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542EDA" w14:textId="72E5ACB3" w:rsidR="00B35CD0" w:rsidRPr="002A4AA8" w:rsidRDefault="00FF04CA" w:rsidP="003249E1">
      <w:pPr>
        <w:pStyle w:val="Tytu"/>
        <w:spacing w:after="240"/>
        <w:jc w:val="both"/>
        <w:rPr>
          <w:rFonts w:ascii="Arial" w:hAnsi="Arial" w:cs="Arial"/>
          <w:b w:val="0"/>
          <w:i/>
          <w:sz w:val="20"/>
          <w:vertAlign w:val="superscript"/>
        </w:rPr>
      </w:pPr>
      <w:bookmarkStart w:id="0" w:name="_GoBack"/>
      <w:bookmarkEnd w:id="0"/>
      <w:r w:rsidRPr="002A4AA8">
        <w:rPr>
          <w:rFonts w:ascii="Arial" w:hAnsi="Arial" w:cs="Arial"/>
          <w:b w:val="0"/>
          <w:i/>
          <w:noProof/>
          <w:sz w:val="20"/>
        </w:rPr>
        <w:t>Wzór umowy o dofinansowanie projektu w ramach RPO WZ 2014-2020</w:t>
      </w:r>
      <w:r w:rsidR="009D490C" w:rsidRPr="002A4AA8">
        <w:rPr>
          <w:rStyle w:val="Odwoanieprzypisudolnego"/>
          <w:rFonts w:ascii="Arial" w:hAnsi="Arial" w:cs="Arial"/>
          <w:b w:val="0"/>
          <w:i/>
          <w:sz w:val="20"/>
        </w:rPr>
        <w:footnoteReference w:id="2"/>
      </w:r>
      <w:r w:rsidR="00B35CD0" w:rsidRPr="002A4AA8">
        <w:rPr>
          <w:rFonts w:ascii="Arial" w:hAnsi="Arial" w:cs="Arial"/>
          <w:b w:val="0"/>
          <w:i/>
          <w:noProof/>
          <w:sz w:val="20"/>
        </w:rPr>
        <w:t xml:space="preserve"> - </w:t>
      </w:r>
      <w:r w:rsidR="00AB133E">
        <w:rPr>
          <w:rFonts w:ascii="Arial" w:hAnsi="Arial" w:cs="Arial"/>
          <w:b w:val="0"/>
          <w:i/>
          <w:noProof/>
          <w:sz w:val="20"/>
        </w:rPr>
        <w:t>tryb nadzwyczajny</w:t>
      </w:r>
      <w:r w:rsidR="00476F35" w:rsidRPr="002A4AA8">
        <w:rPr>
          <w:rFonts w:ascii="Arial" w:hAnsi="Arial" w:cs="Arial"/>
          <w:b w:val="0"/>
          <w:i/>
          <w:noProof/>
          <w:sz w:val="20"/>
        </w:rPr>
        <w:t xml:space="preserve"> </w:t>
      </w:r>
      <w:r w:rsidR="00E3740F" w:rsidRPr="002A4AA8">
        <w:rPr>
          <w:rFonts w:ascii="Arial" w:hAnsi="Arial" w:cs="Arial"/>
          <w:b w:val="0"/>
          <w:i/>
          <w:noProof/>
          <w:sz w:val="20"/>
        </w:rPr>
        <w:t>(pełnokolorowa)</w:t>
      </w:r>
      <w:r w:rsidR="00B35CD0" w:rsidRPr="002A4AA8">
        <w:rPr>
          <w:rFonts w:ascii="Arial" w:hAnsi="Arial" w:cs="Arial"/>
          <w:b w:val="0"/>
          <w:i/>
          <w:noProof/>
          <w:sz w:val="20"/>
        </w:rPr>
        <w:t xml:space="preserve"> z </w:t>
      </w:r>
      <w:r w:rsidR="00633CA4" w:rsidRPr="002A4AA8">
        <w:rPr>
          <w:rFonts w:ascii="Arial" w:hAnsi="Arial" w:cs="Arial"/>
          <w:b w:val="0"/>
          <w:i/>
          <w:noProof/>
          <w:sz w:val="20"/>
        </w:rPr>
        <w:t>dnia</w:t>
      </w:r>
      <w:r w:rsidR="00AB133E">
        <w:rPr>
          <w:rFonts w:ascii="Arial" w:hAnsi="Arial" w:cs="Arial"/>
          <w:b w:val="0"/>
          <w:i/>
          <w:noProof/>
          <w:sz w:val="20"/>
        </w:rPr>
        <w:t>…..</w:t>
      </w:r>
      <w:r w:rsidR="005D59AB">
        <w:rPr>
          <w:rFonts w:ascii="Arial" w:hAnsi="Arial" w:cs="Arial"/>
          <w:b w:val="0"/>
          <w:i/>
          <w:noProof/>
          <w:sz w:val="20"/>
        </w:rPr>
        <w:t xml:space="preserve"> </w:t>
      </w:r>
      <w:r w:rsidR="002B41C3">
        <w:rPr>
          <w:rFonts w:ascii="Arial" w:hAnsi="Arial" w:cs="Arial"/>
          <w:b w:val="0"/>
          <w:i/>
          <w:noProof/>
          <w:sz w:val="20"/>
        </w:rPr>
        <w:t>sierpnia</w:t>
      </w:r>
      <w:r w:rsidR="00AB133E">
        <w:rPr>
          <w:rFonts w:ascii="Arial" w:hAnsi="Arial" w:cs="Arial"/>
          <w:b w:val="0"/>
          <w:i/>
          <w:noProof/>
          <w:sz w:val="20"/>
        </w:rPr>
        <w:t xml:space="preserve"> 2020 r.</w:t>
      </w:r>
      <w:r w:rsidR="00BB1586">
        <w:rPr>
          <w:rFonts w:ascii="Arial" w:hAnsi="Arial" w:cs="Arial"/>
          <w:b w:val="0"/>
          <w:i/>
          <w:noProof/>
          <w:sz w:val="20"/>
        </w:rPr>
        <w:t>dla działania</w:t>
      </w:r>
      <w:r w:rsidR="00F46DEB">
        <w:rPr>
          <w:rFonts w:ascii="Arial" w:hAnsi="Arial" w:cs="Arial"/>
          <w:b w:val="0"/>
          <w:i/>
          <w:noProof/>
          <w:sz w:val="20"/>
        </w:rPr>
        <w:t xml:space="preserve"> 6.8 RPO WZ</w:t>
      </w:r>
      <w:r w:rsidR="00E20DAC">
        <w:rPr>
          <w:rFonts w:ascii="Arial" w:hAnsi="Arial" w:cs="Arial"/>
          <w:b w:val="0"/>
          <w:i/>
          <w:noProof/>
          <w:sz w:val="20"/>
        </w:rPr>
        <w:t>_v 1.1</w:t>
      </w:r>
      <w:r w:rsidR="00F46DEB">
        <w:rPr>
          <w:rFonts w:ascii="Arial" w:hAnsi="Arial" w:cs="Arial"/>
          <w:b w:val="0"/>
          <w:i/>
          <w:noProof/>
          <w:sz w:val="20"/>
        </w:rPr>
        <w:t xml:space="preserve"> </w:t>
      </w:r>
    </w:p>
    <w:p w14:paraId="5D96587B" w14:textId="77777777" w:rsidR="009D490C" w:rsidRPr="002A4AA8" w:rsidRDefault="009D490C" w:rsidP="00107EE0">
      <w:pPr>
        <w:pStyle w:val="Tytu"/>
        <w:spacing w:after="240"/>
        <w:jc w:val="left"/>
        <w:rPr>
          <w:rFonts w:ascii="Arial" w:hAnsi="Arial" w:cs="Arial"/>
          <w:b w:val="0"/>
          <w:i/>
          <w:noProof/>
          <w:sz w:val="20"/>
        </w:rPr>
      </w:pPr>
    </w:p>
    <w:p w14:paraId="6BCD471D" w14:textId="77777777" w:rsidR="009D490C" w:rsidRPr="002A4AA8" w:rsidRDefault="009D490C" w:rsidP="00374482">
      <w:pPr>
        <w:pStyle w:val="Podtytu"/>
        <w:tabs>
          <w:tab w:val="clear" w:pos="1080"/>
        </w:tabs>
        <w:spacing w:after="240" w:line="240" w:lineRule="auto"/>
        <w:ind w:left="-360" w:firstLine="0"/>
        <w:rPr>
          <w:rFonts w:ascii="Arial" w:hAnsi="Arial" w:cs="Arial"/>
          <w:sz w:val="20"/>
          <w:szCs w:val="20"/>
        </w:rPr>
      </w:pPr>
      <w:r w:rsidRPr="002A4AA8">
        <w:rPr>
          <w:rFonts w:ascii="Arial" w:hAnsi="Arial" w:cs="Arial"/>
          <w:sz w:val="20"/>
          <w:szCs w:val="20"/>
        </w:rPr>
        <w:t xml:space="preserve">UMOWA O DOFINANSOWANIE PROJEKTU </w:t>
      </w:r>
      <w:r w:rsidR="005C0A2C" w:rsidRPr="002A4AA8">
        <w:rPr>
          <w:rFonts w:ascii="Arial" w:hAnsi="Arial" w:cs="Arial"/>
          <w:sz w:val="20"/>
          <w:szCs w:val="20"/>
        </w:rPr>
        <w:br/>
        <w:t>WSPÓŁFINANSOWANEGO ZE ŚRODKÓW EUROPEJSKIEG</w:t>
      </w:r>
      <w:r w:rsidR="004715D1" w:rsidRPr="002A4AA8">
        <w:rPr>
          <w:rFonts w:ascii="Arial" w:hAnsi="Arial" w:cs="Arial"/>
          <w:sz w:val="20"/>
          <w:szCs w:val="20"/>
        </w:rPr>
        <w:t>O</w:t>
      </w:r>
      <w:r w:rsidR="005C0A2C" w:rsidRPr="002A4AA8">
        <w:rPr>
          <w:rFonts w:ascii="Arial" w:hAnsi="Arial" w:cs="Arial"/>
          <w:sz w:val="20"/>
          <w:szCs w:val="20"/>
        </w:rPr>
        <w:t xml:space="preserve"> FUNDUSZU SPOŁECZNEGO </w:t>
      </w:r>
      <w:r w:rsidR="00094B7B" w:rsidRPr="002A4AA8">
        <w:rPr>
          <w:rFonts w:ascii="Arial" w:hAnsi="Arial" w:cs="Arial"/>
          <w:sz w:val="20"/>
          <w:szCs w:val="20"/>
        </w:rPr>
        <w:br/>
      </w:r>
      <w:r w:rsidR="005C0A2C" w:rsidRPr="002A4AA8">
        <w:rPr>
          <w:rFonts w:ascii="Arial" w:hAnsi="Arial" w:cs="Arial"/>
          <w:sz w:val="20"/>
          <w:szCs w:val="20"/>
        </w:rPr>
        <w:t>W RAMACH REGIONALNEGO PROGRAMU O</w:t>
      </w:r>
      <w:r w:rsidR="004715D1" w:rsidRPr="002A4AA8">
        <w:rPr>
          <w:rFonts w:ascii="Arial" w:hAnsi="Arial" w:cs="Arial"/>
          <w:sz w:val="20"/>
          <w:szCs w:val="20"/>
        </w:rPr>
        <w:t>P</w:t>
      </w:r>
      <w:r w:rsidR="005C0A2C" w:rsidRPr="002A4AA8">
        <w:rPr>
          <w:rFonts w:ascii="Arial" w:hAnsi="Arial" w:cs="Arial"/>
          <w:sz w:val="20"/>
          <w:szCs w:val="20"/>
        </w:rPr>
        <w:t xml:space="preserve">ERACYJNEGO WOJEWÓDZTWA ZACHODNIOPOMORSKIEGO </w:t>
      </w:r>
      <w:r w:rsidR="00673A43" w:rsidRPr="002A4AA8">
        <w:rPr>
          <w:rFonts w:ascii="Arial" w:hAnsi="Arial" w:cs="Arial"/>
          <w:sz w:val="20"/>
          <w:szCs w:val="20"/>
        </w:rPr>
        <w:t>2014-2</w:t>
      </w:r>
      <w:r w:rsidR="008D0841" w:rsidRPr="002A4AA8">
        <w:rPr>
          <w:rFonts w:ascii="Arial" w:hAnsi="Arial" w:cs="Arial"/>
          <w:sz w:val="20"/>
          <w:szCs w:val="20"/>
        </w:rPr>
        <w:t>0</w:t>
      </w:r>
      <w:r w:rsidR="004715D1" w:rsidRPr="002A4AA8">
        <w:rPr>
          <w:rFonts w:ascii="Arial" w:hAnsi="Arial" w:cs="Arial"/>
          <w:sz w:val="20"/>
          <w:szCs w:val="20"/>
        </w:rPr>
        <w:t>20</w:t>
      </w:r>
      <w:r w:rsidR="005C0A2C" w:rsidRPr="002A4AA8">
        <w:rPr>
          <w:rFonts w:ascii="Arial" w:hAnsi="Arial" w:cs="Arial"/>
          <w:sz w:val="20"/>
          <w:szCs w:val="20"/>
        </w:rPr>
        <w:t xml:space="preserve"> </w:t>
      </w:r>
    </w:p>
    <w:p w14:paraId="3D2E1AF9" w14:textId="77777777" w:rsidR="009D490C" w:rsidRPr="002A4AA8" w:rsidRDefault="009D490C" w:rsidP="00350F7A">
      <w:pPr>
        <w:pStyle w:val="Tytu"/>
        <w:spacing w:after="60"/>
        <w:jc w:val="both"/>
        <w:rPr>
          <w:rFonts w:ascii="Arial" w:hAnsi="Arial" w:cs="Arial"/>
          <w:sz w:val="20"/>
        </w:rPr>
      </w:pPr>
    </w:p>
    <w:p w14:paraId="2CCD8A9D" w14:textId="77777777" w:rsidR="009D490C" w:rsidRPr="002A4AA8" w:rsidRDefault="009D490C" w:rsidP="00350F7A">
      <w:pPr>
        <w:pStyle w:val="Tytu"/>
        <w:spacing w:after="60"/>
        <w:jc w:val="both"/>
        <w:rPr>
          <w:rFonts w:ascii="Arial" w:hAnsi="Arial" w:cs="Arial"/>
          <w:sz w:val="20"/>
        </w:rPr>
      </w:pPr>
      <w:r w:rsidRPr="002A4AA8">
        <w:rPr>
          <w:rFonts w:ascii="Arial" w:hAnsi="Arial" w:cs="Arial"/>
          <w:sz w:val="20"/>
        </w:rPr>
        <w:t>Nr umowy:</w:t>
      </w:r>
      <w:r w:rsidR="00DF5617" w:rsidRPr="002A4AA8">
        <w:rPr>
          <w:rFonts w:ascii="Arial" w:hAnsi="Arial" w:cs="Arial"/>
          <w:sz w:val="20"/>
        </w:rPr>
        <w:t xml:space="preserve"> </w:t>
      </w:r>
      <w:r w:rsidR="00DF5617" w:rsidRPr="002A4AA8">
        <w:rPr>
          <w:rFonts w:ascii="Arial" w:hAnsi="Arial" w:cs="Arial"/>
          <w:i/>
          <w:sz w:val="20"/>
        </w:rPr>
        <w:t>[numer umowy]</w:t>
      </w:r>
    </w:p>
    <w:p w14:paraId="644B7FCD"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Umowa o dofinansowanie Projektu: </w:t>
      </w:r>
      <w:r w:rsidRPr="002A4AA8">
        <w:rPr>
          <w:rFonts w:ascii="Arial" w:hAnsi="Arial" w:cs="Arial"/>
          <w:i/>
          <w:sz w:val="20"/>
          <w:szCs w:val="20"/>
        </w:rPr>
        <w:t>[tytuł projektu]</w:t>
      </w:r>
      <w:r w:rsidR="005C0A2C" w:rsidRPr="002A4AA8">
        <w:rPr>
          <w:rFonts w:ascii="Arial" w:hAnsi="Arial" w:cs="Arial"/>
          <w:sz w:val="20"/>
          <w:szCs w:val="20"/>
        </w:rPr>
        <w:t xml:space="preserve"> w ramach Regionalnego Programu Operacyjnego Województwa Zachodniopomorskiego </w:t>
      </w:r>
      <w:r w:rsidR="00673A43" w:rsidRPr="002A4AA8">
        <w:rPr>
          <w:rFonts w:ascii="Arial" w:hAnsi="Arial" w:cs="Arial"/>
          <w:sz w:val="20"/>
          <w:szCs w:val="20"/>
        </w:rPr>
        <w:t xml:space="preserve">2014-2020 </w:t>
      </w:r>
      <w:r w:rsidRPr="002A4AA8">
        <w:rPr>
          <w:rFonts w:ascii="Arial" w:hAnsi="Arial" w:cs="Arial"/>
          <w:sz w:val="20"/>
          <w:szCs w:val="20"/>
        </w:rPr>
        <w:t xml:space="preserve">współfinansowanego ze środków Europejskiego Funduszu Społecznego, zawarta w ………………… </w:t>
      </w:r>
      <w:r w:rsidRPr="002A4AA8">
        <w:rPr>
          <w:rFonts w:ascii="Arial" w:hAnsi="Arial" w:cs="Arial"/>
          <w:i/>
          <w:sz w:val="20"/>
          <w:szCs w:val="20"/>
        </w:rPr>
        <w:t>[miejsce zawarcia umowy]</w:t>
      </w:r>
      <w:r w:rsidRPr="002A4AA8">
        <w:rPr>
          <w:rFonts w:ascii="Arial" w:hAnsi="Arial" w:cs="Arial"/>
          <w:sz w:val="20"/>
          <w:szCs w:val="20"/>
        </w:rPr>
        <w:t xml:space="preserve"> w dniu ….................. pomiędzy: </w:t>
      </w:r>
    </w:p>
    <w:p w14:paraId="3F72C259"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Województwem Zachodniopomorskim</w:t>
      </w:r>
      <w:r w:rsidR="000F6793" w:rsidRPr="002A4AA8">
        <w:rPr>
          <w:rFonts w:ascii="Arial" w:hAnsi="Arial" w:cs="Arial"/>
          <w:sz w:val="20"/>
          <w:szCs w:val="20"/>
        </w:rPr>
        <w:t xml:space="preserve"> reprezentowanym przez </w:t>
      </w:r>
      <w:r w:rsidRPr="002A4AA8">
        <w:rPr>
          <w:rFonts w:ascii="Arial" w:hAnsi="Arial" w:cs="Arial"/>
          <w:sz w:val="20"/>
          <w:szCs w:val="20"/>
        </w:rPr>
        <w:t>Wojewódzki Urz</w:t>
      </w:r>
      <w:r w:rsidR="000F6793" w:rsidRPr="002A4AA8">
        <w:rPr>
          <w:rFonts w:ascii="Arial" w:hAnsi="Arial" w:cs="Arial"/>
          <w:sz w:val="20"/>
          <w:szCs w:val="20"/>
        </w:rPr>
        <w:t>ąd</w:t>
      </w:r>
      <w:r w:rsidRPr="002A4AA8">
        <w:rPr>
          <w:rFonts w:ascii="Arial" w:hAnsi="Arial" w:cs="Arial"/>
          <w:sz w:val="20"/>
          <w:szCs w:val="20"/>
        </w:rPr>
        <w:t xml:space="preserve"> Pracy w Szczecinie </w:t>
      </w:r>
      <w:r w:rsidR="00D0584D" w:rsidRPr="002A4AA8">
        <w:rPr>
          <w:rFonts w:ascii="Arial" w:hAnsi="Arial" w:cs="Arial"/>
          <w:sz w:val="20"/>
          <w:szCs w:val="20"/>
        </w:rPr>
        <w:br/>
      </w:r>
      <w:r w:rsidRPr="002A4AA8">
        <w:rPr>
          <w:rFonts w:ascii="Arial" w:hAnsi="Arial" w:cs="Arial"/>
          <w:sz w:val="20"/>
          <w:szCs w:val="20"/>
        </w:rPr>
        <w:t>ul.</w:t>
      </w:r>
      <w:r w:rsidR="00D0584D" w:rsidRPr="002A4AA8">
        <w:rPr>
          <w:rFonts w:ascii="Arial" w:hAnsi="Arial" w:cs="Arial"/>
          <w:sz w:val="20"/>
          <w:szCs w:val="20"/>
        </w:rPr>
        <w:t xml:space="preserve"> A.</w:t>
      </w:r>
      <w:r w:rsidRPr="002A4AA8">
        <w:rPr>
          <w:rFonts w:ascii="Arial" w:hAnsi="Arial" w:cs="Arial"/>
          <w:sz w:val="20"/>
          <w:szCs w:val="20"/>
        </w:rPr>
        <w:t xml:space="preserve"> Mickiewicza 41, 70-383 Szczecin zwanym</w:t>
      </w:r>
      <w:r w:rsidR="009D490C" w:rsidRPr="002A4AA8">
        <w:rPr>
          <w:rFonts w:ascii="Arial" w:hAnsi="Arial" w:cs="Arial"/>
          <w:sz w:val="20"/>
          <w:szCs w:val="20"/>
        </w:rPr>
        <w:t xml:space="preserve"> dalej Instytucją Pośredniczącą,</w:t>
      </w:r>
      <w:r w:rsidRPr="002A4AA8">
        <w:rPr>
          <w:rFonts w:ascii="Arial" w:hAnsi="Arial" w:cs="Arial"/>
          <w:sz w:val="20"/>
          <w:szCs w:val="20"/>
        </w:rPr>
        <w:t xml:space="preserve"> realizującym </w:t>
      </w:r>
      <w:r w:rsidR="001212BD" w:rsidRPr="002A4AA8">
        <w:rPr>
          <w:rFonts w:ascii="Arial" w:hAnsi="Arial" w:cs="Arial"/>
          <w:sz w:val="20"/>
          <w:szCs w:val="20"/>
        </w:rPr>
        <w:t xml:space="preserve">zadania </w:t>
      </w:r>
      <w:r w:rsidRPr="002A4AA8">
        <w:rPr>
          <w:rFonts w:ascii="Arial" w:hAnsi="Arial" w:cs="Arial"/>
          <w:sz w:val="20"/>
          <w:szCs w:val="20"/>
        </w:rPr>
        <w:t xml:space="preserve">na podstawie porozumienia w sprawie powierzenia </w:t>
      </w:r>
      <w:r w:rsidR="00FA2061" w:rsidRPr="002A4AA8">
        <w:rPr>
          <w:rFonts w:ascii="Arial" w:hAnsi="Arial" w:cs="Arial"/>
          <w:sz w:val="20"/>
          <w:szCs w:val="20"/>
        </w:rPr>
        <w:t>I</w:t>
      </w:r>
      <w:r w:rsidRPr="002A4AA8">
        <w:rPr>
          <w:rFonts w:ascii="Arial" w:hAnsi="Arial" w:cs="Arial"/>
          <w:sz w:val="20"/>
          <w:szCs w:val="20"/>
        </w:rPr>
        <w:t>nstytucji Pośredniczącej zadań związanych z realizacją RPO WZ 2014-2020 z 6 maja 2015 r.</w:t>
      </w:r>
      <w:r w:rsidR="001F7387" w:rsidRPr="002A4AA8">
        <w:rPr>
          <w:rFonts w:ascii="Arial" w:hAnsi="Arial" w:cs="Arial"/>
          <w:sz w:val="20"/>
          <w:szCs w:val="20"/>
        </w:rPr>
        <w:t>,</w:t>
      </w:r>
      <w:r w:rsidRPr="002A4AA8">
        <w:rPr>
          <w:rFonts w:ascii="Arial" w:hAnsi="Arial" w:cs="Arial"/>
          <w:sz w:val="20"/>
          <w:szCs w:val="20"/>
        </w:rPr>
        <w:t xml:space="preserve"> w imieniu które</w:t>
      </w:r>
      <w:r w:rsidR="000F6793" w:rsidRPr="002A4AA8">
        <w:rPr>
          <w:rFonts w:ascii="Arial" w:hAnsi="Arial" w:cs="Arial"/>
          <w:sz w:val="20"/>
          <w:szCs w:val="20"/>
        </w:rPr>
        <w:t>go</w:t>
      </w:r>
      <w:r w:rsidRPr="002A4AA8">
        <w:rPr>
          <w:rFonts w:ascii="Arial" w:hAnsi="Arial" w:cs="Arial"/>
          <w:sz w:val="20"/>
          <w:szCs w:val="20"/>
        </w:rPr>
        <w:t xml:space="preserve"> działa:</w:t>
      </w:r>
    </w:p>
    <w:p w14:paraId="3096B93C" w14:textId="77777777" w:rsidR="009D490C" w:rsidRPr="002A4AA8" w:rsidRDefault="005C0A2C" w:rsidP="00350F7A">
      <w:pPr>
        <w:spacing w:after="60" w:line="240" w:lineRule="auto"/>
        <w:jc w:val="both"/>
        <w:rPr>
          <w:rFonts w:ascii="Arial" w:hAnsi="Arial" w:cs="Arial"/>
          <w:sz w:val="20"/>
          <w:szCs w:val="20"/>
        </w:rPr>
      </w:pPr>
      <w:r w:rsidRPr="002A4AA8">
        <w:rPr>
          <w:rFonts w:ascii="Arial" w:hAnsi="Arial" w:cs="Arial"/>
          <w:sz w:val="20"/>
          <w:szCs w:val="20"/>
        </w:rPr>
        <w:t xml:space="preserve">Pan Andrzej Przewoda </w:t>
      </w:r>
      <w:r w:rsidR="00FF04CA" w:rsidRPr="002A4AA8">
        <w:rPr>
          <w:rFonts w:ascii="Arial" w:hAnsi="Arial" w:cs="Arial"/>
          <w:sz w:val="20"/>
          <w:szCs w:val="20"/>
        </w:rPr>
        <w:t>– Dyrektor Wojewódzkiego Urzędu Pracy w Szczecinie</w:t>
      </w:r>
    </w:p>
    <w:p w14:paraId="214CF1AA"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a</w:t>
      </w:r>
    </w:p>
    <w:p w14:paraId="1FDFC972" w14:textId="77777777" w:rsidR="009D490C" w:rsidRPr="002A4AA8" w:rsidRDefault="009D490C" w:rsidP="00350F7A">
      <w:pPr>
        <w:spacing w:after="60" w:line="240" w:lineRule="auto"/>
        <w:jc w:val="both"/>
        <w:rPr>
          <w:rFonts w:ascii="Arial" w:hAnsi="Arial" w:cs="Arial"/>
          <w:i/>
          <w:sz w:val="20"/>
          <w:szCs w:val="20"/>
        </w:rPr>
      </w:pPr>
      <w:r w:rsidRPr="002A4AA8">
        <w:rPr>
          <w:rFonts w:ascii="Arial" w:hAnsi="Arial" w:cs="Arial"/>
          <w:sz w:val="20"/>
          <w:szCs w:val="20"/>
        </w:rPr>
        <w:t>.....................................................................................................</w:t>
      </w:r>
      <w:r w:rsidRPr="002A4AA8">
        <w:rPr>
          <w:rFonts w:ascii="Arial" w:hAnsi="Arial" w:cs="Arial"/>
          <w:i/>
          <w:sz w:val="20"/>
          <w:szCs w:val="20"/>
        </w:rPr>
        <w:t>[nazwa i adres Beneficjenta</w:t>
      </w:r>
      <w:r w:rsidRPr="002A4AA8">
        <w:rPr>
          <w:rStyle w:val="Odwoanieprzypisudolnego"/>
          <w:rFonts w:ascii="Arial" w:hAnsi="Arial" w:cs="Arial"/>
          <w:i/>
          <w:sz w:val="20"/>
          <w:szCs w:val="20"/>
        </w:rPr>
        <w:footnoteReference w:id="3"/>
      </w:r>
      <w:r w:rsidRPr="002A4AA8">
        <w:rPr>
          <w:rFonts w:ascii="Arial" w:hAnsi="Arial" w:cs="Arial"/>
          <w:i/>
          <w:sz w:val="20"/>
          <w:szCs w:val="20"/>
        </w:rPr>
        <w:t xml:space="preserve">, </w:t>
      </w:r>
      <w:r w:rsidR="00444C18" w:rsidRPr="002A4AA8">
        <w:rPr>
          <w:rFonts w:ascii="Arial" w:hAnsi="Arial" w:cs="Arial"/>
          <w:i/>
          <w:sz w:val="20"/>
          <w:szCs w:val="20"/>
        </w:rPr>
        <w:t xml:space="preserve">NIP, </w:t>
      </w:r>
      <w:r w:rsidR="00592BC0" w:rsidRPr="002A4AA8">
        <w:rPr>
          <w:rFonts w:ascii="Arial" w:hAnsi="Arial" w:cs="Arial"/>
          <w:i/>
          <w:sz w:val="20"/>
          <w:szCs w:val="20"/>
        </w:rPr>
        <w:br/>
      </w:r>
      <w:r w:rsidRPr="002A4AA8">
        <w:rPr>
          <w:rFonts w:ascii="Arial" w:hAnsi="Arial" w:cs="Arial"/>
          <w:i/>
          <w:sz w:val="20"/>
          <w:szCs w:val="20"/>
        </w:rPr>
        <w:t>a gdy posiada - również REGON</w:t>
      </w:r>
      <w:r w:rsidR="00987EA0" w:rsidRPr="002A4AA8">
        <w:rPr>
          <w:rFonts w:ascii="Arial" w:hAnsi="Arial" w:cs="Arial"/>
          <w:i/>
          <w:sz w:val="20"/>
          <w:szCs w:val="20"/>
        </w:rPr>
        <w:t>/KRS</w:t>
      </w:r>
      <w:r w:rsidRPr="002A4AA8">
        <w:rPr>
          <w:rFonts w:ascii="Arial" w:hAnsi="Arial" w:cs="Arial"/>
          <w:i/>
          <w:sz w:val="20"/>
          <w:szCs w:val="20"/>
        </w:rPr>
        <w:t>]</w:t>
      </w:r>
      <w:r w:rsidR="003C2BA7" w:rsidRPr="002A4AA8">
        <w:rPr>
          <w:rStyle w:val="Odwoanieprzypisudolnego"/>
          <w:rFonts w:ascii="Arial" w:hAnsi="Arial" w:cs="Arial"/>
          <w:i/>
          <w:sz w:val="20"/>
          <w:szCs w:val="20"/>
        </w:rPr>
        <w:footnoteReference w:id="4"/>
      </w:r>
      <w:r w:rsidRPr="002A4AA8">
        <w:rPr>
          <w:rFonts w:ascii="Arial" w:hAnsi="Arial" w:cs="Arial"/>
          <w:i/>
          <w:sz w:val="20"/>
          <w:szCs w:val="20"/>
        </w:rPr>
        <w:t xml:space="preserve">, </w:t>
      </w:r>
      <w:r w:rsidRPr="002A4AA8">
        <w:rPr>
          <w:rFonts w:ascii="Arial" w:hAnsi="Arial" w:cs="Arial"/>
          <w:sz w:val="20"/>
          <w:szCs w:val="20"/>
        </w:rPr>
        <w:t>zwaną/</w:t>
      </w:r>
      <w:proofErr w:type="spellStart"/>
      <w:r w:rsidRPr="002A4AA8">
        <w:rPr>
          <w:rFonts w:ascii="Arial" w:hAnsi="Arial" w:cs="Arial"/>
          <w:sz w:val="20"/>
          <w:szCs w:val="20"/>
        </w:rPr>
        <w:t>ym</w:t>
      </w:r>
      <w:proofErr w:type="spellEnd"/>
      <w:r w:rsidRPr="002A4AA8">
        <w:rPr>
          <w:rFonts w:ascii="Arial" w:hAnsi="Arial" w:cs="Arial"/>
          <w:sz w:val="20"/>
          <w:szCs w:val="20"/>
        </w:rPr>
        <w:t xml:space="preserve"> dalej</w:t>
      </w:r>
      <w:r w:rsidRPr="002A4AA8">
        <w:rPr>
          <w:rFonts w:ascii="Arial" w:hAnsi="Arial" w:cs="Arial"/>
          <w:i/>
          <w:sz w:val="20"/>
          <w:szCs w:val="20"/>
        </w:rPr>
        <w:t xml:space="preserve"> „</w:t>
      </w:r>
      <w:r w:rsidRPr="002A4AA8">
        <w:rPr>
          <w:rFonts w:ascii="Arial" w:hAnsi="Arial" w:cs="Arial"/>
          <w:sz w:val="20"/>
          <w:szCs w:val="20"/>
        </w:rPr>
        <w:t>Beneficjentem</w:t>
      </w:r>
      <w:r w:rsidR="00524685" w:rsidRPr="002A4AA8">
        <w:rPr>
          <w:rFonts w:ascii="Arial" w:hAnsi="Arial" w:cs="Arial"/>
          <w:sz w:val="20"/>
          <w:szCs w:val="20"/>
        </w:rPr>
        <w:t>”</w:t>
      </w:r>
      <w:r w:rsidR="004D726A" w:rsidRPr="002A4AA8">
        <w:rPr>
          <w:rFonts w:ascii="Arial" w:hAnsi="Arial" w:cs="Arial"/>
          <w:i/>
          <w:sz w:val="20"/>
          <w:szCs w:val="20"/>
        </w:rPr>
        <w:t>,</w:t>
      </w:r>
    </w:p>
    <w:p w14:paraId="673FE737"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reprezentowanym przez:  </w:t>
      </w:r>
    </w:p>
    <w:p w14:paraId="199609CA"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w:t>
      </w:r>
      <w:r w:rsidR="00804CDD" w:rsidRPr="002A4AA8">
        <w:rPr>
          <w:rStyle w:val="Odwoanieprzypisudolnego"/>
          <w:rFonts w:ascii="Arial" w:hAnsi="Arial" w:cs="Arial"/>
          <w:sz w:val="20"/>
          <w:szCs w:val="20"/>
        </w:rPr>
        <w:footnoteReference w:id="5"/>
      </w:r>
    </w:p>
    <w:p w14:paraId="2C0257EF" w14:textId="77777777" w:rsidR="00D139F8" w:rsidRPr="002A4AA8" w:rsidRDefault="00D139F8" w:rsidP="00350F7A">
      <w:pPr>
        <w:spacing w:before="120" w:after="60" w:line="240" w:lineRule="auto"/>
        <w:jc w:val="both"/>
        <w:rPr>
          <w:rFonts w:ascii="Arial" w:hAnsi="Arial" w:cs="Arial"/>
          <w:sz w:val="20"/>
          <w:szCs w:val="20"/>
        </w:rPr>
      </w:pPr>
      <w:r w:rsidRPr="002A4AA8">
        <w:rPr>
          <w:rFonts w:ascii="Arial" w:hAnsi="Arial" w:cs="Arial"/>
          <w:sz w:val="20"/>
          <w:szCs w:val="20"/>
        </w:rPr>
        <w:t>Działając w szczególności na podstawie:</w:t>
      </w:r>
    </w:p>
    <w:p w14:paraId="70F44596"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Traktatu o funkcjonowaniu Unii Europejskiej (Dz. Urz. C 326 z 26.10.2012);</w:t>
      </w:r>
    </w:p>
    <w:p w14:paraId="661E7C8F"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2013, str. 320</w:t>
      </w:r>
      <w:r w:rsidR="00CE11D7">
        <w:rPr>
          <w:rFonts w:ascii="Arial" w:hAnsi="Arial" w:cs="Arial"/>
          <w:sz w:val="20"/>
          <w:szCs w:val="20"/>
        </w:rPr>
        <w:t xml:space="preserve"> z</w:t>
      </w:r>
      <w:r w:rsidR="00362CC3" w:rsidRPr="002A4AA8">
        <w:rPr>
          <w:rFonts w:ascii="Arial" w:hAnsi="Arial" w:cs="Arial"/>
          <w:sz w:val="20"/>
          <w:szCs w:val="20"/>
        </w:rPr>
        <w:t xml:space="preserve"> </w:t>
      </w:r>
      <w:proofErr w:type="spellStart"/>
      <w:r w:rsidR="00362CC3" w:rsidRPr="002A4AA8">
        <w:rPr>
          <w:rFonts w:ascii="Arial" w:hAnsi="Arial" w:cs="Arial"/>
          <w:sz w:val="20"/>
          <w:szCs w:val="20"/>
        </w:rPr>
        <w:t>późn</w:t>
      </w:r>
      <w:proofErr w:type="spellEnd"/>
      <w:r w:rsidR="00362CC3" w:rsidRPr="002A4AA8">
        <w:rPr>
          <w:rFonts w:ascii="Arial" w:hAnsi="Arial" w:cs="Arial"/>
          <w:sz w:val="20"/>
          <w:szCs w:val="20"/>
        </w:rPr>
        <w:t>.</w:t>
      </w:r>
      <w:r w:rsidRPr="002A4AA8">
        <w:rPr>
          <w:rFonts w:ascii="Arial" w:hAnsi="Arial" w:cs="Arial"/>
          <w:sz w:val="20"/>
          <w:szCs w:val="20"/>
        </w:rPr>
        <w:t xml:space="preserve"> zm.) - zwanego dalej rozporządzeniem </w:t>
      </w:r>
      <w:r w:rsidR="005F3399" w:rsidRPr="002A4AA8">
        <w:rPr>
          <w:rFonts w:ascii="Arial" w:hAnsi="Arial" w:cs="Arial"/>
          <w:sz w:val="20"/>
          <w:szCs w:val="20"/>
        </w:rPr>
        <w:t>nr 1303/2013</w:t>
      </w:r>
      <w:r w:rsidRPr="002A4AA8">
        <w:rPr>
          <w:rFonts w:ascii="Arial" w:hAnsi="Arial" w:cs="Arial"/>
          <w:sz w:val="20"/>
          <w:szCs w:val="20"/>
        </w:rPr>
        <w:t>;</w:t>
      </w:r>
    </w:p>
    <w:p w14:paraId="3A9D5789"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lastRenderedPageBreak/>
        <w:t xml:space="preserve">Rozporządzenia Parlamentu Europejskiego i Rady (UE) nr 1304/2013 z dnia 17 grudnia 2013 r. </w:t>
      </w:r>
      <w:r w:rsidRPr="002A4AA8">
        <w:rPr>
          <w:rFonts w:ascii="Arial" w:hAnsi="Arial" w:cs="Arial"/>
          <w:sz w:val="20"/>
          <w:szCs w:val="20"/>
        </w:rPr>
        <w:br/>
        <w:t>w sprawie Europejskiego Funduszu Społecznego i uchylającego rozporządzenie Rady (WE) nr 1081/2006 (Dz. Urz. UE L 347 z 2013, str. 470</w:t>
      </w:r>
      <w:r w:rsidR="00362CC3" w:rsidRPr="002A4AA8">
        <w:rPr>
          <w:rFonts w:ascii="Arial" w:hAnsi="Arial" w:cs="Arial"/>
          <w:sz w:val="20"/>
          <w:szCs w:val="20"/>
        </w:rPr>
        <w:t xml:space="preserve"> z </w:t>
      </w:r>
      <w:proofErr w:type="spellStart"/>
      <w:r w:rsidR="00362CC3" w:rsidRPr="002A4AA8">
        <w:rPr>
          <w:rFonts w:ascii="Arial" w:hAnsi="Arial" w:cs="Arial"/>
          <w:sz w:val="20"/>
          <w:szCs w:val="20"/>
        </w:rPr>
        <w:t>późn</w:t>
      </w:r>
      <w:proofErr w:type="spellEnd"/>
      <w:r w:rsidR="00362CC3" w:rsidRPr="002A4AA8">
        <w:rPr>
          <w:rFonts w:ascii="Arial" w:hAnsi="Arial" w:cs="Arial"/>
          <w:sz w:val="20"/>
          <w:szCs w:val="20"/>
        </w:rPr>
        <w:t>. zm.</w:t>
      </w:r>
      <w:r w:rsidRPr="002A4AA8">
        <w:rPr>
          <w:rFonts w:ascii="Arial" w:hAnsi="Arial" w:cs="Arial"/>
          <w:sz w:val="20"/>
          <w:szCs w:val="20"/>
        </w:rPr>
        <w:t>)</w:t>
      </w:r>
      <w:r w:rsidR="005F3399" w:rsidRPr="002A4AA8">
        <w:rPr>
          <w:rFonts w:ascii="Arial" w:hAnsi="Arial" w:cs="Arial"/>
          <w:sz w:val="20"/>
          <w:szCs w:val="20"/>
        </w:rPr>
        <w:t xml:space="preserve"> zwanego dalej rozporządzeniem nr 1304/2013</w:t>
      </w:r>
      <w:r w:rsidRPr="002A4AA8">
        <w:rPr>
          <w:rFonts w:ascii="Arial" w:hAnsi="Arial" w:cs="Arial"/>
          <w:sz w:val="20"/>
          <w:szCs w:val="20"/>
        </w:rPr>
        <w:t>;</w:t>
      </w:r>
    </w:p>
    <w:p w14:paraId="4133F797"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nr 1301/2013 z 17 grudnia </w:t>
      </w:r>
      <w:r w:rsidRPr="002A4AA8">
        <w:rPr>
          <w:rFonts w:ascii="Arial" w:hAnsi="Arial" w:cs="Arial"/>
          <w:sz w:val="20"/>
          <w:szCs w:val="20"/>
        </w:rPr>
        <w:br/>
        <w:t>2013 r. w sprawie Europejskiego Funduszu Rozwoju Regionalnego i przepisów szczególnych dotyczących celu „Inwestycja na rzecz wzrostu i zatrudnienia” oraz w sprawie uchylenia rozporządzenia (WE) nr 1080/2006 (Dz. Urz. UE L 347 z 2013, str. 289</w:t>
      </w:r>
      <w:r w:rsidR="005F7144" w:rsidRPr="002A4AA8">
        <w:rPr>
          <w:rFonts w:ascii="Arial" w:hAnsi="Arial" w:cs="Arial"/>
          <w:sz w:val="20"/>
          <w:szCs w:val="20"/>
        </w:rPr>
        <w:t xml:space="preserve"> z </w:t>
      </w:r>
      <w:proofErr w:type="spellStart"/>
      <w:r w:rsidR="005F7144" w:rsidRPr="002A4AA8">
        <w:rPr>
          <w:rFonts w:ascii="Arial" w:hAnsi="Arial" w:cs="Arial"/>
          <w:sz w:val="20"/>
          <w:szCs w:val="20"/>
        </w:rPr>
        <w:t>późn</w:t>
      </w:r>
      <w:proofErr w:type="spellEnd"/>
      <w:r w:rsidR="005F7144" w:rsidRPr="002A4AA8">
        <w:rPr>
          <w:rFonts w:ascii="Arial" w:hAnsi="Arial" w:cs="Arial"/>
          <w:sz w:val="20"/>
          <w:szCs w:val="20"/>
        </w:rPr>
        <w:t>. zm.</w:t>
      </w:r>
      <w:r w:rsidRPr="002A4AA8">
        <w:rPr>
          <w:rFonts w:ascii="Arial" w:hAnsi="Arial" w:cs="Arial"/>
          <w:sz w:val="20"/>
          <w:szCs w:val="20"/>
        </w:rPr>
        <w:t xml:space="preserve">); </w:t>
      </w:r>
    </w:p>
    <w:p w14:paraId="01AE2703"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2A4AA8">
        <w:rPr>
          <w:rFonts w:ascii="Arial" w:hAnsi="Arial" w:cs="Arial"/>
          <w:sz w:val="20"/>
          <w:szCs w:val="20"/>
        </w:rPr>
        <w:br/>
        <w:t>z 2013, str. 1);</w:t>
      </w:r>
    </w:p>
    <w:p w14:paraId="111B58B0"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Rozporządzenia Komisji (UE) nr 651/2014 z dnia 17 czerwca 2014 r. uznające niektóre rodzaje pomocy za zgodne z rynkiem wewnętrznym w zastosowaniu art. 107 i 108 Traktatu (Dz. Urz. UE L 187</w:t>
      </w:r>
      <w:r w:rsidR="005F7144" w:rsidRPr="002A4AA8">
        <w:rPr>
          <w:rFonts w:ascii="Arial" w:hAnsi="Arial" w:cs="Arial"/>
          <w:sz w:val="20"/>
          <w:szCs w:val="20"/>
        </w:rPr>
        <w:t xml:space="preserve"> z 2014, str. 1 z </w:t>
      </w:r>
      <w:proofErr w:type="spellStart"/>
      <w:r w:rsidR="005F7144" w:rsidRPr="002A4AA8">
        <w:rPr>
          <w:rFonts w:ascii="Arial" w:hAnsi="Arial" w:cs="Arial"/>
          <w:sz w:val="20"/>
          <w:szCs w:val="20"/>
        </w:rPr>
        <w:t>późn</w:t>
      </w:r>
      <w:proofErr w:type="spellEnd"/>
      <w:r w:rsidR="005F7144" w:rsidRPr="002A4AA8">
        <w:rPr>
          <w:rFonts w:ascii="Arial" w:hAnsi="Arial" w:cs="Arial"/>
          <w:sz w:val="20"/>
          <w:szCs w:val="20"/>
        </w:rPr>
        <w:t>. zm.</w:t>
      </w:r>
      <w:r w:rsidRPr="002A4AA8">
        <w:rPr>
          <w:rFonts w:ascii="Arial" w:hAnsi="Arial" w:cs="Arial"/>
          <w:sz w:val="20"/>
          <w:szCs w:val="20"/>
        </w:rPr>
        <w:t>);</w:t>
      </w:r>
    </w:p>
    <w:p w14:paraId="61260D10" w14:textId="77777777" w:rsidR="005F7144" w:rsidRPr="002A4AA8" w:rsidRDefault="005F7144"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Parlamentu Europejskiego i Rady (UE, </w:t>
      </w:r>
      <w:proofErr w:type="spellStart"/>
      <w:r w:rsidRPr="002A4AA8">
        <w:rPr>
          <w:rFonts w:ascii="Arial" w:hAnsi="Arial" w:cs="Arial"/>
          <w:sz w:val="20"/>
          <w:szCs w:val="20"/>
        </w:rPr>
        <w:t>Euratom</w:t>
      </w:r>
      <w:proofErr w:type="spellEnd"/>
      <w:r w:rsidRPr="002A4AA8">
        <w:rPr>
          <w:rFonts w:ascii="Arial" w:hAnsi="Arial" w:cs="Arial"/>
          <w:sz w:val="20"/>
          <w:szCs w:val="20"/>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2A4AA8">
        <w:rPr>
          <w:rFonts w:ascii="Arial" w:hAnsi="Arial" w:cs="Arial"/>
          <w:sz w:val="20"/>
          <w:szCs w:val="20"/>
        </w:rPr>
        <w:t>Euratom</w:t>
      </w:r>
      <w:proofErr w:type="spellEnd"/>
      <w:r w:rsidRPr="002A4AA8">
        <w:rPr>
          <w:rFonts w:ascii="Arial" w:hAnsi="Arial" w:cs="Arial"/>
          <w:sz w:val="20"/>
          <w:szCs w:val="20"/>
        </w:rPr>
        <w:t>) nr 966/2012 (Dz. U</w:t>
      </w:r>
      <w:r w:rsidR="00943FBA" w:rsidRPr="002A4AA8">
        <w:rPr>
          <w:rFonts w:ascii="Arial" w:hAnsi="Arial" w:cs="Arial"/>
          <w:sz w:val="20"/>
          <w:szCs w:val="20"/>
        </w:rPr>
        <w:t>rz</w:t>
      </w:r>
      <w:r w:rsidRPr="002A4AA8">
        <w:rPr>
          <w:rFonts w:ascii="Arial" w:hAnsi="Arial" w:cs="Arial"/>
          <w:sz w:val="20"/>
          <w:szCs w:val="20"/>
        </w:rPr>
        <w:t xml:space="preserve">. UE L </w:t>
      </w:r>
      <w:r w:rsidR="00943FBA" w:rsidRPr="002A4AA8">
        <w:rPr>
          <w:rFonts w:ascii="Arial" w:hAnsi="Arial" w:cs="Arial"/>
          <w:sz w:val="20"/>
          <w:szCs w:val="20"/>
        </w:rPr>
        <w:t xml:space="preserve">193 </w:t>
      </w:r>
      <w:r w:rsidRPr="002A4AA8">
        <w:rPr>
          <w:rFonts w:ascii="Arial" w:hAnsi="Arial" w:cs="Arial"/>
          <w:sz w:val="20"/>
          <w:szCs w:val="20"/>
        </w:rPr>
        <w:t>z 2018 r., str. 1)</w:t>
      </w:r>
      <w:r w:rsidR="00943FBA" w:rsidRPr="002A4AA8">
        <w:rPr>
          <w:rFonts w:ascii="Arial" w:hAnsi="Arial" w:cs="Arial"/>
          <w:sz w:val="20"/>
          <w:szCs w:val="20"/>
        </w:rPr>
        <w:t>,</w:t>
      </w:r>
    </w:p>
    <w:p w14:paraId="0BD00757"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00AA69FC" w:rsidRPr="002A4AA8">
        <w:rPr>
          <w:rFonts w:ascii="Arial" w:hAnsi="Arial" w:cs="Arial"/>
          <w:sz w:val="20"/>
          <w:szCs w:val="20"/>
        </w:rPr>
        <w:t>t.j</w:t>
      </w:r>
      <w:proofErr w:type="spellEnd"/>
      <w:r w:rsidR="00AA69FC" w:rsidRPr="002A4AA8">
        <w:rPr>
          <w:rFonts w:ascii="Arial" w:hAnsi="Arial" w:cs="Arial"/>
          <w:sz w:val="20"/>
          <w:szCs w:val="20"/>
        </w:rPr>
        <w:t xml:space="preserve">. </w:t>
      </w:r>
      <w:r w:rsidRPr="002A4AA8">
        <w:rPr>
          <w:rFonts w:ascii="Arial" w:hAnsi="Arial" w:cs="Arial"/>
          <w:sz w:val="20"/>
          <w:szCs w:val="20"/>
        </w:rPr>
        <w:t xml:space="preserve">Dz. U z </w:t>
      </w:r>
      <w:r w:rsidR="0079187E" w:rsidRPr="002A4AA8">
        <w:rPr>
          <w:rFonts w:ascii="Arial" w:hAnsi="Arial" w:cs="Arial"/>
          <w:sz w:val="20"/>
          <w:szCs w:val="20"/>
        </w:rPr>
        <w:t>201</w:t>
      </w:r>
      <w:r w:rsidR="003A68DB" w:rsidRPr="002A4AA8">
        <w:rPr>
          <w:rFonts w:ascii="Arial" w:hAnsi="Arial" w:cs="Arial"/>
          <w:sz w:val="20"/>
          <w:szCs w:val="20"/>
        </w:rPr>
        <w:t>8</w:t>
      </w:r>
      <w:r w:rsidR="0079187E" w:rsidRPr="002A4AA8">
        <w:rPr>
          <w:rFonts w:ascii="Arial" w:hAnsi="Arial" w:cs="Arial"/>
          <w:sz w:val="20"/>
          <w:szCs w:val="20"/>
        </w:rPr>
        <w:t xml:space="preserve"> r. poz. </w:t>
      </w:r>
      <w:r w:rsidR="00B00327" w:rsidRPr="002A4AA8">
        <w:rPr>
          <w:rFonts w:ascii="Arial" w:hAnsi="Arial" w:cs="Arial"/>
          <w:sz w:val="20"/>
          <w:szCs w:val="20"/>
        </w:rPr>
        <w:t>14</w:t>
      </w:r>
      <w:r w:rsidR="003A68DB" w:rsidRPr="002A4AA8">
        <w:rPr>
          <w:rFonts w:ascii="Arial" w:hAnsi="Arial" w:cs="Arial"/>
          <w:sz w:val="20"/>
          <w:szCs w:val="20"/>
        </w:rPr>
        <w:t>31</w:t>
      </w:r>
      <w:r w:rsidR="0066088D" w:rsidRPr="002A4AA8">
        <w:rPr>
          <w:rFonts w:ascii="Arial" w:hAnsi="Arial" w:cs="Arial"/>
          <w:sz w:val="20"/>
          <w:szCs w:val="20"/>
        </w:rPr>
        <w:t xml:space="preserve"> z</w:t>
      </w:r>
      <w:r w:rsidR="00AF5DDB" w:rsidRPr="002A4AA8">
        <w:rPr>
          <w:rFonts w:ascii="Arial" w:hAnsi="Arial" w:cs="Arial"/>
          <w:sz w:val="20"/>
          <w:szCs w:val="20"/>
        </w:rPr>
        <w:t xml:space="preserve"> </w:t>
      </w:r>
      <w:proofErr w:type="spellStart"/>
      <w:r w:rsidR="00AF5DDB" w:rsidRPr="002A4AA8">
        <w:rPr>
          <w:rFonts w:ascii="Arial" w:hAnsi="Arial" w:cs="Arial"/>
          <w:sz w:val="20"/>
          <w:szCs w:val="20"/>
        </w:rPr>
        <w:t>późn</w:t>
      </w:r>
      <w:proofErr w:type="spellEnd"/>
      <w:r w:rsidR="00AF5DDB" w:rsidRPr="002A4AA8">
        <w:rPr>
          <w:rFonts w:ascii="Arial" w:hAnsi="Arial" w:cs="Arial"/>
          <w:sz w:val="20"/>
          <w:szCs w:val="20"/>
        </w:rPr>
        <w:t xml:space="preserve">. </w:t>
      </w:r>
      <w:r w:rsidR="0066088D" w:rsidRPr="002A4AA8">
        <w:rPr>
          <w:rFonts w:ascii="Arial" w:hAnsi="Arial" w:cs="Arial"/>
          <w:sz w:val="20"/>
          <w:szCs w:val="20"/>
        </w:rPr>
        <w:t>zm.</w:t>
      </w:r>
      <w:r w:rsidRPr="002A4AA8">
        <w:rPr>
          <w:rFonts w:ascii="Arial" w:hAnsi="Arial" w:cs="Arial"/>
          <w:sz w:val="20"/>
          <w:szCs w:val="20"/>
        </w:rPr>
        <w:t>);</w:t>
      </w:r>
    </w:p>
    <w:p w14:paraId="46B656FE" w14:textId="77777777"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DA5ADD" w:rsidRPr="00DA5ADD">
        <w:rPr>
          <w:rFonts w:ascii="Arial" w:hAnsi="Arial" w:cs="Arial"/>
          <w:sz w:val="20"/>
          <w:szCs w:val="20"/>
        </w:rPr>
        <w:t>(</w:t>
      </w:r>
      <w:proofErr w:type="spellStart"/>
      <w:r w:rsidR="00DA5ADD" w:rsidRPr="00DA5ADD">
        <w:rPr>
          <w:rFonts w:ascii="Arial" w:hAnsi="Arial" w:cs="Arial"/>
          <w:sz w:val="20"/>
          <w:szCs w:val="20"/>
        </w:rPr>
        <w:t>t.j</w:t>
      </w:r>
      <w:proofErr w:type="spellEnd"/>
      <w:r w:rsidR="00DA5ADD" w:rsidRPr="00DA5ADD">
        <w:rPr>
          <w:rFonts w:ascii="Arial" w:hAnsi="Arial" w:cs="Arial"/>
          <w:sz w:val="20"/>
          <w:szCs w:val="20"/>
        </w:rPr>
        <w:t xml:space="preserve">. Dz. U. z 2019 r. poz. 1145 z </w:t>
      </w:r>
      <w:proofErr w:type="spellStart"/>
      <w:r w:rsidR="00DA5ADD" w:rsidRPr="00DA5ADD">
        <w:rPr>
          <w:rFonts w:ascii="Arial" w:hAnsi="Arial" w:cs="Arial"/>
          <w:sz w:val="20"/>
          <w:szCs w:val="20"/>
        </w:rPr>
        <w:t>późn</w:t>
      </w:r>
      <w:proofErr w:type="spellEnd"/>
      <w:r w:rsidR="00DA5ADD" w:rsidRPr="00DA5ADD">
        <w:rPr>
          <w:rFonts w:ascii="Arial" w:hAnsi="Arial" w:cs="Arial"/>
          <w:sz w:val="20"/>
          <w:szCs w:val="20"/>
        </w:rPr>
        <w:t>. zm.).</w:t>
      </w:r>
    </w:p>
    <w:p w14:paraId="5C342590"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Ustawy z dnia 27 sierpnia 2009 r. o finansach publicznych (</w:t>
      </w:r>
      <w:proofErr w:type="spellStart"/>
      <w:r w:rsidR="00366C16" w:rsidRPr="002A4AA8">
        <w:rPr>
          <w:rFonts w:ascii="Arial" w:hAnsi="Arial" w:cs="Arial"/>
          <w:sz w:val="20"/>
          <w:szCs w:val="20"/>
        </w:rPr>
        <w:t>t.j</w:t>
      </w:r>
      <w:proofErr w:type="spellEnd"/>
      <w:r w:rsidR="00366C16" w:rsidRPr="002A4AA8">
        <w:rPr>
          <w:rFonts w:ascii="Arial" w:hAnsi="Arial" w:cs="Arial"/>
          <w:sz w:val="20"/>
          <w:szCs w:val="20"/>
        </w:rPr>
        <w:t xml:space="preserve">.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869</w:t>
      </w:r>
      <w:r w:rsidR="00AA69FC" w:rsidRPr="002A4AA8">
        <w:rPr>
          <w:rFonts w:ascii="Arial" w:hAnsi="Arial" w:cs="Arial"/>
          <w:sz w:val="20"/>
          <w:szCs w:val="20"/>
        </w:rPr>
        <w:t xml:space="preserve"> z </w:t>
      </w:r>
      <w:proofErr w:type="spellStart"/>
      <w:r w:rsidR="00AA69FC" w:rsidRPr="002A4AA8">
        <w:rPr>
          <w:rFonts w:ascii="Arial" w:hAnsi="Arial" w:cs="Arial"/>
          <w:sz w:val="20"/>
          <w:szCs w:val="20"/>
        </w:rPr>
        <w:t>późn</w:t>
      </w:r>
      <w:proofErr w:type="spellEnd"/>
      <w:r w:rsidR="00AA69FC" w:rsidRPr="002A4AA8">
        <w:rPr>
          <w:rFonts w:ascii="Arial" w:hAnsi="Arial" w:cs="Arial"/>
          <w:sz w:val="20"/>
          <w:szCs w:val="20"/>
        </w:rPr>
        <w:t>. zm.</w:t>
      </w:r>
      <w:r w:rsidRPr="002A4AA8">
        <w:rPr>
          <w:rFonts w:ascii="Arial" w:hAnsi="Arial" w:cs="Arial"/>
          <w:sz w:val="20"/>
          <w:szCs w:val="20"/>
        </w:rPr>
        <w:t>) – zwana dalej UFP;</w:t>
      </w:r>
    </w:p>
    <w:p w14:paraId="5791F69A" w14:textId="77777777"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września 1994 r. o rachunkowości </w:t>
      </w:r>
      <w:r w:rsidR="00FC2BA2" w:rsidRPr="00FC2BA2">
        <w:rPr>
          <w:rFonts w:ascii="Arial" w:hAnsi="Arial" w:cs="Arial"/>
          <w:sz w:val="20"/>
          <w:szCs w:val="20"/>
        </w:rPr>
        <w:t>(</w:t>
      </w:r>
      <w:proofErr w:type="spellStart"/>
      <w:r w:rsidR="00FC2BA2" w:rsidRPr="00FC2BA2">
        <w:rPr>
          <w:rFonts w:ascii="Arial" w:hAnsi="Arial" w:cs="Arial"/>
          <w:sz w:val="20"/>
          <w:szCs w:val="20"/>
        </w:rPr>
        <w:t>t.j</w:t>
      </w:r>
      <w:proofErr w:type="spellEnd"/>
      <w:r w:rsidR="00FC2BA2" w:rsidRPr="00FC2BA2">
        <w:rPr>
          <w:rFonts w:ascii="Arial" w:hAnsi="Arial" w:cs="Arial"/>
          <w:sz w:val="20"/>
          <w:szCs w:val="20"/>
        </w:rPr>
        <w:t xml:space="preserve">. Dz. U. </w:t>
      </w:r>
      <w:r w:rsidR="00FC2BA2">
        <w:rPr>
          <w:rFonts w:ascii="Arial" w:hAnsi="Arial" w:cs="Arial"/>
          <w:sz w:val="20"/>
          <w:szCs w:val="20"/>
        </w:rPr>
        <w:t xml:space="preserve">z 2019 r. poz. 351 z </w:t>
      </w:r>
      <w:proofErr w:type="spellStart"/>
      <w:r w:rsidR="00FC2BA2">
        <w:rPr>
          <w:rFonts w:ascii="Arial" w:hAnsi="Arial" w:cs="Arial"/>
          <w:sz w:val="20"/>
          <w:szCs w:val="20"/>
        </w:rPr>
        <w:t>późn</w:t>
      </w:r>
      <w:proofErr w:type="spellEnd"/>
      <w:r w:rsidR="00FC2BA2">
        <w:rPr>
          <w:rFonts w:ascii="Arial" w:hAnsi="Arial" w:cs="Arial"/>
          <w:sz w:val="20"/>
          <w:szCs w:val="20"/>
        </w:rPr>
        <w:t>. zm.);</w:t>
      </w:r>
    </w:p>
    <w:p w14:paraId="15AE645D" w14:textId="77777777" w:rsidR="00D139F8" w:rsidRPr="002A4AA8" w:rsidRDefault="00D139F8"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 xml:space="preserve">Ustawy z dnia 29 stycznia 2004 r. - Prawo zamówień publicznych </w:t>
      </w:r>
      <w:r w:rsidR="00811005" w:rsidRPr="00811005">
        <w:rPr>
          <w:rFonts w:ascii="Arial" w:hAnsi="Arial" w:cs="Arial"/>
          <w:sz w:val="20"/>
          <w:szCs w:val="20"/>
        </w:rPr>
        <w:t>(</w:t>
      </w:r>
      <w:proofErr w:type="spellStart"/>
      <w:r w:rsidR="00811005" w:rsidRPr="00811005">
        <w:rPr>
          <w:rFonts w:ascii="Arial" w:hAnsi="Arial" w:cs="Arial"/>
          <w:sz w:val="20"/>
          <w:szCs w:val="20"/>
        </w:rPr>
        <w:t>t.j</w:t>
      </w:r>
      <w:proofErr w:type="spellEnd"/>
      <w:r w:rsidR="00811005" w:rsidRPr="00811005">
        <w:rPr>
          <w:rFonts w:ascii="Arial" w:hAnsi="Arial" w:cs="Arial"/>
          <w:sz w:val="20"/>
          <w:szCs w:val="20"/>
        </w:rPr>
        <w:t xml:space="preserve">. Dz. U. z 2019 r. poz. 1843 z </w:t>
      </w:r>
      <w:proofErr w:type="spellStart"/>
      <w:r w:rsidR="00811005" w:rsidRPr="00811005">
        <w:rPr>
          <w:rFonts w:ascii="Arial" w:hAnsi="Arial" w:cs="Arial"/>
          <w:sz w:val="20"/>
          <w:szCs w:val="20"/>
        </w:rPr>
        <w:t>późn</w:t>
      </w:r>
      <w:proofErr w:type="spellEnd"/>
      <w:r w:rsidR="00811005" w:rsidRPr="00811005">
        <w:rPr>
          <w:rFonts w:ascii="Arial" w:hAnsi="Arial" w:cs="Arial"/>
          <w:sz w:val="20"/>
          <w:szCs w:val="20"/>
        </w:rPr>
        <w:t>. zm.)</w:t>
      </w:r>
      <w:r w:rsidR="00811005">
        <w:rPr>
          <w:rFonts w:ascii="Arial" w:hAnsi="Arial" w:cs="Arial"/>
          <w:sz w:val="20"/>
          <w:szCs w:val="20"/>
        </w:rPr>
        <w:t>;</w:t>
      </w:r>
    </w:p>
    <w:p w14:paraId="5E4D0545"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Ustaw</w:t>
      </w:r>
      <w:r w:rsidR="00151B84" w:rsidRPr="002A4AA8">
        <w:rPr>
          <w:rFonts w:ascii="Arial" w:hAnsi="Arial" w:cs="Arial"/>
          <w:sz w:val="20"/>
          <w:szCs w:val="20"/>
        </w:rPr>
        <w:t>y</w:t>
      </w:r>
      <w:r w:rsidRPr="002A4AA8">
        <w:rPr>
          <w:rFonts w:ascii="Arial" w:hAnsi="Arial" w:cs="Arial"/>
          <w:sz w:val="20"/>
          <w:szCs w:val="20"/>
        </w:rPr>
        <w:t xml:space="preserve"> z dnia 29 sierpnia 1997 r.  Ordynacja podatkowa (</w:t>
      </w:r>
      <w:proofErr w:type="spellStart"/>
      <w:r w:rsidR="0092757C" w:rsidRPr="002A4AA8">
        <w:rPr>
          <w:rFonts w:ascii="Arial" w:hAnsi="Arial" w:cs="Arial"/>
          <w:sz w:val="20"/>
          <w:szCs w:val="20"/>
        </w:rPr>
        <w:t>t.j</w:t>
      </w:r>
      <w:proofErr w:type="spellEnd"/>
      <w:r w:rsidR="0092757C" w:rsidRPr="002A4AA8">
        <w:rPr>
          <w:rFonts w:ascii="Arial" w:hAnsi="Arial" w:cs="Arial"/>
          <w:sz w:val="20"/>
          <w:szCs w:val="20"/>
        </w:rPr>
        <w:t xml:space="preserve">. </w:t>
      </w:r>
      <w:r w:rsidRPr="002A4AA8">
        <w:rPr>
          <w:rFonts w:ascii="Arial" w:hAnsi="Arial" w:cs="Arial"/>
          <w:sz w:val="20"/>
          <w:szCs w:val="20"/>
        </w:rPr>
        <w:t>Dz. U. z 201</w:t>
      </w:r>
      <w:r w:rsidR="001C2338" w:rsidRPr="002A4AA8">
        <w:rPr>
          <w:rFonts w:ascii="Arial" w:hAnsi="Arial" w:cs="Arial"/>
          <w:sz w:val="20"/>
          <w:szCs w:val="20"/>
        </w:rPr>
        <w:t>9</w:t>
      </w:r>
      <w:r w:rsidRPr="002A4AA8">
        <w:rPr>
          <w:rFonts w:ascii="Arial" w:hAnsi="Arial" w:cs="Arial"/>
          <w:sz w:val="20"/>
          <w:szCs w:val="20"/>
        </w:rPr>
        <w:t xml:space="preserve"> r. poz. </w:t>
      </w:r>
      <w:r w:rsidR="001C2338" w:rsidRPr="002A4AA8">
        <w:rPr>
          <w:rFonts w:ascii="Arial" w:hAnsi="Arial" w:cs="Arial"/>
          <w:sz w:val="20"/>
          <w:szCs w:val="20"/>
        </w:rPr>
        <w:t>900</w:t>
      </w:r>
      <w:r w:rsidR="003A68DB" w:rsidRPr="002A4AA8">
        <w:rPr>
          <w:rFonts w:ascii="Arial" w:hAnsi="Arial" w:cs="Arial"/>
          <w:sz w:val="20"/>
          <w:szCs w:val="20"/>
        </w:rPr>
        <w:t xml:space="preserve"> z </w:t>
      </w:r>
      <w:proofErr w:type="spellStart"/>
      <w:r w:rsidR="003A68DB" w:rsidRPr="002A4AA8">
        <w:rPr>
          <w:rFonts w:ascii="Arial" w:hAnsi="Arial" w:cs="Arial"/>
          <w:sz w:val="20"/>
          <w:szCs w:val="20"/>
        </w:rPr>
        <w:t>późn</w:t>
      </w:r>
      <w:proofErr w:type="spellEnd"/>
      <w:r w:rsidR="003A68DB" w:rsidRPr="002A4AA8">
        <w:rPr>
          <w:rFonts w:ascii="Arial" w:hAnsi="Arial" w:cs="Arial"/>
          <w:sz w:val="20"/>
          <w:szCs w:val="20"/>
        </w:rPr>
        <w:t>.</w:t>
      </w:r>
      <w:r w:rsidRPr="002A4AA8">
        <w:rPr>
          <w:rFonts w:ascii="Arial" w:hAnsi="Arial" w:cs="Arial"/>
          <w:sz w:val="20"/>
          <w:szCs w:val="20"/>
        </w:rPr>
        <w:t xml:space="preserve"> zm.);</w:t>
      </w:r>
    </w:p>
    <w:p w14:paraId="4BD01ED4" w14:textId="77777777" w:rsidR="00E41746" w:rsidRDefault="00D139F8" w:rsidP="002113D9">
      <w:pPr>
        <w:numPr>
          <w:ilvl w:val="0"/>
          <w:numId w:val="41"/>
        </w:numPr>
        <w:spacing w:before="120" w:after="60" w:line="240" w:lineRule="auto"/>
        <w:ind w:left="357" w:hanging="357"/>
        <w:jc w:val="both"/>
        <w:rPr>
          <w:rFonts w:ascii="Arial" w:hAnsi="Arial" w:cs="Arial"/>
          <w:sz w:val="20"/>
          <w:szCs w:val="20"/>
        </w:rPr>
      </w:pPr>
      <w:r w:rsidRPr="00E41746">
        <w:rPr>
          <w:rFonts w:ascii="Arial" w:hAnsi="Arial" w:cs="Arial"/>
          <w:sz w:val="20"/>
          <w:szCs w:val="20"/>
        </w:rPr>
        <w:t xml:space="preserve">Ustawy z dnia 30 kwietnia 2004 r. o postępowaniu w sprawach dotyczących pomocy publicznej </w:t>
      </w:r>
      <w:r w:rsidR="00E41746" w:rsidRPr="00E41746">
        <w:rPr>
          <w:rFonts w:ascii="Arial" w:hAnsi="Arial" w:cs="Arial"/>
          <w:sz w:val="20"/>
          <w:szCs w:val="20"/>
        </w:rPr>
        <w:t>(</w:t>
      </w:r>
      <w:proofErr w:type="spellStart"/>
      <w:r w:rsidR="00E41746" w:rsidRPr="00E41746">
        <w:rPr>
          <w:rFonts w:ascii="Arial" w:hAnsi="Arial" w:cs="Arial"/>
          <w:sz w:val="20"/>
          <w:szCs w:val="20"/>
        </w:rPr>
        <w:t>t.j</w:t>
      </w:r>
      <w:proofErr w:type="spellEnd"/>
      <w:r w:rsidR="00E41746" w:rsidRPr="00E41746">
        <w:rPr>
          <w:rFonts w:ascii="Arial" w:hAnsi="Arial" w:cs="Arial"/>
          <w:sz w:val="20"/>
          <w:szCs w:val="20"/>
        </w:rPr>
        <w:t>. Dz. U. z 2020 r. poz. 708).</w:t>
      </w:r>
      <w:r w:rsidR="00E41746" w:rsidRPr="00E41746" w:rsidDel="00E41746">
        <w:rPr>
          <w:rFonts w:ascii="Arial" w:hAnsi="Arial" w:cs="Arial"/>
          <w:sz w:val="20"/>
          <w:szCs w:val="20"/>
        </w:rPr>
        <w:t xml:space="preserve"> </w:t>
      </w:r>
    </w:p>
    <w:p w14:paraId="0A3B8109" w14:textId="77777777" w:rsidR="00D139F8" w:rsidRPr="00E41746" w:rsidRDefault="00D139F8" w:rsidP="002113D9">
      <w:pPr>
        <w:numPr>
          <w:ilvl w:val="0"/>
          <w:numId w:val="41"/>
        </w:numPr>
        <w:spacing w:before="120" w:after="60" w:line="240" w:lineRule="auto"/>
        <w:jc w:val="both"/>
        <w:rPr>
          <w:rFonts w:ascii="Arial" w:hAnsi="Arial" w:cs="Arial"/>
          <w:sz w:val="20"/>
          <w:szCs w:val="20"/>
        </w:rPr>
      </w:pPr>
      <w:r w:rsidRPr="00E41746">
        <w:rPr>
          <w:rFonts w:ascii="Arial" w:hAnsi="Arial" w:cs="Arial"/>
          <w:sz w:val="20"/>
          <w:szCs w:val="20"/>
        </w:rPr>
        <w:t xml:space="preserve">Ustawy z dnia 5 czerwca 1998 r. o samorządzie województwa </w:t>
      </w:r>
      <w:r w:rsidR="005A481E" w:rsidRPr="005A481E">
        <w:rPr>
          <w:rFonts w:ascii="Arial" w:hAnsi="Arial" w:cs="Arial"/>
          <w:sz w:val="20"/>
          <w:szCs w:val="20"/>
        </w:rPr>
        <w:t>(</w:t>
      </w:r>
      <w:proofErr w:type="spellStart"/>
      <w:r w:rsidR="005A481E" w:rsidRPr="005A481E">
        <w:rPr>
          <w:rFonts w:ascii="Arial" w:hAnsi="Arial" w:cs="Arial"/>
          <w:sz w:val="20"/>
          <w:szCs w:val="20"/>
        </w:rPr>
        <w:t>t.j</w:t>
      </w:r>
      <w:proofErr w:type="spellEnd"/>
      <w:r w:rsidR="005A481E" w:rsidRPr="005A481E">
        <w:rPr>
          <w:rFonts w:ascii="Arial" w:hAnsi="Arial" w:cs="Arial"/>
          <w:sz w:val="20"/>
          <w:szCs w:val="20"/>
        </w:rPr>
        <w:t xml:space="preserve">. Dz. U. </w:t>
      </w:r>
      <w:r w:rsidR="005A481E">
        <w:rPr>
          <w:rFonts w:ascii="Arial" w:hAnsi="Arial" w:cs="Arial"/>
          <w:sz w:val="20"/>
          <w:szCs w:val="20"/>
        </w:rPr>
        <w:t xml:space="preserve">z 2019 r. poz. 512 z </w:t>
      </w:r>
      <w:proofErr w:type="spellStart"/>
      <w:r w:rsidR="005A481E">
        <w:rPr>
          <w:rFonts w:ascii="Arial" w:hAnsi="Arial" w:cs="Arial"/>
          <w:sz w:val="20"/>
          <w:szCs w:val="20"/>
        </w:rPr>
        <w:t>późn</w:t>
      </w:r>
      <w:proofErr w:type="spellEnd"/>
      <w:r w:rsidR="005A481E">
        <w:rPr>
          <w:rFonts w:ascii="Arial" w:hAnsi="Arial" w:cs="Arial"/>
          <w:sz w:val="20"/>
          <w:szCs w:val="20"/>
        </w:rPr>
        <w:t>. zm.);</w:t>
      </w:r>
    </w:p>
    <w:p w14:paraId="27D1FDD4" w14:textId="77777777" w:rsidR="00D139F8" w:rsidRPr="002A4AA8" w:rsidRDefault="00D139F8" w:rsidP="002113D9">
      <w:pPr>
        <w:numPr>
          <w:ilvl w:val="0"/>
          <w:numId w:val="41"/>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Rozporządzenia </w:t>
      </w:r>
      <w:r w:rsidR="00C169C8" w:rsidRPr="002A4AA8">
        <w:rPr>
          <w:rFonts w:ascii="Arial" w:hAnsi="Arial" w:cs="Arial"/>
          <w:sz w:val="20"/>
          <w:szCs w:val="20"/>
        </w:rPr>
        <w:t>Ministra Rozwoju i Finansów z dnia 7 grudnia 2017 r. w sprawie zaliczek w ramach programów finansowanych z udziałem środków europejskich (Dz. U. z 2017 poz. 2367)</w:t>
      </w:r>
      <w:r w:rsidRPr="002A4AA8">
        <w:rPr>
          <w:rFonts w:ascii="Arial" w:hAnsi="Arial" w:cs="Arial"/>
          <w:sz w:val="20"/>
          <w:szCs w:val="20"/>
        </w:rPr>
        <w:t>;</w:t>
      </w:r>
    </w:p>
    <w:p w14:paraId="3E037366" w14:textId="77777777" w:rsidR="00D139F8" w:rsidRPr="00FD0EFD" w:rsidRDefault="00D139F8" w:rsidP="002113D9">
      <w:pPr>
        <w:numPr>
          <w:ilvl w:val="0"/>
          <w:numId w:val="41"/>
        </w:numPr>
        <w:spacing w:before="120" w:after="60" w:line="240" w:lineRule="auto"/>
        <w:ind w:left="357" w:hanging="357"/>
        <w:jc w:val="both"/>
        <w:rPr>
          <w:rFonts w:ascii="Arial" w:hAnsi="Arial" w:cs="Arial"/>
          <w:sz w:val="20"/>
          <w:szCs w:val="20"/>
        </w:rPr>
      </w:pPr>
      <w:r w:rsidRPr="00FD0EFD">
        <w:rPr>
          <w:rFonts w:ascii="Arial" w:hAnsi="Arial" w:cs="Arial"/>
          <w:sz w:val="20"/>
          <w:szCs w:val="20"/>
        </w:rPr>
        <w:t xml:space="preserve">Regionalnego Programu Operacyjnego Województwa Zachodniopomorskiego 2014-2020 (RPO WZ) przyjętego uchwałą Zarządu Województwa Zachodniopomorskiego nr 2247/2014 z dnia 18 grudnia 2014 r. </w:t>
      </w:r>
      <w:r w:rsidR="002609C1" w:rsidRPr="00FD0EFD">
        <w:rPr>
          <w:rFonts w:ascii="Arial" w:hAnsi="Arial" w:cs="Arial"/>
          <w:sz w:val="20"/>
          <w:szCs w:val="20"/>
        </w:rPr>
        <w:t xml:space="preserve">ze zmianami </w:t>
      </w:r>
      <w:r w:rsidRPr="00FD0EFD">
        <w:rPr>
          <w:rFonts w:ascii="Arial" w:hAnsi="Arial" w:cs="Arial"/>
          <w:sz w:val="20"/>
          <w:szCs w:val="20"/>
        </w:rPr>
        <w:t>i zatwierdzonego decyzją Komisji Europejskiej nr CCI2014PL16M20P016 z dnia 12 lutego 2015 r.</w:t>
      </w:r>
      <w:r w:rsidR="002609C1" w:rsidRPr="00FD0EFD">
        <w:rPr>
          <w:rFonts w:ascii="Arial" w:hAnsi="Arial" w:cs="Arial"/>
          <w:sz w:val="20"/>
          <w:szCs w:val="20"/>
        </w:rPr>
        <w:t xml:space="preserve"> ze zmianami;</w:t>
      </w:r>
    </w:p>
    <w:p w14:paraId="256EF18A" w14:textId="77777777" w:rsidR="00422503" w:rsidRPr="002A4AA8"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t>
      </w:r>
      <w:r w:rsidR="00A11255" w:rsidRPr="002A4AA8">
        <w:rPr>
          <w:rFonts w:ascii="Arial" w:hAnsi="Arial" w:cs="Arial"/>
          <w:sz w:val="20"/>
          <w:szCs w:val="20"/>
        </w:rPr>
        <w:t xml:space="preserve">Dz. Urz. UE L 119 z 2016 r., str. 1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 zm.</w:t>
      </w:r>
      <w:r w:rsidRPr="002A4AA8">
        <w:rPr>
          <w:rFonts w:ascii="Arial" w:hAnsi="Arial" w:cs="Arial"/>
          <w:sz w:val="20"/>
          <w:szCs w:val="20"/>
        </w:rPr>
        <w:t>);</w:t>
      </w:r>
    </w:p>
    <w:p w14:paraId="2C34FAAC" w14:textId="77777777" w:rsidR="00422503" w:rsidRDefault="00422503" w:rsidP="002113D9">
      <w:pPr>
        <w:numPr>
          <w:ilvl w:val="0"/>
          <w:numId w:val="41"/>
        </w:numPr>
        <w:spacing w:before="120" w:after="60" w:line="240" w:lineRule="auto"/>
        <w:jc w:val="both"/>
        <w:rPr>
          <w:rFonts w:ascii="Arial" w:hAnsi="Arial" w:cs="Arial"/>
          <w:sz w:val="20"/>
          <w:szCs w:val="20"/>
        </w:rPr>
      </w:pPr>
      <w:r w:rsidRPr="002A4AA8">
        <w:rPr>
          <w:rFonts w:ascii="Arial" w:hAnsi="Arial" w:cs="Arial"/>
          <w:sz w:val="20"/>
          <w:szCs w:val="20"/>
        </w:rPr>
        <w:t>Ustawy z dnia 10 maja 2018 r. o ochronie danych osobowych (</w:t>
      </w:r>
      <w:proofErr w:type="spellStart"/>
      <w:r w:rsidR="00366C16" w:rsidRPr="002A4AA8">
        <w:rPr>
          <w:rFonts w:ascii="Arial" w:hAnsi="Arial" w:cs="Arial"/>
          <w:sz w:val="20"/>
          <w:szCs w:val="20"/>
        </w:rPr>
        <w:t>t.j</w:t>
      </w:r>
      <w:proofErr w:type="spellEnd"/>
      <w:r w:rsidR="00366C16" w:rsidRPr="002A4AA8">
        <w:rPr>
          <w:rFonts w:ascii="Arial" w:hAnsi="Arial" w:cs="Arial"/>
          <w:sz w:val="20"/>
          <w:szCs w:val="20"/>
        </w:rPr>
        <w:t xml:space="preserve">. </w:t>
      </w:r>
      <w:r w:rsidRPr="002A4AA8">
        <w:rPr>
          <w:rFonts w:ascii="Arial" w:hAnsi="Arial" w:cs="Arial"/>
          <w:sz w:val="20"/>
          <w:szCs w:val="20"/>
        </w:rPr>
        <w:t xml:space="preserve">Dz. U. z </w:t>
      </w:r>
      <w:r w:rsidR="00D018CB" w:rsidRPr="002A4AA8">
        <w:rPr>
          <w:rFonts w:ascii="Arial" w:hAnsi="Arial" w:cs="Arial"/>
          <w:sz w:val="20"/>
          <w:szCs w:val="20"/>
        </w:rPr>
        <w:t>201</w:t>
      </w:r>
      <w:r w:rsidR="00D018CB">
        <w:rPr>
          <w:rFonts w:ascii="Arial" w:hAnsi="Arial" w:cs="Arial"/>
          <w:sz w:val="20"/>
          <w:szCs w:val="20"/>
        </w:rPr>
        <w:t>9</w:t>
      </w:r>
      <w:r w:rsidR="00D018CB" w:rsidRPr="002A4AA8">
        <w:rPr>
          <w:rFonts w:ascii="Arial" w:hAnsi="Arial" w:cs="Arial"/>
          <w:sz w:val="20"/>
          <w:szCs w:val="20"/>
        </w:rPr>
        <w:t xml:space="preserve"> </w:t>
      </w:r>
      <w:r w:rsidRPr="002A4AA8">
        <w:rPr>
          <w:rFonts w:ascii="Arial" w:hAnsi="Arial" w:cs="Arial"/>
          <w:sz w:val="20"/>
          <w:szCs w:val="20"/>
        </w:rPr>
        <w:t xml:space="preserve">r., poz. </w:t>
      </w:r>
      <w:r w:rsidR="00D018CB">
        <w:rPr>
          <w:rFonts w:ascii="Arial" w:hAnsi="Arial" w:cs="Arial"/>
          <w:sz w:val="20"/>
          <w:szCs w:val="20"/>
        </w:rPr>
        <w:t>1781</w:t>
      </w:r>
      <w:r w:rsidRPr="002A4AA8">
        <w:rPr>
          <w:rFonts w:ascii="Arial" w:hAnsi="Arial" w:cs="Arial"/>
          <w:sz w:val="20"/>
          <w:szCs w:val="20"/>
        </w:rPr>
        <w:t>);</w:t>
      </w:r>
    </w:p>
    <w:p w14:paraId="07817387" w14:textId="77777777" w:rsidR="00BC672F" w:rsidRP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3 kwietnia 2020 r. o szczególnych rozwiązaniach wspierających realizację programów operacyjnych w związku z wystąpieniem COVID-19 w 2020 r. (Dz.U.</w:t>
      </w:r>
      <w:r w:rsidR="00610D22">
        <w:rPr>
          <w:rFonts w:ascii="Arial" w:eastAsia="Calibri" w:hAnsi="Arial" w:cs="Arial"/>
          <w:sz w:val="20"/>
          <w:szCs w:val="20"/>
        </w:rPr>
        <w:t xml:space="preserve"> z 2020 r., poz. 694 </w:t>
      </w:r>
      <w:r w:rsidR="00BC672F" w:rsidRPr="00BC672F">
        <w:rPr>
          <w:rFonts w:ascii="Arial" w:eastAsia="Calibri" w:hAnsi="Arial" w:cs="Arial"/>
          <w:sz w:val="20"/>
          <w:szCs w:val="20"/>
        </w:rPr>
        <w:t xml:space="preserve">[do uzupełnienia aktualny publikator]), zwanej dalej specustawą funduszową;. </w:t>
      </w:r>
    </w:p>
    <w:p w14:paraId="0C39A9C2" w14:textId="77777777" w:rsidR="00BC672F" w:rsidRDefault="00110E47" w:rsidP="002113D9">
      <w:pPr>
        <w:pStyle w:val="Akapitzlist"/>
        <w:numPr>
          <w:ilvl w:val="0"/>
          <w:numId w:val="41"/>
        </w:numPr>
        <w:jc w:val="both"/>
        <w:rPr>
          <w:rFonts w:ascii="Arial" w:eastAsia="Calibri" w:hAnsi="Arial" w:cs="Arial"/>
          <w:sz w:val="20"/>
          <w:szCs w:val="20"/>
        </w:rPr>
      </w:pPr>
      <w:r>
        <w:rPr>
          <w:rFonts w:ascii="Arial" w:eastAsia="Calibri" w:hAnsi="Arial" w:cs="Arial"/>
          <w:sz w:val="20"/>
          <w:szCs w:val="20"/>
        </w:rPr>
        <w:t>Ustawy</w:t>
      </w:r>
      <w:r w:rsidR="00BC672F" w:rsidRPr="00BC672F">
        <w:rPr>
          <w:rFonts w:ascii="Arial" w:eastAsia="Calibri" w:hAnsi="Arial" w:cs="Arial"/>
          <w:sz w:val="20"/>
          <w:szCs w:val="20"/>
        </w:rPr>
        <w:t xml:space="preserve"> z dnia 2 marca 2020 r. o szczególnych rozwiązaniach związanych z zapobieganiem, przeciwdziałaniem i zwalczaniem COVID-19, innych chorób zakaźnych oraz wywołanych nimi sytuacji kryzysowych (Dz.U. 2020 poz. 374 z </w:t>
      </w:r>
      <w:proofErr w:type="spellStart"/>
      <w:r w:rsidR="00BC672F" w:rsidRPr="00BC672F">
        <w:rPr>
          <w:rFonts w:ascii="Arial" w:eastAsia="Calibri" w:hAnsi="Arial" w:cs="Arial"/>
          <w:sz w:val="20"/>
          <w:szCs w:val="20"/>
        </w:rPr>
        <w:t>późn</w:t>
      </w:r>
      <w:proofErr w:type="spellEnd"/>
      <w:r w:rsidR="00BC672F" w:rsidRPr="00BC672F">
        <w:rPr>
          <w:rFonts w:ascii="Arial" w:eastAsia="Calibri" w:hAnsi="Arial" w:cs="Arial"/>
          <w:sz w:val="20"/>
          <w:szCs w:val="20"/>
        </w:rPr>
        <w:t xml:space="preserve">. zm.) </w:t>
      </w:r>
    </w:p>
    <w:p w14:paraId="1B32354C" w14:textId="77777777" w:rsidR="00E375BC" w:rsidRPr="00E375BC" w:rsidRDefault="00E375BC" w:rsidP="00E375BC">
      <w:pPr>
        <w:rPr>
          <w:rFonts w:ascii="Arial" w:hAnsi="Arial" w:cs="Arial"/>
          <w:sz w:val="20"/>
          <w:szCs w:val="20"/>
        </w:rPr>
      </w:pPr>
    </w:p>
    <w:p w14:paraId="70335276" w14:textId="77777777" w:rsidR="009D490C" w:rsidRPr="002A4AA8" w:rsidRDefault="009D490C" w:rsidP="00350F7A">
      <w:pPr>
        <w:pStyle w:val="Tekstpodstawowy"/>
        <w:spacing w:after="60"/>
        <w:rPr>
          <w:rFonts w:ascii="Arial" w:hAnsi="Arial" w:cs="Arial"/>
          <w:b/>
          <w:sz w:val="20"/>
          <w:szCs w:val="20"/>
        </w:rPr>
      </w:pPr>
    </w:p>
    <w:p w14:paraId="7BEF7F5C" w14:textId="77777777" w:rsidR="009D08AD" w:rsidRPr="002A4AA8" w:rsidRDefault="005A54ED" w:rsidP="00350F7A">
      <w:pPr>
        <w:pStyle w:val="Tekstpodstawowy"/>
        <w:spacing w:after="60"/>
        <w:rPr>
          <w:rFonts w:ascii="Arial" w:hAnsi="Arial" w:cs="Arial"/>
          <w:sz w:val="20"/>
          <w:szCs w:val="20"/>
        </w:rPr>
      </w:pPr>
      <w:r w:rsidRPr="002A4AA8">
        <w:rPr>
          <w:rFonts w:ascii="Arial" w:hAnsi="Arial" w:cs="Arial"/>
          <w:sz w:val="20"/>
          <w:szCs w:val="20"/>
        </w:rPr>
        <w:t>Strony umowy uzgadniają co następuje:</w:t>
      </w:r>
    </w:p>
    <w:p w14:paraId="2DF5EE6D" w14:textId="77777777" w:rsidR="009D490C" w:rsidRPr="002A4AA8" w:rsidRDefault="009D490C" w:rsidP="00350F7A">
      <w:pPr>
        <w:pStyle w:val="xl33"/>
        <w:spacing w:before="0" w:after="60"/>
        <w:rPr>
          <w:rFonts w:ascii="Arial" w:hAnsi="Arial" w:cs="Arial"/>
          <w:szCs w:val="20"/>
        </w:rPr>
      </w:pPr>
      <w:r w:rsidRPr="002A4AA8">
        <w:rPr>
          <w:rFonts w:ascii="Arial" w:hAnsi="Arial" w:cs="Arial"/>
          <w:szCs w:val="20"/>
        </w:rPr>
        <w:t>§ 1.</w:t>
      </w:r>
    </w:p>
    <w:p w14:paraId="4EC884C4" w14:textId="77777777" w:rsidR="009D490C" w:rsidRPr="002A4AA8" w:rsidRDefault="00ED10AC" w:rsidP="00ED10AC">
      <w:pPr>
        <w:pStyle w:val="Tekstpodstawowy"/>
        <w:spacing w:after="60"/>
        <w:ind w:left="426" w:hanging="426"/>
        <w:rPr>
          <w:rFonts w:ascii="Arial" w:hAnsi="Arial" w:cs="Arial"/>
          <w:sz w:val="20"/>
          <w:szCs w:val="20"/>
        </w:rPr>
      </w:pPr>
      <w:r w:rsidRPr="002A4AA8">
        <w:rPr>
          <w:rFonts w:ascii="Arial" w:hAnsi="Arial" w:cs="Arial"/>
          <w:sz w:val="20"/>
          <w:szCs w:val="20"/>
        </w:rPr>
        <w:t xml:space="preserve">1. </w:t>
      </w:r>
      <w:r w:rsidR="009D490C" w:rsidRPr="002A4AA8">
        <w:rPr>
          <w:rFonts w:ascii="Arial" w:hAnsi="Arial" w:cs="Arial"/>
          <w:sz w:val="20"/>
          <w:szCs w:val="20"/>
        </w:rPr>
        <w:t>Ilekroć w umowie jest mowa o:</w:t>
      </w:r>
    </w:p>
    <w:p w14:paraId="7D9A43BE" w14:textId="77777777" w:rsidR="00F928A6" w:rsidRPr="002A4AA8" w:rsidRDefault="00F928A6" w:rsidP="00F928A6">
      <w:pPr>
        <w:pStyle w:val="Akapitzlist"/>
        <w:numPr>
          <w:ilvl w:val="0"/>
          <w:numId w:val="6"/>
        </w:numPr>
        <w:spacing w:after="60"/>
        <w:jc w:val="both"/>
        <w:rPr>
          <w:rFonts w:ascii="Arial" w:hAnsi="Arial" w:cs="Arial"/>
          <w:sz w:val="20"/>
          <w:szCs w:val="20"/>
        </w:rPr>
      </w:pPr>
      <w:r w:rsidRPr="002A4AA8">
        <w:rPr>
          <w:rFonts w:ascii="Arial" w:hAnsi="Arial" w:cs="Arial"/>
          <w:sz w:val="20"/>
          <w:szCs w:val="20"/>
        </w:rPr>
        <w:t xml:space="preserve">„beneficjencie pomocy” należy przez to rozumieć Beneficjenta pomocy w rozumieniu </w:t>
      </w:r>
      <w:r w:rsidRPr="002A4AA8">
        <w:rPr>
          <w:rFonts w:ascii="Arial" w:hAnsi="Arial" w:cs="Arial"/>
          <w:sz w:val="20"/>
          <w:szCs w:val="20"/>
        </w:rPr>
        <w:br/>
        <w:t>art. 2 pkt 16 ustawy z dnia 30 kwietnia 2004 r. o postępowaniu w sprawach dotyczących pomocy publicznej</w:t>
      </w:r>
      <w:r w:rsidR="00BB3230" w:rsidRPr="002A4AA8">
        <w:rPr>
          <w:rFonts w:ascii="Arial" w:hAnsi="Arial" w:cs="Arial"/>
          <w:sz w:val="20"/>
          <w:szCs w:val="20"/>
        </w:rPr>
        <w:t>;</w:t>
      </w:r>
    </w:p>
    <w:p w14:paraId="2225C97C"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„danych osobowych” oznacza to dane osobowe w rozumieniu </w:t>
      </w:r>
      <w:r w:rsidR="00760BC9" w:rsidRPr="002A4AA8">
        <w:rPr>
          <w:rFonts w:ascii="Arial" w:hAnsi="Arial" w:cs="Arial"/>
          <w:sz w:val="20"/>
          <w:szCs w:val="20"/>
        </w:rPr>
        <w:t xml:space="preserve">Rozporządzenia Parlamentu Europejskiego i Radny (UE) 2016/679, </w:t>
      </w:r>
      <w:r w:rsidR="00256693" w:rsidRPr="002A4AA8">
        <w:rPr>
          <w:rFonts w:ascii="Arial" w:hAnsi="Arial" w:cs="Arial"/>
          <w:sz w:val="20"/>
          <w:szCs w:val="20"/>
        </w:rPr>
        <w:t>679 z dnia 27 kwietnia 2016 r. w sprawie ochrony osób fizycznych w związku z przetwarzaniem danych osobowych i w sprawie swobodnego przepływu takich danych oraz uchylenia dyrektywy 95/46/WE (ogólne rozporządzenie o ochronie danych)</w:t>
      </w:r>
      <w:r w:rsidRPr="002A4AA8">
        <w:rPr>
          <w:rFonts w:ascii="Arial" w:hAnsi="Arial" w:cs="Arial"/>
          <w:sz w:val="20"/>
          <w:szCs w:val="20"/>
        </w:rPr>
        <w:t xml:space="preserve">, które muszą być przetwarzane przez Instytucję Pośredniczącą oraz </w:t>
      </w:r>
      <w:r w:rsidR="00E43AE5" w:rsidRPr="002A4AA8">
        <w:rPr>
          <w:rFonts w:ascii="Arial" w:hAnsi="Arial" w:cs="Arial"/>
          <w:sz w:val="20"/>
          <w:szCs w:val="20"/>
        </w:rPr>
        <w:t>B</w:t>
      </w:r>
      <w:r w:rsidRPr="002A4AA8">
        <w:rPr>
          <w:rFonts w:ascii="Arial" w:hAnsi="Arial" w:cs="Arial"/>
          <w:sz w:val="20"/>
          <w:szCs w:val="20"/>
        </w:rPr>
        <w:t xml:space="preserve">eneficjenta w celu wykonania Porozumienia w sprawie </w:t>
      </w:r>
      <w:r w:rsidR="00E04402" w:rsidRPr="002A4AA8">
        <w:rPr>
          <w:rFonts w:ascii="Arial" w:hAnsi="Arial" w:cs="Arial"/>
          <w:sz w:val="20"/>
          <w:szCs w:val="20"/>
        </w:rPr>
        <w:t>powierzenia Instytucji Pośredniczącej zadań związanych z realizacją Regionalnego Programu Operacyjnego Województwa Zachodniopomorskiego</w:t>
      </w:r>
      <w:r w:rsidRPr="002A4AA8">
        <w:rPr>
          <w:rFonts w:ascii="Arial" w:hAnsi="Arial" w:cs="Arial"/>
          <w:sz w:val="20"/>
          <w:szCs w:val="20"/>
        </w:rPr>
        <w:t xml:space="preserve"> 2014-2020</w:t>
      </w:r>
      <w:r w:rsidR="00E04402" w:rsidRPr="002A4AA8">
        <w:rPr>
          <w:rFonts w:ascii="Arial" w:hAnsi="Arial" w:cs="Arial"/>
          <w:sz w:val="20"/>
          <w:szCs w:val="20"/>
        </w:rPr>
        <w:t xml:space="preserve"> zawartego w dniu 6 maja 2015</w:t>
      </w:r>
      <w:r w:rsidR="000A3748" w:rsidRPr="002A4AA8">
        <w:rPr>
          <w:rFonts w:ascii="Arial" w:hAnsi="Arial" w:cs="Arial"/>
          <w:sz w:val="20"/>
          <w:szCs w:val="20"/>
        </w:rPr>
        <w:t xml:space="preserve"> </w:t>
      </w:r>
      <w:r w:rsidR="00E04402" w:rsidRPr="002A4AA8">
        <w:rPr>
          <w:rFonts w:ascii="Arial" w:hAnsi="Arial" w:cs="Arial"/>
          <w:sz w:val="20"/>
          <w:szCs w:val="20"/>
        </w:rPr>
        <w:t>r</w:t>
      </w:r>
      <w:r w:rsidR="000A3748" w:rsidRPr="002A4AA8">
        <w:rPr>
          <w:rFonts w:ascii="Arial" w:hAnsi="Arial" w:cs="Arial"/>
          <w:sz w:val="20"/>
          <w:szCs w:val="20"/>
        </w:rPr>
        <w:t>.</w:t>
      </w:r>
      <w:r w:rsidRPr="002A4AA8">
        <w:rPr>
          <w:rFonts w:ascii="Arial" w:hAnsi="Arial" w:cs="Arial"/>
          <w:sz w:val="20"/>
          <w:szCs w:val="20"/>
        </w:rPr>
        <w:t>;</w:t>
      </w:r>
    </w:p>
    <w:p w14:paraId="1EAF5E75" w14:textId="77777777" w:rsidR="00446A67" w:rsidRPr="002A4AA8" w:rsidRDefault="00446A67"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„dniu roboczym” należy przez to rozumieć dzień od poniedziałku do piątku</w:t>
      </w:r>
      <w:r w:rsidR="001841BA" w:rsidRPr="002A4AA8">
        <w:rPr>
          <w:rFonts w:ascii="Arial" w:hAnsi="Arial" w:cs="Arial"/>
          <w:sz w:val="20"/>
          <w:szCs w:val="20"/>
        </w:rPr>
        <w:t>, z wyłączeniem dni ustawowo wolnych od pracy</w:t>
      </w:r>
      <w:r w:rsidRPr="002A4AA8">
        <w:rPr>
          <w:rFonts w:ascii="Arial" w:hAnsi="Arial" w:cs="Arial"/>
          <w:sz w:val="20"/>
          <w:szCs w:val="20"/>
        </w:rPr>
        <w:t>;</w:t>
      </w:r>
    </w:p>
    <w:p w14:paraId="48C78220" w14:textId="77777777" w:rsidR="00F928A6"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„Działaniu” oznacza to </w:t>
      </w:r>
      <w:r w:rsidRPr="002A4AA8">
        <w:rPr>
          <w:rFonts w:ascii="Arial" w:hAnsi="Arial" w:cs="Arial"/>
          <w:i/>
          <w:iCs/>
          <w:sz w:val="20"/>
          <w:szCs w:val="20"/>
        </w:rPr>
        <w:t>[</w:t>
      </w:r>
      <w:r w:rsidRPr="002A4AA8">
        <w:rPr>
          <w:rFonts w:ascii="Arial" w:hAnsi="Arial" w:cs="Arial"/>
          <w:i/>
          <w:sz w:val="20"/>
          <w:szCs w:val="20"/>
        </w:rPr>
        <w:t>nazwa i numer Działania]</w:t>
      </w:r>
      <w:r w:rsidRPr="002A4AA8">
        <w:rPr>
          <w:rFonts w:ascii="Arial" w:hAnsi="Arial" w:cs="Arial"/>
          <w:sz w:val="20"/>
          <w:szCs w:val="20"/>
        </w:rPr>
        <w:t>;</w:t>
      </w:r>
    </w:p>
    <w:p w14:paraId="28D7D460" w14:textId="77777777" w:rsidR="00F928A6" w:rsidRPr="002A4AA8" w:rsidRDefault="00F928A6" w:rsidP="00F928A6">
      <w:pPr>
        <w:numPr>
          <w:ilvl w:val="0"/>
          <w:numId w:val="6"/>
        </w:numPr>
        <w:spacing w:after="60" w:line="240" w:lineRule="auto"/>
        <w:jc w:val="both"/>
        <w:rPr>
          <w:rFonts w:ascii="Arial" w:hAnsi="Arial" w:cs="Arial"/>
          <w:i/>
          <w:sz w:val="20"/>
          <w:szCs w:val="20"/>
        </w:rPr>
      </w:pPr>
      <w:r w:rsidRPr="002A4AA8">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14:paraId="7AFB3D0A" w14:textId="77777777" w:rsidR="00446A67" w:rsidRPr="002A4AA8" w:rsidRDefault="002A63B8" w:rsidP="00350F7A">
      <w:pPr>
        <w:numPr>
          <w:ilvl w:val="0"/>
          <w:numId w:val="6"/>
        </w:numPr>
        <w:spacing w:after="60" w:line="240" w:lineRule="auto"/>
        <w:jc w:val="both"/>
        <w:rPr>
          <w:rFonts w:ascii="Arial" w:hAnsi="Arial" w:cs="Arial"/>
          <w:i/>
          <w:sz w:val="20"/>
          <w:szCs w:val="20"/>
        </w:rPr>
      </w:pPr>
      <w:r w:rsidRPr="002A4AA8">
        <w:rPr>
          <w:rFonts w:ascii="Arial" w:hAnsi="Arial" w:cs="Arial"/>
          <w:i/>
          <w:sz w:val="20"/>
          <w:szCs w:val="20"/>
        </w:rPr>
        <w:t>„</w:t>
      </w:r>
      <w:r w:rsidRPr="002A4AA8">
        <w:rPr>
          <w:rFonts w:ascii="Arial" w:hAnsi="Arial" w:cs="Arial"/>
          <w:sz w:val="20"/>
          <w:szCs w:val="20"/>
        </w:rPr>
        <w:t xml:space="preserve">Instytucji Zarządzającej” oznacza to </w:t>
      </w:r>
      <w:r w:rsidR="00687352" w:rsidRPr="002A4AA8">
        <w:rPr>
          <w:rFonts w:ascii="Arial" w:hAnsi="Arial" w:cs="Arial"/>
          <w:sz w:val="20"/>
          <w:szCs w:val="20"/>
        </w:rPr>
        <w:t>Zarząd Województwa Zachodniopomorskiego pełniący rolę Instytucji Zarządzającej Regionalnym Programem Operacyjnym Województwa Zachodniopomorskiego 2014-2020 zwanym dalej IZ</w:t>
      </w:r>
      <w:r w:rsidRPr="002A4AA8">
        <w:rPr>
          <w:rFonts w:ascii="Arial" w:hAnsi="Arial" w:cs="Arial"/>
          <w:sz w:val="20"/>
          <w:szCs w:val="20"/>
        </w:rPr>
        <w:t>;</w:t>
      </w:r>
    </w:p>
    <w:p w14:paraId="1361A47E" w14:textId="77777777" w:rsidR="002A63B8"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bCs/>
          <w:sz w:val="20"/>
          <w:szCs w:val="20"/>
        </w:rPr>
        <w:t>„LSI2014”</w:t>
      </w:r>
      <w:r w:rsidRPr="002A4AA8">
        <w:rPr>
          <w:rFonts w:ascii="Arial" w:hAnsi="Arial" w:cs="Arial"/>
          <w:b/>
          <w:bCs/>
          <w:sz w:val="20"/>
          <w:szCs w:val="20"/>
        </w:rPr>
        <w:t xml:space="preserve"> </w:t>
      </w:r>
      <w:r w:rsidR="000A5F6B" w:rsidRPr="002A4AA8">
        <w:rPr>
          <w:rFonts w:ascii="Arial" w:hAnsi="Arial" w:cs="Arial"/>
          <w:bCs/>
          <w:sz w:val="20"/>
          <w:szCs w:val="20"/>
        </w:rPr>
        <w:t>oznacza to</w:t>
      </w:r>
      <w:r w:rsidRPr="002A4AA8">
        <w:rPr>
          <w:rFonts w:ascii="Arial" w:hAnsi="Arial" w:cs="Arial"/>
          <w:b/>
          <w:bCs/>
          <w:sz w:val="20"/>
          <w:szCs w:val="20"/>
        </w:rPr>
        <w:t xml:space="preserve"> </w:t>
      </w:r>
      <w:r w:rsidRPr="002A4AA8">
        <w:rPr>
          <w:rFonts w:ascii="Arial" w:hAnsi="Arial" w:cs="Arial"/>
          <w:sz w:val="20"/>
          <w:szCs w:val="20"/>
        </w:rPr>
        <w:t>lokalny system informatyczny, przeznaczony do administrowania RPO WZ w zakresie składnia wniosków o dofinansowanie oraz wprowadzania zmian w projektach;</w:t>
      </w:r>
    </w:p>
    <w:p w14:paraId="23F032FE" w14:textId="77777777" w:rsidR="002A63B8" w:rsidRPr="002A4AA8" w:rsidRDefault="00F928A6" w:rsidP="00350F7A">
      <w:pPr>
        <w:numPr>
          <w:ilvl w:val="0"/>
          <w:numId w:val="6"/>
        </w:numPr>
        <w:spacing w:after="60" w:line="240" w:lineRule="auto"/>
        <w:jc w:val="both"/>
        <w:rPr>
          <w:rFonts w:ascii="Arial" w:hAnsi="Arial" w:cs="Arial"/>
          <w:sz w:val="20"/>
          <w:szCs w:val="20"/>
        </w:rPr>
      </w:pPr>
      <w:r w:rsidRPr="002A4AA8" w:rsidDel="00F928A6">
        <w:rPr>
          <w:rFonts w:ascii="Arial" w:hAnsi="Arial" w:cs="Arial"/>
          <w:i/>
          <w:sz w:val="20"/>
          <w:szCs w:val="20"/>
        </w:rPr>
        <w:t xml:space="preserve"> </w:t>
      </w:r>
      <w:r w:rsidR="002A63B8" w:rsidRPr="002A4AA8">
        <w:rPr>
          <w:rFonts w:ascii="Arial" w:hAnsi="Arial" w:cs="Arial"/>
          <w:sz w:val="20"/>
          <w:szCs w:val="20"/>
        </w:rPr>
        <w:t xml:space="preserve">„Osi Priorytetowej” oznacza to </w:t>
      </w:r>
      <w:r w:rsidR="002A63B8" w:rsidRPr="002A4AA8">
        <w:rPr>
          <w:rFonts w:ascii="Arial" w:hAnsi="Arial" w:cs="Arial"/>
          <w:i/>
          <w:sz w:val="20"/>
          <w:szCs w:val="20"/>
        </w:rPr>
        <w:t>[nazwa i numer Osi]</w:t>
      </w:r>
      <w:r w:rsidR="002A63B8" w:rsidRPr="002A4AA8">
        <w:rPr>
          <w:rFonts w:ascii="Arial" w:hAnsi="Arial" w:cs="Arial"/>
          <w:sz w:val="20"/>
          <w:szCs w:val="20"/>
        </w:rPr>
        <w:t>;</w:t>
      </w:r>
    </w:p>
    <w:p w14:paraId="50E0FD1C" w14:textId="77777777" w:rsidR="009D490C" w:rsidRPr="002A4AA8" w:rsidRDefault="005935C8" w:rsidP="00350F7A">
      <w:pPr>
        <w:numPr>
          <w:ilvl w:val="0"/>
          <w:numId w:val="6"/>
        </w:numPr>
        <w:spacing w:after="60" w:line="240" w:lineRule="auto"/>
        <w:jc w:val="both"/>
        <w:rPr>
          <w:rFonts w:ascii="Arial" w:hAnsi="Arial" w:cs="Arial"/>
          <w:sz w:val="20"/>
          <w:szCs w:val="20"/>
        </w:rPr>
      </w:pPr>
      <w:r w:rsidRPr="002A4AA8" w:rsidDel="005935C8">
        <w:rPr>
          <w:rFonts w:ascii="Arial" w:hAnsi="Arial" w:cs="Arial"/>
          <w:sz w:val="20"/>
          <w:szCs w:val="20"/>
        </w:rPr>
        <w:t xml:space="preserve"> </w:t>
      </w:r>
      <w:r w:rsidR="009D490C" w:rsidRPr="002A4AA8">
        <w:rPr>
          <w:rFonts w:ascii="Arial" w:hAnsi="Arial" w:cs="Arial"/>
          <w:sz w:val="20"/>
          <w:szCs w:val="20"/>
        </w:rPr>
        <w:t>„Programie</w:t>
      </w:r>
      <w:r w:rsidR="00E04402" w:rsidRPr="002A4AA8">
        <w:rPr>
          <w:rFonts w:ascii="Arial" w:hAnsi="Arial" w:cs="Arial"/>
          <w:sz w:val="20"/>
          <w:szCs w:val="20"/>
        </w:rPr>
        <w:t>” oznacza to Regionalny Program Operacyjny Województwa Zachodniopomorskiego 2014-2020 zatwierdzon</w:t>
      </w:r>
      <w:r w:rsidR="002703E5" w:rsidRPr="002A4AA8">
        <w:rPr>
          <w:rFonts w:ascii="Arial" w:hAnsi="Arial" w:cs="Arial"/>
          <w:sz w:val="20"/>
          <w:szCs w:val="20"/>
        </w:rPr>
        <w:t>y</w:t>
      </w:r>
      <w:r w:rsidR="00E04402" w:rsidRPr="002A4AA8">
        <w:rPr>
          <w:rFonts w:ascii="Arial" w:hAnsi="Arial" w:cs="Arial"/>
          <w:sz w:val="20"/>
          <w:szCs w:val="20"/>
        </w:rPr>
        <w:t xml:space="preserve"> decyzją Komisji Europejskiej  numer CCI 2014PL16M2OP016 z </w:t>
      </w:r>
      <w:r w:rsidR="00E04402" w:rsidRPr="00FD0EFD">
        <w:rPr>
          <w:rFonts w:ascii="Arial" w:hAnsi="Arial" w:cs="Arial"/>
          <w:sz w:val="20"/>
          <w:szCs w:val="20"/>
        </w:rPr>
        <w:t>12.02.</w:t>
      </w:r>
      <w:r w:rsidR="00D63F29" w:rsidRPr="00FD0EFD">
        <w:rPr>
          <w:rFonts w:ascii="Arial" w:hAnsi="Arial" w:cs="Arial"/>
          <w:sz w:val="20"/>
          <w:szCs w:val="20"/>
        </w:rPr>
        <w:t>2015</w:t>
      </w:r>
      <w:r w:rsidR="00FD0EFD">
        <w:rPr>
          <w:rFonts w:ascii="Arial" w:hAnsi="Arial" w:cs="Arial"/>
          <w:sz w:val="20"/>
          <w:szCs w:val="20"/>
        </w:rPr>
        <w:t xml:space="preserve"> </w:t>
      </w:r>
      <w:r w:rsidR="00D63F29" w:rsidRPr="00FD0EFD">
        <w:rPr>
          <w:rFonts w:ascii="Arial" w:hAnsi="Arial" w:cs="Arial"/>
          <w:sz w:val="20"/>
          <w:szCs w:val="20"/>
        </w:rPr>
        <w:t>r</w:t>
      </w:r>
      <w:r w:rsidR="00FD0EFD">
        <w:rPr>
          <w:rFonts w:ascii="Arial" w:hAnsi="Arial" w:cs="Arial"/>
          <w:sz w:val="20"/>
          <w:szCs w:val="20"/>
        </w:rPr>
        <w:t>. ze zmianami</w:t>
      </w:r>
      <w:r w:rsidR="00D63F29" w:rsidRPr="002A4AA8">
        <w:rPr>
          <w:rFonts w:ascii="Arial" w:hAnsi="Arial" w:cs="Arial"/>
          <w:sz w:val="20"/>
          <w:szCs w:val="20"/>
        </w:rPr>
        <w:t xml:space="preserve"> zwanego dalej RPO WZ</w:t>
      </w:r>
      <w:r w:rsidR="000A3748" w:rsidRPr="002A4AA8">
        <w:rPr>
          <w:rFonts w:ascii="Arial" w:hAnsi="Arial" w:cs="Arial"/>
          <w:sz w:val="20"/>
          <w:szCs w:val="20"/>
        </w:rPr>
        <w:t>;</w:t>
      </w:r>
      <w:r w:rsidR="00E04402" w:rsidRPr="002A4AA8">
        <w:rPr>
          <w:rFonts w:ascii="Arial" w:hAnsi="Arial" w:cs="Arial"/>
          <w:sz w:val="20"/>
          <w:szCs w:val="20"/>
        </w:rPr>
        <w:t xml:space="preserve">  </w:t>
      </w:r>
    </w:p>
    <w:p w14:paraId="625AF5E9" w14:textId="77777777" w:rsidR="009D490C"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„Projekcie” oznacza to projekt pt. [</w:t>
      </w:r>
      <w:r w:rsidRPr="002A4AA8">
        <w:rPr>
          <w:rFonts w:ascii="Arial" w:hAnsi="Arial" w:cs="Arial"/>
          <w:i/>
          <w:sz w:val="20"/>
          <w:szCs w:val="20"/>
        </w:rPr>
        <w:t>tytuł projektu</w:t>
      </w:r>
      <w:r w:rsidRPr="002A4AA8">
        <w:rPr>
          <w:rFonts w:ascii="Arial" w:hAnsi="Arial" w:cs="Arial"/>
          <w:sz w:val="20"/>
          <w:szCs w:val="20"/>
        </w:rPr>
        <w:t xml:space="preserve">] realizowany w ramach </w:t>
      </w:r>
      <w:r w:rsidR="00E57C8B" w:rsidRPr="002A4AA8">
        <w:rPr>
          <w:rFonts w:ascii="Arial" w:hAnsi="Arial" w:cs="Arial"/>
          <w:sz w:val="20"/>
          <w:szCs w:val="20"/>
        </w:rPr>
        <w:t xml:space="preserve">Działania </w:t>
      </w:r>
      <w:r w:rsidRPr="002A4AA8">
        <w:rPr>
          <w:rFonts w:ascii="Arial" w:hAnsi="Arial" w:cs="Arial"/>
          <w:sz w:val="20"/>
          <w:szCs w:val="20"/>
        </w:rPr>
        <w:t>określony we wniosku o dofinansowanie projektu nr .................., zwanym dalej „</w:t>
      </w:r>
      <w:r w:rsidR="000F2275" w:rsidRPr="002A4AA8">
        <w:rPr>
          <w:rFonts w:ascii="Arial" w:hAnsi="Arial" w:cs="Arial"/>
          <w:sz w:val="20"/>
          <w:szCs w:val="20"/>
        </w:rPr>
        <w:t>W</w:t>
      </w:r>
      <w:r w:rsidRPr="002A4AA8">
        <w:rPr>
          <w:rFonts w:ascii="Arial" w:hAnsi="Arial" w:cs="Arial"/>
          <w:sz w:val="20"/>
          <w:szCs w:val="20"/>
        </w:rPr>
        <w:t xml:space="preserve">nioskiem”, stanowiącym załącznik nr </w:t>
      </w:r>
      <w:r w:rsidR="003E52D8" w:rsidRPr="002A4AA8">
        <w:rPr>
          <w:rFonts w:ascii="Arial" w:hAnsi="Arial" w:cs="Arial"/>
          <w:sz w:val="20"/>
          <w:szCs w:val="20"/>
        </w:rPr>
        <w:t>2</w:t>
      </w:r>
      <w:r w:rsidRPr="002A4AA8">
        <w:rPr>
          <w:rFonts w:ascii="Arial" w:hAnsi="Arial" w:cs="Arial"/>
          <w:sz w:val="20"/>
          <w:szCs w:val="20"/>
        </w:rPr>
        <w:t xml:space="preserve"> do umowy;</w:t>
      </w:r>
    </w:p>
    <w:p w14:paraId="5698C435"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„przetwarzaniu danych osobowych” oznacza to </w:t>
      </w:r>
      <w:r w:rsidR="00745987" w:rsidRPr="002A4AA8">
        <w:rPr>
          <w:rFonts w:ascii="Arial" w:hAnsi="Arial" w:cs="Arial"/>
          <w:sz w:val="20"/>
          <w:szCs w:val="20"/>
        </w:rPr>
        <w:t xml:space="preserve">przetwarzanie w rozumieniu art. 4 pkt 2 RODO, tj. </w:t>
      </w:r>
      <w:r w:rsidR="00760BC9" w:rsidRPr="002A4AA8">
        <w:rPr>
          <w:rFonts w:ascii="Arial" w:hAnsi="Arial" w:cs="Arial"/>
          <w:sz w:val="20"/>
          <w:szCs w:val="20"/>
        </w:rPr>
        <w:t>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przesyłanie, rozpowszechnianie lub innego rodzaju udostępnianie, dopasowywanie lub łączenie, ograniczanie, usuwanie lub niszczenie</w:t>
      </w:r>
      <w:r w:rsidRPr="002A4AA8">
        <w:rPr>
          <w:rFonts w:ascii="Arial" w:hAnsi="Arial" w:cs="Arial"/>
          <w:sz w:val="20"/>
          <w:szCs w:val="20"/>
        </w:rPr>
        <w:t>;</w:t>
      </w:r>
    </w:p>
    <w:p w14:paraId="3DAC19EB" w14:textId="77777777" w:rsidR="00446A67" w:rsidRPr="002A4AA8" w:rsidRDefault="00446A67" w:rsidP="00446A67">
      <w:pPr>
        <w:pStyle w:val="Akapitzlist"/>
        <w:numPr>
          <w:ilvl w:val="0"/>
          <w:numId w:val="6"/>
        </w:numPr>
        <w:spacing w:after="60"/>
        <w:jc w:val="both"/>
        <w:rPr>
          <w:rFonts w:ascii="Arial" w:hAnsi="Arial" w:cs="Arial"/>
          <w:sz w:val="20"/>
          <w:szCs w:val="20"/>
        </w:rPr>
      </w:pPr>
      <w:r w:rsidRPr="002A4AA8">
        <w:rPr>
          <w:rFonts w:ascii="Arial" w:hAnsi="Arial" w:cs="Arial"/>
          <w:sz w:val="20"/>
          <w:szCs w:val="20"/>
        </w:rPr>
        <w:t xml:space="preserve">„rachunku </w:t>
      </w:r>
      <w:r w:rsidR="00FF3A2F" w:rsidRPr="002A4AA8">
        <w:rPr>
          <w:rFonts w:ascii="Arial" w:hAnsi="Arial" w:cs="Arial"/>
          <w:sz w:val="20"/>
          <w:szCs w:val="20"/>
        </w:rPr>
        <w:t xml:space="preserve">płatniczym </w:t>
      </w:r>
      <w:r w:rsidRPr="002A4AA8">
        <w:rPr>
          <w:rFonts w:ascii="Arial" w:hAnsi="Arial" w:cs="Arial"/>
          <w:sz w:val="20"/>
          <w:szCs w:val="20"/>
        </w:rPr>
        <w:t>transferowym” należy przez to rozumieć rachunek Beneficjenta będącego JST, na który trafia kwota dofinansowania projektu i z którego niezwłocznie jest przekazywana na wyodrębniony dla projektu rachunek danej jednostki organizacyjnej;</w:t>
      </w:r>
    </w:p>
    <w:p w14:paraId="0E6B1F18" w14:textId="77777777" w:rsidR="00446A67" w:rsidRPr="00E20DAC" w:rsidRDefault="00446A67" w:rsidP="00446A67">
      <w:pPr>
        <w:pStyle w:val="Akapitzlist"/>
        <w:numPr>
          <w:ilvl w:val="0"/>
          <w:numId w:val="6"/>
        </w:numPr>
        <w:spacing w:after="60"/>
        <w:jc w:val="both"/>
        <w:rPr>
          <w:rFonts w:ascii="Arial" w:hAnsi="Arial" w:cs="Arial"/>
          <w:strike/>
          <w:sz w:val="20"/>
          <w:szCs w:val="20"/>
        </w:rPr>
      </w:pPr>
      <w:r w:rsidRPr="00E20DAC">
        <w:rPr>
          <w:rFonts w:ascii="Arial" w:hAnsi="Arial" w:cs="Arial"/>
          <w:strike/>
          <w:sz w:val="20"/>
          <w:szCs w:val="20"/>
        </w:rPr>
        <w:t>„realizatorze projektu” należy przez to rozumieć jednostkę organizacyjną Beneficjenta</w:t>
      </w:r>
      <w:r w:rsidR="00427AAA" w:rsidRPr="00E20DAC">
        <w:rPr>
          <w:rFonts w:ascii="Arial" w:hAnsi="Arial" w:cs="Arial"/>
          <w:strike/>
          <w:sz w:val="20"/>
          <w:szCs w:val="20"/>
        </w:rPr>
        <w:t>/Partnera</w:t>
      </w:r>
      <w:r w:rsidRPr="00E20DAC">
        <w:rPr>
          <w:rFonts w:ascii="Arial" w:hAnsi="Arial" w:cs="Arial"/>
          <w:strike/>
          <w:sz w:val="20"/>
          <w:szCs w:val="20"/>
        </w:rPr>
        <w:t xml:space="preserve"> realizującą projekt. Realizatorem nie może być jednostka posiadająca osobowość prawną;</w:t>
      </w:r>
    </w:p>
    <w:p w14:paraId="3E94A393"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r w:rsidR="00745987" w:rsidRPr="002A4AA8">
        <w:rPr>
          <w:rFonts w:ascii="Arial" w:hAnsi="Arial" w:cs="Arial"/>
          <w:sz w:val="20"/>
          <w:szCs w:val="20"/>
        </w:rPr>
        <w:t xml:space="preserve"> (Dz. U. UE.L.2016.119.1)</w:t>
      </w:r>
      <w:r w:rsidRPr="002A4AA8">
        <w:rPr>
          <w:rFonts w:ascii="Arial" w:hAnsi="Arial" w:cs="Arial"/>
          <w:sz w:val="20"/>
          <w:szCs w:val="20"/>
        </w:rPr>
        <w:t>;</w:t>
      </w:r>
    </w:p>
    <w:p w14:paraId="67541FA8" w14:textId="77777777" w:rsidR="00523123" w:rsidRPr="002A4AA8" w:rsidRDefault="0052312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„SL2014” oznacza to </w:t>
      </w:r>
      <w:r w:rsidR="00312BB2" w:rsidRPr="002A4AA8">
        <w:rPr>
          <w:rFonts w:ascii="Arial" w:hAnsi="Arial" w:cs="Arial"/>
          <w:sz w:val="20"/>
          <w:szCs w:val="20"/>
        </w:rPr>
        <w:t xml:space="preserve">aplikację główną </w:t>
      </w:r>
      <w:r w:rsidRPr="002A4AA8">
        <w:rPr>
          <w:rFonts w:ascii="Arial" w:hAnsi="Arial" w:cs="Arial"/>
          <w:sz w:val="20"/>
          <w:szCs w:val="20"/>
        </w:rPr>
        <w:t>centraln</w:t>
      </w:r>
      <w:r w:rsidR="00312BB2" w:rsidRPr="002A4AA8">
        <w:rPr>
          <w:rFonts w:ascii="Arial" w:hAnsi="Arial" w:cs="Arial"/>
          <w:sz w:val="20"/>
          <w:szCs w:val="20"/>
        </w:rPr>
        <w:t>ego</w:t>
      </w:r>
      <w:r w:rsidRPr="002A4AA8">
        <w:rPr>
          <w:rFonts w:ascii="Arial" w:hAnsi="Arial" w:cs="Arial"/>
          <w:sz w:val="20"/>
          <w:szCs w:val="20"/>
        </w:rPr>
        <w:t xml:space="preserve"> system</w:t>
      </w:r>
      <w:r w:rsidR="00312BB2" w:rsidRPr="002A4AA8">
        <w:rPr>
          <w:rFonts w:ascii="Arial" w:hAnsi="Arial" w:cs="Arial"/>
          <w:sz w:val="20"/>
          <w:szCs w:val="20"/>
        </w:rPr>
        <w:t>u</w:t>
      </w:r>
      <w:r w:rsidRPr="002A4AA8">
        <w:rPr>
          <w:rFonts w:ascii="Arial" w:hAnsi="Arial" w:cs="Arial"/>
          <w:sz w:val="20"/>
          <w:szCs w:val="20"/>
        </w:rPr>
        <w:t xml:space="preserve"> teleinformatyczn</w:t>
      </w:r>
      <w:r w:rsidR="00312BB2" w:rsidRPr="002A4AA8">
        <w:rPr>
          <w:rFonts w:ascii="Arial" w:hAnsi="Arial" w:cs="Arial"/>
          <w:sz w:val="20"/>
          <w:szCs w:val="20"/>
        </w:rPr>
        <w:t>ego</w:t>
      </w:r>
      <w:r w:rsidR="00A84D80" w:rsidRPr="002A4AA8">
        <w:rPr>
          <w:rFonts w:ascii="Arial" w:hAnsi="Arial" w:cs="Arial"/>
          <w:sz w:val="20"/>
          <w:szCs w:val="20"/>
        </w:rPr>
        <w:t xml:space="preserve"> wykorzystywan</w:t>
      </w:r>
      <w:r w:rsidR="00312BB2" w:rsidRPr="002A4AA8">
        <w:rPr>
          <w:rFonts w:ascii="Arial" w:hAnsi="Arial" w:cs="Arial"/>
          <w:sz w:val="20"/>
          <w:szCs w:val="20"/>
        </w:rPr>
        <w:t>ego</w:t>
      </w:r>
      <w:r w:rsidR="00A84D80" w:rsidRPr="002A4AA8">
        <w:rPr>
          <w:rFonts w:ascii="Arial" w:hAnsi="Arial" w:cs="Arial"/>
          <w:sz w:val="20"/>
          <w:szCs w:val="20"/>
        </w:rPr>
        <w:t xml:space="preserve"> w procesie rozliczania Projektu oraz komunikowania z Instytucją Pośredniczącą</w:t>
      </w:r>
      <w:r w:rsidRPr="002A4AA8">
        <w:rPr>
          <w:rFonts w:ascii="Arial" w:hAnsi="Arial" w:cs="Arial"/>
          <w:sz w:val="20"/>
          <w:szCs w:val="20"/>
        </w:rPr>
        <w:t>;</w:t>
      </w:r>
    </w:p>
    <w:p w14:paraId="214F6765" w14:textId="77777777" w:rsidR="003C6E62" w:rsidRPr="002A4AA8" w:rsidRDefault="003C6E62"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„stronie internetowej Instytucji Pośredniczącej” oznacza to stronę internetową pod adresem: </w:t>
      </w:r>
      <w:r w:rsidR="00D63F29" w:rsidRPr="002A4AA8">
        <w:rPr>
          <w:rFonts w:ascii="Arial" w:hAnsi="Arial" w:cs="Arial"/>
          <w:iCs/>
          <w:sz w:val="20"/>
          <w:szCs w:val="20"/>
        </w:rPr>
        <w:t>www.wup.pl.</w:t>
      </w:r>
    </w:p>
    <w:p w14:paraId="7E3E4EBA" w14:textId="77777777" w:rsidR="004450E0" w:rsidRPr="002A4AA8" w:rsidRDefault="004450E0" w:rsidP="00350F7A">
      <w:pPr>
        <w:numPr>
          <w:ilvl w:val="0"/>
          <w:numId w:val="6"/>
        </w:numPr>
        <w:spacing w:after="60" w:line="240" w:lineRule="auto"/>
        <w:jc w:val="both"/>
        <w:rPr>
          <w:rFonts w:ascii="Arial" w:hAnsi="Arial" w:cs="Arial"/>
          <w:sz w:val="20"/>
          <w:szCs w:val="20"/>
        </w:rPr>
      </w:pPr>
      <w:r w:rsidRPr="002A4AA8">
        <w:rPr>
          <w:rFonts w:ascii="Arial" w:hAnsi="Arial" w:cs="Arial"/>
          <w:iCs/>
          <w:sz w:val="20"/>
          <w:szCs w:val="20"/>
        </w:rPr>
        <w:lastRenderedPageBreak/>
        <w:t xml:space="preserve">„uczestniku </w:t>
      </w:r>
      <w:r w:rsidR="00CE0345" w:rsidRPr="002A4AA8">
        <w:rPr>
          <w:rFonts w:ascii="Arial" w:hAnsi="Arial" w:cs="Arial"/>
          <w:iCs/>
          <w:sz w:val="20"/>
          <w:szCs w:val="20"/>
        </w:rPr>
        <w:t>P</w:t>
      </w:r>
      <w:r w:rsidRPr="002A4AA8">
        <w:rPr>
          <w:rFonts w:ascii="Arial" w:hAnsi="Arial" w:cs="Arial"/>
          <w:iCs/>
          <w:sz w:val="20"/>
          <w:szCs w:val="20"/>
        </w:rPr>
        <w:t xml:space="preserve">rojektu” oznacza to </w:t>
      </w:r>
      <w:r w:rsidR="00B70662" w:rsidRPr="002A4AA8">
        <w:rPr>
          <w:rFonts w:ascii="Arial" w:hAnsi="Arial" w:cs="Arial"/>
          <w:iCs/>
          <w:sz w:val="20"/>
          <w:szCs w:val="20"/>
        </w:rPr>
        <w:t>uczestnika</w:t>
      </w:r>
      <w:r w:rsidRPr="002A4AA8">
        <w:rPr>
          <w:rFonts w:ascii="Arial" w:hAnsi="Arial" w:cs="Arial"/>
          <w:iCs/>
          <w:sz w:val="20"/>
          <w:szCs w:val="20"/>
        </w:rPr>
        <w:t xml:space="preserve"> </w:t>
      </w:r>
      <w:r w:rsidR="00A53CB8" w:rsidRPr="002A4AA8">
        <w:rPr>
          <w:rFonts w:ascii="Arial" w:hAnsi="Arial" w:cs="Arial"/>
          <w:iCs/>
          <w:sz w:val="20"/>
          <w:szCs w:val="20"/>
        </w:rPr>
        <w:t xml:space="preserve">projektu </w:t>
      </w:r>
      <w:r w:rsidRPr="002A4AA8">
        <w:rPr>
          <w:rFonts w:ascii="Arial" w:hAnsi="Arial" w:cs="Arial"/>
          <w:iCs/>
          <w:sz w:val="20"/>
          <w:szCs w:val="20"/>
        </w:rPr>
        <w:t xml:space="preserve">w rozumieniu </w:t>
      </w:r>
      <w:r w:rsidRPr="002A4AA8">
        <w:rPr>
          <w:rFonts w:ascii="Arial" w:hAnsi="Arial" w:cs="Arial"/>
          <w:i/>
          <w:iCs/>
          <w:sz w:val="20"/>
          <w:szCs w:val="20"/>
        </w:rPr>
        <w:t xml:space="preserve">Wytycznych w zakresie </w:t>
      </w:r>
      <w:r w:rsidR="007F4B34" w:rsidRPr="002A4AA8">
        <w:rPr>
          <w:rFonts w:ascii="Arial" w:hAnsi="Arial" w:cs="Arial"/>
          <w:i/>
          <w:iCs/>
          <w:sz w:val="20"/>
          <w:szCs w:val="20"/>
        </w:rPr>
        <w:t xml:space="preserve">monitorowania </w:t>
      </w:r>
      <w:r w:rsidRPr="002A4AA8">
        <w:rPr>
          <w:rFonts w:ascii="Arial" w:hAnsi="Arial" w:cs="Arial"/>
          <w:i/>
          <w:iCs/>
          <w:sz w:val="20"/>
          <w:szCs w:val="20"/>
        </w:rPr>
        <w:t xml:space="preserve">postępu rzeczowego </w:t>
      </w:r>
      <w:r w:rsidR="007F4B34" w:rsidRPr="002A4AA8">
        <w:rPr>
          <w:rFonts w:ascii="Arial" w:hAnsi="Arial" w:cs="Arial"/>
          <w:i/>
          <w:iCs/>
          <w:sz w:val="20"/>
          <w:szCs w:val="20"/>
        </w:rPr>
        <w:t xml:space="preserve">realizacji </w:t>
      </w:r>
      <w:r w:rsidRPr="002A4AA8">
        <w:rPr>
          <w:rFonts w:ascii="Arial" w:hAnsi="Arial" w:cs="Arial"/>
          <w:i/>
          <w:iCs/>
          <w:sz w:val="20"/>
          <w:szCs w:val="20"/>
        </w:rPr>
        <w:t>programów operacyjnych</w:t>
      </w:r>
      <w:r w:rsidR="007F4B34" w:rsidRPr="002A4AA8">
        <w:rPr>
          <w:rFonts w:ascii="Arial" w:hAnsi="Arial" w:cs="Arial"/>
          <w:i/>
          <w:iCs/>
          <w:sz w:val="20"/>
          <w:szCs w:val="20"/>
        </w:rPr>
        <w:t xml:space="preserve"> na lata 2014-2020</w:t>
      </w:r>
      <w:r w:rsidRPr="002A4AA8">
        <w:rPr>
          <w:rFonts w:ascii="Arial" w:hAnsi="Arial" w:cs="Arial"/>
          <w:iCs/>
          <w:sz w:val="20"/>
          <w:szCs w:val="20"/>
        </w:rPr>
        <w:t>;</w:t>
      </w:r>
      <w:r w:rsidRPr="002A4AA8">
        <w:rPr>
          <w:rFonts w:ascii="Arial" w:hAnsi="Arial" w:cs="Arial"/>
          <w:sz w:val="20"/>
          <w:szCs w:val="20"/>
        </w:rPr>
        <w:t xml:space="preserve"> </w:t>
      </w:r>
    </w:p>
    <w:p w14:paraId="375F28E3" w14:textId="77777777" w:rsidR="00601B89" w:rsidRPr="002A4AA8" w:rsidRDefault="00601B89" w:rsidP="00601B89">
      <w:pPr>
        <w:numPr>
          <w:ilvl w:val="0"/>
          <w:numId w:val="6"/>
        </w:numPr>
        <w:spacing w:after="120" w:line="240" w:lineRule="auto"/>
        <w:jc w:val="both"/>
        <w:rPr>
          <w:rFonts w:ascii="Arial" w:hAnsi="Arial" w:cs="Arial"/>
          <w:sz w:val="20"/>
          <w:szCs w:val="20"/>
        </w:rPr>
      </w:pPr>
      <w:r w:rsidRPr="002A4AA8">
        <w:rPr>
          <w:rFonts w:ascii="Arial" w:hAnsi="Arial" w:cs="Arial"/>
          <w:sz w:val="20"/>
          <w:szCs w:val="20"/>
        </w:rPr>
        <w:t>„ustawa o ochronie danych osobowych” oznacza ustawę z dnia 10 maja 2018 r. o ochronie danych osobowych (</w:t>
      </w:r>
      <w:proofErr w:type="spellStart"/>
      <w:r w:rsidR="00D018CB">
        <w:rPr>
          <w:rFonts w:ascii="Arial" w:hAnsi="Arial" w:cs="Arial"/>
          <w:sz w:val="20"/>
          <w:szCs w:val="20"/>
        </w:rPr>
        <w:t>t.j</w:t>
      </w:r>
      <w:proofErr w:type="spellEnd"/>
      <w:r w:rsidR="00D018CB">
        <w:rPr>
          <w:rFonts w:ascii="Arial" w:hAnsi="Arial" w:cs="Arial"/>
          <w:sz w:val="20"/>
          <w:szCs w:val="20"/>
        </w:rPr>
        <w:t xml:space="preserve">. </w:t>
      </w:r>
      <w:r w:rsidRPr="002A4AA8">
        <w:rPr>
          <w:rFonts w:ascii="Arial" w:hAnsi="Arial" w:cs="Arial"/>
          <w:sz w:val="20"/>
          <w:szCs w:val="20"/>
        </w:rPr>
        <w:t>Dz. U. z 201</w:t>
      </w:r>
      <w:r w:rsidR="00D018CB">
        <w:rPr>
          <w:rFonts w:ascii="Arial" w:hAnsi="Arial" w:cs="Arial"/>
          <w:sz w:val="20"/>
          <w:szCs w:val="20"/>
        </w:rPr>
        <w:t>9</w:t>
      </w:r>
      <w:r w:rsidRPr="002A4AA8">
        <w:rPr>
          <w:rFonts w:ascii="Arial" w:hAnsi="Arial" w:cs="Arial"/>
          <w:sz w:val="20"/>
          <w:szCs w:val="20"/>
        </w:rPr>
        <w:t xml:space="preserve"> r. poz.</w:t>
      </w:r>
      <w:r w:rsidR="00D018CB">
        <w:rPr>
          <w:rFonts w:ascii="Arial" w:hAnsi="Arial" w:cs="Arial"/>
          <w:sz w:val="20"/>
          <w:szCs w:val="20"/>
        </w:rPr>
        <w:t xml:space="preserve"> 1781</w:t>
      </w:r>
      <w:r w:rsidRPr="002A4AA8">
        <w:rPr>
          <w:rFonts w:ascii="Arial" w:hAnsi="Arial" w:cs="Arial"/>
          <w:sz w:val="20"/>
          <w:szCs w:val="20"/>
        </w:rPr>
        <w:t>);</w:t>
      </w:r>
    </w:p>
    <w:p w14:paraId="58B054EB" w14:textId="77777777" w:rsidR="002A63B8" w:rsidRPr="002A4AA8" w:rsidRDefault="002A63B8"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„ustawie </w:t>
      </w:r>
      <w:proofErr w:type="spellStart"/>
      <w:r w:rsidRPr="002A4AA8">
        <w:rPr>
          <w:rFonts w:ascii="Arial" w:hAnsi="Arial" w:cs="Arial"/>
          <w:sz w:val="20"/>
          <w:szCs w:val="20"/>
        </w:rPr>
        <w:t>Pzp</w:t>
      </w:r>
      <w:proofErr w:type="spellEnd"/>
      <w:r w:rsidRPr="002A4AA8">
        <w:rPr>
          <w:rFonts w:ascii="Arial" w:hAnsi="Arial" w:cs="Arial"/>
          <w:sz w:val="20"/>
          <w:szCs w:val="20"/>
        </w:rPr>
        <w:t>” oznacza to ustawę z dnia 29 stycznia 2004 r. – Prawo zamówień publicznych;</w:t>
      </w:r>
    </w:p>
    <w:p w14:paraId="7FB6AE02" w14:textId="77777777" w:rsidR="00C323BA" w:rsidRPr="002A4AA8" w:rsidRDefault="00C323BA" w:rsidP="00C323BA">
      <w:pPr>
        <w:pStyle w:val="Akapitzlist"/>
        <w:numPr>
          <w:ilvl w:val="0"/>
          <w:numId w:val="6"/>
        </w:numPr>
        <w:spacing w:after="60"/>
        <w:jc w:val="both"/>
        <w:rPr>
          <w:rFonts w:ascii="Arial" w:hAnsi="Arial" w:cs="Arial"/>
          <w:sz w:val="20"/>
          <w:szCs w:val="20"/>
        </w:rPr>
      </w:pPr>
      <w:r w:rsidRPr="002A4AA8">
        <w:rPr>
          <w:rFonts w:ascii="Arial" w:hAnsi="Arial" w:cs="Arial"/>
          <w:sz w:val="20"/>
          <w:szCs w:val="20"/>
        </w:rPr>
        <w:t>„Właściwy Administrator danych osobowych”  oznacza to:</w:t>
      </w:r>
    </w:p>
    <w:p w14:paraId="1E3E7F7C"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Instytucję Zarządzającą dla danych w ramach zbioru Projekty RPO WZ 2014 – 2020;</w:t>
      </w:r>
    </w:p>
    <w:p w14:paraId="5EAD7C28" w14:textId="77777777" w:rsidR="00C323BA" w:rsidRPr="002A4AA8" w:rsidRDefault="00C323BA" w:rsidP="00C323BA">
      <w:pPr>
        <w:pStyle w:val="Akapitzlist"/>
        <w:numPr>
          <w:ilvl w:val="1"/>
          <w:numId w:val="6"/>
        </w:numPr>
        <w:rPr>
          <w:rFonts w:ascii="Arial" w:hAnsi="Arial" w:cs="Arial"/>
          <w:sz w:val="20"/>
          <w:szCs w:val="20"/>
        </w:rPr>
      </w:pPr>
      <w:r w:rsidRPr="002A4AA8">
        <w:rPr>
          <w:rFonts w:ascii="Arial" w:hAnsi="Arial" w:cs="Arial"/>
          <w:sz w:val="20"/>
          <w:szCs w:val="20"/>
        </w:rPr>
        <w:t xml:space="preserve">ministra właściwego  do spraw rozwoju regionalnego dla danych w ramach zbioru </w:t>
      </w:r>
      <w:r w:rsidR="00760BC9" w:rsidRPr="002A4AA8">
        <w:rPr>
          <w:rFonts w:ascii="Arial" w:hAnsi="Arial" w:cs="Arial"/>
          <w:sz w:val="20"/>
          <w:szCs w:val="20"/>
        </w:rPr>
        <w:t>C</w:t>
      </w:r>
      <w:r w:rsidRPr="002A4AA8">
        <w:rPr>
          <w:rFonts w:ascii="Arial" w:hAnsi="Arial" w:cs="Arial"/>
          <w:sz w:val="20"/>
          <w:szCs w:val="20"/>
        </w:rPr>
        <w:t>entralny system teleinformatyczny wspierający realizację programów operacyjnych</w:t>
      </w:r>
      <w:r w:rsidR="00745987" w:rsidRPr="002A4AA8">
        <w:rPr>
          <w:rFonts w:ascii="Arial" w:hAnsi="Arial" w:cs="Arial"/>
          <w:sz w:val="20"/>
          <w:szCs w:val="20"/>
        </w:rPr>
        <w:t xml:space="preserve">, który powierzył Instytucji </w:t>
      </w:r>
      <w:r w:rsidR="00842164" w:rsidRPr="002A4AA8">
        <w:rPr>
          <w:rFonts w:ascii="Arial" w:hAnsi="Arial" w:cs="Arial"/>
          <w:sz w:val="20"/>
          <w:szCs w:val="20"/>
        </w:rPr>
        <w:t>Zarządzającej w drodze odrębnego Porozum</w:t>
      </w:r>
      <w:r w:rsidR="00AD4E4F" w:rsidRPr="002A4AA8">
        <w:rPr>
          <w:rFonts w:ascii="Arial" w:hAnsi="Arial" w:cs="Arial"/>
          <w:sz w:val="20"/>
          <w:szCs w:val="20"/>
        </w:rPr>
        <w:t>i</w:t>
      </w:r>
      <w:r w:rsidR="00842164" w:rsidRPr="002A4AA8">
        <w:rPr>
          <w:rFonts w:ascii="Arial" w:hAnsi="Arial" w:cs="Arial"/>
          <w:sz w:val="20"/>
          <w:szCs w:val="20"/>
        </w:rPr>
        <w:t>enia przetwarzanie danych osobowych</w:t>
      </w:r>
      <w:r w:rsidRPr="002A4AA8">
        <w:rPr>
          <w:rFonts w:ascii="Arial" w:hAnsi="Arial" w:cs="Arial"/>
          <w:sz w:val="20"/>
          <w:szCs w:val="20"/>
        </w:rPr>
        <w:t>;</w:t>
      </w:r>
    </w:p>
    <w:p w14:paraId="4080E8A4" w14:textId="77777777" w:rsidR="00A77F73" w:rsidRPr="002A4AA8" w:rsidRDefault="009D490C"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 xml:space="preserve">„wydatkach kwalifikowalnych” oznacza to wydatki kwalifikowalne zgodnie z </w:t>
      </w:r>
      <w:r w:rsidR="00C01510" w:rsidRPr="002A4AA8">
        <w:rPr>
          <w:rFonts w:ascii="Arial" w:hAnsi="Arial" w:cs="Arial"/>
          <w:i/>
          <w:sz w:val="20"/>
          <w:szCs w:val="20"/>
        </w:rPr>
        <w:t>W</w:t>
      </w:r>
      <w:r w:rsidR="009820AC" w:rsidRPr="002A4AA8">
        <w:rPr>
          <w:rFonts w:ascii="Arial" w:hAnsi="Arial" w:cs="Arial"/>
          <w:i/>
          <w:sz w:val="20"/>
          <w:szCs w:val="20"/>
        </w:rPr>
        <w:t xml:space="preserve">ytycznymi </w:t>
      </w:r>
      <w:r w:rsidR="00C01510" w:rsidRPr="002A4AA8">
        <w:rPr>
          <w:rFonts w:ascii="Arial" w:hAnsi="Arial" w:cs="Arial"/>
          <w:i/>
          <w:sz w:val="20"/>
          <w:szCs w:val="20"/>
        </w:rPr>
        <w:t xml:space="preserve">w zakresie </w:t>
      </w:r>
      <w:r w:rsidR="00D55620" w:rsidRPr="002A4AA8">
        <w:rPr>
          <w:rFonts w:ascii="Arial" w:hAnsi="Arial" w:cs="Arial"/>
          <w:i/>
          <w:sz w:val="20"/>
          <w:szCs w:val="20"/>
        </w:rPr>
        <w:t xml:space="preserve">kwalifikowalności wydatków w </w:t>
      </w:r>
      <w:r w:rsidR="00A07933" w:rsidRPr="002A4AA8">
        <w:rPr>
          <w:rFonts w:ascii="Arial" w:hAnsi="Arial" w:cs="Arial"/>
          <w:i/>
          <w:sz w:val="20"/>
          <w:szCs w:val="20"/>
        </w:rPr>
        <w:t xml:space="preserve">ramach </w:t>
      </w:r>
      <w:r w:rsidR="009820AC" w:rsidRPr="002A4AA8">
        <w:rPr>
          <w:rFonts w:ascii="Arial" w:hAnsi="Arial" w:cs="Arial"/>
          <w:i/>
          <w:sz w:val="20"/>
          <w:szCs w:val="20"/>
        </w:rPr>
        <w:t xml:space="preserve">Europejskiego Funduszu Rozwoju Regionalnego, Europejskiego Funduszu Społecznego oraz Funduszu Spójności </w:t>
      </w:r>
      <w:r w:rsidR="009E3D02" w:rsidRPr="002A4AA8">
        <w:rPr>
          <w:rFonts w:ascii="Arial" w:hAnsi="Arial" w:cs="Arial"/>
          <w:i/>
          <w:sz w:val="20"/>
          <w:szCs w:val="20"/>
        </w:rPr>
        <w:t>na lata</w:t>
      </w:r>
      <w:r w:rsidR="009820AC" w:rsidRPr="002A4AA8">
        <w:rPr>
          <w:rFonts w:ascii="Arial" w:hAnsi="Arial" w:cs="Arial"/>
          <w:i/>
          <w:sz w:val="20"/>
          <w:szCs w:val="20"/>
        </w:rPr>
        <w:t xml:space="preserve"> 2014-2020</w:t>
      </w:r>
      <w:r w:rsidR="00A77F73" w:rsidRPr="002A4AA8">
        <w:rPr>
          <w:rFonts w:ascii="Arial" w:hAnsi="Arial" w:cs="Arial"/>
          <w:iCs/>
          <w:sz w:val="20"/>
          <w:szCs w:val="20"/>
        </w:rPr>
        <w:t>;</w:t>
      </w:r>
    </w:p>
    <w:p w14:paraId="2C69BAD0" w14:textId="77777777" w:rsidR="00A77F73" w:rsidRPr="002A4AA8" w:rsidRDefault="00A77F73" w:rsidP="00350F7A">
      <w:pPr>
        <w:numPr>
          <w:ilvl w:val="0"/>
          <w:numId w:val="6"/>
        </w:numPr>
        <w:spacing w:after="60" w:line="240" w:lineRule="auto"/>
        <w:jc w:val="both"/>
        <w:rPr>
          <w:rFonts w:ascii="Arial" w:hAnsi="Arial" w:cs="Arial"/>
          <w:sz w:val="20"/>
          <w:szCs w:val="20"/>
        </w:rPr>
      </w:pPr>
      <w:r w:rsidRPr="002A4AA8">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954E5B" w:rsidRPr="002A4AA8">
        <w:rPr>
          <w:rStyle w:val="Odwoanieprzypisudolnego"/>
          <w:rFonts w:ascii="Arial" w:hAnsi="Arial" w:cs="Arial"/>
          <w:sz w:val="20"/>
          <w:szCs w:val="20"/>
        </w:rPr>
        <w:footnoteReference w:id="6"/>
      </w:r>
    </w:p>
    <w:p w14:paraId="6F30923B"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Wytyczne w zakresie realizacji zasady równości szans i niedyskryminacji</w:t>
      </w:r>
      <w:r w:rsidR="00426438" w:rsidRPr="002A4AA8">
        <w:rPr>
          <w:rFonts w:ascii="Arial" w:hAnsi="Arial" w:cs="Arial"/>
          <w:sz w:val="20"/>
          <w:szCs w:val="20"/>
        </w:rPr>
        <w:t>, w tym dostępności dla osób z niepełnosprawnościami</w:t>
      </w:r>
      <w:r w:rsidRPr="002A4AA8">
        <w:rPr>
          <w:rFonts w:ascii="Arial" w:hAnsi="Arial" w:cs="Arial"/>
          <w:sz w:val="20"/>
          <w:szCs w:val="20"/>
        </w:rPr>
        <w:t xml:space="preserve"> oraz zasady równości szans kobiet i mężczyzn w ramach funduszy unijnych na lata 2014-2020 z dnia </w:t>
      </w:r>
      <w:r w:rsidR="006A0426" w:rsidRPr="002A4AA8">
        <w:rPr>
          <w:rFonts w:ascii="Arial" w:hAnsi="Arial" w:cs="Arial"/>
          <w:i/>
          <w:sz w:val="20"/>
          <w:szCs w:val="20"/>
        </w:rPr>
        <w:t>[wskazać datę wersji właściwej dla naboru]</w:t>
      </w:r>
      <w:r w:rsidR="000F2CBA" w:rsidRPr="002A4AA8">
        <w:rPr>
          <w:rFonts w:ascii="Arial" w:hAnsi="Arial" w:cs="Arial"/>
          <w:sz w:val="20"/>
          <w:szCs w:val="20"/>
        </w:rPr>
        <w:t xml:space="preserve"> zwanymi dalej </w:t>
      </w:r>
      <w:r w:rsidR="000F2CBA" w:rsidRPr="002A4AA8">
        <w:rPr>
          <w:rFonts w:ascii="Arial" w:hAnsi="Arial" w:cs="Arial"/>
          <w:i/>
          <w:sz w:val="20"/>
          <w:szCs w:val="20"/>
        </w:rPr>
        <w:t>Wytycznymi w zakresie realizacji zasady równości szans i niedyskryminacji;</w:t>
      </w:r>
    </w:p>
    <w:p w14:paraId="3566C504"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informacji i promocji programów operacyjnych polityki spójności na lata 2014-2020 z dnia </w:t>
      </w:r>
      <w:r w:rsidR="006A0426" w:rsidRPr="002A4AA8">
        <w:rPr>
          <w:rFonts w:ascii="Arial" w:hAnsi="Arial" w:cs="Arial"/>
          <w:i/>
          <w:sz w:val="20"/>
          <w:szCs w:val="20"/>
        </w:rPr>
        <w:t>[wskazać datę wersji właściwej dla naboru]</w:t>
      </w:r>
      <w:r w:rsidRPr="002A4AA8">
        <w:rPr>
          <w:rFonts w:ascii="Arial" w:hAnsi="Arial" w:cs="Arial"/>
          <w:sz w:val="20"/>
          <w:szCs w:val="20"/>
        </w:rPr>
        <w:t>;</w:t>
      </w:r>
    </w:p>
    <w:p w14:paraId="42A0ED5D"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monitorowania postępu rzeczowego realizacji programów operacyjnych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iCs/>
          <w:sz w:val="20"/>
          <w:szCs w:val="20"/>
        </w:rPr>
        <w:t>zwany</w:t>
      </w:r>
      <w:r w:rsidR="000F2CBA" w:rsidRPr="002A4AA8">
        <w:rPr>
          <w:rFonts w:ascii="Arial" w:hAnsi="Arial" w:cs="Arial"/>
          <w:iCs/>
          <w:sz w:val="20"/>
          <w:szCs w:val="20"/>
        </w:rPr>
        <w:t>mi</w:t>
      </w:r>
      <w:r w:rsidR="009627B3" w:rsidRPr="002A4AA8">
        <w:rPr>
          <w:rFonts w:ascii="Arial" w:hAnsi="Arial" w:cs="Arial"/>
          <w:iCs/>
          <w:sz w:val="20"/>
          <w:szCs w:val="20"/>
        </w:rPr>
        <w:t xml:space="preserve"> dalej </w:t>
      </w:r>
      <w:r w:rsidR="009627B3" w:rsidRPr="002A4AA8">
        <w:rPr>
          <w:rFonts w:ascii="Arial" w:hAnsi="Arial" w:cs="Arial"/>
          <w:i/>
          <w:iCs/>
          <w:sz w:val="20"/>
          <w:szCs w:val="20"/>
        </w:rPr>
        <w:t>Wytycznymi w zakresie monitorowania</w:t>
      </w:r>
      <w:r w:rsidRPr="002A4AA8">
        <w:rPr>
          <w:rFonts w:ascii="Arial" w:hAnsi="Arial" w:cs="Arial"/>
          <w:sz w:val="20"/>
          <w:szCs w:val="20"/>
        </w:rPr>
        <w:t>;</w:t>
      </w:r>
    </w:p>
    <w:p w14:paraId="32BEEA7E" w14:textId="77777777" w:rsidR="00A77F73"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w:t>
      </w:r>
      <w:r w:rsidR="006A0426" w:rsidRPr="002A4AA8">
        <w:rPr>
          <w:rFonts w:ascii="Arial" w:hAnsi="Arial" w:cs="Arial"/>
          <w:i/>
          <w:sz w:val="20"/>
          <w:szCs w:val="20"/>
        </w:rPr>
        <w:t xml:space="preserve">[wskazać datę wersji właściwej dla naboru] </w:t>
      </w:r>
      <w:r w:rsidR="009627B3" w:rsidRPr="002A4AA8">
        <w:rPr>
          <w:rFonts w:ascii="Arial" w:hAnsi="Arial" w:cs="Arial"/>
          <w:sz w:val="20"/>
          <w:szCs w:val="20"/>
        </w:rPr>
        <w:t xml:space="preserve">zwanymi dalej </w:t>
      </w:r>
      <w:r w:rsidR="009627B3" w:rsidRPr="002A4AA8">
        <w:rPr>
          <w:rFonts w:ascii="Arial" w:hAnsi="Arial" w:cs="Arial"/>
          <w:i/>
          <w:sz w:val="20"/>
          <w:szCs w:val="20"/>
        </w:rPr>
        <w:t>Wytycznymi w zakresie kwalifikowalności</w:t>
      </w:r>
      <w:r w:rsidRPr="002A4AA8">
        <w:rPr>
          <w:rFonts w:ascii="Arial" w:hAnsi="Arial" w:cs="Arial"/>
          <w:sz w:val="20"/>
          <w:szCs w:val="20"/>
        </w:rPr>
        <w:t>;</w:t>
      </w:r>
      <w:r w:rsidR="003D5D1E">
        <w:rPr>
          <w:rStyle w:val="Odwoanieprzypisudolnego"/>
          <w:rFonts w:ascii="Arial" w:hAnsi="Arial" w:cs="Arial"/>
          <w:sz w:val="20"/>
          <w:szCs w:val="20"/>
        </w:rPr>
        <w:footnoteReference w:id="7"/>
      </w:r>
    </w:p>
    <w:p w14:paraId="6136B837" w14:textId="77777777" w:rsidR="00C04E34" w:rsidRPr="002A4AA8" w:rsidRDefault="00A77F73"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sz w:val="20"/>
          <w:szCs w:val="20"/>
        </w:rPr>
        <w:t xml:space="preserve">Wytyczne w zakresie warunków gromadzenia i przekazywania danych w postaci elektronicznej na lata 2014-2020 z dnia </w:t>
      </w:r>
      <w:r w:rsidR="006A0426" w:rsidRPr="002A4AA8">
        <w:rPr>
          <w:rFonts w:ascii="Arial" w:hAnsi="Arial" w:cs="Arial"/>
          <w:i/>
          <w:sz w:val="20"/>
          <w:szCs w:val="20"/>
        </w:rPr>
        <w:t xml:space="preserve">[wskazać datę wersji właściwej dla naboru] </w:t>
      </w:r>
      <w:r w:rsidR="00C04E34" w:rsidRPr="002A4AA8">
        <w:rPr>
          <w:rFonts w:ascii="Arial" w:hAnsi="Arial" w:cs="Arial"/>
          <w:sz w:val="20"/>
          <w:szCs w:val="20"/>
        </w:rPr>
        <w:t xml:space="preserve">zwanymi dalej </w:t>
      </w:r>
      <w:r w:rsidR="00C04E34" w:rsidRPr="002A4AA8">
        <w:rPr>
          <w:rFonts w:ascii="Arial" w:hAnsi="Arial" w:cs="Arial"/>
          <w:i/>
          <w:sz w:val="20"/>
          <w:szCs w:val="20"/>
        </w:rPr>
        <w:t xml:space="preserve">Wytycznymi w zakresie gromadzenia </w:t>
      </w:r>
      <w:r w:rsidR="00D219F7" w:rsidRPr="002A4AA8">
        <w:rPr>
          <w:rFonts w:ascii="Arial" w:hAnsi="Arial" w:cs="Arial"/>
          <w:i/>
          <w:sz w:val="20"/>
          <w:szCs w:val="20"/>
        </w:rPr>
        <w:t xml:space="preserve">i przekazywania </w:t>
      </w:r>
      <w:r w:rsidR="00C04E34" w:rsidRPr="002A4AA8">
        <w:rPr>
          <w:rFonts w:ascii="Arial" w:hAnsi="Arial" w:cs="Arial"/>
          <w:i/>
          <w:sz w:val="20"/>
          <w:szCs w:val="20"/>
        </w:rPr>
        <w:t>danych</w:t>
      </w:r>
      <w:r w:rsidR="00C04E34" w:rsidRPr="002A4AA8">
        <w:rPr>
          <w:rFonts w:ascii="Arial" w:hAnsi="Arial" w:cs="Arial"/>
          <w:sz w:val="20"/>
          <w:szCs w:val="20"/>
        </w:rPr>
        <w:t>;</w:t>
      </w:r>
    </w:p>
    <w:p w14:paraId="0B460B06" w14:textId="77777777" w:rsidR="00A77F73" w:rsidRPr="002A4AA8" w:rsidRDefault="00C04E34" w:rsidP="002113D9">
      <w:pPr>
        <w:numPr>
          <w:ilvl w:val="1"/>
          <w:numId w:val="42"/>
        </w:numPr>
        <w:spacing w:before="120" w:after="60" w:line="240" w:lineRule="auto"/>
        <w:ind w:left="1276" w:hanging="357"/>
        <w:jc w:val="both"/>
        <w:rPr>
          <w:rFonts w:ascii="Arial" w:hAnsi="Arial" w:cs="Arial"/>
          <w:sz w:val="20"/>
          <w:szCs w:val="20"/>
        </w:rPr>
      </w:pPr>
      <w:r w:rsidRPr="002A4AA8">
        <w:rPr>
          <w:rFonts w:ascii="Arial" w:hAnsi="Arial" w:cs="Arial"/>
          <w:i/>
          <w:sz w:val="20"/>
          <w:szCs w:val="20"/>
        </w:rPr>
        <w:t>…[wskazać właściwe wytyczne/dokumenty]</w:t>
      </w:r>
      <w:r w:rsidRPr="002A4AA8">
        <w:rPr>
          <w:rFonts w:ascii="Arial" w:hAnsi="Arial" w:cs="Arial"/>
          <w:sz w:val="20"/>
          <w:szCs w:val="20"/>
        </w:rPr>
        <w:t>.</w:t>
      </w:r>
      <w:r w:rsidRPr="002A4AA8">
        <w:rPr>
          <w:rStyle w:val="Odwoanieprzypisudolnego"/>
          <w:rFonts w:ascii="Arial" w:hAnsi="Arial" w:cs="Arial"/>
          <w:sz w:val="20"/>
          <w:szCs w:val="20"/>
        </w:rPr>
        <w:footnoteReference w:id="8"/>
      </w:r>
      <w:r w:rsidR="00A77F73" w:rsidRPr="002A4AA8">
        <w:rPr>
          <w:rFonts w:ascii="Arial" w:hAnsi="Arial" w:cs="Arial"/>
          <w:sz w:val="20"/>
          <w:szCs w:val="20"/>
        </w:rPr>
        <w:t xml:space="preserve"> </w:t>
      </w:r>
    </w:p>
    <w:p w14:paraId="19218E05" w14:textId="77777777" w:rsidR="00446A67" w:rsidRPr="002A4AA8" w:rsidRDefault="00E70958" w:rsidP="00350F7A">
      <w:pPr>
        <w:spacing w:before="120" w:after="60" w:line="240" w:lineRule="auto"/>
        <w:jc w:val="both"/>
        <w:rPr>
          <w:rFonts w:ascii="Arial" w:hAnsi="Arial" w:cs="Arial"/>
          <w:sz w:val="20"/>
          <w:szCs w:val="20"/>
        </w:rPr>
      </w:pPr>
      <w:r w:rsidRPr="002A4AA8">
        <w:rPr>
          <w:rFonts w:ascii="Arial" w:hAnsi="Arial" w:cs="Arial"/>
          <w:sz w:val="20"/>
          <w:szCs w:val="20"/>
        </w:rPr>
        <w:t>Wskazane wyżej wytyczne dostępne są na stronie internetowej Instytucji Pośredniczącej.</w:t>
      </w:r>
    </w:p>
    <w:p w14:paraId="37520911" w14:textId="77777777" w:rsidR="009D490C" w:rsidRPr="002A4AA8" w:rsidRDefault="00446A67" w:rsidP="00446A67">
      <w:pPr>
        <w:spacing w:before="120" w:after="60" w:line="240" w:lineRule="auto"/>
        <w:jc w:val="both"/>
        <w:rPr>
          <w:b/>
        </w:rPr>
      </w:pPr>
      <w:r w:rsidRPr="002A4AA8" w:rsidDel="00446A67">
        <w:rPr>
          <w:rFonts w:ascii="Arial" w:hAnsi="Arial" w:cs="Arial"/>
          <w:sz w:val="20"/>
          <w:szCs w:val="20"/>
        </w:rPr>
        <w:t xml:space="preserve"> </w:t>
      </w:r>
    </w:p>
    <w:p w14:paraId="6132B44E" w14:textId="77777777" w:rsidR="009D490C" w:rsidRPr="002A4AA8" w:rsidRDefault="00F44DAE" w:rsidP="00350F7A">
      <w:pPr>
        <w:keepNext/>
        <w:spacing w:after="60" w:line="240" w:lineRule="auto"/>
        <w:jc w:val="center"/>
        <w:rPr>
          <w:rFonts w:ascii="Arial" w:hAnsi="Arial" w:cs="Arial"/>
          <w:b/>
          <w:sz w:val="20"/>
          <w:szCs w:val="20"/>
        </w:rPr>
      </w:pPr>
      <w:r w:rsidRPr="002A4AA8">
        <w:rPr>
          <w:rFonts w:ascii="Arial" w:hAnsi="Arial" w:cs="Arial"/>
          <w:b/>
          <w:sz w:val="20"/>
          <w:szCs w:val="20"/>
        </w:rPr>
        <w:t>Przedmiot umowy</w:t>
      </w:r>
    </w:p>
    <w:p w14:paraId="713BFA16" w14:textId="77777777" w:rsidR="009D490C" w:rsidRPr="002A4AA8" w:rsidRDefault="009D490C" w:rsidP="00350F7A">
      <w:pPr>
        <w:pStyle w:val="xl33"/>
        <w:keepNext/>
        <w:spacing w:after="60"/>
        <w:rPr>
          <w:rFonts w:ascii="Arial" w:hAnsi="Arial" w:cs="Arial"/>
          <w:szCs w:val="20"/>
        </w:rPr>
      </w:pPr>
      <w:r w:rsidRPr="002A4AA8">
        <w:rPr>
          <w:rFonts w:ascii="Arial" w:hAnsi="Arial" w:cs="Arial"/>
          <w:szCs w:val="20"/>
        </w:rPr>
        <w:t>§ 2.</w:t>
      </w:r>
    </w:p>
    <w:p w14:paraId="24F61175" w14:textId="77777777" w:rsidR="003D6705" w:rsidRPr="002A4AA8"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Na warunkach określonych w umowie, Instytucja Pośrednicząca przyznaje Beneficjentowi </w:t>
      </w:r>
      <w:r w:rsidR="008064CA" w:rsidRPr="002A4AA8">
        <w:rPr>
          <w:rFonts w:ascii="Arial" w:hAnsi="Arial" w:cs="Arial"/>
          <w:sz w:val="20"/>
          <w:szCs w:val="20"/>
        </w:rPr>
        <w:t>dofinansowanie na realizację Projektu</w:t>
      </w:r>
      <w:r w:rsidR="00A07933" w:rsidRPr="002A4AA8">
        <w:rPr>
          <w:rFonts w:ascii="Arial" w:hAnsi="Arial" w:cs="Arial"/>
          <w:sz w:val="20"/>
          <w:szCs w:val="20"/>
        </w:rPr>
        <w:t>,</w:t>
      </w:r>
      <w:r w:rsidR="003D6705" w:rsidRPr="002A4AA8">
        <w:rPr>
          <w:rFonts w:ascii="Arial" w:hAnsi="Arial" w:cs="Arial"/>
          <w:sz w:val="20"/>
          <w:szCs w:val="20"/>
        </w:rPr>
        <w:t xml:space="preserve"> a Beneficjent </w:t>
      </w:r>
      <w:r w:rsidR="008752C0" w:rsidRPr="002A4AA8">
        <w:rPr>
          <w:rFonts w:ascii="Arial" w:hAnsi="Arial" w:cs="Arial"/>
          <w:sz w:val="20"/>
          <w:szCs w:val="20"/>
        </w:rPr>
        <w:t>zobowią</w:t>
      </w:r>
      <w:r w:rsidR="00916AE7" w:rsidRPr="002A4AA8">
        <w:rPr>
          <w:rFonts w:ascii="Arial" w:hAnsi="Arial" w:cs="Arial"/>
          <w:sz w:val="20"/>
          <w:szCs w:val="20"/>
        </w:rPr>
        <w:t xml:space="preserve">zuje </w:t>
      </w:r>
      <w:r w:rsidR="003D6705" w:rsidRPr="002A4AA8">
        <w:rPr>
          <w:rFonts w:ascii="Arial" w:hAnsi="Arial" w:cs="Arial"/>
          <w:sz w:val="20"/>
          <w:szCs w:val="20"/>
        </w:rPr>
        <w:t xml:space="preserve">się </w:t>
      </w:r>
      <w:r w:rsidR="008752C0" w:rsidRPr="002A4AA8">
        <w:rPr>
          <w:rFonts w:ascii="Arial" w:hAnsi="Arial" w:cs="Arial"/>
          <w:sz w:val="20"/>
          <w:szCs w:val="20"/>
        </w:rPr>
        <w:t xml:space="preserve">do </w:t>
      </w:r>
      <w:r w:rsidR="003D6705" w:rsidRPr="002A4AA8">
        <w:rPr>
          <w:rFonts w:ascii="Arial" w:hAnsi="Arial" w:cs="Arial"/>
          <w:sz w:val="20"/>
          <w:szCs w:val="20"/>
        </w:rPr>
        <w:t>jego realizacji.</w:t>
      </w:r>
    </w:p>
    <w:p w14:paraId="0F088BE6" w14:textId="77777777" w:rsidR="003D6705" w:rsidRPr="002A4AA8"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bookmarkStart w:id="1" w:name="_Hlk5345596"/>
      <w:r w:rsidRPr="002A4AA8">
        <w:rPr>
          <w:rFonts w:ascii="Arial" w:hAnsi="Arial" w:cs="Arial"/>
          <w:sz w:val="20"/>
          <w:szCs w:val="20"/>
        </w:rPr>
        <w:t>Ł</w:t>
      </w:r>
      <w:r w:rsidR="008064CA" w:rsidRPr="002A4AA8">
        <w:rPr>
          <w:rFonts w:ascii="Arial" w:hAnsi="Arial" w:cs="Arial"/>
          <w:sz w:val="20"/>
          <w:szCs w:val="20"/>
        </w:rPr>
        <w:t>ączn</w:t>
      </w:r>
      <w:r w:rsidRPr="002A4AA8">
        <w:rPr>
          <w:rFonts w:ascii="Arial" w:hAnsi="Arial" w:cs="Arial"/>
          <w:sz w:val="20"/>
          <w:szCs w:val="20"/>
        </w:rPr>
        <w:t>a</w:t>
      </w:r>
      <w:r w:rsidR="008064CA" w:rsidRPr="002A4AA8">
        <w:rPr>
          <w:rFonts w:ascii="Arial" w:hAnsi="Arial" w:cs="Arial"/>
          <w:sz w:val="20"/>
          <w:szCs w:val="20"/>
        </w:rPr>
        <w:t xml:space="preserve"> </w:t>
      </w:r>
      <w:r w:rsidR="007C4B85" w:rsidRPr="002A4AA8">
        <w:rPr>
          <w:rFonts w:ascii="Arial" w:hAnsi="Arial" w:cs="Arial"/>
          <w:sz w:val="20"/>
          <w:szCs w:val="20"/>
        </w:rPr>
        <w:t>wysokoś</w:t>
      </w:r>
      <w:r w:rsidRPr="002A4AA8">
        <w:rPr>
          <w:rFonts w:ascii="Arial" w:hAnsi="Arial" w:cs="Arial"/>
          <w:sz w:val="20"/>
          <w:szCs w:val="20"/>
        </w:rPr>
        <w:t>ć</w:t>
      </w:r>
      <w:r w:rsidR="008064CA" w:rsidRPr="002A4AA8">
        <w:rPr>
          <w:rFonts w:ascii="Arial" w:hAnsi="Arial" w:cs="Arial"/>
          <w:sz w:val="20"/>
          <w:szCs w:val="20"/>
        </w:rPr>
        <w:t xml:space="preserve"> wydatków kwalifikowalnych </w:t>
      </w:r>
      <w:r w:rsidRPr="002A4AA8">
        <w:rPr>
          <w:rFonts w:ascii="Arial" w:hAnsi="Arial" w:cs="Arial"/>
          <w:sz w:val="20"/>
          <w:szCs w:val="20"/>
        </w:rPr>
        <w:t xml:space="preserve">Projektu wynosi </w:t>
      </w:r>
      <w:r w:rsidR="008064CA" w:rsidRPr="002A4AA8">
        <w:rPr>
          <w:rFonts w:ascii="Arial" w:hAnsi="Arial" w:cs="Arial"/>
          <w:sz w:val="20"/>
          <w:szCs w:val="20"/>
        </w:rPr>
        <w:t xml:space="preserve">…… </w:t>
      </w:r>
      <w:r w:rsidR="00BC349A" w:rsidRPr="002A4AA8">
        <w:rPr>
          <w:rFonts w:ascii="Arial" w:hAnsi="Arial" w:cs="Arial"/>
          <w:sz w:val="20"/>
          <w:szCs w:val="20"/>
        </w:rPr>
        <w:t>zł</w:t>
      </w:r>
      <w:r w:rsidR="008064CA" w:rsidRPr="002A4AA8">
        <w:rPr>
          <w:rFonts w:ascii="Arial" w:hAnsi="Arial" w:cs="Arial"/>
          <w:sz w:val="20"/>
          <w:szCs w:val="20"/>
        </w:rPr>
        <w:t xml:space="preserve"> (słownie: …)</w:t>
      </w:r>
      <w:r w:rsidRPr="002A4AA8">
        <w:rPr>
          <w:rFonts w:ascii="Arial" w:hAnsi="Arial" w:cs="Arial"/>
          <w:sz w:val="20"/>
          <w:szCs w:val="20"/>
        </w:rPr>
        <w:t xml:space="preserve"> i </w:t>
      </w:r>
      <w:r w:rsidR="008064CA" w:rsidRPr="002A4AA8">
        <w:rPr>
          <w:rFonts w:ascii="Arial" w:hAnsi="Arial" w:cs="Arial"/>
          <w:sz w:val="20"/>
          <w:szCs w:val="20"/>
        </w:rPr>
        <w:t xml:space="preserve"> </w:t>
      </w:r>
      <w:r w:rsidRPr="002A4AA8">
        <w:rPr>
          <w:rFonts w:ascii="Arial" w:hAnsi="Arial" w:cs="Arial"/>
          <w:sz w:val="20"/>
          <w:szCs w:val="20"/>
        </w:rPr>
        <w:t>obejmuje:</w:t>
      </w:r>
    </w:p>
    <w:p w14:paraId="55EBBA97" w14:textId="77777777" w:rsidR="003D6705" w:rsidRPr="002A4AA8" w:rsidRDefault="00312BB2" w:rsidP="00D942FB">
      <w:pPr>
        <w:pStyle w:val="Tekstpodstawowy"/>
        <w:numPr>
          <w:ilvl w:val="0"/>
          <w:numId w:val="24"/>
        </w:numPr>
        <w:spacing w:after="60"/>
        <w:rPr>
          <w:rFonts w:ascii="Arial" w:hAnsi="Arial" w:cs="Arial"/>
          <w:sz w:val="20"/>
          <w:szCs w:val="20"/>
        </w:rPr>
      </w:pPr>
      <w:r w:rsidRPr="002A4AA8">
        <w:rPr>
          <w:rFonts w:ascii="Arial" w:hAnsi="Arial" w:cs="Arial"/>
          <w:sz w:val="20"/>
          <w:szCs w:val="20"/>
        </w:rPr>
        <w:t>D</w:t>
      </w:r>
      <w:r w:rsidR="003D6705" w:rsidRPr="002A4AA8">
        <w:rPr>
          <w:rFonts w:ascii="Arial" w:hAnsi="Arial" w:cs="Arial"/>
          <w:sz w:val="20"/>
          <w:szCs w:val="20"/>
        </w:rPr>
        <w:t>ofinansowanie</w:t>
      </w:r>
      <w:r w:rsidRPr="002A4AA8">
        <w:rPr>
          <w:rFonts w:ascii="Arial" w:hAnsi="Arial" w:cs="Arial"/>
          <w:sz w:val="20"/>
          <w:szCs w:val="20"/>
        </w:rPr>
        <w:t xml:space="preserve"> w kwocie … zł (słownie…)</w:t>
      </w:r>
      <w:r w:rsidR="003D6705" w:rsidRPr="002A4AA8">
        <w:rPr>
          <w:rFonts w:ascii="Arial" w:hAnsi="Arial" w:cs="Arial"/>
          <w:sz w:val="20"/>
          <w:szCs w:val="20"/>
        </w:rPr>
        <w:t xml:space="preserve">, </w:t>
      </w:r>
      <w:r w:rsidR="00601B6A" w:rsidRPr="002A4AA8">
        <w:rPr>
          <w:rFonts w:ascii="Arial" w:hAnsi="Arial" w:cs="Arial"/>
          <w:iCs/>
          <w:sz w:val="20"/>
          <w:szCs w:val="20"/>
        </w:rPr>
        <w:t>z następujących źródeł</w:t>
      </w:r>
      <w:r w:rsidR="003D6705" w:rsidRPr="002A4AA8">
        <w:rPr>
          <w:rFonts w:ascii="Arial" w:hAnsi="Arial" w:cs="Arial"/>
          <w:sz w:val="20"/>
          <w:szCs w:val="20"/>
        </w:rPr>
        <w:t>:</w:t>
      </w:r>
    </w:p>
    <w:p w14:paraId="4F6209FF" w14:textId="77777777" w:rsidR="003D6705" w:rsidRPr="002A4AA8"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lastRenderedPageBreak/>
        <w:t xml:space="preserve"> ze środków </w:t>
      </w:r>
      <w:r w:rsidR="009F31F7" w:rsidRPr="002A4AA8">
        <w:rPr>
          <w:rFonts w:ascii="Arial" w:hAnsi="Arial" w:cs="Arial"/>
          <w:sz w:val="20"/>
          <w:szCs w:val="20"/>
        </w:rPr>
        <w:t xml:space="preserve">europejskich </w:t>
      </w:r>
      <w:r w:rsidRPr="002A4AA8">
        <w:rPr>
          <w:rFonts w:ascii="Arial" w:hAnsi="Arial" w:cs="Arial"/>
          <w:iCs/>
          <w:sz w:val="20"/>
          <w:szCs w:val="20"/>
        </w:rPr>
        <w:t>w kwocie … zł (słownie: …), co stanowi … % wydatków kwalifikowalnych Projektu,</w:t>
      </w:r>
    </w:p>
    <w:p w14:paraId="7F265EFD" w14:textId="77777777" w:rsidR="003D6705" w:rsidRPr="002A4AA8" w:rsidRDefault="003D6705" w:rsidP="00D942FB">
      <w:pPr>
        <w:pStyle w:val="Tekstpodstawowy"/>
        <w:numPr>
          <w:ilvl w:val="1"/>
          <w:numId w:val="33"/>
        </w:numPr>
        <w:tabs>
          <w:tab w:val="clear" w:pos="900"/>
        </w:tabs>
        <w:spacing w:after="60"/>
        <w:rPr>
          <w:rFonts w:ascii="Arial" w:hAnsi="Arial" w:cs="Arial"/>
          <w:sz w:val="20"/>
          <w:szCs w:val="20"/>
        </w:rPr>
      </w:pPr>
      <w:r w:rsidRPr="002A4AA8">
        <w:rPr>
          <w:rFonts w:ascii="Arial" w:hAnsi="Arial" w:cs="Arial"/>
          <w:sz w:val="20"/>
          <w:szCs w:val="20"/>
        </w:rPr>
        <w:t xml:space="preserve">ze środków dotacji celowej </w:t>
      </w:r>
      <w:r w:rsidRPr="002A4AA8">
        <w:rPr>
          <w:rFonts w:ascii="Arial" w:hAnsi="Arial" w:cs="Arial"/>
          <w:iCs/>
          <w:sz w:val="20"/>
          <w:szCs w:val="20"/>
        </w:rPr>
        <w:t>w kwocie … zł (słownie: …)</w:t>
      </w:r>
      <w:r w:rsidRPr="002A4AA8">
        <w:rPr>
          <w:rFonts w:ascii="Arial" w:hAnsi="Arial" w:cs="Arial"/>
          <w:sz w:val="20"/>
          <w:szCs w:val="20"/>
        </w:rPr>
        <w:t>;</w:t>
      </w:r>
    </w:p>
    <w:bookmarkEnd w:id="1"/>
    <w:p w14:paraId="7E170A90" w14:textId="77777777" w:rsidR="003E0F1C" w:rsidRPr="002A4AA8"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sz w:val="20"/>
          <w:szCs w:val="20"/>
        </w:rPr>
        <w:t>D</w:t>
      </w:r>
      <w:r w:rsidR="009D490C" w:rsidRPr="002A4AA8">
        <w:rPr>
          <w:rFonts w:ascii="Arial" w:hAnsi="Arial" w:cs="Arial"/>
          <w:sz w:val="20"/>
          <w:szCs w:val="20"/>
        </w:rPr>
        <w:t>ofinansowanie</w:t>
      </w:r>
      <w:r w:rsidRPr="002A4AA8">
        <w:rPr>
          <w:rFonts w:ascii="Arial" w:hAnsi="Arial" w:cs="Arial"/>
          <w:sz w:val="20"/>
          <w:szCs w:val="20"/>
        </w:rPr>
        <w:t xml:space="preserve">, o którym mowa w ust. </w:t>
      </w:r>
      <w:r w:rsidR="008752C0" w:rsidRPr="002A4AA8">
        <w:rPr>
          <w:rFonts w:ascii="Arial" w:hAnsi="Arial" w:cs="Arial"/>
          <w:sz w:val="20"/>
          <w:szCs w:val="20"/>
        </w:rPr>
        <w:t xml:space="preserve">2 pkt </w:t>
      </w:r>
      <w:r w:rsidR="0081354D" w:rsidRPr="002A4AA8">
        <w:rPr>
          <w:rFonts w:ascii="Arial" w:hAnsi="Arial" w:cs="Arial"/>
          <w:sz w:val="20"/>
          <w:szCs w:val="20"/>
        </w:rPr>
        <w:t>1</w:t>
      </w:r>
      <w:r w:rsidR="001E6817" w:rsidRPr="002A4AA8">
        <w:rPr>
          <w:rFonts w:ascii="Arial" w:hAnsi="Arial" w:cs="Arial"/>
          <w:sz w:val="20"/>
          <w:szCs w:val="20"/>
        </w:rPr>
        <w:t>,</w:t>
      </w:r>
      <w:r w:rsidR="00DF6FE3" w:rsidRPr="002A4AA8">
        <w:rPr>
          <w:rFonts w:ascii="Arial" w:hAnsi="Arial" w:cs="Arial"/>
          <w:sz w:val="20"/>
          <w:szCs w:val="20"/>
        </w:rPr>
        <w:t xml:space="preserve"> </w:t>
      </w:r>
      <w:r w:rsidRPr="002A4AA8">
        <w:rPr>
          <w:rFonts w:ascii="Arial" w:hAnsi="Arial" w:cs="Arial"/>
          <w:sz w:val="20"/>
          <w:szCs w:val="20"/>
        </w:rPr>
        <w:t xml:space="preserve">jest przeznaczone na </w:t>
      </w:r>
      <w:r w:rsidR="00833677" w:rsidRPr="002A4AA8">
        <w:rPr>
          <w:rFonts w:ascii="Arial" w:hAnsi="Arial" w:cs="Arial"/>
          <w:sz w:val="20"/>
          <w:szCs w:val="20"/>
        </w:rPr>
        <w:t xml:space="preserve">pokrycie wydatków </w:t>
      </w:r>
      <w:r w:rsidR="00017C1A" w:rsidRPr="002A4AA8">
        <w:rPr>
          <w:rFonts w:ascii="Arial" w:hAnsi="Arial" w:cs="Arial"/>
          <w:sz w:val="20"/>
          <w:szCs w:val="20"/>
        </w:rPr>
        <w:t xml:space="preserve">kwalifikowalnych </w:t>
      </w:r>
      <w:r w:rsidRPr="002A4AA8">
        <w:rPr>
          <w:rFonts w:ascii="Arial" w:hAnsi="Arial" w:cs="Arial"/>
          <w:sz w:val="20"/>
          <w:szCs w:val="20"/>
        </w:rPr>
        <w:t xml:space="preserve">ponoszonych przez Beneficjenta </w:t>
      </w:r>
      <w:r w:rsidR="001D3F2F" w:rsidRPr="002A4AA8">
        <w:rPr>
          <w:rFonts w:ascii="Arial" w:hAnsi="Arial" w:cs="Arial"/>
          <w:sz w:val="20"/>
          <w:szCs w:val="20"/>
        </w:rPr>
        <w:t xml:space="preserve">i </w:t>
      </w:r>
      <w:r w:rsidR="001D3F2F" w:rsidRPr="00240C49">
        <w:rPr>
          <w:rFonts w:ascii="Arial" w:hAnsi="Arial" w:cs="Arial"/>
          <w:sz w:val="20"/>
          <w:szCs w:val="20"/>
        </w:rPr>
        <w:t>Partnerów</w:t>
      </w:r>
      <w:r w:rsidR="00017C1A" w:rsidRPr="002A4AA8">
        <w:rPr>
          <w:rStyle w:val="Odwoanieprzypisudolnego"/>
          <w:rFonts w:ascii="Arial" w:hAnsi="Arial" w:cs="Arial"/>
          <w:sz w:val="20"/>
          <w:szCs w:val="20"/>
        </w:rPr>
        <w:footnoteReference w:id="9"/>
      </w:r>
      <w:r w:rsidR="001D3F2F" w:rsidRPr="002A4AA8">
        <w:rPr>
          <w:rFonts w:ascii="Arial" w:hAnsi="Arial" w:cs="Arial"/>
          <w:sz w:val="20"/>
          <w:szCs w:val="20"/>
        </w:rPr>
        <w:t xml:space="preserve"> </w:t>
      </w:r>
      <w:r w:rsidRPr="002A4AA8">
        <w:rPr>
          <w:rFonts w:ascii="Arial" w:hAnsi="Arial" w:cs="Arial"/>
          <w:sz w:val="20"/>
          <w:szCs w:val="20"/>
        </w:rPr>
        <w:t>w związku z realizacją Projektu</w:t>
      </w:r>
      <w:r w:rsidR="009F06D4" w:rsidRPr="002A4AA8">
        <w:rPr>
          <w:rFonts w:ascii="Arial" w:hAnsi="Arial" w:cs="Arial"/>
          <w:sz w:val="20"/>
          <w:szCs w:val="20"/>
        </w:rPr>
        <w:t>.</w:t>
      </w:r>
      <w:r w:rsidR="00312BB2" w:rsidRPr="002A4AA8">
        <w:rPr>
          <w:rFonts w:ascii="Arial" w:hAnsi="Arial" w:cs="Arial"/>
          <w:sz w:val="20"/>
          <w:szCs w:val="20"/>
        </w:rPr>
        <w:t xml:space="preserve"> </w:t>
      </w:r>
    </w:p>
    <w:p w14:paraId="54FD43DA" w14:textId="77777777" w:rsidR="003C2BF8" w:rsidRPr="002A4AA8" w:rsidRDefault="00157FB9"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 xml:space="preserve">Wydatki w ramach </w:t>
      </w:r>
      <w:r w:rsidR="00555DDB" w:rsidRPr="002A4AA8">
        <w:rPr>
          <w:rFonts w:ascii="Arial" w:hAnsi="Arial" w:cs="Arial"/>
          <w:iCs/>
          <w:sz w:val="20"/>
          <w:szCs w:val="20"/>
        </w:rPr>
        <w:t>P</w:t>
      </w:r>
      <w:r w:rsidRPr="002A4AA8">
        <w:rPr>
          <w:rFonts w:ascii="Arial" w:hAnsi="Arial" w:cs="Arial"/>
          <w:iCs/>
          <w:sz w:val="20"/>
          <w:szCs w:val="20"/>
        </w:rPr>
        <w:t xml:space="preserve">rojektu </w:t>
      </w:r>
      <w:r w:rsidR="007316DE" w:rsidRPr="002A4AA8">
        <w:rPr>
          <w:rFonts w:ascii="Arial" w:hAnsi="Arial" w:cs="Arial"/>
          <w:iCs/>
          <w:sz w:val="20"/>
          <w:szCs w:val="20"/>
        </w:rPr>
        <w:t>mogą obejm</w:t>
      </w:r>
      <w:r w:rsidRPr="002A4AA8">
        <w:rPr>
          <w:rFonts w:ascii="Arial" w:hAnsi="Arial" w:cs="Arial"/>
          <w:iCs/>
          <w:sz w:val="20"/>
          <w:szCs w:val="20"/>
        </w:rPr>
        <w:t xml:space="preserve">ować koszt podatku od towarów i usług, zgodnie </w:t>
      </w:r>
      <w:r w:rsidRPr="002A4AA8">
        <w:rPr>
          <w:rFonts w:ascii="Arial" w:hAnsi="Arial" w:cs="Arial"/>
          <w:iCs/>
          <w:sz w:val="20"/>
          <w:szCs w:val="20"/>
        </w:rPr>
        <w:br/>
        <w:t xml:space="preserve">ze złożonym przez Beneficjenta lub </w:t>
      </w:r>
      <w:r w:rsidRPr="00240C49">
        <w:rPr>
          <w:rFonts w:ascii="Arial" w:hAnsi="Arial" w:cs="Arial"/>
          <w:iCs/>
          <w:sz w:val="20"/>
          <w:szCs w:val="20"/>
        </w:rPr>
        <w:t>Partnerów</w:t>
      </w:r>
      <w:r w:rsidR="00EC365A" w:rsidRPr="00240C49">
        <w:rPr>
          <w:rStyle w:val="Odwoanieprzypisudolnego"/>
          <w:rFonts w:ascii="Arial" w:hAnsi="Arial" w:cs="Arial"/>
          <w:iCs/>
          <w:sz w:val="20"/>
          <w:szCs w:val="20"/>
        </w:rPr>
        <w:footnoteReference w:id="10"/>
      </w:r>
      <w:r w:rsidRPr="002A4AA8">
        <w:rPr>
          <w:rFonts w:ascii="Arial" w:hAnsi="Arial" w:cs="Arial"/>
          <w:iCs/>
          <w:sz w:val="20"/>
          <w:szCs w:val="20"/>
        </w:rPr>
        <w:t xml:space="preserve"> oświadczeniem</w:t>
      </w:r>
      <w:r w:rsidR="004F1AC7" w:rsidRPr="002A4AA8">
        <w:rPr>
          <w:rFonts w:ascii="Arial" w:hAnsi="Arial" w:cs="Arial"/>
          <w:iCs/>
          <w:sz w:val="20"/>
          <w:szCs w:val="20"/>
        </w:rPr>
        <w:t>,</w:t>
      </w:r>
      <w:r w:rsidRPr="002A4AA8">
        <w:rPr>
          <w:rFonts w:ascii="Arial" w:hAnsi="Arial" w:cs="Arial"/>
          <w:iCs/>
          <w:sz w:val="20"/>
          <w:szCs w:val="20"/>
        </w:rPr>
        <w:t xml:space="preserve"> stanowiącym załącznik </w:t>
      </w:r>
      <w:r w:rsidRPr="002A4AA8">
        <w:rPr>
          <w:rFonts w:ascii="Arial" w:hAnsi="Arial" w:cs="Arial"/>
          <w:iCs/>
          <w:sz w:val="20"/>
          <w:szCs w:val="20"/>
        </w:rPr>
        <w:br/>
        <w:t xml:space="preserve">nr </w:t>
      </w:r>
      <w:r w:rsidR="003E52D8" w:rsidRPr="002A4AA8">
        <w:rPr>
          <w:rFonts w:ascii="Arial" w:hAnsi="Arial" w:cs="Arial"/>
          <w:iCs/>
          <w:sz w:val="20"/>
          <w:szCs w:val="20"/>
        </w:rPr>
        <w:t>3</w:t>
      </w:r>
      <w:r w:rsidRPr="002A4AA8">
        <w:rPr>
          <w:rFonts w:ascii="Arial" w:hAnsi="Arial" w:cs="Arial"/>
          <w:iCs/>
          <w:sz w:val="20"/>
          <w:szCs w:val="20"/>
        </w:rPr>
        <w:t xml:space="preserve"> do umowy</w:t>
      </w:r>
      <w:r w:rsidR="00C75A73" w:rsidRPr="002A4AA8">
        <w:rPr>
          <w:rFonts w:ascii="Arial" w:hAnsi="Arial" w:cs="Arial"/>
          <w:iCs/>
          <w:sz w:val="20"/>
          <w:szCs w:val="20"/>
        </w:rPr>
        <w:t xml:space="preserve">, z uwzględnieniem zapisów </w:t>
      </w:r>
      <w:r w:rsidR="00C75A73" w:rsidRPr="002A4AA8">
        <w:rPr>
          <w:rFonts w:ascii="Arial" w:hAnsi="Arial" w:cs="Arial"/>
          <w:sz w:val="20"/>
          <w:szCs w:val="20"/>
        </w:rPr>
        <w:t xml:space="preserve"> § 17 ust. 4</w:t>
      </w:r>
      <w:r w:rsidR="0027014F" w:rsidRPr="002A4AA8">
        <w:rPr>
          <w:rFonts w:ascii="Arial" w:hAnsi="Arial" w:cs="Arial"/>
          <w:sz w:val="20"/>
          <w:szCs w:val="20"/>
        </w:rPr>
        <w:t>.</w:t>
      </w:r>
      <w:r w:rsidRPr="002A4AA8">
        <w:rPr>
          <w:rFonts w:ascii="Arial" w:hAnsi="Arial" w:cs="Arial"/>
          <w:iCs/>
          <w:sz w:val="20"/>
          <w:szCs w:val="20"/>
          <w:vertAlign w:val="superscript"/>
        </w:rPr>
        <w:footnoteReference w:id="11"/>
      </w:r>
      <w:r w:rsidR="003C2BF8" w:rsidRPr="002A4AA8" w:rsidDel="003C2BF8">
        <w:rPr>
          <w:rFonts w:ascii="Arial" w:hAnsi="Arial" w:cs="Arial"/>
          <w:iCs/>
          <w:sz w:val="20"/>
          <w:szCs w:val="20"/>
        </w:rPr>
        <w:t xml:space="preserve"> </w:t>
      </w:r>
    </w:p>
    <w:p w14:paraId="1320E0AF" w14:textId="77777777" w:rsidR="00F33962" w:rsidRPr="002A4AA8" w:rsidRDefault="00F33962" w:rsidP="0059542C">
      <w:pPr>
        <w:pStyle w:val="Tekstpodstawowy"/>
        <w:numPr>
          <w:ilvl w:val="0"/>
          <w:numId w:val="18"/>
        </w:numPr>
        <w:tabs>
          <w:tab w:val="clear" w:pos="900"/>
        </w:tabs>
        <w:autoSpaceDE w:val="0"/>
        <w:autoSpaceDN w:val="0"/>
        <w:spacing w:after="60"/>
        <w:rPr>
          <w:rFonts w:ascii="Arial" w:hAnsi="Arial" w:cs="Arial"/>
          <w:iCs/>
          <w:sz w:val="20"/>
          <w:szCs w:val="20"/>
        </w:rPr>
      </w:pPr>
      <w:r w:rsidRPr="002A4AA8">
        <w:rPr>
          <w:rFonts w:ascii="Arial" w:hAnsi="Arial" w:cs="Arial"/>
          <w:iCs/>
          <w:sz w:val="20"/>
          <w:szCs w:val="20"/>
        </w:rPr>
        <w:t>W przypadku, gdy Beneficjent zaplanował w ramach pro</w:t>
      </w:r>
      <w:r w:rsidRPr="002A4AA8">
        <w:rPr>
          <w:rFonts w:ascii="Arial" w:hAnsi="Arial" w:cs="Arial"/>
          <w:sz w:val="20"/>
          <w:szCs w:val="20"/>
        </w:rPr>
        <w:t>j</w:t>
      </w:r>
      <w:r w:rsidRPr="002A4AA8">
        <w:rPr>
          <w:rFonts w:ascii="Arial" w:hAnsi="Arial" w:cs="Arial"/>
          <w:iCs/>
          <w:sz w:val="20"/>
          <w:szCs w:val="20"/>
        </w:rPr>
        <w:t xml:space="preserve">ektu wydatki na zakup środków trwałych, o których mowa w </w:t>
      </w:r>
      <w:r w:rsidRPr="002A4AA8">
        <w:rPr>
          <w:rFonts w:ascii="Arial" w:hAnsi="Arial" w:cs="Arial"/>
          <w:i/>
          <w:iCs/>
          <w:sz w:val="20"/>
          <w:szCs w:val="20"/>
        </w:rPr>
        <w:t>Wytycznych w zakresie kwalifikowal</w:t>
      </w:r>
      <w:r w:rsidRPr="002A4AA8">
        <w:rPr>
          <w:rFonts w:ascii="Arial" w:hAnsi="Arial" w:cs="Arial"/>
          <w:i/>
          <w:sz w:val="20"/>
          <w:szCs w:val="20"/>
        </w:rPr>
        <w:t>n</w:t>
      </w:r>
      <w:r w:rsidRPr="002A4AA8">
        <w:rPr>
          <w:rFonts w:ascii="Arial" w:hAnsi="Arial" w:cs="Arial"/>
          <w:i/>
          <w:iCs/>
          <w:sz w:val="20"/>
          <w:szCs w:val="20"/>
        </w:rPr>
        <w:t>ości</w:t>
      </w:r>
      <w:r w:rsidRPr="002A4AA8">
        <w:rPr>
          <w:rFonts w:ascii="Arial" w:hAnsi="Arial" w:cs="Arial"/>
          <w:iCs/>
          <w:sz w:val="20"/>
          <w:szCs w:val="20"/>
        </w:rPr>
        <w:t>, stanowią one … % wydatków projektu.</w:t>
      </w:r>
      <w:r w:rsidR="005C57B3" w:rsidRPr="002A4AA8">
        <w:rPr>
          <w:rStyle w:val="Odwoanieprzypisudolnego"/>
          <w:rFonts w:ascii="Arial" w:hAnsi="Arial" w:cs="Arial"/>
          <w:iCs/>
          <w:sz w:val="20"/>
          <w:szCs w:val="20"/>
        </w:rPr>
        <w:footnoteReference w:id="12"/>
      </w:r>
      <w:r w:rsidRPr="002A4AA8">
        <w:rPr>
          <w:rFonts w:ascii="Arial" w:hAnsi="Arial" w:cs="Arial"/>
          <w:iCs/>
          <w:sz w:val="20"/>
          <w:szCs w:val="20"/>
        </w:rPr>
        <w:t xml:space="preserve"> </w:t>
      </w:r>
    </w:p>
    <w:p w14:paraId="6F584EEC" w14:textId="77777777" w:rsidR="00F33962" w:rsidRPr="002A4AA8"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2A4AA8">
        <w:rPr>
          <w:rFonts w:ascii="Arial" w:hAnsi="Arial" w:cs="Arial"/>
          <w:iCs/>
          <w:sz w:val="20"/>
          <w:szCs w:val="20"/>
        </w:rPr>
        <w:t>W przypad</w:t>
      </w:r>
      <w:r w:rsidRPr="002A4AA8">
        <w:rPr>
          <w:rFonts w:ascii="Arial" w:hAnsi="Arial" w:cs="Arial"/>
          <w:sz w:val="20"/>
          <w:szCs w:val="20"/>
        </w:rPr>
        <w:t>ku, gdy Beneficjent zaplanował w ramach projektu wydatki w ramach cross-</w:t>
      </w:r>
      <w:proofErr w:type="spellStart"/>
      <w:r w:rsidRPr="002A4AA8">
        <w:rPr>
          <w:rFonts w:ascii="Arial" w:hAnsi="Arial" w:cs="Arial"/>
          <w:sz w:val="20"/>
          <w:szCs w:val="20"/>
        </w:rPr>
        <w:t>financingu</w:t>
      </w:r>
      <w:proofErr w:type="spellEnd"/>
      <w:r w:rsidRPr="002A4AA8">
        <w:rPr>
          <w:rFonts w:ascii="Arial" w:hAnsi="Arial" w:cs="Arial"/>
          <w:sz w:val="20"/>
          <w:szCs w:val="20"/>
        </w:rPr>
        <w:t xml:space="preserve">, o których mowa w </w:t>
      </w:r>
      <w:r w:rsidRPr="002A4AA8">
        <w:rPr>
          <w:rFonts w:ascii="Arial" w:hAnsi="Arial" w:cs="Arial"/>
          <w:i/>
          <w:sz w:val="20"/>
          <w:szCs w:val="20"/>
        </w:rPr>
        <w:t>Wytycznych w zakresie kwalifikowalności, stanowią</w:t>
      </w:r>
      <w:r w:rsidRPr="002A4AA8">
        <w:rPr>
          <w:rFonts w:ascii="Arial" w:hAnsi="Arial" w:cs="Arial"/>
          <w:sz w:val="20"/>
          <w:szCs w:val="20"/>
        </w:rPr>
        <w:t xml:space="preserve"> </w:t>
      </w:r>
      <w:r w:rsidR="001436FA" w:rsidRPr="002A4AA8">
        <w:rPr>
          <w:rFonts w:ascii="Arial" w:hAnsi="Arial" w:cs="Arial"/>
          <w:sz w:val="20"/>
          <w:szCs w:val="20"/>
        </w:rPr>
        <w:t xml:space="preserve">one </w:t>
      </w:r>
      <w:r w:rsidRPr="002A4AA8">
        <w:rPr>
          <w:rFonts w:ascii="Arial" w:hAnsi="Arial" w:cs="Arial"/>
          <w:sz w:val="20"/>
          <w:szCs w:val="20"/>
        </w:rPr>
        <w:t>… % wydat</w:t>
      </w:r>
      <w:r w:rsidR="004002ED" w:rsidRPr="002A4AA8">
        <w:rPr>
          <w:rFonts w:ascii="Arial" w:hAnsi="Arial" w:cs="Arial"/>
          <w:sz w:val="20"/>
          <w:szCs w:val="20"/>
        </w:rPr>
        <w:t>kó</w:t>
      </w:r>
      <w:r w:rsidRPr="002A4AA8">
        <w:rPr>
          <w:rFonts w:ascii="Arial" w:hAnsi="Arial" w:cs="Arial"/>
          <w:sz w:val="20"/>
          <w:szCs w:val="20"/>
        </w:rPr>
        <w:t>w projektu.</w:t>
      </w:r>
      <w:r w:rsidR="005C57B3" w:rsidRPr="002A4AA8">
        <w:rPr>
          <w:rStyle w:val="Odwoanieprzypisudolnego"/>
          <w:rFonts w:ascii="Arial" w:hAnsi="Arial" w:cs="Arial"/>
          <w:sz w:val="20"/>
          <w:szCs w:val="20"/>
        </w:rPr>
        <w:footnoteReference w:id="13"/>
      </w:r>
    </w:p>
    <w:p w14:paraId="29D89A2A" w14:textId="77777777" w:rsidR="00B86C41" w:rsidRPr="002A4AA8" w:rsidRDefault="00B86C41" w:rsidP="00350F7A">
      <w:pPr>
        <w:pStyle w:val="Tekstpodstawowy"/>
        <w:spacing w:after="60"/>
        <w:ind w:left="360"/>
        <w:rPr>
          <w:rFonts w:ascii="Arial" w:hAnsi="Arial" w:cs="Arial"/>
          <w:sz w:val="20"/>
          <w:szCs w:val="20"/>
        </w:rPr>
      </w:pPr>
    </w:p>
    <w:p w14:paraId="759EFC6B" w14:textId="77777777" w:rsidR="004E28E0" w:rsidRPr="002A4AA8" w:rsidRDefault="004E28E0" w:rsidP="00350F7A">
      <w:pPr>
        <w:pStyle w:val="xl33"/>
        <w:autoSpaceDE/>
        <w:autoSpaceDN/>
        <w:spacing w:before="0" w:after="60"/>
        <w:rPr>
          <w:rFonts w:ascii="Arial" w:hAnsi="Arial" w:cs="Arial"/>
          <w:szCs w:val="20"/>
        </w:rPr>
      </w:pPr>
      <w:r w:rsidRPr="002A4AA8">
        <w:rPr>
          <w:rFonts w:ascii="Arial" w:hAnsi="Arial" w:cs="Arial"/>
          <w:szCs w:val="20"/>
        </w:rPr>
        <w:t xml:space="preserve">§ </w:t>
      </w:r>
      <w:r w:rsidR="00DF6FE3" w:rsidRPr="002A4AA8">
        <w:rPr>
          <w:rFonts w:ascii="Arial" w:hAnsi="Arial" w:cs="Arial"/>
          <w:szCs w:val="20"/>
        </w:rPr>
        <w:t>3</w:t>
      </w:r>
      <w:r w:rsidRPr="002A4AA8">
        <w:rPr>
          <w:rFonts w:ascii="Arial" w:hAnsi="Arial" w:cs="Arial"/>
          <w:szCs w:val="20"/>
        </w:rPr>
        <w:t>.</w:t>
      </w:r>
    </w:p>
    <w:p w14:paraId="6F4699CB" w14:textId="77777777" w:rsidR="004E28E0" w:rsidRPr="002A4AA8"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 xml:space="preserve">Okres realizacji Projektu jest zgodny z okresem wskazanym we </w:t>
      </w:r>
      <w:r w:rsidR="000F2275" w:rsidRPr="002A4AA8">
        <w:rPr>
          <w:rFonts w:ascii="Arial" w:hAnsi="Arial" w:cs="Arial"/>
          <w:sz w:val="20"/>
          <w:szCs w:val="20"/>
        </w:rPr>
        <w:t>W</w:t>
      </w:r>
      <w:r w:rsidRPr="002A4AA8">
        <w:rPr>
          <w:rFonts w:ascii="Arial" w:hAnsi="Arial" w:cs="Arial"/>
          <w:sz w:val="20"/>
          <w:szCs w:val="20"/>
        </w:rPr>
        <w:t xml:space="preserve">niosku. </w:t>
      </w:r>
    </w:p>
    <w:p w14:paraId="0286E395" w14:textId="77777777" w:rsidR="004E28E0"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2A4AA8">
        <w:rPr>
          <w:rFonts w:ascii="Arial" w:hAnsi="Arial" w:cs="Arial"/>
          <w:sz w:val="20"/>
          <w:szCs w:val="20"/>
        </w:rPr>
        <w:t>Okres, o którym mowa w ust. 1, dotyczy realizacji zadań w ramach Projektu</w:t>
      </w:r>
      <w:r w:rsidR="00312BB2" w:rsidRPr="002A4AA8">
        <w:rPr>
          <w:rFonts w:ascii="Arial" w:hAnsi="Arial" w:cs="Arial"/>
          <w:sz w:val="20"/>
          <w:szCs w:val="20"/>
        </w:rPr>
        <w:t xml:space="preserve"> i jest równoznaczny z okresem kwalifikowalności</w:t>
      </w:r>
      <w:r w:rsidR="0041461A" w:rsidRPr="002A4AA8">
        <w:rPr>
          <w:rFonts w:ascii="Arial" w:hAnsi="Arial" w:cs="Arial"/>
          <w:sz w:val="20"/>
          <w:szCs w:val="20"/>
        </w:rPr>
        <w:t xml:space="preserve"> wydatków w ramach projektu, z zastrzeżeniem ust. 3.</w:t>
      </w:r>
      <w:r w:rsidRPr="002A4AA8">
        <w:rPr>
          <w:rFonts w:ascii="Arial" w:hAnsi="Arial" w:cs="Arial"/>
          <w:sz w:val="20"/>
          <w:szCs w:val="20"/>
        </w:rPr>
        <w:t xml:space="preserve"> </w:t>
      </w:r>
    </w:p>
    <w:p w14:paraId="0BD56EB9" w14:textId="3D9F2460" w:rsidR="00423F08" w:rsidRPr="00423F08" w:rsidRDefault="00423F08" w:rsidP="005F4B47">
      <w:pPr>
        <w:pStyle w:val="Akapitzlist"/>
        <w:numPr>
          <w:ilvl w:val="0"/>
          <w:numId w:val="2"/>
        </w:numPr>
        <w:spacing w:before="40" w:after="40" w:line="276" w:lineRule="auto"/>
        <w:ind w:left="284" w:hanging="284"/>
        <w:contextualSpacing/>
        <w:rPr>
          <w:rFonts w:asciiTheme="minorHAnsi" w:hAnsiTheme="minorHAnsi" w:cstheme="minorBidi"/>
          <w:sz w:val="20"/>
          <w:szCs w:val="20"/>
        </w:rPr>
      </w:pPr>
      <w:r w:rsidRPr="005F4B47">
        <w:rPr>
          <w:rFonts w:ascii="Arial" w:hAnsi="Arial" w:cs="Arial"/>
          <w:sz w:val="20"/>
          <w:szCs w:val="20"/>
        </w:rPr>
        <w:t>Okres realizacji projektu trwa nie dłużej niż do 31.12.2020 r. W uzasadnionych przypadkach na etapie realizacji projektu na wniosek lub za zgodą IP, dopuszcza się możliwość odstępstwa w zakresie warunku zakończenia projektu do 31.12.2020 roku</w:t>
      </w:r>
      <w:r w:rsidRPr="00423F08">
        <w:rPr>
          <w:rFonts w:ascii="Arial" w:hAnsi="Arial" w:cs="Arial"/>
          <w:sz w:val="20"/>
          <w:szCs w:val="20"/>
        </w:rPr>
        <w:t>.</w:t>
      </w:r>
    </w:p>
    <w:p w14:paraId="16056D67" w14:textId="77777777" w:rsidR="00423F08" w:rsidRPr="002A4AA8" w:rsidRDefault="00423F08" w:rsidP="00423F08">
      <w:pPr>
        <w:pStyle w:val="Tekstpodstawowy"/>
        <w:tabs>
          <w:tab w:val="clear" w:pos="900"/>
        </w:tabs>
        <w:autoSpaceDE w:val="0"/>
        <w:autoSpaceDN w:val="0"/>
        <w:spacing w:after="60"/>
        <w:rPr>
          <w:rFonts w:ascii="Arial" w:hAnsi="Arial" w:cs="Arial"/>
          <w:sz w:val="20"/>
          <w:szCs w:val="20"/>
        </w:rPr>
      </w:pPr>
    </w:p>
    <w:p w14:paraId="6942C9BE" w14:textId="77777777" w:rsidR="004E28E0" w:rsidRPr="002A4AA8" w:rsidRDefault="004E28E0" w:rsidP="00350F7A">
      <w:pPr>
        <w:pStyle w:val="Tekstpodstawowy"/>
        <w:spacing w:after="60"/>
        <w:jc w:val="center"/>
        <w:rPr>
          <w:rFonts w:ascii="Arial" w:hAnsi="Arial" w:cs="Arial"/>
          <w:sz w:val="20"/>
          <w:szCs w:val="20"/>
        </w:rPr>
      </w:pPr>
    </w:p>
    <w:p w14:paraId="42427DF7" w14:textId="77777777" w:rsidR="009D490C" w:rsidRPr="002A4AA8" w:rsidRDefault="009D490C" w:rsidP="00350F7A">
      <w:pPr>
        <w:pStyle w:val="Tekstpodstawowy"/>
        <w:spacing w:after="60"/>
        <w:jc w:val="center"/>
        <w:rPr>
          <w:rFonts w:ascii="Arial" w:hAnsi="Arial" w:cs="Arial"/>
          <w:sz w:val="20"/>
          <w:szCs w:val="20"/>
        </w:rPr>
      </w:pPr>
      <w:r w:rsidRPr="002A4AA8">
        <w:rPr>
          <w:rFonts w:ascii="Arial" w:hAnsi="Arial" w:cs="Arial"/>
          <w:sz w:val="20"/>
          <w:szCs w:val="20"/>
        </w:rPr>
        <w:t xml:space="preserve">§ </w:t>
      </w:r>
      <w:r w:rsidR="00DF6FE3" w:rsidRPr="002A4AA8">
        <w:rPr>
          <w:rFonts w:ascii="Arial" w:hAnsi="Arial" w:cs="Arial"/>
          <w:sz w:val="20"/>
          <w:szCs w:val="20"/>
        </w:rPr>
        <w:t>4</w:t>
      </w:r>
      <w:r w:rsidRPr="002A4AA8">
        <w:rPr>
          <w:rFonts w:ascii="Arial" w:hAnsi="Arial" w:cs="Arial"/>
          <w:sz w:val="20"/>
          <w:szCs w:val="20"/>
        </w:rPr>
        <w:t>.</w:t>
      </w:r>
    </w:p>
    <w:p w14:paraId="0BE73929" w14:textId="77777777" w:rsidR="005147BA"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833677" w:rsidRPr="002A4AA8">
        <w:rPr>
          <w:rFonts w:ascii="Arial" w:hAnsi="Arial" w:cs="Arial"/>
          <w:sz w:val="20"/>
          <w:szCs w:val="20"/>
        </w:rPr>
        <w:t>odpowiada za</w:t>
      </w:r>
      <w:r w:rsidR="00833677" w:rsidRPr="002A4AA8">
        <w:rPr>
          <w:rFonts w:ascii="Arial" w:hAnsi="Arial" w:cs="Arial"/>
          <w:b/>
          <w:sz w:val="20"/>
          <w:szCs w:val="20"/>
        </w:rPr>
        <w:t xml:space="preserve"> </w:t>
      </w: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t>
      </w:r>
      <w:r w:rsidR="0000105E" w:rsidRPr="002A4AA8">
        <w:rPr>
          <w:rFonts w:ascii="Arial" w:hAnsi="Arial" w:cs="Arial"/>
          <w:sz w:val="20"/>
          <w:szCs w:val="20"/>
        </w:rPr>
        <w:t>zgodnie z</w:t>
      </w:r>
      <w:r w:rsidRPr="002A4AA8">
        <w:rPr>
          <w:rFonts w:ascii="Arial" w:hAnsi="Arial" w:cs="Arial"/>
          <w:sz w:val="20"/>
          <w:szCs w:val="20"/>
        </w:rPr>
        <w:t xml:space="preserve"> </w:t>
      </w:r>
      <w:r w:rsidR="000F2275" w:rsidRPr="002A4AA8">
        <w:rPr>
          <w:rFonts w:ascii="Arial" w:hAnsi="Arial" w:cs="Arial"/>
          <w:sz w:val="20"/>
          <w:szCs w:val="20"/>
        </w:rPr>
        <w:t>W</w:t>
      </w:r>
      <w:r w:rsidRPr="002A4AA8">
        <w:rPr>
          <w:rFonts w:ascii="Arial" w:hAnsi="Arial" w:cs="Arial"/>
          <w:sz w:val="20"/>
          <w:szCs w:val="20"/>
        </w:rPr>
        <w:t>niosk</w:t>
      </w:r>
      <w:r w:rsidR="0000105E" w:rsidRPr="002A4AA8">
        <w:rPr>
          <w:rFonts w:ascii="Arial" w:hAnsi="Arial" w:cs="Arial"/>
          <w:sz w:val="20"/>
          <w:szCs w:val="20"/>
        </w:rPr>
        <w:t>iem</w:t>
      </w:r>
      <w:r w:rsidR="00604F1D" w:rsidRPr="002A4AA8">
        <w:rPr>
          <w:rFonts w:ascii="Arial" w:hAnsi="Arial" w:cs="Arial"/>
          <w:sz w:val="20"/>
          <w:szCs w:val="20"/>
        </w:rPr>
        <w:t xml:space="preserve">, w </w:t>
      </w:r>
      <w:r w:rsidR="00DA00D1" w:rsidRPr="002A4AA8">
        <w:rPr>
          <w:rFonts w:ascii="Arial" w:hAnsi="Arial" w:cs="Arial"/>
          <w:sz w:val="20"/>
          <w:szCs w:val="20"/>
        </w:rPr>
        <w:t xml:space="preserve">szczególności </w:t>
      </w:r>
      <w:r w:rsidR="00673A43" w:rsidRPr="002A4AA8">
        <w:rPr>
          <w:rFonts w:ascii="Arial" w:hAnsi="Arial" w:cs="Arial"/>
          <w:sz w:val="20"/>
          <w:szCs w:val="20"/>
        </w:rPr>
        <w:t>za</w:t>
      </w:r>
      <w:r w:rsidR="005147BA" w:rsidRPr="002A4AA8">
        <w:rPr>
          <w:rFonts w:ascii="Arial" w:hAnsi="Arial" w:cs="Arial"/>
          <w:sz w:val="20"/>
          <w:szCs w:val="20"/>
        </w:rPr>
        <w:t>:</w:t>
      </w:r>
      <w:r w:rsidR="006813F4" w:rsidRPr="002A4AA8">
        <w:rPr>
          <w:rFonts w:ascii="Arial" w:hAnsi="Arial" w:cs="Arial"/>
          <w:sz w:val="20"/>
          <w:szCs w:val="20"/>
        </w:rPr>
        <w:tab/>
      </w:r>
    </w:p>
    <w:p w14:paraId="408897DC" w14:textId="77777777" w:rsidR="005147BA" w:rsidRPr="002A4AA8" w:rsidRDefault="00604F1D"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osiągni</w:t>
      </w:r>
      <w:r w:rsidR="006813F4" w:rsidRPr="002A4AA8">
        <w:rPr>
          <w:rFonts w:ascii="Arial" w:hAnsi="Arial" w:cs="Arial"/>
          <w:sz w:val="20"/>
          <w:szCs w:val="20"/>
        </w:rPr>
        <w:t>ęci</w:t>
      </w:r>
      <w:r w:rsidR="00673A43" w:rsidRPr="002A4AA8">
        <w:rPr>
          <w:rFonts w:ascii="Arial" w:hAnsi="Arial" w:cs="Arial"/>
          <w:sz w:val="20"/>
          <w:szCs w:val="20"/>
        </w:rPr>
        <w:t>e</w:t>
      </w:r>
      <w:r w:rsidRPr="002A4AA8">
        <w:rPr>
          <w:rFonts w:ascii="Arial" w:hAnsi="Arial" w:cs="Arial"/>
          <w:sz w:val="20"/>
          <w:szCs w:val="20"/>
        </w:rPr>
        <w:t xml:space="preserve"> wskaźników produktu </w:t>
      </w:r>
      <w:r w:rsidR="00513DA5" w:rsidRPr="002A4AA8">
        <w:rPr>
          <w:rFonts w:ascii="Arial" w:hAnsi="Arial" w:cs="Arial"/>
          <w:sz w:val="20"/>
          <w:szCs w:val="20"/>
        </w:rPr>
        <w:t xml:space="preserve">oraz </w:t>
      </w:r>
      <w:r w:rsidRPr="00D13CFF">
        <w:rPr>
          <w:rFonts w:ascii="Arial" w:hAnsi="Arial" w:cs="Arial"/>
          <w:sz w:val="20"/>
          <w:szCs w:val="20"/>
        </w:rPr>
        <w:t>rezultatu</w:t>
      </w:r>
      <w:r w:rsidR="00883A78" w:rsidRPr="00D13CFF">
        <w:rPr>
          <w:rFonts w:ascii="Arial" w:hAnsi="Arial" w:cs="Arial"/>
          <w:sz w:val="20"/>
          <w:szCs w:val="20"/>
        </w:rPr>
        <w:t xml:space="preserve"> (jeśli dotyczy)</w:t>
      </w:r>
      <w:r w:rsidRPr="002A4AA8">
        <w:rPr>
          <w:rFonts w:ascii="Arial" w:hAnsi="Arial" w:cs="Arial"/>
          <w:sz w:val="20"/>
          <w:szCs w:val="20"/>
        </w:rPr>
        <w:t xml:space="preserve"> </w:t>
      </w:r>
      <w:r w:rsidR="0067638F" w:rsidRPr="002A4AA8">
        <w:rPr>
          <w:rFonts w:ascii="Arial" w:hAnsi="Arial" w:cs="Arial"/>
          <w:sz w:val="20"/>
          <w:szCs w:val="20"/>
        </w:rPr>
        <w:t xml:space="preserve">określonych we </w:t>
      </w:r>
      <w:r w:rsidR="000F2275" w:rsidRPr="002A4AA8">
        <w:rPr>
          <w:rFonts w:ascii="Arial" w:hAnsi="Arial" w:cs="Arial"/>
          <w:sz w:val="20"/>
          <w:szCs w:val="20"/>
        </w:rPr>
        <w:t>W</w:t>
      </w:r>
      <w:r w:rsidRPr="002A4AA8">
        <w:rPr>
          <w:rFonts w:ascii="Arial" w:hAnsi="Arial" w:cs="Arial"/>
          <w:sz w:val="20"/>
          <w:szCs w:val="20"/>
        </w:rPr>
        <w:t>niosk</w:t>
      </w:r>
      <w:r w:rsidR="0067638F" w:rsidRPr="002A4AA8">
        <w:rPr>
          <w:rFonts w:ascii="Arial" w:hAnsi="Arial" w:cs="Arial"/>
          <w:sz w:val="20"/>
          <w:szCs w:val="20"/>
        </w:rPr>
        <w:t>u</w:t>
      </w:r>
      <w:r w:rsidR="00F44DAE" w:rsidRPr="002A4AA8">
        <w:rPr>
          <w:rFonts w:ascii="Arial" w:hAnsi="Arial" w:cs="Arial"/>
          <w:sz w:val="20"/>
          <w:szCs w:val="20"/>
        </w:rPr>
        <w:t>;</w:t>
      </w:r>
    </w:p>
    <w:p w14:paraId="5336B514" w14:textId="77777777" w:rsidR="00F44DAE" w:rsidRPr="002A4AA8" w:rsidRDefault="00F44DAE"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realizacj</w:t>
      </w:r>
      <w:r w:rsidR="00673A43" w:rsidRPr="002A4AA8">
        <w:rPr>
          <w:rFonts w:ascii="Arial" w:hAnsi="Arial" w:cs="Arial"/>
          <w:sz w:val="20"/>
          <w:szCs w:val="20"/>
        </w:rPr>
        <w:t>ę</w:t>
      </w:r>
      <w:r w:rsidRPr="002A4AA8">
        <w:rPr>
          <w:rFonts w:ascii="Arial" w:hAnsi="Arial" w:cs="Arial"/>
          <w:sz w:val="20"/>
          <w:szCs w:val="20"/>
        </w:rPr>
        <w:t xml:space="preserve"> Projektu w </w:t>
      </w:r>
      <w:r w:rsidR="008363B6" w:rsidRPr="002A4AA8">
        <w:rPr>
          <w:rFonts w:ascii="Arial" w:hAnsi="Arial" w:cs="Arial"/>
          <w:sz w:val="20"/>
          <w:szCs w:val="20"/>
        </w:rPr>
        <w:t xml:space="preserve">oparciu o harmonogram </w:t>
      </w:r>
      <w:r w:rsidR="008D72CE" w:rsidRPr="002A4AA8">
        <w:rPr>
          <w:rFonts w:ascii="Arial" w:hAnsi="Arial" w:cs="Arial"/>
          <w:sz w:val="20"/>
          <w:szCs w:val="20"/>
        </w:rPr>
        <w:t xml:space="preserve">realizacji projektu </w:t>
      </w:r>
      <w:r w:rsidR="003E52D8" w:rsidRPr="002A4AA8">
        <w:rPr>
          <w:rFonts w:ascii="Arial" w:hAnsi="Arial" w:cs="Arial"/>
          <w:sz w:val="20"/>
          <w:szCs w:val="20"/>
        </w:rPr>
        <w:t>określony</w:t>
      </w:r>
      <w:r w:rsidR="008363B6" w:rsidRPr="002A4AA8">
        <w:rPr>
          <w:rFonts w:ascii="Arial" w:hAnsi="Arial" w:cs="Arial"/>
          <w:sz w:val="20"/>
          <w:szCs w:val="20"/>
        </w:rPr>
        <w:t xml:space="preserve"> </w:t>
      </w:r>
      <w:r w:rsidR="003E52D8" w:rsidRPr="002A4AA8">
        <w:rPr>
          <w:rFonts w:ascii="Arial" w:hAnsi="Arial" w:cs="Arial"/>
          <w:sz w:val="20"/>
          <w:szCs w:val="20"/>
        </w:rPr>
        <w:t>we</w:t>
      </w:r>
      <w:r w:rsidR="008363B6" w:rsidRPr="002A4AA8">
        <w:rPr>
          <w:rFonts w:ascii="Arial" w:hAnsi="Arial" w:cs="Arial"/>
          <w:sz w:val="20"/>
          <w:szCs w:val="20"/>
        </w:rPr>
        <w:t xml:space="preserve"> </w:t>
      </w:r>
      <w:r w:rsidR="000F2275" w:rsidRPr="002A4AA8">
        <w:rPr>
          <w:rFonts w:ascii="Arial" w:hAnsi="Arial" w:cs="Arial"/>
          <w:sz w:val="20"/>
          <w:szCs w:val="20"/>
        </w:rPr>
        <w:t>W</w:t>
      </w:r>
      <w:r w:rsidR="008363B6" w:rsidRPr="002A4AA8">
        <w:rPr>
          <w:rFonts w:ascii="Arial" w:hAnsi="Arial" w:cs="Arial"/>
          <w:sz w:val="20"/>
          <w:szCs w:val="20"/>
        </w:rPr>
        <w:t>niosku</w:t>
      </w:r>
      <w:r w:rsidRPr="002A4AA8">
        <w:rPr>
          <w:rFonts w:ascii="Arial" w:hAnsi="Arial" w:cs="Arial"/>
          <w:sz w:val="20"/>
          <w:szCs w:val="20"/>
        </w:rPr>
        <w:t>;</w:t>
      </w:r>
    </w:p>
    <w:p w14:paraId="74CD9827" w14:textId="77777777" w:rsidR="001D5D7C" w:rsidRPr="002A4AA8" w:rsidRDefault="006813F4"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zapewnieni</w:t>
      </w:r>
      <w:r w:rsidR="00673A43" w:rsidRPr="002A4AA8">
        <w:rPr>
          <w:rFonts w:ascii="Arial" w:hAnsi="Arial" w:cs="Arial"/>
          <w:sz w:val="20"/>
          <w:szCs w:val="20"/>
        </w:rPr>
        <w:t>e</w:t>
      </w:r>
      <w:r w:rsidR="001841BA" w:rsidRPr="002A4AA8">
        <w:rPr>
          <w:rFonts w:ascii="Arial" w:hAnsi="Arial" w:cs="Arial"/>
          <w:sz w:val="20"/>
          <w:szCs w:val="20"/>
        </w:rPr>
        <w:t xml:space="preserve"> prawidłowej</w:t>
      </w:r>
      <w:r w:rsidRPr="002A4AA8">
        <w:rPr>
          <w:rFonts w:ascii="Arial" w:hAnsi="Arial" w:cs="Arial"/>
          <w:sz w:val="20"/>
          <w:szCs w:val="20"/>
        </w:rPr>
        <w:t xml:space="preserve"> realizacji Projektu przez personel projektu</w:t>
      </w:r>
      <w:r w:rsidR="00DC4EEE" w:rsidRPr="002A4AA8">
        <w:rPr>
          <w:rFonts w:ascii="Arial" w:hAnsi="Arial" w:cs="Arial"/>
          <w:sz w:val="20"/>
          <w:szCs w:val="20"/>
        </w:rPr>
        <w:t xml:space="preserve"> posiadający</w:t>
      </w:r>
      <w:r w:rsidR="003B53F1" w:rsidRPr="002A4AA8">
        <w:rPr>
          <w:rFonts w:ascii="Arial" w:hAnsi="Arial" w:cs="Arial"/>
          <w:sz w:val="20"/>
          <w:szCs w:val="20"/>
        </w:rPr>
        <w:t xml:space="preserve"> kwalifikacje </w:t>
      </w:r>
      <w:r w:rsidR="00DC4EEE" w:rsidRPr="002A4AA8">
        <w:rPr>
          <w:rFonts w:ascii="Arial" w:hAnsi="Arial" w:cs="Arial"/>
          <w:sz w:val="20"/>
          <w:szCs w:val="20"/>
        </w:rPr>
        <w:t xml:space="preserve">określone </w:t>
      </w:r>
      <w:r w:rsidRPr="002A4AA8">
        <w:rPr>
          <w:rFonts w:ascii="Arial" w:hAnsi="Arial" w:cs="Arial"/>
          <w:sz w:val="20"/>
          <w:szCs w:val="20"/>
        </w:rPr>
        <w:t xml:space="preserve">we </w:t>
      </w:r>
      <w:r w:rsidR="000F2275" w:rsidRPr="002A4AA8">
        <w:rPr>
          <w:rFonts w:ascii="Arial" w:hAnsi="Arial" w:cs="Arial"/>
          <w:sz w:val="20"/>
          <w:szCs w:val="20"/>
        </w:rPr>
        <w:t>W</w:t>
      </w:r>
      <w:r w:rsidRPr="002A4AA8">
        <w:rPr>
          <w:rFonts w:ascii="Arial" w:hAnsi="Arial" w:cs="Arial"/>
          <w:sz w:val="20"/>
          <w:szCs w:val="20"/>
        </w:rPr>
        <w:t>niosku</w:t>
      </w:r>
    </w:p>
    <w:p w14:paraId="0E5312D9" w14:textId="77777777" w:rsidR="004450E0" w:rsidRPr="002A4AA8" w:rsidRDefault="00F44DAE" w:rsidP="001D5D7C">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sz w:val="20"/>
          <w:szCs w:val="20"/>
        </w:rPr>
        <w:t>zachowani</w:t>
      </w:r>
      <w:r w:rsidR="00673A43" w:rsidRPr="002A4AA8">
        <w:rPr>
          <w:rFonts w:ascii="Arial" w:hAnsi="Arial" w:cs="Arial"/>
          <w:sz w:val="20"/>
          <w:szCs w:val="20"/>
        </w:rPr>
        <w:t>e</w:t>
      </w:r>
      <w:r w:rsidRPr="002A4AA8">
        <w:rPr>
          <w:rFonts w:ascii="Arial" w:hAnsi="Arial" w:cs="Arial"/>
          <w:sz w:val="20"/>
          <w:szCs w:val="20"/>
        </w:rPr>
        <w:t xml:space="preserve"> trwałości </w:t>
      </w:r>
      <w:r w:rsidR="00A47296" w:rsidRPr="002A4AA8">
        <w:rPr>
          <w:rFonts w:ascii="Arial" w:hAnsi="Arial" w:cs="Arial"/>
          <w:sz w:val="20"/>
          <w:szCs w:val="20"/>
        </w:rPr>
        <w:t>Projektu</w:t>
      </w:r>
      <w:r w:rsidR="001D5D7C" w:rsidRPr="002A4AA8">
        <w:rPr>
          <w:rFonts w:ascii="Arial" w:hAnsi="Arial" w:cs="Arial"/>
          <w:sz w:val="20"/>
          <w:szCs w:val="20"/>
        </w:rPr>
        <w:t xml:space="preserve"> zgodnie z postanowieniami art. 71 Rozporządzenia Parlamentu Europejskiego i Rady (UE)nr 1303/2013 z dnia 17 grudnia 2013 r., a także zgodnie z zapisami </w:t>
      </w:r>
      <w:r w:rsidR="001D5D7C" w:rsidRPr="002A4AA8">
        <w:rPr>
          <w:rFonts w:ascii="Arial" w:hAnsi="Arial" w:cs="Arial"/>
          <w:i/>
          <w:sz w:val="20"/>
          <w:szCs w:val="20"/>
        </w:rPr>
        <w:t>Wytycznych w zakresie kwalifikowalności wydatków w ramach Europejskiego Funduszu Rozwoju Regionalnego, Europejskiego Funduszu Społecznego oraz Funduszu Spójności na lata 2014 -202</w:t>
      </w:r>
      <w:r w:rsidR="009E31A5" w:rsidRPr="002A4AA8">
        <w:rPr>
          <w:rFonts w:ascii="Arial" w:hAnsi="Arial" w:cs="Arial"/>
          <w:i/>
          <w:sz w:val="20"/>
          <w:szCs w:val="20"/>
        </w:rPr>
        <w:t>0</w:t>
      </w:r>
      <w:r w:rsidR="001D5D7C" w:rsidRPr="002A4AA8">
        <w:rPr>
          <w:rFonts w:ascii="Arial" w:hAnsi="Arial" w:cs="Arial"/>
          <w:i/>
          <w:sz w:val="20"/>
          <w:szCs w:val="20"/>
        </w:rPr>
        <w:t>;</w:t>
      </w:r>
    </w:p>
    <w:p w14:paraId="2406B9EB" w14:textId="77777777" w:rsidR="00813596" w:rsidRPr="002A4AA8" w:rsidRDefault="004450E0"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zbierani</w:t>
      </w:r>
      <w:r w:rsidR="00673A43" w:rsidRPr="002A4AA8">
        <w:rPr>
          <w:rFonts w:ascii="Arial" w:hAnsi="Arial" w:cs="Arial"/>
          <w:sz w:val="20"/>
          <w:szCs w:val="20"/>
        </w:rPr>
        <w:t>e</w:t>
      </w:r>
      <w:r w:rsidRPr="002A4AA8">
        <w:rPr>
          <w:rFonts w:ascii="Arial" w:hAnsi="Arial" w:cs="Arial"/>
          <w:sz w:val="20"/>
          <w:szCs w:val="20"/>
        </w:rPr>
        <w:t xml:space="preserve"> danych </w:t>
      </w:r>
      <w:r w:rsidR="002C4BA6" w:rsidRPr="002A4AA8">
        <w:rPr>
          <w:rFonts w:ascii="Arial" w:hAnsi="Arial" w:cs="Arial"/>
          <w:sz w:val="20"/>
          <w:szCs w:val="20"/>
        </w:rPr>
        <w:t xml:space="preserve">osobowych </w:t>
      </w:r>
      <w:r w:rsidRPr="002A4AA8">
        <w:rPr>
          <w:rFonts w:ascii="Arial" w:hAnsi="Arial" w:cs="Arial"/>
          <w:sz w:val="20"/>
          <w:szCs w:val="20"/>
        </w:rPr>
        <w:t xml:space="preserve">uczestników </w:t>
      </w:r>
      <w:r w:rsidR="002A7DB9" w:rsidRPr="002A4AA8">
        <w:rPr>
          <w:rFonts w:ascii="Arial" w:hAnsi="Arial" w:cs="Arial"/>
          <w:sz w:val="20"/>
          <w:szCs w:val="20"/>
        </w:rPr>
        <w:t>P</w:t>
      </w:r>
      <w:r w:rsidRPr="002A4AA8">
        <w:rPr>
          <w:rFonts w:ascii="Arial" w:hAnsi="Arial" w:cs="Arial"/>
          <w:sz w:val="20"/>
          <w:szCs w:val="20"/>
        </w:rPr>
        <w:t xml:space="preserve">rojektu zgodnie z </w:t>
      </w:r>
      <w:r w:rsidR="00B16985" w:rsidRPr="002A4AA8">
        <w:rPr>
          <w:rFonts w:ascii="Arial" w:hAnsi="Arial" w:cs="Arial"/>
          <w:i/>
          <w:sz w:val="20"/>
          <w:szCs w:val="20"/>
        </w:rPr>
        <w:t>W</w:t>
      </w:r>
      <w:r w:rsidRPr="002A4AA8">
        <w:rPr>
          <w:rFonts w:ascii="Arial" w:hAnsi="Arial" w:cs="Arial"/>
          <w:i/>
          <w:sz w:val="20"/>
          <w:szCs w:val="20"/>
        </w:rPr>
        <w:t>ytyczny</w:t>
      </w:r>
      <w:r w:rsidR="002A7DB9" w:rsidRPr="002A4AA8">
        <w:rPr>
          <w:rFonts w:ascii="Arial" w:hAnsi="Arial" w:cs="Arial"/>
          <w:i/>
          <w:sz w:val="20"/>
          <w:szCs w:val="20"/>
        </w:rPr>
        <w:t>mi</w:t>
      </w:r>
      <w:r w:rsidR="00B16985" w:rsidRPr="002A4AA8">
        <w:rPr>
          <w:rFonts w:ascii="Arial" w:hAnsi="Arial" w:cs="Arial"/>
          <w:i/>
          <w:sz w:val="20"/>
          <w:szCs w:val="20"/>
        </w:rPr>
        <w:t xml:space="preserve"> w zakresie monitorowani</w:t>
      </w:r>
      <w:r w:rsidR="00B16985" w:rsidRPr="00883A78">
        <w:rPr>
          <w:rFonts w:ascii="Arial" w:hAnsi="Arial" w:cs="Arial"/>
          <w:i/>
          <w:sz w:val="20"/>
          <w:szCs w:val="20"/>
        </w:rPr>
        <w:t>a</w:t>
      </w:r>
      <w:r w:rsidR="00240C49">
        <w:rPr>
          <w:rFonts w:ascii="Arial" w:hAnsi="Arial" w:cs="Arial"/>
          <w:i/>
          <w:sz w:val="20"/>
          <w:szCs w:val="20"/>
        </w:rPr>
        <w:t>;</w:t>
      </w:r>
    </w:p>
    <w:p w14:paraId="311730DB" w14:textId="77777777" w:rsidR="008757D2" w:rsidRPr="002A4AA8" w:rsidRDefault="008757D2"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przetwarzanie danych </w:t>
      </w:r>
      <w:r w:rsidR="002A7DB9" w:rsidRPr="002A4AA8">
        <w:rPr>
          <w:rFonts w:ascii="Arial" w:hAnsi="Arial" w:cs="Arial"/>
          <w:sz w:val="20"/>
          <w:szCs w:val="20"/>
        </w:rPr>
        <w:t xml:space="preserve">osobowych </w:t>
      </w:r>
      <w:r w:rsidRPr="002A4AA8">
        <w:rPr>
          <w:rFonts w:ascii="Arial" w:hAnsi="Arial" w:cs="Arial"/>
          <w:sz w:val="20"/>
          <w:szCs w:val="20"/>
        </w:rPr>
        <w:t xml:space="preserve">zgodnie z </w:t>
      </w:r>
      <w:r w:rsidR="00601B89" w:rsidRPr="002A4AA8">
        <w:rPr>
          <w:rFonts w:ascii="Arial" w:hAnsi="Arial" w:cs="Arial"/>
          <w:sz w:val="20"/>
          <w:szCs w:val="20"/>
        </w:rPr>
        <w:t>RODO</w:t>
      </w:r>
      <w:r w:rsidR="00443770" w:rsidRPr="002A4AA8">
        <w:rPr>
          <w:rFonts w:ascii="Arial" w:hAnsi="Arial" w:cs="Arial"/>
          <w:sz w:val="20"/>
          <w:szCs w:val="20"/>
        </w:rPr>
        <w:t xml:space="preserve"> </w:t>
      </w:r>
      <w:r w:rsidR="005A2406" w:rsidRPr="002A4AA8">
        <w:rPr>
          <w:rFonts w:ascii="Arial" w:hAnsi="Arial" w:cs="Arial"/>
          <w:sz w:val="20"/>
          <w:szCs w:val="20"/>
        </w:rPr>
        <w:t xml:space="preserve">oraz ustawą </w:t>
      </w:r>
      <w:r w:rsidR="007C27AA" w:rsidRPr="002A4AA8">
        <w:rPr>
          <w:rFonts w:ascii="Arial" w:hAnsi="Arial" w:cs="Arial"/>
          <w:sz w:val="20"/>
          <w:szCs w:val="20"/>
        </w:rPr>
        <w:t>o ochronie danych osobowych</w:t>
      </w:r>
      <w:r w:rsidRPr="002A4AA8">
        <w:rPr>
          <w:rFonts w:ascii="Arial" w:hAnsi="Arial" w:cs="Arial"/>
          <w:sz w:val="20"/>
          <w:szCs w:val="20"/>
        </w:rPr>
        <w:t>;</w:t>
      </w:r>
    </w:p>
    <w:p w14:paraId="61BA1C25" w14:textId="77777777" w:rsidR="00F44DAE" w:rsidRPr="002A4AA8" w:rsidRDefault="00813596" w:rsidP="00350F7A">
      <w:pPr>
        <w:numPr>
          <w:ilvl w:val="1"/>
          <w:numId w:val="9"/>
        </w:numPr>
        <w:tabs>
          <w:tab w:val="left" w:pos="142"/>
        </w:tabs>
        <w:spacing w:after="60" w:line="240" w:lineRule="auto"/>
        <w:jc w:val="both"/>
        <w:rPr>
          <w:rFonts w:ascii="Arial" w:hAnsi="Arial" w:cs="Arial"/>
          <w:sz w:val="20"/>
          <w:szCs w:val="20"/>
        </w:rPr>
      </w:pPr>
      <w:r w:rsidRPr="002A4AA8">
        <w:rPr>
          <w:rFonts w:ascii="Arial" w:hAnsi="Arial" w:cs="Arial"/>
          <w:sz w:val="20"/>
          <w:szCs w:val="20"/>
        </w:rPr>
        <w:t xml:space="preserve">zapewnienie </w:t>
      </w:r>
      <w:r w:rsidR="000871C2" w:rsidRPr="002A4AA8">
        <w:rPr>
          <w:rFonts w:ascii="Arial" w:hAnsi="Arial" w:cs="Arial"/>
          <w:sz w:val="20"/>
          <w:szCs w:val="20"/>
        </w:rPr>
        <w:t xml:space="preserve">stosowania </w:t>
      </w:r>
      <w:r w:rsidRPr="002A4AA8">
        <w:rPr>
          <w:rFonts w:ascii="Arial" w:hAnsi="Arial" w:cs="Arial"/>
          <w:sz w:val="20"/>
          <w:szCs w:val="20"/>
        </w:rPr>
        <w:t xml:space="preserve">zasady równości szans </w:t>
      </w:r>
      <w:r w:rsidR="000871C2" w:rsidRPr="002A4AA8">
        <w:rPr>
          <w:rFonts w:ascii="Arial" w:hAnsi="Arial" w:cs="Arial"/>
          <w:sz w:val="20"/>
          <w:szCs w:val="20"/>
        </w:rPr>
        <w:t>i niedyskryminacji a także równości szans kobiet i mężczyzn</w:t>
      </w:r>
      <w:r w:rsidRPr="002A4AA8">
        <w:rPr>
          <w:rFonts w:ascii="Arial" w:hAnsi="Arial" w:cs="Arial"/>
          <w:sz w:val="20"/>
          <w:szCs w:val="20"/>
        </w:rPr>
        <w:t xml:space="preserve">, zgodnie z </w:t>
      </w:r>
      <w:r w:rsidRPr="002A4AA8">
        <w:rPr>
          <w:rFonts w:ascii="Arial" w:hAnsi="Arial" w:cs="Arial"/>
          <w:i/>
          <w:sz w:val="20"/>
          <w:szCs w:val="20"/>
        </w:rPr>
        <w:t>Wytycznymi w zakresie realizacji zasady równości szans i niedyskryminacji</w:t>
      </w:r>
      <w:r w:rsidR="0054173B" w:rsidRPr="002A4AA8">
        <w:rPr>
          <w:rFonts w:ascii="Arial" w:hAnsi="Arial" w:cs="Arial"/>
          <w:sz w:val="20"/>
          <w:szCs w:val="20"/>
        </w:rPr>
        <w:t xml:space="preserve"> </w:t>
      </w:r>
    </w:p>
    <w:p w14:paraId="3BD6A86F" w14:textId="77777777" w:rsidR="0041461A" w:rsidRPr="002A4AA8" w:rsidRDefault="0041461A" w:rsidP="0041461A">
      <w:pPr>
        <w:numPr>
          <w:ilvl w:val="1"/>
          <w:numId w:val="9"/>
        </w:numPr>
        <w:tabs>
          <w:tab w:val="left" w:pos="142"/>
        </w:tabs>
        <w:suppressAutoHyphens/>
        <w:spacing w:after="60" w:line="240" w:lineRule="auto"/>
        <w:jc w:val="both"/>
        <w:rPr>
          <w:rFonts w:ascii="Arial" w:hAnsi="Arial" w:cs="Arial"/>
          <w:sz w:val="20"/>
          <w:szCs w:val="20"/>
        </w:rPr>
      </w:pPr>
      <w:r w:rsidRPr="002A4AA8">
        <w:rPr>
          <w:rFonts w:ascii="Arial" w:hAnsi="Arial" w:cs="Arial"/>
          <w:i/>
          <w:sz w:val="20"/>
          <w:szCs w:val="20"/>
        </w:rPr>
        <w:t xml:space="preserve">udzielanie pomocy publicznej lub pomocy de minimis w ramach Projektu i wykonywanie obowiązków z tym związanych wynikających z przepisów powszechnie obowiązujących, w szczególności ustawy z dnia 30 kwietnia 2004 r. o postępowaniu w sprawach dotyczących pomocy publicznej oraz rozporządzenia Ministra Infrastruktury i Rozwoju z dnia 2 lipca 2015 r. w sprawie udzielania pomocy de minimis oraz pomocy publicznej w ramach programów operacyjnych finansowanych z Europejskiego Funduszu Społecznego na lata 2014-2020 (Dz. </w:t>
      </w:r>
      <w:r w:rsidRPr="002A4AA8">
        <w:rPr>
          <w:rFonts w:ascii="Arial" w:hAnsi="Arial" w:cs="Arial"/>
          <w:i/>
          <w:sz w:val="20"/>
          <w:szCs w:val="20"/>
        </w:rPr>
        <w:lastRenderedPageBreak/>
        <w:t>U. poz. 1073), w szczególności weryfikacji poziomu otrzymanej pomocy w Systemie Udostępniania Danych o Pomocy Publicznej przed udzieleniem pomocy de minimis</w:t>
      </w:r>
      <w:r w:rsidRPr="002A4AA8">
        <w:rPr>
          <w:rStyle w:val="Znakiprzypiswdolnych"/>
          <w:rFonts w:ascii="Arial" w:hAnsi="Arial" w:cs="Arial"/>
          <w:i/>
          <w:sz w:val="20"/>
          <w:szCs w:val="20"/>
        </w:rPr>
        <w:footnoteReference w:id="14"/>
      </w:r>
      <w:r w:rsidRPr="002A4AA8">
        <w:rPr>
          <w:rFonts w:ascii="Arial" w:hAnsi="Arial" w:cs="Arial"/>
          <w:sz w:val="20"/>
          <w:szCs w:val="20"/>
        </w:rPr>
        <w:t>;</w:t>
      </w:r>
    </w:p>
    <w:p w14:paraId="350880DE" w14:textId="77777777" w:rsidR="0054173B" w:rsidRPr="002A4AA8" w:rsidRDefault="0054173B" w:rsidP="00350F7A">
      <w:pPr>
        <w:numPr>
          <w:ilvl w:val="1"/>
          <w:numId w:val="9"/>
        </w:numPr>
        <w:tabs>
          <w:tab w:val="left" w:pos="142"/>
        </w:tabs>
        <w:spacing w:after="60" w:line="240" w:lineRule="auto"/>
        <w:jc w:val="both"/>
        <w:rPr>
          <w:rFonts w:ascii="Arial" w:hAnsi="Arial" w:cs="Arial"/>
          <w:i/>
          <w:sz w:val="20"/>
          <w:szCs w:val="20"/>
        </w:rPr>
      </w:pPr>
      <w:r w:rsidRPr="002A4AA8">
        <w:rPr>
          <w:rFonts w:ascii="Arial" w:hAnsi="Arial" w:cs="Arial"/>
          <w:i/>
          <w:sz w:val="20"/>
          <w:szCs w:val="20"/>
        </w:rPr>
        <w:t>[należy wskazać dodatkowe wymogi wynikające z wytycznych obszarowych</w:t>
      </w:r>
      <w:r w:rsidR="00C169C8" w:rsidRPr="002A4AA8">
        <w:rPr>
          <w:rFonts w:ascii="Arial" w:hAnsi="Arial" w:cs="Arial"/>
          <w:i/>
          <w:sz w:val="20"/>
          <w:szCs w:val="20"/>
        </w:rPr>
        <w:t>, kryteriów</w:t>
      </w:r>
      <w:r w:rsidR="00D3418E" w:rsidRPr="002A4AA8">
        <w:rPr>
          <w:rFonts w:ascii="Arial" w:hAnsi="Arial" w:cs="Arial"/>
          <w:i/>
          <w:sz w:val="20"/>
          <w:szCs w:val="20"/>
        </w:rPr>
        <w:t>, zaleceń np. dotyczących VAT</w:t>
      </w:r>
      <w:r w:rsidRPr="002A4AA8">
        <w:rPr>
          <w:rFonts w:ascii="Arial" w:hAnsi="Arial" w:cs="Arial"/>
          <w:i/>
          <w:sz w:val="20"/>
          <w:szCs w:val="20"/>
        </w:rPr>
        <w:t xml:space="preserve"> – jeśli nie dotyczy, należy usunąć].</w:t>
      </w:r>
    </w:p>
    <w:p w14:paraId="2244969F" w14:textId="77777777" w:rsidR="009D490C" w:rsidRPr="002A4AA8" w:rsidRDefault="009D490C" w:rsidP="00AA424B">
      <w:pPr>
        <w:pStyle w:val="Tekstpodstawowy"/>
        <w:tabs>
          <w:tab w:val="clear" w:pos="900"/>
        </w:tabs>
        <w:autoSpaceDE w:val="0"/>
        <w:autoSpaceDN w:val="0"/>
        <w:spacing w:after="60"/>
        <w:ind w:left="360"/>
        <w:rPr>
          <w:rFonts w:ascii="Arial" w:hAnsi="Arial" w:cs="Arial"/>
          <w:sz w:val="20"/>
          <w:szCs w:val="20"/>
        </w:rPr>
      </w:pPr>
      <w:r w:rsidRPr="002A4AA8">
        <w:rPr>
          <w:rFonts w:ascii="Arial" w:hAnsi="Arial" w:cs="Arial"/>
          <w:sz w:val="20"/>
          <w:szCs w:val="20"/>
        </w:rPr>
        <w:t>W przypadku dokonania zmian w Projekcie, o których mowa w § 2</w:t>
      </w:r>
      <w:r w:rsidR="00DD57B3">
        <w:rPr>
          <w:rFonts w:ascii="Arial" w:hAnsi="Arial" w:cs="Arial"/>
          <w:sz w:val="20"/>
          <w:szCs w:val="20"/>
        </w:rPr>
        <w:t>3</w:t>
      </w:r>
      <w:r w:rsidRPr="002A4AA8">
        <w:rPr>
          <w:rFonts w:ascii="Arial" w:hAnsi="Arial" w:cs="Arial"/>
          <w:sz w:val="20"/>
          <w:szCs w:val="20"/>
        </w:rPr>
        <w:t xml:space="preserve"> umowy, Beneficjent </w:t>
      </w:r>
      <w:r w:rsidR="00E85904" w:rsidRPr="002A4AA8">
        <w:rPr>
          <w:rFonts w:ascii="Arial" w:hAnsi="Arial" w:cs="Arial"/>
          <w:sz w:val="20"/>
          <w:szCs w:val="20"/>
        </w:rPr>
        <w:t>odpowiada za</w:t>
      </w:r>
      <w:r w:rsidRPr="002A4AA8">
        <w:rPr>
          <w:rFonts w:ascii="Arial" w:hAnsi="Arial" w:cs="Arial"/>
          <w:sz w:val="20"/>
          <w:szCs w:val="20"/>
        </w:rPr>
        <w:t xml:space="preserve"> realizacj</w:t>
      </w:r>
      <w:r w:rsidR="00E85904" w:rsidRPr="002A4AA8">
        <w:rPr>
          <w:rFonts w:ascii="Arial" w:hAnsi="Arial" w:cs="Arial"/>
          <w:sz w:val="20"/>
          <w:szCs w:val="20"/>
        </w:rPr>
        <w:t>ę</w:t>
      </w:r>
      <w:r w:rsidRPr="002A4AA8">
        <w:rPr>
          <w:rFonts w:ascii="Arial" w:hAnsi="Arial" w:cs="Arial"/>
          <w:sz w:val="20"/>
          <w:szCs w:val="20"/>
        </w:rPr>
        <w:t xml:space="preserve"> Projektu zgodnie z</w:t>
      </w:r>
      <w:r w:rsidR="00DA00D1" w:rsidRPr="002A4AA8">
        <w:rPr>
          <w:rFonts w:ascii="Arial" w:hAnsi="Arial" w:cs="Arial"/>
          <w:sz w:val="20"/>
          <w:szCs w:val="20"/>
        </w:rPr>
        <w:t>e</w:t>
      </w:r>
      <w:r w:rsidRPr="002A4AA8">
        <w:rPr>
          <w:rFonts w:ascii="Arial" w:hAnsi="Arial" w:cs="Arial"/>
          <w:sz w:val="20"/>
          <w:szCs w:val="20"/>
        </w:rPr>
        <w:t xml:space="preserve"> </w:t>
      </w:r>
      <w:r w:rsidR="00DA00D1" w:rsidRPr="002A4AA8">
        <w:rPr>
          <w:rFonts w:ascii="Arial" w:hAnsi="Arial" w:cs="Arial"/>
          <w:sz w:val="20"/>
          <w:szCs w:val="20"/>
        </w:rPr>
        <w:t xml:space="preserve">zmienionym </w:t>
      </w:r>
      <w:r w:rsidR="000F2275" w:rsidRPr="002A4AA8">
        <w:rPr>
          <w:rFonts w:ascii="Arial" w:hAnsi="Arial" w:cs="Arial"/>
          <w:sz w:val="20"/>
          <w:szCs w:val="20"/>
        </w:rPr>
        <w:t>W</w:t>
      </w:r>
      <w:r w:rsidRPr="002A4AA8">
        <w:rPr>
          <w:rFonts w:ascii="Arial" w:hAnsi="Arial" w:cs="Arial"/>
          <w:sz w:val="20"/>
          <w:szCs w:val="20"/>
        </w:rPr>
        <w:t>nioskiem.</w:t>
      </w:r>
    </w:p>
    <w:p w14:paraId="3C5320A9" w14:textId="77777777" w:rsidR="006813F4" w:rsidRPr="002A4AA8" w:rsidRDefault="006813F4"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zobowiązuje się niezwłocznie</w:t>
      </w:r>
      <w:r w:rsidR="00110CA5" w:rsidRPr="002A4AA8">
        <w:rPr>
          <w:rFonts w:ascii="Arial" w:hAnsi="Arial" w:cs="Arial"/>
          <w:sz w:val="20"/>
          <w:szCs w:val="20"/>
        </w:rPr>
        <w:t xml:space="preserve"> i pisemnie</w:t>
      </w:r>
      <w:r w:rsidRPr="002A4AA8">
        <w:rPr>
          <w:rFonts w:ascii="Arial" w:hAnsi="Arial" w:cs="Arial"/>
          <w:sz w:val="20"/>
          <w:szCs w:val="20"/>
        </w:rPr>
        <w:t xml:space="preserve"> poinformować </w:t>
      </w:r>
      <w:r w:rsidR="00110CA5" w:rsidRPr="002A4AA8">
        <w:rPr>
          <w:rFonts w:ascii="Arial" w:hAnsi="Arial" w:cs="Arial"/>
          <w:sz w:val="20"/>
          <w:szCs w:val="20"/>
        </w:rPr>
        <w:t>Instytucję Pośredniczącą</w:t>
      </w:r>
      <w:r w:rsidRPr="002A4AA8">
        <w:rPr>
          <w:rFonts w:ascii="Arial" w:hAnsi="Arial" w:cs="Arial"/>
          <w:sz w:val="20"/>
          <w:szCs w:val="20"/>
        </w:rPr>
        <w:t xml:space="preserve"> </w:t>
      </w:r>
      <w:r w:rsidR="00592BC0" w:rsidRPr="002A4AA8">
        <w:rPr>
          <w:rFonts w:ascii="Arial" w:hAnsi="Arial" w:cs="Arial"/>
          <w:sz w:val="20"/>
          <w:szCs w:val="20"/>
        </w:rPr>
        <w:br/>
      </w:r>
      <w:r w:rsidRPr="002A4AA8">
        <w:rPr>
          <w:rFonts w:ascii="Arial" w:hAnsi="Arial" w:cs="Arial"/>
          <w:sz w:val="20"/>
          <w:szCs w:val="20"/>
        </w:rPr>
        <w:t>o problemach w realizacji Projektu, w szczególności o zamiarze zaprzestania jego realizacji</w:t>
      </w:r>
      <w:r w:rsidR="00110CA5" w:rsidRPr="002A4AA8">
        <w:rPr>
          <w:rFonts w:ascii="Arial" w:hAnsi="Arial" w:cs="Arial"/>
          <w:sz w:val="20"/>
          <w:szCs w:val="20"/>
        </w:rPr>
        <w:t>.</w:t>
      </w:r>
    </w:p>
    <w:p w14:paraId="5C18D77F" w14:textId="77777777" w:rsidR="002D1341" w:rsidRPr="00E20DAC" w:rsidRDefault="002D1341" w:rsidP="00D942FB">
      <w:pPr>
        <w:pStyle w:val="Tekstpodstawowy"/>
        <w:numPr>
          <w:ilvl w:val="0"/>
          <w:numId w:val="27"/>
        </w:numPr>
        <w:tabs>
          <w:tab w:val="clear" w:pos="900"/>
        </w:tabs>
        <w:autoSpaceDE w:val="0"/>
        <w:autoSpaceDN w:val="0"/>
        <w:spacing w:after="60"/>
        <w:rPr>
          <w:rFonts w:ascii="Arial" w:hAnsi="Arial" w:cs="Arial"/>
          <w:i/>
          <w:strike/>
          <w:sz w:val="20"/>
          <w:szCs w:val="20"/>
        </w:rPr>
      </w:pPr>
      <w:r w:rsidRPr="00E20DAC">
        <w:rPr>
          <w:rFonts w:ascii="Arial" w:hAnsi="Arial" w:cs="Arial"/>
          <w:strike/>
          <w:sz w:val="20"/>
          <w:szCs w:val="20"/>
        </w:rPr>
        <w:t>Projekt będzie realizowany przez:  ................</w:t>
      </w:r>
      <w:r w:rsidRPr="00E20DAC">
        <w:rPr>
          <w:rStyle w:val="Odwoanieprzypisudolnego"/>
          <w:rFonts w:ascii="Arial" w:hAnsi="Arial" w:cs="Arial"/>
          <w:strike/>
          <w:sz w:val="20"/>
          <w:szCs w:val="20"/>
        </w:rPr>
        <w:footnoteReference w:id="15"/>
      </w:r>
    </w:p>
    <w:p w14:paraId="401016C0" w14:textId="77777777" w:rsidR="00916AE7"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oświadcza, że zapoznał się z treścią</w:t>
      </w:r>
      <w:r w:rsidRPr="002A4AA8">
        <w:rPr>
          <w:rFonts w:ascii="Arial" w:hAnsi="Arial" w:cs="Arial"/>
          <w:i/>
          <w:sz w:val="20"/>
          <w:szCs w:val="20"/>
        </w:rPr>
        <w:t xml:space="preserve"> </w:t>
      </w:r>
      <w:r w:rsidR="00B16985" w:rsidRPr="002A4AA8">
        <w:rPr>
          <w:rFonts w:ascii="Arial" w:hAnsi="Arial" w:cs="Arial"/>
          <w:i/>
          <w:sz w:val="20"/>
          <w:szCs w:val="20"/>
        </w:rPr>
        <w:t>W</w:t>
      </w:r>
      <w:r w:rsidRPr="002A4AA8">
        <w:rPr>
          <w:rFonts w:ascii="Arial" w:hAnsi="Arial" w:cs="Arial"/>
          <w:i/>
          <w:sz w:val="20"/>
          <w:szCs w:val="20"/>
        </w:rPr>
        <w:t>ytycznych</w:t>
      </w:r>
      <w:r w:rsidR="00B16985" w:rsidRPr="002A4AA8">
        <w:rPr>
          <w:rFonts w:ascii="Arial" w:hAnsi="Arial" w:cs="Arial"/>
          <w:i/>
          <w:sz w:val="20"/>
          <w:szCs w:val="20"/>
        </w:rPr>
        <w:t xml:space="preserve"> w zakresie monitorowania</w:t>
      </w:r>
      <w:r w:rsidR="00246D67" w:rsidRPr="002A4AA8">
        <w:rPr>
          <w:rFonts w:ascii="Arial" w:hAnsi="Arial" w:cs="Arial"/>
          <w:i/>
          <w:sz w:val="20"/>
          <w:szCs w:val="20"/>
        </w:rPr>
        <w:t>, Wytycznych w zakresie realizacji zasady równości szans i niedyskryminacji</w:t>
      </w:r>
      <w:r w:rsidR="00B16985" w:rsidRPr="002A4AA8">
        <w:rPr>
          <w:rFonts w:ascii="Arial" w:hAnsi="Arial" w:cs="Arial"/>
          <w:sz w:val="20"/>
          <w:szCs w:val="20"/>
        </w:rPr>
        <w:t xml:space="preserve"> i </w:t>
      </w:r>
      <w:r w:rsidR="00B16985" w:rsidRPr="002A4AA8">
        <w:rPr>
          <w:rFonts w:ascii="Arial" w:hAnsi="Arial" w:cs="Arial"/>
          <w:i/>
          <w:sz w:val="20"/>
          <w:szCs w:val="20"/>
        </w:rPr>
        <w:t>Wytycznych w zakresie kwalifikowalności</w:t>
      </w:r>
      <w:r w:rsidR="00B16985" w:rsidRPr="002A4AA8">
        <w:rPr>
          <w:rFonts w:ascii="Arial" w:hAnsi="Arial" w:cs="Arial"/>
          <w:sz w:val="20"/>
          <w:szCs w:val="20"/>
        </w:rPr>
        <w:t xml:space="preserve"> </w:t>
      </w:r>
      <w:r w:rsidR="00ED10AC" w:rsidRPr="002A4AA8">
        <w:rPr>
          <w:rFonts w:ascii="Arial" w:hAnsi="Arial" w:cs="Arial"/>
          <w:sz w:val="20"/>
          <w:szCs w:val="20"/>
        </w:rPr>
        <w:t>o</w:t>
      </w:r>
      <w:r w:rsidR="009C2956" w:rsidRPr="002A4AA8">
        <w:rPr>
          <w:rFonts w:ascii="Arial" w:hAnsi="Arial" w:cs="Arial"/>
          <w:sz w:val="20"/>
          <w:szCs w:val="20"/>
        </w:rPr>
        <w:t>raz zobowiązuje się do ich stosowania podczas realizacji Projektu, z uwzględnieniem</w:t>
      </w:r>
      <w:r w:rsidR="00501AE3" w:rsidRPr="002A4AA8">
        <w:rPr>
          <w:rFonts w:ascii="Arial" w:hAnsi="Arial" w:cs="Arial"/>
          <w:sz w:val="20"/>
          <w:szCs w:val="20"/>
        </w:rPr>
        <w:t xml:space="preserve"> ust. </w:t>
      </w:r>
      <w:r w:rsidR="00916AE7" w:rsidRPr="002A4AA8">
        <w:rPr>
          <w:rFonts w:ascii="Arial" w:hAnsi="Arial" w:cs="Arial"/>
          <w:sz w:val="20"/>
          <w:szCs w:val="20"/>
        </w:rPr>
        <w:t>6</w:t>
      </w:r>
      <w:r w:rsidR="00E85904" w:rsidRPr="002A4AA8">
        <w:rPr>
          <w:rFonts w:ascii="Arial" w:hAnsi="Arial" w:cs="Arial"/>
          <w:sz w:val="20"/>
          <w:szCs w:val="20"/>
        </w:rPr>
        <w:t>.</w:t>
      </w:r>
      <w:r w:rsidRPr="002A4AA8">
        <w:rPr>
          <w:rFonts w:ascii="Arial" w:hAnsi="Arial" w:cs="Arial"/>
          <w:i/>
          <w:sz w:val="20"/>
          <w:szCs w:val="20"/>
        </w:rPr>
        <w:t xml:space="preserve"> </w:t>
      </w:r>
    </w:p>
    <w:p w14:paraId="4445A801" w14:textId="77777777" w:rsidR="00916AE7" w:rsidRPr="002A4AA8" w:rsidRDefault="00916AE7"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jest zobowiązany odebrać oświadczenie, o którym mowa w ust. 4 </w:t>
      </w:r>
      <w:r w:rsidRPr="00676FB0">
        <w:rPr>
          <w:rFonts w:ascii="Arial" w:hAnsi="Arial" w:cs="Arial"/>
          <w:sz w:val="20"/>
          <w:szCs w:val="20"/>
        </w:rPr>
        <w:t>od Partnera.</w:t>
      </w:r>
      <w:r w:rsidRPr="00676FB0">
        <w:rPr>
          <w:rStyle w:val="Odwoanieprzypisudolnego"/>
          <w:rFonts w:ascii="Arial" w:hAnsi="Arial" w:cs="Arial"/>
          <w:sz w:val="20"/>
          <w:szCs w:val="20"/>
        </w:rPr>
        <w:footnoteReference w:id="16"/>
      </w:r>
    </w:p>
    <w:p w14:paraId="3F4B098D" w14:textId="77777777" w:rsidR="009D490C" w:rsidRPr="002A4AA8" w:rsidRDefault="009D490C"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Instytucja Pośredniczą</w:t>
      </w:r>
      <w:r w:rsidRPr="002A4AA8">
        <w:rPr>
          <w:rFonts w:ascii="Arial" w:hAnsi="Arial" w:cs="Arial"/>
          <w:i/>
          <w:sz w:val="20"/>
          <w:szCs w:val="20"/>
        </w:rPr>
        <w:t xml:space="preserve">ca </w:t>
      </w:r>
      <w:r w:rsidRPr="002A4AA8">
        <w:rPr>
          <w:rFonts w:ascii="Arial" w:hAnsi="Arial" w:cs="Arial"/>
          <w:sz w:val="20"/>
          <w:szCs w:val="20"/>
        </w:rPr>
        <w:t xml:space="preserve">zobowiązuje się </w:t>
      </w:r>
      <w:r w:rsidR="001E2967" w:rsidRPr="002A4AA8">
        <w:rPr>
          <w:rFonts w:ascii="Arial" w:hAnsi="Arial" w:cs="Arial"/>
          <w:sz w:val="20"/>
          <w:szCs w:val="20"/>
        </w:rPr>
        <w:t xml:space="preserve">zamieszczać na swojej stronie internetowej informacje </w:t>
      </w:r>
      <w:r w:rsidRPr="002A4AA8">
        <w:rPr>
          <w:rFonts w:ascii="Arial" w:hAnsi="Arial" w:cs="Arial"/>
          <w:sz w:val="20"/>
          <w:szCs w:val="20"/>
        </w:rPr>
        <w:t>o wszelkich zmianach</w:t>
      </w:r>
      <w:r w:rsidRPr="002A4AA8">
        <w:rPr>
          <w:rFonts w:ascii="Arial" w:hAnsi="Arial" w:cs="Arial"/>
          <w:i/>
          <w:sz w:val="20"/>
          <w:szCs w:val="20"/>
        </w:rPr>
        <w:t xml:space="preserve"> wytycznych, </w:t>
      </w:r>
      <w:r w:rsidRPr="002A4AA8">
        <w:rPr>
          <w:rFonts w:ascii="Arial" w:hAnsi="Arial" w:cs="Arial"/>
          <w:sz w:val="20"/>
          <w:szCs w:val="20"/>
        </w:rPr>
        <w:t xml:space="preserve">o których mowa w ust. </w:t>
      </w:r>
      <w:r w:rsidR="00E85904" w:rsidRPr="002A4AA8">
        <w:rPr>
          <w:rFonts w:ascii="Arial" w:hAnsi="Arial" w:cs="Arial"/>
          <w:sz w:val="20"/>
          <w:szCs w:val="20"/>
        </w:rPr>
        <w:t>4</w:t>
      </w:r>
      <w:r w:rsidR="00B742E6" w:rsidRPr="002A4AA8">
        <w:rPr>
          <w:rFonts w:ascii="Arial" w:hAnsi="Arial" w:cs="Arial"/>
          <w:sz w:val="20"/>
          <w:szCs w:val="20"/>
        </w:rPr>
        <w:t>,</w:t>
      </w:r>
      <w:r w:rsidR="00501AE3" w:rsidRPr="002A4AA8">
        <w:rPr>
          <w:rFonts w:ascii="Arial" w:hAnsi="Arial" w:cs="Arial"/>
          <w:sz w:val="20"/>
          <w:szCs w:val="20"/>
        </w:rPr>
        <w:t xml:space="preserve"> a Beneficjent do stosowania zmienionych wytycznych</w:t>
      </w:r>
      <w:r w:rsidR="00246D67" w:rsidRPr="002A4AA8">
        <w:rPr>
          <w:rStyle w:val="Odwoanieprzypisudolnego"/>
          <w:rFonts w:ascii="Arial" w:hAnsi="Arial" w:cs="Arial"/>
          <w:sz w:val="20"/>
          <w:szCs w:val="20"/>
        </w:rPr>
        <w:footnoteReference w:id="17"/>
      </w:r>
      <w:r w:rsidRPr="002A4AA8">
        <w:rPr>
          <w:rFonts w:ascii="Arial" w:hAnsi="Arial" w:cs="Arial"/>
          <w:sz w:val="20"/>
          <w:szCs w:val="20"/>
        </w:rPr>
        <w:t>.</w:t>
      </w:r>
    </w:p>
    <w:p w14:paraId="3CBA423C" w14:textId="77777777" w:rsidR="00C6656B" w:rsidRPr="002A4AA8" w:rsidRDefault="00C6656B" w:rsidP="00C6656B">
      <w:pPr>
        <w:pStyle w:val="Tekstpodstawowy"/>
        <w:numPr>
          <w:ilvl w:val="0"/>
          <w:numId w:val="27"/>
        </w:numPr>
        <w:tabs>
          <w:tab w:val="clear" w:pos="900"/>
        </w:tabs>
        <w:autoSpaceDE w:val="0"/>
        <w:autoSpaceDN w:val="0"/>
        <w:spacing w:after="60"/>
        <w:rPr>
          <w:rFonts w:ascii="Arial" w:hAnsi="Arial" w:cs="Arial"/>
          <w:bCs/>
          <w:sz w:val="20"/>
          <w:szCs w:val="20"/>
        </w:rPr>
      </w:pPr>
      <w:r w:rsidRPr="002A4AA8">
        <w:rPr>
          <w:rFonts w:ascii="Arial" w:hAnsi="Arial" w:cs="Arial"/>
          <w:bCs/>
          <w:sz w:val="20"/>
          <w:szCs w:val="20"/>
        </w:rPr>
        <w:t xml:space="preserve">Zmienione </w:t>
      </w:r>
      <w:r w:rsidRPr="002A4AA8">
        <w:rPr>
          <w:rFonts w:ascii="Arial" w:hAnsi="Arial" w:cs="Arial"/>
          <w:bCs/>
          <w:i/>
          <w:iCs/>
          <w:sz w:val="20"/>
          <w:szCs w:val="20"/>
        </w:rPr>
        <w:t>Wytyczne w zakresie kwalifikowalności</w:t>
      </w:r>
      <w:r w:rsidRPr="002A4AA8">
        <w:rPr>
          <w:rFonts w:ascii="Arial" w:hAnsi="Arial" w:cs="Arial"/>
          <w:bCs/>
          <w:sz w:val="20"/>
          <w:szCs w:val="20"/>
        </w:rPr>
        <w:t xml:space="preserve"> stosuje się z uwzględnieniem </w:t>
      </w:r>
      <w:r w:rsidR="00B7247B" w:rsidRPr="002A4AA8">
        <w:rPr>
          <w:rFonts w:ascii="Arial" w:hAnsi="Arial" w:cs="Arial"/>
          <w:bCs/>
          <w:sz w:val="20"/>
          <w:szCs w:val="20"/>
        </w:rPr>
        <w:t xml:space="preserve">następujących </w:t>
      </w:r>
      <w:r w:rsidR="0041606C" w:rsidRPr="002A4AA8">
        <w:rPr>
          <w:rFonts w:ascii="Arial" w:hAnsi="Arial" w:cs="Arial"/>
          <w:bCs/>
          <w:sz w:val="20"/>
          <w:szCs w:val="20"/>
        </w:rPr>
        <w:t>warunków</w:t>
      </w:r>
      <w:r w:rsidRPr="002A4AA8">
        <w:rPr>
          <w:rFonts w:ascii="Arial" w:hAnsi="Arial" w:cs="Arial"/>
          <w:bCs/>
          <w:sz w:val="20"/>
          <w:szCs w:val="20"/>
        </w:rPr>
        <w:t>:</w:t>
      </w:r>
    </w:p>
    <w:p w14:paraId="508BD3BC"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do oceny kwalifikowalności poniesionych wydatków stosuje się wersję </w:t>
      </w:r>
      <w:r w:rsidR="0041606C" w:rsidRPr="002A4AA8">
        <w:rPr>
          <w:rFonts w:ascii="Arial" w:hAnsi="Arial" w:cs="Arial"/>
          <w:bCs/>
          <w:i/>
          <w:iCs/>
          <w:sz w:val="20"/>
          <w:szCs w:val="20"/>
        </w:rPr>
        <w:t>Wytycznych w zakresie kwalifikowalności</w:t>
      </w:r>
      <w:r w:rsidRPr="002A4AA8">
        <w:rPr>
          <w:rFonts w:ascii="Arial" w:hAnsi="Arial" w:cs="Arial"/>
          <w:bCs/>
          <w:i/>
          <w:iCs/>
          <w:sz w:val="20"/>
          <w:szCs w:val="20"/>
        </w:rPr>
        <w:t xml:space="preserve"> </w:t>
      </w:r>
      <w:r w:rsidRPr="002A4AA8">
        <w:rPr>
          <w:rFonts w:ascii="Arial" w:hAnsi="Arial" w:cs="Arial"/>
          <w:bCs/>
          <w:sz w:val="20"/>
          <w:szCs w:val="20"/>
        </w:rPr>
        <w:t xml:space="preserve">obowiązującą w dniu poniesienia danego wydatku, z uwzględnieniem zapisów zawartych w </w:t>
      </w:r>
      <w:r w:rsidR="00B7247B" w:rsidRPr="002A4AA8">
        <w:rPr>
          <w:rFonts w:ascii="Arial" w:hAnsi="Arial" w:cs="Arial"/>
          <w:bCs/>
          <w:sz w:val="20"/>
          <w:szCs w:val="20"/>
        </w:rPr>
        <w:t>pkt</w:t>
      </w:r>
      <w:r w:rsidRPr="002A4AA8">
        <w:rPr>
          <w:rFonts w:ascii="Arial" w:hAnsi="Arial" w:cs="Arial"/>
          <w:bCs/>
          <w:sz w:val="20"/>
          <w:szCs w:val="20"/>
        </w:rPr>
        <w:t xml:space="preserve">. </w:t>
      </w:r>
      <w:r w:rsidR="00B7247B" w:rsidRPr="002A4AA8">
        <w:rPr>
          <w:rFonts w:ascii="Arial" w:hAnsi="Arial" w:cs="Arial"/>
          <w:bCs/>
          <w:sz w:val="20"/>
          <w:szCs w:val="20"/>
        </w:rPr>
        <w:t>2</w:t>
      </w:r>
      <w:r w:rsidRPr="002A4AA8">
        <w:rPr>
          <w:rFonts w:ascii="Arial" w:hAnsi="Arial" w:cs="Arial"/>
          <w:bCs/>
          <w:sz w:val="20"/>
          <w:szCs w:val="20"/>
        </w:rPr>
        <w:t>);</w:t>
      </w:r>
    </w:p>
    <w:p w14:paraId="1F46A845"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do oceny prawidłowości umów zawartych w ramach realizacji projektu w wyniku przeprowadzonych postępowań, w tym postępowań przeprowadzonych zgodnie z wymogami określonymi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stosuje się wersję</w:t>
      </w:r>
      <w:r w:rsidR="00B7247B" w:rsidRPr="002A4AA8">
        <w:rPr>
          <w:rFonts w:ascii="Arial" w:hAnsi="Arial" w:cs="Arial"/>
          <w:bCs/>
          <w:sz w:val="20"/>
          <w:szCs w:val="20"/>
        </w:rPr>
        <w:t xml:space="preserve"> Wytycznych</w:t>
      </w:r>
      <w:r w:rsidRPr="002A4AA8">
        <w:rPr>
          <w:rFonts w:ascii="Arial" w:hAnsi="Arial" w:cs="Arial"/>
          <w:bCs/>
          <w:sz w:val="20"/>
          <w:szCs w:val="20"/>
        </w:rPr>
        <w:t xml:space="preserve"> obowiązującą w dniu wszczęcia postępowania, które zakończyło się zawarciem danej umowy</w:t>
      </w:r>
      <w:r w:rsidRPr="002A4AA8">
        <w:rPr>
          <w:rStyle w:val="Odwoanieprzypisudolnego"/>
          <w:rFonts w:ascii="Arial" w:hAnsi="Arial" w:cs="Arial"/>
          <w:bCs/>
          <w:sz w:val="20"/>
          <w:szCs w:val="20"/>
        </w:rPr>
        <w:footnoteReference w:id="18"/>
      </w:r>
      <w:r w:rsidRPr="002A4AA8">
        <w:rPr>
          <w:rFonts w:ascii="Arial" w:hAnsi="Arial" w:cs="Arial"/>
          <w:bCs/>
          <w:sz w:val="20"/>
          <w:szCs w:val="20"/>
        </w:rPr>
        <w:t xml:space="preserve">; </w:t>
      </w:r>
    </w:p>
    <w:p w14:paraId="74B211CA" w14:textId="77777777" w:rsidR="00C6656B" w:rsidRPr="002A4AA8" w:rsidRDefault="00C6656B" w:rsidP="002113D9">
      <w:pPr>
        <w:pStyle w:val="Tekstpodstawowy"/>
        <w:numPr>
          <w:ilvl w:val="0"/>
          <w:numId w:val="94"/>
        </w:numPr>
        <w:tabs>
          <w:tab w:val="clear" w:pos="900"/>
        </w:tabs>
        <w:autoSpaceDE w:val="0"/>
        <w:autoSpaceDN w:val="0"/>
        <w:spacing w:after="60"/>
        <w:ind w:left="709"/>
        <w:rPr>
          <w:rFonts w:ascii="Arial" w:hAnsi="Arial" w:cs="Arial"/>
          <w:bCs/>
          <w:sz w:val="20"/>
          <w:szCs w:val="20"/>
        </w:rPr>
      </w:pPr>
      <w:r w:rsidRPr="002A4AA8">
        <w:rPr>
          <w:rFonts w:ascii="Arial" w:hAnsi="Arial" w:cs="Arial"/>
          <w:bCs/>
          <w:sz w:val="20"/>
          <w:szCs w:val="20"/>
        </w:rPr>
        <w:t xml:space="preserve">nie ma możliwości zastosowania znowelizowanej wersji </w:t>
      </w:r>
      <w:r w:rsidRPr="002A4AA8">
        <w:rPr>
          <w:rFonts w:ascii="Arial" w:hAnsi="Arial" w:cs="Arial"/>
          <w:bCs/>
          <w:i/>
          <w:iCs/>
          <w:sz w:val="20"/>
          <w:szCs w:val="20"/>
        </w:rPr>
        <w:t>Wytycznych w zakresie kwalifikowalności</w:t>
      </w:r>
      <w:r w:rsidRPr="002A4AA8">
        <w:rPr>
          <w:rFonts w:ascii="Arial" w:hAnsi="Arial" w:cs="Arial"/>
          <w:bCs/>
          <w:sz w:val="20"/>
          <w:szCs w:val="20"/>
        </w:rPr>
        <w:t xml:space="preserve"> w przypadku wydatków poniesionych przed dniem wejścia w życie znowelizowanych Wytycznych</w:t>
      </w:r>
      <w:r w:rsidR="00B7247B" w:rsidRPr="002A4AA8">
        <w:rPr>
          <w:rFonts w:ascii="Arial" w:hAnsi="Arial" w:cs="Arial"/>
          <w:bCs/>
          <w:sz w:val="20"/>
          <w:szCs w:val="20"/>
        </w:rPr>
        <w:t xml:space="preserve">; zasada ta </w:t>
      </w:r>
      <w:r w:rsidRPr="002A4AA8">
        <w:rPr>
          <w:rFonts w:ascii="Arial" w:hAnsi="Arial" w:cs="Arial"/>
          <w:bCs/>
          <w:sz w:val="20"/>
          <w:szCs w:val="20"/>
        </w:rPr>
        <w:t>dotyczy także umów zawartych w wyniku post</w:t>
      </w:r>
      <w:r w:rsidR="00B7247B" w:rsidRPr="002A4AA8">
        <w:rPr>
          <w:rFonts w:ascii="Arial" w:hAnsi="Arial" w:cs="Arial"/>
          <w:bCs/>
          <w:sz w:val="20"/>
          <w:szCs w:val="20"/>
        </w:rPr>
        <w:t>ę</w:t>
      </w:r>
      <w:r w:rsidRPr="002A4AA8">
        <w:rPr>
          <w:rFonts w:ascii="Arial" w:hAnsi="Arial" w:cs="Arial"/>
          <w:bCs/>
          <w:sz w:val="20"/>
          <w:szCs w:val="20"/>
        </w:rPr>
        <w:t>powań określonych w podrozdziale 6.5</w:t>
      </w:r>
      <w:r w:rsidR="00B7247B" w:rsidRPr="002A4AA8">
        <w:rPr>
          <w:rFonts w:ascii="Arial" w:hAnsi="Arial" w:cs="Arial"/>
          <w:bCs/>
          <w:i/>
          <w:iCs/>
          <w:sz w:val="20"/>
          <w:szCs w:val="20"/>
        </w:rPr>
        <w:t xml:space="preserve"> Wytycznych w zakresie kwalifikowalności</w:t>
      </w:r>
      <w:r w:rsidRPr="002A4AA8">
        <w:rPr>
          <w:rFonts w:ascii="Arial" w:hAnsi="Arial" w:cs="Arial"/>
          <w:bCs/>
          <w:sz w:val="20"/>
          <w:szCs w:val="20"/>
        </w:rPr>
        <w:t xml:space="preserve"> przed dniem stosowania nowej wersji Wytycznych. </w:t>
      </w:r>
    </w:p>
    <w:p w14:paraId="6E617175" w14:textId="77777777" w:rsidR="00025136" w:rsidRPr="002A4AA8" w:rsidRDefault="0002513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Beneficjent zobowiązany jest do prowadzenia</w:t>
      </w:r>
      <w:r w:rsidR="00D56DD3" w:rsidRPr="002A4AA8">
        <w:rPr>
          <w:rFonts w:ascii="Arial" w:hAnsi="Arial" w:cs="Arial"/>
          <w:sz w:val="20"/>
          <w:szCs w:val="20"/>
        </w:rPr>
        <w:t xml:space="preserve"> w okresie realizacji projektu biura na terenie </w:t>
      </w:r>
      <w:bookmarkStart w:id="3" w:name="_Hlk5345859"/>
      <w:r w:rsidR="00D56DD3" w:rsidRPr="002A4AA8">
        <w:rPr>
          <w:rFonts w:ascii="Arial" w:hAnsi="Arial" w:cs="Arial"/>
          <w:sz w:val="20"/>
          <w:szCs w:val="20"/>
        </w:rPr>
        <w:t>województwa zachodniopomorskiego.</w:t>
      </w:r>
    </w:p>
    <w:p w14:paraId="2B4A981B" w14:textId="77777777" w:rsidR="002459F6" w:rsidRPr="002A4AA8" w:rsidRDefault="00D56DD3" w:rsidP="00D942FB">
      <w:pPr>
        <w:pStyle w:val="Tekstpodstawowy"/>
        <w:numPr>
          <w:ilvl w:val="0"/>
          <w:numId w:val="27"/>
        </w:numPr>
        <w:tabs>
          <w:tab w:val="clear" w:pos="900"/>
        </w:tabs>
        <w:autoSpaceDE w:val="0"/>
        <w:autoSpaceDN w:val="0"/>
        <w:spacing w:after="60"/>
        <w:rPr>
          <w:rFonts w:ascii="Arial" w:hAnsi="Arial" w:cs="Arial"/>
          <w:sz w:val="20"/>
          <w:szCs w:val="20"/>
        </w:rPr>
      </w:pPr>
      <w:bookmarkStart w:id="4" w:name="_Hlk5345834"/>
      <w:bookmarkStart w:id="5" w:name="_Hlk5345799"/>
      <w:r w:rsidRPr="002A4AA8">
        <w:rPr>
          <w:rFonts w:ascii="Arial" w:hAnsi="Arial" w:cs="Arial"/>
          <w:sz w:val="20"/>
          <w:szCs w:val="20"/>
        </w:rPr>
        <w:t>Wraz z pierws</w:t>
      </w:r>
      <w:r w:rsidR="00882DF9" w:rsidRPr="002A4AA8">
        <w:rPr>
          <w:rFonts w:ascii="Arial" w:hAnsi="Arial" w:cs="Arial"/>
          <w:sz w:val="20"/>
          <w:szCs w:val="20"/>
        </w:rPr>
        <w:t>zym wnioskiem B</w:t>
      </w:r>
      <w:r w:rsidRPr="002A4AA8">
        <w:rPr>
          <w:rFonts w:ascii="Arial" w:hAnsi="Arial" w:cs="Arial"/>
          <w:sz w:val="20"/>
          <w:szCs w:val="20"/>
        </w:rPr>
        <w:t xml:space="preserve">eneficjenta o płatność beneficjent zobowiązany jest do </w:t>
      </w:r>
      <w:r w:rsidR="000A4780" w:rsidRPr="002A4AA8">
        <w:rPr>
          <w:rFonts w:ascii="Arial" w:hAnsi="Arial" w:cs="Arial"/>
          <w:sz w:val="20"/>
          <w:szCs w:val="20"/>
        </w:rPr>
        <w:t xml:space="preserve">przekazania IP za pośrednictwem </w:t>
      </w:r>
      <w:r w:rsidR="00131F19" w:rsidRPr="002A4AA8">
        <w:rPr>
          <w:rFonts w:ascii="Arial" w:hAnsi="Arial" w:cs="Arial"/>
          <w:sz w:val="20"/>
          <w:szCs w:val="20"/>
        </w:rPr>
        <w:t>SL</w:t>
      </w:r>
      <w:r w:rsidR="000A4780" w:rsidRPr="002A4AA8">
        <w:rPr>
          <w:rFonts w:ascii="Arial" w:hAnsi="Arial" w:cs="Arial"/>
          <w:sz w:val="20"/>
          <w:szCs w:val="20"/>
        </w:rPr>
        <w:t xml:space="preserve">2014 </w:t>
      </w:r>
      <w:r w:rsidRPr="002A4AA8">
        <w:rPr>
          <w:rFonts w:ascii="Arial" w:hAnsi="Arial" w:cs="Arial"/>
          <w:sz w:val="20"/>
          <w:szCs w:val="20"/>
        </w:rPr>
        <w:t>adresu biura projektu, o którym mowa w ust</w:t>
      </w:r>
      <w:bookmarkEnd w:id="4"/>
      <w:r w:rsidRPr="002A4AA8">
        <w:rPr>
          <w:rFonts w:ascii="Arial" w:hAnsi="Arial" w:cs="Arial"/>
          <w:sz w:val="20"/>
          <w:szCs w:val="20"/>
        </w:rPr>
        <w:t>.</w:t>
      </w:r>
      <w:r w:rsidR="00E57484" w:rsidRPr="002A4AA8">
        <w:rPr>
          <w:rFonts w:ascii="Arial" w:hAnsi="Arial" w:cs="Arial"/>
          <w:sz w:val="20"/>
          <w:szCs w:val="20"/>
        </w:rPr>
        <w:t xml:space="preserve"> </w:t>
      </w:r>
      <w:r w:rsidRPr="002A4AA8">
        <w:rPr>
          <w:rFonts w:ascii="Arial" w:hAnsi="Arial" w:cs="Arial"/>
          <w:sz w:val="20"/>
          <w:szCs w:val="20"/>
        </w:rPr>
        <w:t>8.</w:t>
      </w:r>
      <w:r w:rsidR="002459F6" w:rsidRPr="002A4AA8">
        <w:rPr>
          <w:rFonts w:ascii="Arial" w:hAnsi="Arial" w:cs="Arial"/>
          <w:sz w:val="20"/>
          <w:szCs w:val="20"/>
        </w:rPr>
        <w:t xml:space="preserve"> </w:t>
      </w:r>
    </w:p>
    <w:bookmarkEnd w:id="3"/>
    <w:bookmarkEnd w:id="5"/>
    <w:p w14:paraId="67BA0E5C" w14:textId="77777777" w:rsidR="00D56DD3" w:rsidRPr="002A4AA8" w:rsidRDefault="002459F6" w:rsidP="00D942FB">
      <w:pPr>
        <w:pStyle w:val="Tekstpodstawowy"/>
        <w:numPr>
          <w:ilvl w:val="0"/>
          <w:numId w:val="27"/>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W przypadku zmiany adresu biura, o którym mowa w ust. 9 Beneficjent zobowiązany jest do niezwłocznego powiadomienia </w:t>
      </w:r>
      <w:bookmarkStart w:id="6" w:name="_Hlk5345882"/>
      <w:r w:rsidRPr="002A4AA8">
        <w:rPr>
          <w:rFonts w:ascii="Arial" w:hAnsi="Arial" w:cs="Arial"/>
          <w:sz w:val="20"/>
          <w:szCs w:val="20"/>
        </w:rPr>
        <w:t xml:space="preserve">IP za pośrednictwem </w:t>
      </w:r>
      <w:bookmarkEnd w:id="6"/>
      <w:r w:rsidRPr="002A4AA8">
        <w:rPr>
          <w:rFonts w:ascii="Arial" w:hAnsi="Arial" w:cs="Arial"/>
          <w:sz w:val="20"/>
          <w:szCs w:val="20"/>
        </w:rPr>
        <w:t>SL2014.</w:t>
      </w:r>
    </w:p>
    <w:p w14:paraId="67C5D55B" w14:textId="77777777" w:rsidR="00D56DD3" w:rsidRPr="002A4AA8" w:rsidRDefault="00D56DD3" w:rsidP="00882DF9">
      <w:pPr>
        <w:pStyle w:val="Tekstpodstawowy"/>
        <w:tabs>
          <w:tab w:val="clear" w:pos="900"/>
        </w:tabs>
        <w:autoSpaceDE w:val="0"/>
        <w:autoSpaceDN w:val="0"/>
        <w:spacing w:after="60"/>
        <w:rPr>
          <w:rFonts w:ascii="Arial" w:hAnsi="Arial" w:cs="Arial"/>
          <w:sz w:val="20"/>
          <w:szCs w:val="20"/>
        </w:rPr>
      </w:pPr>
    </w:p>
    <w:p w14:paraId="2B970084" w14:textId="77777777" w:rsidR="009D490C" w:rsidRPr="002A4AA8" w:rsidRDefault="009D490C" w:rsidP="00350F7A">
      <w:pPr>
        <w:pStyle w:val="Tekstpodstawowy"/>
        <w:spacing w:after="60"/>
        <w:jc w:val="center"/>
        <w:rPr>
          <w:rFonts w:ascii="Arial" w:hAnsi="Arial" w:cs="Arial"/>
          <w:i/>
          <w:sz w:val="20"/>
          <w:szCs w:val="20"/>
        </w:rPr>
      </w:pPr>
    </w:p>
    <w:p w14:paraId="5AFB967A" w14:textId="77777777" w:rsidR="009D490C" w:rsidRPr="002A4AA8" w:rsidRDefault="003E0F1C" w:rsidP="00350F7A">
      <w:pPr>
        <w:pStyle w:val="Tekstpodstawowy"/>
        <w:spacing w:after="60"/>
        <w:jc w:val="center"/>
        <w:rPr>
          <w:rFonts w:ascii="Arial" w:hAnsi="Arial" w:cs="Arial"/>
          <w:sz w:val="20"/>
          <w:szCs w:val="20"/>
        </w:rPr>
      </w:pPr>
      <w:r w:rsidRPr="002A4AA8">
        <w:rPr>
          <w:rFonts w:ascii="Arial" w:hAnsi="Arial" w:cs="Arial"/>
          <w:sz w:val="20"/>
          <w:szCs w:val="20"/>
        </w:rPr>
        <w:t xml:space="preserve">§ </w:t>
      </w:r>
      <w:r w:rsidR="00E5290B" w:rsidRPr="002A4AA8">
        <w:rPr>
          <w:rFonts w:ascii="Arial" w:hAnsi="Arial" w:cs="Arial"/>
          <w:sz w:val="20"/>
          <w:szCs w:val="20"/>
        </w:rPr>
        <w:t>5</w:t>
      </w:r>
      <w:r w:rsidRPr="002A4AA8">
        <w:rPr>
          <w:rFonts w:ascii="Arial" w:hAnsi="Arial" w:cs="Arial"/>
          <w:sz w:val="20"/>
          <w:szCs w:val="20"/>
        </w:rPr>
        <w:t xml:space="preserve">. </w:t>
      </w:r>
    </w:p>
    <w:p w14:paraId="00C8ADF3" w14:textId="77777777" w:rsidR="009D490C" w:rsidRPr="003525AC" w:rsidRDefault="001720CE"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3525AC">
        <w:rPr>
          <w:rFonts w:ascii="Arial" w:hAnsi="Arial" w:cs="Arial"/>
          <w:sz w:val="20"/>
          <w:szCs w:val="20"/>
        </w:rPr>
        <w:lastRenderedPageBreak/>
        <w:t>W związku z realizacją Projektu Beneficjentowi przysługują</w:t>
      </w:r>
      <w:r w:rsidR="00512B48" w:rsidRPr="003525AC">
        <w:rPr>
          <w:rFonts w:ascii="Arial" w:hAnsi="Arial" w:cs="Arial"/>
          <w:sz w:val="20"/>
          <w:szCs w:val="20"/>
        </w:rPr>
        <w:t>,</w:t>
      </w:r>
      <w:r w:rsidRPr="003525AC">
        <w:rPr>
          <w:rFonts w:ascii="Arial" w:hAnsi="Arial" w:cs="Arial"/>
          <w:sz w:val="20"/>
          <w:szCs w:val="20"/>
        </w:rPr>
        <w:t xml:space="preserve"> </w:t>
      </w:r>
      <w:r w:rsidR="00512B48" w:rsidRPr="003525AC">
        <w:rPr>
          <w:rFonts w:ascii="Arial" w:hAnsi="Arial" w:cs="Arial"/>
          <w:sz w:val="20"/>
          <w:szCs w:val="20"/>
        </w:rPr>
        <w:t xml:space="preserve">zgodnie z </w:t>
      </w:r>
      <w:r w:rsidR="00B16985" w:rsidRPr="003525AC">
        <w:rPr>
          <w:rFonts w:ascii="Arial" w:hAnsi="Arial" w:cs="Arial"/>
          <w:i/>
          <w:sz w:val="20"/>
          <w:szCs w:val="20"/>
        </w:rPr>
        <w:t>W</w:t>
      </w:r>
      <w:r w:rsidR="00512B48" w:rsidRPr="003525AC">
        <w:rPr>
          <w:rFonts w:ascii="Arial" w:hAnsi="Arial" w:cs="Arial"/>
          <w:i/>
          <w:sz w:val="20"/>
          <w:szCs w:val="20"/>
        </w:rPr>
        <w:t>ytycznymi</w:t>
      </w:r>
      <w:r w:rsidR="00B16985" w:rsidRPr="003525AC">
        <w:rPr>
          <w:rFonts w:ascii="Arial" w:hAnsi="Arial" w:cs="Arial"/>
          <w:i/>
          <w:sz w:val="20"/>
          <w:szCs w:val="20"/>
        </w:rPr>
        <w:t xml:space="preserve"> w zakresie kwalifikowalności</w:t>
      </w:r>
      <w:r w:rsidR="00512B48" w:rsidRPr="003525AC">
        <w:rPr>
          <w:rFonts w:ascii="Arial" w:hAnsi="Arial" w:cs="Arial"/>
          <w:sz w:val="20"/>
          <w:szCs w:val="20"/>
        </w:rPr>
        <w:t xml:space="preserve">, </w:t>
      </w:r>
      <w:r w:rsidRPr="003525AC">
        <w:rPr>
          <w:rFonts w:ascii="Arial" w:hAnsi="Arial" w:cs="Arial"/>
          <w:sz w:val="20"/>
          <w:szCs w:val="20"/>
        </w:rPr>
        <w:t>k</w:t>
      </w:r>
      <w:r w:rsidR="009D490C" w:rsidRPr="003525AC">
        <w:rPr>
          <w:rFonts w:ascii="Arial" w:hAnsi="Arial" w:cs="Arial"/>
          <w:sz w:val="20"/>
          <w:szCs w:val="20"/>
        </w:rPr>
        <w:t xml:space="preserve">oszty pośrednie rozliczane ryczałtem </w:t>
      </w:r>
      <w:r w:rsidRPr="003525AC">
        <w:rPr>
          <w:rFonts w:ascii="Arial" w:hAnsi="Arial" w:cs="Arial"/>
          <w:sz w:val="20"/>
          <w:szCs w:val="20"/>
        </w:rPr>
        <w:t xml:space="preserve">w wysokości </w:t>
      </w:r>
      <w:r w:rsidR="009D490C" w:rsidRPr="003525AC">
        <w:rPr>
          <w:rFonts w:ascii="Arial" w:hAnsi="Arial" w:cs="Arial"/>
          <w:sz w:val="20"/>
          <w:szCs w:val="20"/>
        </w:rPr>
        <w:t>………% poniesionych, udokumentowanych i zatwierdzonych w ramach Projektu wydatków bezpośrednich</w:t>
      </w:r>
      <w:r w:rsidRPr="003525AC">
        <w:rPr>
          <w:rFonts w:ascii="Arial" w:hAnsi="Arial" w:cs="Arial"/>
          <w:sz w:val="20"/>
          <w:szCs w:val="20"/>
        </w:rPr>
        <w:t>,</w:t>
      </w:r>
      <w:r w:rsidR="009D490C" w:rsidRPr="003525AC">
        <w:rPr>
          <w:rFonts w:ascii="Arial" w:hAnsi="Arial" w:cs="Arial"/>
          <w:sz w:val="20"/>
          <w:szCs w:val="20"/>
        </w:rPr>
        <w:t xml:space="preserve"> </w:t>
      </w:r>
      <w:r w:rsidR="00592BC0" w:rsidRPr="003525AC">
        <w:rPr>
          <w:rFonts w:ascii="Arial" w:hAnsi="Arial" w:cs="Arial"/>
          <w:sz w:val="20"/>
          <w:szCs w:val="20"/>
        </w:rPr>
        <w:br/>
      </w:r>
      <w:r w:rsidR="009D490C" w:rsidRPr="003525AC">
        <w:rPr>
          <w:rFonts w:ascii="Arial" w:hAnsi="Arial" w:cs="Arial"/>
          <w:sz w:val="20"/>
          <w:szCs w:val="20"/>
        </w:rPr>
        <w:t xml:space="preserve">z zastrzeżeniem ust. </w:t>
      </w:r>
      <w:r w:rsidR="00157FB9" w:rsidRPr="003525AC">
        <w:rPr>
          <w:rFonts w:ascii="Arial" w:hAnsi="Arial" w:cs="Arial"/>
          <w:sz w:val="20"/>
          <w:szCs w:val="20"/>
        </w:rPr>
        <w:t xml:space="preserve">2 i </w:t>
      </w:r>
      <w:r w:rsidR="009D490C" w:rsidRPr="003525AC">
        <w:rPr>
          <w:rFonts w:ascii="Arial" w:hAnsi="Arial" w:cs="Arial"/>
          <w:sz w:val="20"/>
          <w:szCs w:val="20"/>
        </w:rPr>
        <w:t>3.</w:t>
      </w:r>
    </w:p>
    <w:p w14:paraId="2DC5FEC6" w14:textId="77777777" w:rsidR="003B784D" w:rsidRPr="003525AC" w:rsidRDefault="00D27EF3" w:rsidP="003B784D">
      <w:pPr>
        <w:numPr>
          <w:ilvl w:val="0"/>
          <w:numId w:val="16"/>
        </w:numPr>
        <w:tabs>
          <w:tab w:val="clear" w:pos="360"/>
          <w:tab w:val="num" w:pos="284"/>
        </w:tabs>
        <w:spacing w:after="60" w:line="240" w:lineRule="auto"/>
        <w:ind w:left="284" w:hanging="284"/>
        <w:jc w:val="both"/>
        <w:rPr>
          <w:rFonts w:ascii="Arial" w:hAnsi="Arial" w:cs="Arial"/>
          <w:sz w:val="20"/>
          <w:szCs w:val="20"/>
        </w:rPr>
      </w:pPr>
      <w:r w:rsidRPr="003525AC">
        <w:rPr>
          <w:rFonts w:ascii="Arial" w:hAnsi="Arial" w:cs="Arial"/>
          <w:iCs/>
          <w:sz w:val="20"/>
          <w:szCs w:val="20"/>
        </w:rPr>
        <w:t>Instytucja Pośrednicząca</w:t>
      </w:r>
      <w:r w:rsidR="008B6377" w:rsidRPr="003525AC">
        <w:rPr>
          <w:rFonts w:ascii="Arial" w:hAnsi="Arial" w:cs="Arial"/>
          <w:sz w:val="20"/>
          <w:szCs w:val="20"/>
        </w:rPr>
        <w:t xml:space="preserve"> może obniżyć stawkę ryczałtową kosztów pośrednich</w:t>
      </w:r>
      <w:r w:rsidR="003B784D" w:rsidRPr="003525AC">
        <w:rPr>
          <w:rFonts w:ascii="Arial" w:hAnsi="Arial" w:cs="Arial"/>
          <w:sz w:val="20"/>
          <w:szCs w:val="20"/>
        </w:rPr>
        <w:t>, podczas zatwierdzania wniosku o płatność, o którym mowa w § 11 ust. 8,</w:t>
      </w:r>
      <w:r w:rsidR="008B6377" w:rsidRPr="003525AC">
        <w:rPr>
          <w:rFonts w:ascii="Arial" w:hAnsi="Arial" w:cs="Arial"/>
          <w:sz w:val="20"/>
          <w:szCs w:val="20"/>
        </w:rPr>
        <w:t xml:space="preserve"> w przypadkach rażącego naruszenia przez </w:t>
      </w:r>
      <w:r w:rsidR="00591762" w:rsidRPr="003525AC">
        <w:rPr>
          <w:rFonts w:ascii="Arial" w:hAnsi="Arial" w:cs="Arial"/>
          <w:sz w:val="20"/>
          <w:szCs w:val="20"/>
        </w:rPr>
        <w:t>B</w:t>
      </w:r>
      <w:r w:rsidR="008B6377" w:rsidRPr="003525AC">
        <w:rPr>
          <w:rFonts w:ascii="Arial" w:hAnsi="Arial" w:cs="Arial"/>
          <w:sz w:val="20"/>
          <w:szCs w:val="20"/>
        </w:rPr>
        <w:t xml:space="preserve">eneficjenta </w:t>
      </w:r>
      <w:r w:rsidR="00907106" w:rsidRPr="003525AC">
        <w:rPr>
          <w:rFonts w:ascii="Arial" w:hAnsi="Arial" w:cs="Arial"/>
          <w:sz w:val="20"/>
          <w:szCs w:val="20"/>
        </w:rPr>
        <w:t xml:space="preserve">postanowień </w:t>
      </w:r>
      <w:r w:rsidR="00591762" w:rsidRPr="003525AC">
        <w:rPr>
          <w:rFonts w:ascii="Arial" w:hAnsi="Arial" w:cs="Arial"/>
          <w:sz w:val="20"/>
          <w:szCs w:val="20"/>
        </w:rPr>
        <w:t xml:space="preserve">umowy w zakresie </w:t>
      </w:r>
      <w:r w:rsidR="008B6377" w:rsidRPr="003525AC">
        <w:rPr>
          <w:rFonts w:ascii="Arial" w:hAnsi="Arial" w:cs="Arial"/>
          <w:sz w:val="20"/>
          <w:szCs w:val="20"/>
        </w:rPr>
        <w:t>zarządzania projektem</w:t>
      </w:r>
      <w:r w:rsidR="003B784D" w:rsidRPr="003525AC">
        <w:rPr>
          <w:rFonts w:ascii="Arial" w:hAnsi="Arial" w:cs="Arial"/>
          <w:sz w:val="20"/>
          <w:szCs w:val="20"/>
        </w:rPr>
        <w:t>, w szczególności gdy:</w:t>
      </w:r>
    </w:p>
    <w:p w14:paraId="1FCBADF3"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wystąpiły znaczne opóźnienia w realizacji Projektu względem harmonogramu realizacji projektu określonego we Wniosku lub Projekt jest realizowany nieprawidłowo wskutek rażącego i powtarzającego się zaniedbania lub zaniechania działań przez Beneficjenta;</w:t>
      </w:r>
    </w:p>
    <w:p w14:paraId="63DD1536"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przedkłada wniosków o płatność lub dokumentów źródłowych w terminie zgodnym z umową lub w terminie wyznaczonym przez Instytucję Pośredniczącą lub przedkłada wielokrotnie wniosek o płatność niskiej jakości (niekompletny, z tymi samymi błędami);</w:t>
      </w:r>
    </w:p>
    <w:p w14:paraId="33839737"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odmówił poddania się kontroli lub odmówił przekazania dokumentów i informacji na wezwanie Instytucji Pośredniczącej bez przedstawienia racjonalnego wyjaśnienia;</w:t>
      </w:r>
    </w:p>
    <w:p w14:paraId="5A4CEC00"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 xml:space="preserve">Beneficjent rażąco naruszył zasadę równości szans kobiet i mężczyzn lub zasadę równości szans i niedyskryminacji, w tym dostępności dla osób z niepełnosprawnościami; </w:t>
      </w:r>
    </w:p>
    <w:p w14:paraId="54069FBB"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usunął nieprawidłowości stwierdzonych w trakcie kontroli, które nie dotyczą zwrotu wydatków niekwalifikowalnych;</w:t>
      </w:r>
    </w:p>
    <w:p w14:paraId="1D2A99B5"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dopełnił obowiązków informacyjno-promocyjnych oraz związanych z ochroną danych osobowych i ochroną praw autorskich produktów wytworzonych w ramach Projektu lub wypełnia je niezgodnie z przepisami prawa;</w:t>
      </w:r>
    </w:p>
    <w:p w14:paraId="06578741"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wprowadza danych do systemu teleinformatycznego SL2014 lub wprowadza te dane z błędami lub ze znacznym opóźnieniem;</w:t>
      </w:r>
    </w:p>
    <w:p w14:paraId="66EC7B90" w14:textId="77777777" w:rsidR="003B784D"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zarządza Projektem niezgodnie z ustaloną we Wniosku strukturą zarządzania;</w:t>
      </w:r>
    </w:p>
    <w:p w14:paraId="194D30EF" w14:textId="77777777" w:rsidR="00E1471B" w:rsidRPr="003525AC" w:rsidRDefault="003B784D"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dopełnia obowiązku zamieszczania na stronie internetowej projektu, o ile taka istnieje, lub nie przekazuje do Instytucji Pośredniczącej szczegółowego harmonogramu udzielania wsparcia, o którym mowa w § 19 ust. 4</w:t>
      </w:r>
      <w:r w:rsidR="00E1471B" w:rsidRPr="003525AC">
        <w:rPr>
          <w:rFonts w:ascii="Arial" w:hAnsi="Arial" w:cs="Arial"/>
          <w:sz w:val="20"/>
          <w:szCs w:val="20"/>
        </w:rPr>
        <w:t>;</w:t>
      </w:r>
    </w:p>
    <w:p w14:paraId="415B10B3" w14:textId="77777777" w:rsidR="008B6377" w:rsidRPr="003525AC" w:rsidRDefault="00E1471B" w:rsidP="003B784D">
      <w:pPr>
        <w:pStyle w:val="Akapitzlist"/>
        <w:numPr>
          <w:ilvl w:val="1"/>
          <w:numId w:val="16"/>
        </w:numPr>
        <w:spacing w:after="60"/>
        <w:jc w:val="both"/>
        <w:rPr>
          <w:rFonts w:ascii="Arial" w:hAnsi="Arial" w:cs="Arial"/>
          <w:sz w:val="20"/>
          <w:szCs w:val="20"/>
        </w:rPr>
      </w:pPr>
      <w:r w:rsidRPr="003525AC">
        <w:rPr>
          <w:rFonts w:ascii="Arial" w:hAnsi="Arial" w:cs="Arial"/>
          <w:sz w:val="20"/>
          <w:szCs w:val="20"/>
        </w:rPr>
        <w:t>Beneficjent nie realizuje obowiązku zapisanego w § 17</w:t>
      </w:r>
      <w:r w:rsidR="00BB14BE" w:rsidRPr="003525AC">
        <w:rPr>
          <w:rFonts w:ascii="Arial" w:hAnsi="Arial" w:cs="Arial"/>
          <w:sz w:val="20"/>
          <w:szCs w:val="20"/>
        </w:rPr>
        <w:t xml:space="preserve"> ust. 4</w:t>
      </w:r>
      <w:r w:rsidR="0043220B" w:rsidRPr="003525AC">
        <w:rPr>
          <w:rFonts w:ascii="Arial" w:hAnsi="Arial" w:cs="Arial"/>
          <w:sz w:val="20"/>
          <w:szCs w:val="20"/>
        </w:rPr>
        <w:t>.</w:t>
      </w:r>
      <w:r w:rsidR="00BB14BE" w:rsidRPr="003525AC">
        <w:rPr>
          <w:rFonts w:ascii="Arial" w:hAnsi="Arial" w:cs="Arial"/>
          <w:sz w:val="20"/>
          <w:szCs w:val="20"/>
        </w:rPr>
        <w:t xml:space="preserve"> </w:t>
      </w:r>
      <w:r w:rsidR="00542CC1" w:rsidRPr="003525AC">
        <w:rPr>
          <w:rStyle w:val="Odwoanieprzypisudolnego"/>
          <w:rFonts w:ascii="Arial" w:hAnsi="Arial" w:cs="Arial"/>
          <w:sz w:val="20"/>
          <w:szCs w:val="20"/>
        </w:rPr>
        <w:footnoteReference w:id="19"/>
      </w:r>
    </w:p>
    <w:p w14:paraId="5D9C6EA1" w14:textId="77777777" w:rsidR="00592771" w:rsidRPr="003525AC" w:rsidRDefault="00592771"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3525AC">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3525AC">
        <w:rPr>
          <w:rFonts w:ascii="Arial" w:hAnsi="Arial" w:cs="Arial"/>
          <w:i/>
          <w:sz w:val="20"/>
          <w:szCs w:val="20"/>
        </w:rPr>
        <w:t>Wytycznymi w zakresie kwalifikowalności</w:t>
      </w:r>
      <w:r w:rsidRPr="003525AC">
        <w:rPr>
          <w:rFonts w:ascii="Arial" w:hAnsi="Arial" w:cs="Arial"/>
          <w:sz w:val="20"/>
          <w:szCs w:val="20"/>
        </w:rPr>
        <w:t>.</w:t>
      </w:r>
    </w:p>
    <w:p w14:paraId="554CFAE4" w14:textId="77777777" w:rsidR="009D490C" w:rsidRPr="002A4AA8" w:rsidRDefault="009D490C" w:rsidP="00350F7A">
      <w:pPr>
        <w:pStyle w:val="xl33"/>
        <w:autoSpaceDE/>
        <w:autoSpaceDN/>
        <w:spacing w:before="0" w:after="60"/>
        <w:rPr>
          <w:rFonts w:ascii="Arial" w:hAnsi="Arial" w:cs="Arial"/>
          <w:szCs w:val="20"/>
        </w:rPr>
      </w:pPr>
    </w:p>
    <w:p w14:paraId="0541E5F5" w14:textId="1D435AFB" w:rsidR="009D490C" w:rsidRPr="009F382C" w:rsidRDefault="009D490C" w:rsidP="00350F7A">
      <w:pPr>
        <w:spacing w:after="60" w:line="240" w:lineRule="auto"/>
        <w:jc w:val="center"/>
        <w:rPr>
          <w:rFonts w:ascii="Arial" w:hAnsi="Arial" w:cs="Arial"/>
          <w:sz w:val="20"/>
          <w:szCs w:val="20"/>
        </w:rPr>
      </w:pPr>
      <w:r w:rsidRPr="009F382C">
        <w:rPr>
          <w:rFonts w:ascii="Arial" w:hAnsi="Arial" w:cs="Arial"/>
          <w:sz w:val="20"/>
          <w:szCs w:val="20"/>
        </w:rPr>
        <w:t xml:space="preserve">§ </w:t>
      </w:r>
      <w:r w:rsidR="00CB5527">
        <w:rPr>
          <w:rFonts w:ascii="Arial" w:hAnsi="Arial" w:cs="Arial"/>
          <w:sz w:val="20"/>
          <w:szCs w:val="20"/>
        </w:rPr>
        <w:t>5a</w:t>
      </w:r>
      <w:r w:rsidRPr="009F382C">
        <w:rPr>
          <w:rFonts w:ascii="Arial" w:hAnsi="Arial" w:cs="Arial"/>
          <w:sz w:val="20"/>
          <w:szCs w:val="20"/>
        </w:rPr>
        <w:t>.</w:t>
      </w:r>
    </w:p>
    <w:p w14:paraId="4C1F9569" w14:textId="77777777" w:rsidR="009D490C" w:rsidRPr="009F382C"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9F382C">
        <w:rPr>
          <w:rFonts w:ascii="Arial" w:hAnsi="Arial" w:cs="Arial"/>
          <w:sz w:val="20"/>
          <w:szCs w:val="20"/>
        </w:rPr>
        <w:t>Instytucja Pośrednicząca</w:t>
      </w:r>
      <w:r w:rsidR="009D490C" w:rsidRPr="009F382C">
        <w:rPr>
          <w:rFonts w:ascii="Arial" w:hAnsi="Arial" w:cs="Arial"/>
          <w:sz w:val="20"/>
          <w:szCs w:val="20"/>
        </w:rPr>
        <w:t xml:space="preserve"> nie ponosi odpowiedzialności wobec osób trzecich za szkody powstałe w związku z realizacją Projektu</w:t>
      </w:r>
      <w:r w:rsidR="003B784D" w:rsidRPr="009F382C">
        <w:rPr>
          <w:rFonts w:ascii="Arial" w:hAnsi="Arial" w:cs="Arial"/>
          <w:sz w:val="20"/>
          <w:szCs w:val="20"/>
        </w:rPr>
        <w:t xml:space="preserve">, </w:t>
      </w:r>
      <w:r w:rsidR="003B784D" w:rsidRPr="009F382C">
        <w:rPr>
          <w:rFonts w:ascii="Arial" w:hAnsi="Arial" w:cs="Arial"/>
          <w:i/>
          <w:sz w:val="20"/>
          <w:szCs w:val="20"/>
        </w:rPr>
        <w:t>w szczególności Instytucja Pośrednicząca nie ponosi odpowiedzialności za działania lub zaniechania Beneficjenta wobec Partnera/ów</w:t>
      </w:r>
      <w:r w:rsidR="003B784D" w:rsidRPr="009F382C">
        <w:rPr>
          <w:rFonts w:ascii="Arial" w:hAnsi="Arial" w:cs="Arial"/>
          <w:sz w:val="20"/>
          <w:szCs w:val="20"/>
          <w:vertAlign w:val="superscript"/>
        </w:rPr>
        <w:footnoteReference w:id="20"/>
      </w:r>
      <w:r w:rsidR="009D490C" w:rsidRPr="009F382C">
        <w:rPr>
          <w:rFonts w:ascii="Arial" w:hAnsi="Arial" w:cs="Arial"/>
          <w:sz w:val="20"/>
          <w:szCs w:val="20"/>
        </w:rPr>
        <w:t>.</w:t>
      </w:r>
    </w:p>
    <w:p w14:paraId="72B3B9D4" w14:textId="77777777" w:rsidR="009D490C" w:rsidRDefault="009D490C"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9F382C">
        <w:rPr>
          <w:rFonts w:ascii="Arial" w:hAnsi="Arial" w:cs="Arial"/>
          <w:sz w:val="20"/>
          <w:szCs w:val="20"/>
        </w:rPr>
        <w:t xml:space="preserve">W przypadku realizowania Projektu przez Beneficjenta działającego w formie partnerstwa, umowa </w:t>
      </w:r>
      <w:r w:rsidR="002E5222" w:rsidRPr="009F382C">
        <w:rPr>
          <w:rFonts w:ascii="Arial" w:hAnsi="Arial" w:cs="Arial"/>
          <w:sz w:val="20"/>
          <w:szCs w:val="20"/>
        </w:rPr>
        <w:t xml:space="preserve">o </w:t>
      </w:r>
      <w:r w:rsidRPr="009F382C">
        <w:rPr>
          <w:rFonts w:ascii="Arial" w:hAnsi="Arial" w:cs="Arial"/>
          <w:sz w:val="20"/>
          <w:szCs w:val="20"/>
        </w:rPr>
        <w:t>partnerstw</w:t>
      </w:r>
      <w:r w:rsidR="002E5222" w:rsidRPr="009F382C">
        <w:rPr>
          <w:rFonts w:ascii="Arial" w:hAnsi="Arial" w:cs="Arial"/>
          <w:sz w:val="20"/>
          <w:szCs w:val="20"/>
        </w:rPr>
        <w:t>ie</w:t>
      </w:r>
      <w:r w:rsidRPr="009F382C">
        <w:rPr>
          <w:rFonts w:ascii="Arial" w:hAnsi="Arial" w:cs="Arial"/>
          <w:sz w:val="20"/>
          <w:szCs w:val="20"/>
        </w:rPr>
        <w:t xml:space="preserve"> określa odpowiedzialność Beneficjenta oraz Partnerów wobec osób trzecich </w:t>
      </w:r>
      <w:r w:rsidRPr="009F382C">
        <w:rPr>
          <w:rFonts w:ascii="Arial" w:hAnsi="Arial" w:cs="Arial"/>
          <w:sz w:val="20"/>
          <w:szCs w:val="20"/>
        </w:rPr>
        <w:br/>
        <w:t>za działania wynikające z niniejszej umowy.</w:t>
      </w:r>
    </w:p>
    <w:p w14:paraId="73ECEE4D" w14:textId="77777777" w:rsidR="005F4B47" w:rsidRDefault="005F4B47" w:rsidP="00F02F34">
      <w:pPr>
        <w:spacing w:after="60" w:line="240" w:lineRule="auto"/>
        <w:jc w:val="center"/>
        <w:rPr>
          <w:rFonts w:ascii="Arial" w:eastAsia="Times New Roman" w:hAnsi="Arial" w:cs="Arial"/>
          <w:b/>
          <w:sz w:val="20"/>
          <w:szCs w:val="20"/>
          <w:lang w:eastAsia="pl-PL"/>
        </w:rPr>
      </w:pPr>
    </w:p>
    <w:p w14:paraId="637EFC94" w14:textId="77777777" w:rsidR="00F02F34" w:rsidRPr="00F02F34" w:rsidRDefault="00F02F34" w:rsidP="00F02F34">
      <w:pPr>
        <w:spacing w:after="60" w:line="240" w:lineRule="auto"/>
        <w:jc w:val="center"/>
        <w:rPr>
          <w:rFonts w:ascii="Arial" w:eastAsia="Times New Roman" w:hAnsi="Arial" w:cs="Arial"/>
          <w:b/>
          <w:sz w:val="20"/>
          <w:szCs w:val="20"/>
          <w:lang w:eastAsia="pl-PL"/>
        </w:rPr>
      </w:pPr>
      <w:r w:rsidRPr="00F02F34">
        <w:rPr>
          <w:rFonts w:ascii="Arial" w:eastAsia="Times New Roman" w:hAnsi="Arial" w:cs="Arial"/>
          <w:b/>
          <w:sz w:val="20"/>
          <w:szCs w:val="20"/>
          <w:lang w:eastAsia="pl-PL"/>
        </w:rPr>
        <w:t>Stawki jednostkowe</w:t>
      </w:r>
    </w:p>
    <w:p w14:paraId="19AC964E" w14:textId="77777777" w:rsidR="00F02F34" w:rsidRPr="00F02F34" w:rsidRDefault="005F4B47" w:rsidP="00F02F34">
      <w:pPr>
        <w:spacing w:after="60" w:line="240" w:lineRule="auto"/>
        <w:jc w:val="center"/>
        <w:rPr>
          <w:rFonts w:ascii="Arial" w:hAnsi="Arial" w:cs="Arial"/>
          <w:sz w:val="20"/>
          <w:szCs w:val="20"/>
        </w:rPr>
      </w:pPr>
      <w:r>
        <w:rPr>
          <w:rFonts w:ascii="Arial" w:hAnsi="Arial" w:cs="Arial"/>
          <w:sz w:val="20"/>
          <w:szCs w:val="20"/>
        </w:rPr>
        <w:t>§ 6</w:t>
      </w:r>
    </w:p>
    <w:p w14:paraId="0D0EEE54" w14:textId="77777777" w:rsidR="00F02F34" w:rsidRPr="00F02F34" w:rsidRDefault="00F02F34" w:rsidP="00F02F34">
      <w:pPr>
        <w:numPr>
          <w:ilvl w:val="0"/>
          <w:numId w:val="97"/>
        </w:numPr>
        <w:autoSpaceDE w:val="0"/>
        <w:autoSpaceDN w:val="0"/>
        <w:spacing w:after="60" w:line="240" w:lineRule="auto"/>
        <w:jc w:val="both"/>
        <w:rPr>
          <w:rFonts w:ascii="Arial" w:eastAsia="Times New Roman" w:hAnsi="Arial" w:cs="Arial"/>
          <w:sz w:val="20"/>
          <w:szCs w:val="20"/>
        </w:rPr>
      </w:pPr>
      <w:r w:rsidRPr="00F02F34">
        <w:rPr>
          <w:rFonts w:ascii="Arial" w:eastAsia="Times New Roman" w:hAnsi="Arial" w:cs="Arial"/>
          <w:sz w:val="20"/>
          <w:szCs w:val="20"/>
        </w:rPr>
        <w:t xml:space="preserve">Beneficjent rozlicza usługi objęte stawkami jednostkowymi, zgodnie z </w:t>
      </w:r>
      <w:r>
        <w:rPr>
          <w:rFonts w:ascii="Arial" w:eastAsia="Times New Roman" w:hAnsi="Arial" w:cs="Arial"/>
          <w:i/>
          <w:sz w:val="20"/>
          <w:szCs w:val="20"/>
        </w:rPr>
        <w:t>Wezwaniem</w:t>
      </w:r>
      <w:r w:rsidRPr="00F02F34">
        <w:rPr>
          <w:rFonts w:ascii="Arial" w:eastAsia="Times New Roman" w:hAnsi="Arial" w:cs="Arial"/>
          <w:i/>
          <w:sz w:val="20"/>
          <w:szCs w:val="20"/>
        </w:rPr>
        <w:t xml:space="preserve"> </w:t>
      </w:r>
      <w:r w:rsidRPr="00F02F34">
        <w:rPr>
          <w:rFonts w:ascii="Arial" w:eastAsia="Times New Roman" w:hAnsi="Arial" w:cs="Arial"/>
          <w:sz w:val="20"/>
          <w:szCs w:val="20"/>
        </w:rPr>
        <w:t>oraz Wytycznymi wskazanymi w § 1 ust. 1 pkt 2</w:t>
      </w:r>
      <w:r>
        <w:rPr>
          <w:rFonts w:ascii="Arial" w:eastAsia="Times New Roman" w:hAnsi="Arial" w:cs="Arial"/>
          <w:sz w:val="20"/>
          <w:szCs w:val="20"/>
        </w:rPr>
        <w:t>2</w:t>
      </w:r>
      <w:r w:rsidRPr="00F02F34">
        <w:rPr>
          <w:rFonts w:ascii="Arial" w:eastAsia="Times New Roman" w:hAnsi="Arial" w:cs="Arial"/>
          <w:sz w:val="20"/>
          <w:szCs w:val="20"/>
        </w:rPr>
        <w:t xml:space="preserve"> oraz zgo</w:t>
      </w:r>
      <w:r w:rsidR="002B41C3">
        <w:rPr>
          <w:rFonts w:ascii="Arial" w:eastAsia="Times New Roman" w:hAnsi="Arial" w:cs="Arial"/>
          <w:sz w:val="20"/>
          <w:szCs w:val="20"/>
        </w:rPr>
        <w:t xml:space="preserve">dnie z zatwierdzonym wnioskiem </w:t>
      </w:r>
      <w:r w:rsidRPr="00F02F34">
        <w:rPr>
          <w:rFonts w:ascii="Arial" w:eastAsia="Times New Roman" w:hAnsi="Arial" w:cs="Arial"/>
          <w:sz w:val="20"/>
          <w:szCs w:val="20"/>
        </w:rPr>
        <w:t>o dofinansowanie projektu, tj.:</w:t>
      </w:r>
      <w:r w:rsidRPr="00F02F34">
        <w:rPr>
          <w:rFonts w:ascii="Arial" w:eastAsia="Times New Roman" w:hAnsi="Arial" w:cs="Arial"/>
          <w:sz w:val="20"/>
          <w:szCs w:val="20"/>
          <w:vertAlign w:val="superscript"/>
        </w:rPr>
        <w:footnoteReference w:id="21"/>
      </w:r>
    </w:p>
    <w:p w14:paraId="10D9C4A4" w14:textId="77777777" w:rsidR="00F02F34" w:rsidRPr="00F02F34" w:rsidRDefault="00CB5527" w:rsidP="00CB5527">
      <w:pPr>
        <w:autoSpaceDE w:val="0"/>
        <w:autoSpaceDN w:val="0"/>
        <w:spacing w:after="60" w:line="240" w:lineRule="auto"/>
        <w:ind w:left="284"/>
        <w:jc w:val="both"/>
        <w:rPr>
          <w:rFonts w:ascii="Arial" w:eastAsia="Times New Roman" w:hAnsi="Arial" w:cs="Arial"/>
          <w:sz w:val="20"/>
          <w:szCs w:val="20"/>
        </w:rPr>
      </w:pPr>
      <w:r>
        <w:rPr>
          <w:rFonts w:ascii="Arial" w:eastAsia="Times New Roman" w:hAnsi="Arial" w:cs="Arial"/>
          <w:sz w:val="20"/>
          <w:szCs w:val="20"/>
        </w:rPr>
        <w:t>1)</w:t>
      </w:r>
      <w:r w:rsidR="00F02F34" w:rsidRPr="00F02F34">
        <w:rPr>
          <w:rFonts w:ascii="Arial" w:eastAsia="Times New Roman" w:hAnsi="Arial" w:cs="Arial"/>
          <w:sz w:val="20"/>
          <w:szCs w:val="20"/>
        </w:rPr>
        <w:t>[</w:t>
      </w:r>
      <w:r w:rsidR="00F02F34" w:rsidRPr="00F02F34">
        <w:rPr>
          <w:rFonts w:ascii="Arial" w:eastAsia="Times New Roman" w:hAnsi="Arial" w:cs="Arial"/>
          <w:sz w:val="20"/>
          <w:szCs w:val="20"/>
          <w:highlight w:val="lightGray"/>
        </w:rPr>
        <w:t>nazwa usługi objętej stawką jednostkową</w:t>
      </w:r>
      <w:r w:rsidR="00F02F34" w:rsidRPr="00F02F34">
        <w:rPr>
          <w:rFonts w:ascii="Arial" w:eastAsia="Times New Roman" w:hAnsi="Arial" w:cs="Arial"/>
          <w:sz w:val="20"/>
          <w:szCs w:val="20"/>
        </w:rPr>
        <w:t xml:space="preserve">] o wartości jednostkowej </w:t>
      </w:r>
      <w:r w:rsidR="00F02F34" w:rsidRPr="00F02F34">
        <w:rPr>
          <w:rFonts w:ascii="Arial" w:eastAsia="Times New Roman" w:hAnsi="Arial" w:cs="Arial"/>
          <w:sz w:val="20"/>
          <w:szCs w:val="20"/>
          <w:highlight w:val="lightGray"/>
        </w:rPr>
        <w:t>…..</w:t>
      </w:r>
      <w:r w:rsidR="00F02F34" w:rsidRPr="00F02F34">
        <w:rPr>
          <w:rFonts w:ascii="Arial" w:eastAsia="Times New Roman" w:hAnsi="Arial" w:cs="Arial"/>
          <w:sz w:val="20"/>
          <w:szCs w:val="20"/>
        </w:rPr>
        <w:t xml:space="preserve"> zł;</w:t>
      </w:r>
    </w:p>
    <w:p w14:paraId="0D597CEE" w14:textId="77777777" w:rsidR="00F02F34" w:rsidRPr="00F02F34" w:rsidRDefault="00F02F34" w:rsidP="00F02F34">
      <w:pPr>
        <w:numPr>
          <w:ilvl w:val="0"/>
          <w:numId w:val="97"/>
        </w:numPr>
        <w:autoSpaceDE w:val="0"/>
        <w:autoSpaceDN w:val="0"/>
        <w:spacing w:after="60" w:line="240" w:lineRule="auto"/>
        <w:jc w:val="both"/>
        <w:rPr>
          <w:rFonts w:ascii="Arial" w:eastAsia="Times New Roman" w:hAnsi="Arial" w:cs="Arial"/>
          <w:sz w:val="20"/>
          <w:szCs w:val="20"/>
        </w:rPr>
      </w:pPr>
      <w:r w:rsidRPr="00F02F34">
        <w:rPr>
          <w:rFonts w:ascii="Arial" w:eastAsia="Times New Roman" w:hAnsi="Arial" w:cs="Arial"/>
          <w:sz w:val="20"/>
          <w:szCs w:val="20"/>
        </w:rPr>
        <w:t>Dokumentami potwierdzającymi wykonanie stawki jednostkowej, o której mowa w ust. 1 są:</w:t>
      </w:r>
      <w:r w:rsidRPr="00F02F34">
        <w:rPr>
          <w:rFonts w:ascii="Arial" w:eastAsia="Times New Roman" w:hAnsi="Arial" w:cs="Arial"/>
          <w:sz w:val="20"/>
          <w:szCs w:val="20"/>
          <w:vertAlign w:val="superscript"/>
        </w:rPr>
        <w:footnoteReference w:id="22"/>
      </w:r>
    </w:p>
    <w:p w14:paraId="3D1A7686" w14:textId="77777777" w:rsidR="00F02F34" w:rsidRPr="00F02F34" w:rsidRDefault="00F02F34" w:rsidP="00F02F34">
      <w:pPr>
        <w:numPr>
          <w:ilvl w:val="0"/>
          <w:numId w:val="98"/>
        </w:numPr>
        <w:autoSpaceDE w:val="0"/>
        <w:autoSpaceDN w:val="0"/>
        <w:spacing w:after="60" w:line="240" w:lineRule="auto"/>
        <w:ind w:left="709"/>
        <w:jc w:val="both"/>
        <w:rPr>
          <w:rFonts w:ascii="Arial" w:eastAsia="Times New Roman" w:hAnsi="Arial" w:cs="Arial"/>
          <w:sz w:val="20"/>
          <w:szCs w:val="20"/>
        </w:rPr>
      </w:pPr>
      <w:r w:rsidRPr="00F02F34">
        <w:rPr>
          <w:rFonts w:ascii="Arial" w:eastAsia="Times New Roman" w:hAnsi="Arial" w:cs="Arial"/>
          <w:sz w:val="20"/>
          <w:szCs w:val="20"/>
        </w:rPr>
        <w:t>W ramach stawki jednostkowej wskazanej w ust. 1 pkt 1):</w:t>
      </w:r>
    </w:p>
    <w:p w14:paraId="3B41D822" w14:textId="77777777" w:rsidR="00F02F34" w:rsidRPr="00F02F34" w:rsidRDefault="00F02F34" w:rsidP="00F02F34">
      <w:pPr>
        <w:numPr>
          <w:ilvl w:val="1"/>
          <w:numId w:val="98"/>
        </w:numPr>
        <w:autoSpaceDE w:val="0"/>
        <w:autoSpaceDN w:val="0"/>
        <w:spacing w:after="60" w:line="240" w:lineRule="auto"/>
        <w:jc w:val="both"/>
        <w:rPr>
          <w:rFonts w:ascii="Arial" w:eastAsia="Times New Roman" w:hAnsi="Arial" w:cs="Arial"/>
          <w:sz w:val="20"/>
          <w:szCs w:val="20"/>
        </w:rPr>
      </w:pPr>
      <w:r w:rsidRPr="00F02F34">
        <w:rPr>
          <w:rFonts w:ascii="Arial" w:eastAsia="Times New Roman" w:hAnsi="Arial" w:cs="Arial"/>
          <w:sz w:val="20"/>
          <w:szCs w:val="20"/>
        </w:rPr>
        <w:lastRenderedPageBreak/>
        <w:t xml:space="preserve">załączone do wniosku o płatność: Oświadczenie o wykonaniu stawki jednostkowej, stanowiące załącznik nr </w:t>
      </w:r>
      <w:r w:rsidR="005F4B47">
        <w:rPr>
          <w:rFonts w:ascii="Arial" w:eastAsia="Times New Roman" w:hAnsi="Arial" w:cs="Arial"/>
          <w:sz w:val="20"/>
          <w:szCs w:val="20"/>
        </w:rPr>
        <w:t>16</w:t>
      </w:r>
      <w:r w:rsidRPr="00F02F34">
        <w:rPr>
          <w:rFonts w:ascii="Arial" w:eastAsia="Times New Roman" w:hAnsi="Arial" w:cs="Arial"/>
          <w:sz w:val="20"/>
          <w:szCs w:val="20"/>
        </w:rPr>
        <w:t xml:space="preserve"> do niniejszej umowy; </w:t>
      </w:r>
      <w:r w:rsidRPr="00F02F34">
        <w:rPr>
          <w:rFonts w:ascii="Arial" w:eastAsia="Times New Roman" w:hAnsi="Arial" w:cs="Arial"/>
          <w:sz w:val="20"/>
          <w:szCs w:val="20"/>
          <w:highlight w:val="lightGray"/>
        </w:rPr>
        <w:t>dokumenty właściwe dla specyf</w:t>
      </w:r>
      <w:r>
        <w:rPr>
          <w:rFonts w:ascii="Arial" w:eastAsia="Times New Roman" w:hAnsi="Arial" w:cs="Arial"/>
          <w:sz w:val="20"/>
          <w:szCs w:val="20"/>
          <w:highlight w:val="lightGray"/>
        </w:rPr>
        <w:t>iki zrealizowanych działań np.</w:t>
      </w:r>
      <w:r>
        <w:rPr>
          <w:rStyle w:val="Odwoanieprzypisudolnego"/>
          <w:rFonts w:ascii="Arial" w:eastAsia="Times New Roman" w:hAnsi="Arial" w:cs="Arial"/>
          <w:sz w:val="20"/>
          <w:szCs w:val="20"/>
          <w:highlight w:val="lightGray"/>
        </w:rPr>
        <w:footnoteReference w:id="23"/>
      </w:r>
    </w:p>
    <w:p w14:paraId="680D67F1" w14:textId="77777777" w:rsidR="00F02F34" w:rsidRPr="00F02F34" w:rsidRDefault="00F02F34" w:rsidP="00F02F34">
      <w:pPr>
        <w:numPr>
          <w:ilvl w:val="1"/>
          <w:numId w:val="98"/>
        </w:numPr>
        <w:autoSpaceDE w:val="0"/>
        <w:autoSpaceDN w:val="0"/>
        <w:spacing w:after="60" w:line="240" w:lineRule="auto"/>
        <w:jc w:val="both"/>
        <w:rPr>
          <w:rFonts w:ascii="Arial" w:eastAsia="Times New Roman" w:hAnsi="Arial" w:cs="Arial"/>
          <w:sz w:val="20"/>
          <w:szCs w:val="20"/>
        </w:rPr>
      </w:pPr>
      <w:r w:rsidRPr="00F02F34">
        <w:rPr>
          <w:rFonts w:ascii="Arial" w:eastAsia="Times New Roman" w:hAnsi="Arial" w:cs="Arial"/>
          <w:sz w:val="20"/>
          <w:szCs w:val="20"/>
        </w:rPr>
        <w:t>Dostępne podczas kontroli na miejscu</w:t>
      </w:r>
      <w:r w:rsidRPr="00F02F34">
        <w:rPr>
          <w:rFonts w:ascii="Arial" w:eastAsia="Times New Roman" w:hAnsi="Arial" w:cs="Arial"/>
          <w:sz w:val="20"/>
          <w:szCs w:val="20"/>
          <w:vertAlign w:val="superscript"/>
        </w:rPr>
        <w:footnoteReference w:id="24"/>
      </w:r>
      <w:r w:rsidRPr="00F02F34">
        <w:rPr>
          <w:rFonts w:ascii="Arial" w:eastAsia="Times New Roman" w:hAnsi="Arial" w:cs="Arial"/>
          <w:sz w:val="20"/>
          <w:szCs w:val="20"/>
        </w:rPr>
        <w:t>:</w:t>
      </w:r>
    </w:p>
    <w:p w14:paraId="65596F5A" w14:textId="77777777" w:rsidR="00F02F34" w:rsidRPr="00F02F34" w:rsidRDefault="00F02F34" w:rsidP="00F02F34">
      <w:pPr>
        <w:autoSpaceDE w:val="0"/>
        <w:autoSpaceDN w:val="0"/>
        <w:spacing w:after="60" w:line="240" w:lineRule="auto"/>
        <w:ind w:left="1785"/>
        <w:jc w:val="both"/>
        <w:rPr>
          <w:rFonts w:ascii="Arial" w:eastAsia="Times New Roman" w:hAnsi="Arial" w:cs="Arial"/>
          <w:sz w:val="20"/>
          <w:szCs w:val="20"/>
        </w:rPr>
      </w:pPr>
      <w:r w:rsidRPr="00F02F34">
        <w:rPr>
          <w:rFonts w:ascii="Arial" w:eastAsia="Times New Roman" w:hAnsi="Arial" w:cs="Arial"/>
          <w:sz w:val="20"/>
          <w:szCs w:val="20"/>
          <w:highlight w:val="lightGray"/>
        </w:rPr>
        <w:t xml:space="preserve">- [należy wskazać dokumenty właściwe dla specyfiki zrealizowanych działań, np.: </w:t>
      </w:r>
      <w:r w:rsidR="003C63C6">
        <w:rPr>
          <w:rFonts w:ascii="Arial" w:hAnsi="Arial" w:cs="Arial"/>
          <w:sz w:val="18"/>
          <w:szCs w:val="18"/>
        </w:rPr>
        <w:t>O</w:t>
      </w:r>
      <w:r w:rsidR="003C63C6" w:rsidRPr="003C63C6">
        <w:rPr>
          <w:rFonts w:ascii="Arial" w:hAnsi="Arial" w:cs="Arial"/>
          <w:sz w:val="20"/>
          <w:szCs w:val="20"/>
        </w:rPr>
        <w:t>świadczenie lekarza i uczestnika programu o udzielonym świadczeniu</w:t>
      </w:r>
      <w:r w:rsidRPr="00F02F34">
        <w:rPr>
          <w:rFonts w:ascii="Arial" w:eastAsia="Times New Roman" w:hAnsi="Arial" w:cs="Arial"/>
          <w:sz w:val="20"/>
          <w:szCs w:val="20"/>
          <w:highlight w:val="lightGray"/>
        </w:rPr>
        <w:t>.]</w:t>
      </w:r>
    </w:p>
    <w:p w14:paraId="3311B1A1" w14:textId="77777777" w:rsidR="00F02F34" w:rsidRPr="00F02F34" w:rsidRDefault="00F02F34" w:rsidP="00F02F34">
      <w:pPr>
        <w:numPr>
          <w:ilvl w:val="0"/>
          <w:numId w:val="97"/>
        </w:numPr>
        <w:spacing w:after="60" w:line="240" w:lineRule="auto"/>
        <w:jc w:val="both"/>
        <w:rPr>
          <w:rFonts w:ascii="Arial" w:eastAsia="Times New Roman" w:hAnsi="Arial" w:cs="Arial"/>
          <w:sz w:val="20"/>
          <w:szCs w:val="20"/>
          <w:lang w:eastAsia="pl-PL"/>
        </w:rPr>
      </w:pPr>
      <w:r w:rsidRPr="00F02F34">
        <w:rPr>
          <w:rFonts w:ascii="Arial" w:eastAsia="Times New Roman" w:hAnsi="Arial" w:cs="Arial"/>
          <w:sz w:val="20"/>
          <w:szCs w:val="20"/>
          <w:lang w:eastAsia="pl-PL"/>
        </w:rPr>
        <w:t>Kwota wydatków kwalifikowalnych w projekcie, rozliczonych stawkami jednostkowymi ustalana jest na podstawie przemnożenia ustalonej stawki jednostkowej dla danego typu usługi, wskazanej w ust. 1, przez liczbę usług faktycznie zrealizowanych w ramach projektu.</w:t>
      </w:r>
    </w:p>
    <w:p w14:paraId="48D83079" w14:textId="77777777" w:rsidR="00F02F34" w:rsidRPr="009F382C" w:rsidRDefault="00F02F34" w:rsidP="00F02F34">
      <w:pPr>
        <w:spacing w:after="60" w:line="240" w:lineRule="auto"/>
        <w:ind w:left="284"/>
        <w:jc w:val="both"/>
        <w:rPr>
          <w:rFonts w:ascii="Arial" w:hAnsi="Arial" w:cs="Arial"/>
          <w:sz w:val="20"/>
          <w:szCs w:val="20"/>
        </w:rPr>
      </w:pPr>
      <w:r w:rsidRPr="00F02F34">
        <w:rPr>
          <w:rFonts w:ascii="Arial" w:hAnsi="Arial" w:cs="Arial"/>
          <w:sz w:val="20"/>
          <w:szCs w:val="20"/>
        </w:rPr>
        <w:t xml:space="preserve">W zakresie wskaźników, innych niż bezpośrednio związanych z wykonaniem stawki jednostkowej, określonych we Wniosku, stosuje się regułę proporcjonalności, o której mowa w </w:t>
      </w:r>
      <w:r w:rsidRPr="00F02F34">
        <w:rPr>
          <w:rFonts w:ascii="Arial" w:hAnsi="Arial" w:cs="Arial"/>
          <w:i/>
          <w:sz w:val="20"/>
          <w:szCs w:val="20"/>
        </w:rPr>
        <w:t>Wytycznych w zakresie kwalifikowalności.</w:t>
      </w:r>
    </w:p>
    <w:p w14:paraId="28C87AA2" w14:textId="77777777" w:rsidR="009D490C" w:rsidRPr="002A4AA8" w:rsidRDefault="009D490C" w:rsidP="00350F7A">
      <w:pPr>
        <w:spacing w:after="60" w:line="240" w:lineRule="auto"/>
        <w:rPr>
          <w:rFonts w:ascii="Arial" w:hAnsi="Arial" w:cs="Arial"/>
          <w:sz w:val="20"/>
          <w:szCs w:val="20"/>
        </w:rPr>
      </w:pPr>
    </w:p>
    <w:p w14:paraId="2E15692D"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Płatności</w:t>
      </w:r>
    </w:p>
    <w:p w14:paraId="0670B267"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7.</w:t>
      </w:r>
    </w:p>
    <w:p w14:paraId="2C78BEBC" w14:textId="77777777" w:rsidR="00D813B3" w:rsidRPr="00560F17" w:rsidRDefault="009D490C" w:rsidP="00350F7A">
      <w:pPr>
        <w:keepNext/>
        <w:numPr>
          <w:ilvl w:val="0"/>
          <w:numId w:val="15"/>
        </w:numPr>
        <w:spacing w:after="60" w:line="240" w:lineRule="auto"/>
        <w:jc w:val="both"/>
        <w:rPr>
          <w:rFonts w:ascii="Arial" w:hAnsi="Arial" w:cs="Arial"/>
          <w:sz w:val="20"/>
          <w:szCs w:val="20"/>
        </w:rPr>
      </w:pPr>
      <w:r w:rsidRPr="00560F17">
        <w:rPr>
          <w:rFonts w:ascii="Arial" w:hAnsi="Arial" w:cs="Arial"/>
          <w:sz w:val="20"/>
          <w:szCs w:val="20"/>
        </w:rPr>
        <w:t xml:space="preserve">Beneficjent zobowiązuje się do prowadzenia wyodrębnionej ewidencji </w:t>
      </w:r>
      <w:r w:rsidR="007D49C0" w:rsidRPr="00560F17">
        <w:rPr>
          <w:rFonts w:ascii="Arial" w:hAnsi="Arial" w:cs="Arial"/>
          <w:sz w:val="20"/>
          <w:szCs w:val="20"/>
        </w:rPr>
        <w:t>księgowej</w:t>
      </w:r>
      <w:r w:rsidR="007D49C0" w:rsidRPr="00560F17">
        <w:rPr>
          <w:rStyle w:val="Odwoanieprzypisudolnego"/>
          <w:rFonts w:ascii="Arial" w:hAnsi="Arial" w:cs="Arial"/>
          <w:sz w:val="20"/>
          <w:szCs w:val="20"/>
        </w:rPr>
        <w:footnoteReference w:id="25"/>
      </w:r>
      <w:r w:rsidR="007D49C0" w:rsidRPr="00560F17">
        <w:rPr>
          <w:rFonts w:ascii="Arial" w:hAnsi="Arial" w:cs="Arial"/>
          <w:sz w:val="20"/>
          <w:szCs w:val="20"/>
        </w:rPr>
        <w:t xml:space="preserve"> </w:t>
      </w:r>
      <w:r w:rsidRPr="00560F17">
        <w:rPr>
          <w:rFonts w:ascii="Arial" w:hAnsi="Arial" w:cs="Arial"/>
          <w:sz w:val="20"/>
          <w:szCs w:val="20"/>
        </w:rPr>
        <w:t xml:space="preserve">Projektu </w:t>
      </w:r>
      <w:r w:rsidRPr="00560F17">
        <w:rPr>
          <w:rFonts w:ascii="Arial" w:hAnsi="Arial" w:cs="Arial"/>
          <w:sz w:val="20"/>
          <w:szCs w:val="20"/>
        </w:rPr>
        <w:br/>
        <w:t xml:space="preserve">w sposób przejrzysty, tak aby możliwa była identyfikacja poszczególnych operacji związanych </w:t>
      </w:r>
      <w:r w:rsidR="00592BC0" w:rsidRPr="00560F17">
        <w:rPr>
          <w:rFonts w:ascii="Arial" w:hAnsi="Arial" w:cs="Arial"/>
          <w:sz w:val="20"/>
          <w:szCs w:val="20"/>
        </w:rPr>
        <w:br/>
      </w:r>
      <w:r w:rsidRPr="00560F17">
        <w:rPr>
          <w:rFonts w:ascii="Arial" w:hAnsi="Arial" w:cs="Arial"/>
          <w:sz w:val="20"/>
          <w:szCs w:val="20"/>
        </w:rPr>
        <w:t>z Projektem</w:t>
      </w:r>
      <w:r w:rsidR="00485B90" w:rsidRPr="00560F17">
        <w:rPr>
          <w:rFonts w:ascii="Arial" w:hAnsi="Arial" w:cs="Arial"/>
          <w:sz w:val="20"/>
          <w:szCs w:val="20"/>
        </w:rPr>
        <w:t xml:space="preserve">, </w:t>
      </w:r>
      <w:r w:rsidR="00157FB9" w:rsidRPr="00560F17">
        <w:rPr>
          <w:rFonts w:ascii="Arial" w:hAnsi="Arial" w:cs="Arial"/>
          <w:sz w:val="20"/>
          <w:szCs w:val="20"/>
        </w:rPr>
        <w:t xml:space="preserve">z wyłączeniem </w:t>
      </w:r>
      <w:r w:rsidR="001E6817" w:rsidRPr="00560F17">
        <w:rPr>
          <w:rFonts w:ascii="Arial" w:hAnsi="Arial" w:cs="Arial"/>
          <w:sz w:val="20"/>
          <w:szCs w:val="20"/>
        </w:rPr>
        <w:t>kosztów pośrednich, o których mowa w § 5</w:t>
      </w:r>
      <w:r w:rsidRPr="00560F17">
        <w:rPr>
          <w:rFonts w:ascii="Arial" w:hAnsi="Arial" w:cs="Arial"/>
          <w:sz w:val="20"/>
          <w:szCs w:val="20"/>
        </w:rPr>
        <w:t>.</w:t>
      </w:r>
    </w:p>
    <w:p w14:paraId="2F39F74F" w14:textId="77777777" w:rsidR="00A53CB8" w:rsidRPr="002A4AA8" w:rsidRDefault="00A53CB8" w:rsidP="00350F7A">
      <w:pPr>
        <w:numPr>
          <w:ilvl w:val="0"/>
          <w:numId w:val="15"/>
        </w:numPr>
        <w:spacing w:after="60" w:line="240" w:lineRule="auto"/>
        <w:jc w:val="both"/>
        <w:rPr>
          <w:rFonts w:ascii="Arial" w:hAnsi="Arial" w:cs="Arial"/>
          <w:sz w:val="20"/>
          <w:szCs w:val="20"/>
        </w:rPr>
      </w:pPr>
      <w:r w:rsidRPr="002A4AA8">
        <w:rPr>
          <w:rFonts w:ascii="Arial" w:hAnsi="Arial" w:cs="Arial"/>
          <w:sz w:val="20"/>
          <w:szCs w:val="20"/>
        </w:rPr>
        <w:t xml:space="preserve">Beneficjent zobowiązuje się do takiego opisywania dokumentacji księgowej </w:t>
      </w:r>
      <w:r w:rsidR="001F6E63" w:rsidRPr="002A4AA8">
        <w:rPr>
          <w:rFonts w:ascii="Arial" w:hAnsi="Arial" w:cs="Arial"/>
          <w:sz w:val="20"/>
          <w:szCs w:val="20"/>
        </w:rPr>
        <w:t>P</w:t>
      </w:r>
      <w:r w:rsidRPr="002A4AA8">
        <w:rPr>
          <w:rFonts w:ascii="Arial" w:hAnsi="Arial" w:cs="Arial"/>
          <w:sz w:val="20"/>
          <w:szCs w:val="20"/>
        </w:rPr>
        <w:t xml:space="preserve">rojektu, </w:t>
      </w:r>
      <w:r w:rsidR="001F6E63" w:rsidRPr="002A4AA8">
        <w:rPr>
          <w:rFonts w:ascii="Arial" w:hAnsi="Arial" w:cs="Arial"/>
          <w:sz w:val="20"/>
          <w:szCs w:val="20"/>
        </w:rPr>
        <w:t xml:space="preserve">o której mowa w ust. 1, </w:t>
      </w:r>
      <w:r w:rsidRPr="002A4AA8">
        <w:rPr>
          <w:rFonts w:ascii="Arial" w:hAnsi="Arial" w:cs="Arial"/>
          <w:sz w:val="20"/>
          <w:szCs w:val="20"/>
        </w:rPr>
        <w:t>aby widoczny był związek z Projektem.</w:t>
      </w:r>
    </w:p>
    <w:p w14:paraId="5DD15056" w14:textId="77777777" w:rsidR="009D490C" w:rsidRPr="00560F17" w:rsidRDefault="009D490C" w:rsidP="00350F7A">
      <w:pPr>
        <w:numPr>
          <w:ilvl w:val="0"/>
          <w:numId w:val="15"/>
        </w:numPr>
        <w:spacing w:after="60" w:line="240" w:lineRule="auto"/>
        <w:jc w:val="both"/>
        <w:rPr>
          <w:rFonts w:ascii="Arial" w:hAnsi="Arial" w:cs="Arial"/>
          <w:sz w:val="20"/>
          <w:szCs w:val="20"/>
        </w:rPr>
      </w:pPr>
      <w:r w:rsidRPr="00560F17">
        <w:rPr>
          <w:rFonts w:ascii="Arial" w:hAnsi="Arial" w:cs="Arial"/>
          <w:sz w:val="20"/>
          <w:szCs w:val="20"/>
        </w:rPr>
        <w:t>Obowiązk</w:t>
      </w:r>
      <w:r w:rsidR="00A53CB8" w:rsidRPr="00560F17">
        <w:rPr>
          <w:rFonts w:ascii="Arial" w:hAnsi="Arial" w:cs="Arial"/>
          <w:sz w:val="20"/>
          <w:szCs w:val="20"/>
        </w:rPr>
        <w:t>i</w:t>
      </w:r>
      <w:r w:rsidRPr="00560F17">
        <w:rPr>
          <w:rFonts w:ascii="Arial" w:hAnsi="Arial" w:cs="Arial"/>
          <w:sz w:val="20"/>
          <w:szCs w:val="20"/>
        </w:rPr>
        <w:t>, o który</w:t>
      </w:r>
      <w:r w:rsidR="00A53CB8" w:rsidRPr="00560F17">
        <w:rPr>
          <w:rFonts w:ascii="Arial" w:hAnsi="Arial" w:cs="Arial"/>
          <w:sz w:val="20"/>
          <w:szCs w:val="20"/>
        </w:rPr>
        <w:t>ch</w:t>
      </w:r>
      <w:r w:rsidRPr="00560F17">
        <w:rPr>
          <w:rFonts w:ascii="Arial" w:hAnsi="Arial" w:cs="Arial"/>
          <w:sz w:val="20"/>
          <w:szCs w:val="20"/>
        </w:rPr>
        <w:t xml:space="preserve"> mowa w ust. 1</w:t>
      </w:r>
      <w:r w:rsidR="00A53CB8" w:rsidRPr="00560F17">
        <w:rPr>
          <w:rFonts w:ascii="Arial" w:hAnsi="Arial" w:cs="Arial"/>
          <w:sz w:val="20"/>
          <w:szCs w:val="20"/>
        </w:rPr>
        <w:t xml:space="preserve"> i 2</w:t>
      </w:r>
      <w:r w:rsidRPr="00560F17">
        <w:rPr>
          <w:rFonts w:ascii="Arial" w:hAnsi="Arial" w:cs="Arial"/>
          <w:sz w:val="20"/>
          <w:szCs w:val="20"/>
        </w:rPr>
        <w:t>, dotycz</w:t>
      </w:r>
      <w:r w:rsidR="00A53CB8" w:rsidRPr="00560F17">
        <w:rPr>
          <w:rFonts w:ascii="Arial" w:hAnsi="Arial" w:cs="Arial"/>
          <w:sz w:val="20"/>
          <w:szCs w:val="20"/>
        </w:rPr>
        <w:t>ą</w:t>
      </w:r>
      <w:r w:rsidRPr="00560F17">
        <w:rPr>
          <w:rFonts w:ascii="Arial" w:hAnsi="Arial" w:cs="Arial"/>
          <w:sz w:val="20"/>
          <w:szCs w:val="20"/>
        </w:rPr>
        <w:t xml:space="preserve"> </w:t>
      </w:r>
      <w:r w:rsidR="0003481D" w:rsidRPr="00560F17">
        <w:rPr>
          <w:rFonts w:ascii="Arial" w:hAnsi="Arial" w:cs="Arial"/>
          <w:sz w:val="20"/>
          <w:szCs w:val="20"/>
        </w:rPr>
        <w:t xml:space="preserve">każdego z </w:t>
      </w:r>
      <w:r w:rsidRPr="00560F17">
        <w:rPr>
          <w:rFonts w:ascii="Arial" w:hAnsi="Arial" w:cs="Arial"/>
          <w:sz w:val="20"/>
          <w:szCs w:val="20"/>
        </w:rPr>
        <w:t>Partnerów, w zakresie tej części Projektu, za której realizację odpowiada</w:t>
      </w:r>
      <w:r w:rsidR="0003481D" w:rsidRPr="00560F17">
        <w:rPr>
          <w:rFonts w:ascii="Arial" w:hAnsi="Arial" w:cs="Arial"/>
          <w:sz w:val="20"/>
          <w:szCs w:val="20"/>
        </w:rPr>
        <w:t xml:space="preserve"> dany Partner</w:t>
      </w:r>
      <w:r w:rsidRPr="00560F17">
        <w:rPr>
          <w:rStyle w:val="Odwoanieprzypisudolnego"/>
          <w:rFonts w:ascii="Arial" w:hAnsi="Arial" w:cs="Arial"/>
          <w:sz w:val="20"/>
          <w:szCs w:val="20"/>
        </w:rPr>
        <w:footnoteReference w:id="26"/>
      </w:r>
      <w:r w:rsidRPr="00560F17">
        <w:rPr>
          <w:rFonts w:ascii="Arial" w:hAnsi="Arial" w:cs="Arial"/>
          <w:sz w:val="20"/>
          <w:szCs w:val="20"/>
        </w:rPr>
        <w:t>.</w:t>
      </w:r>
    </w:p>
    <w:p w14:paraId="4203EDC0" w14:textId="77777777" w:rsidR="009D490C" w:rsidRPr="002A4AA8" w:rsidRDefault="009D490C" w:rsidP="00350F7A">
      <w:pPr>
        <w:spacing w:after="60" w:line="240" w:lineRule="auto"/>
        <w:jc w:val="center"/>
        <w:rPr>
          <w:rFonts w:ascii="Arial" w:hAnsi="Arial" w:cs="Arial"/>
          <w:sz w:val="20"/>
          <w:szCs w:val="20"/>
        </w:rPr>
      </w:pPr>
    </w:p>
    <w:p w14:paraId="2BC4B7EB"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8.</w:t>
      </w:r>
    </w:p>
    <w:p w14:paraId="34D06BB1" w14:textId="77777777" w:rsidR="009D490C" w:rsidRPr="002A4AA8" w:rsidRDefault="009D490C" w:rsidP="00D928CB">
      <w:pPr>
        <w:keepNext/>
        <w:numPr>
          <w:ilvl w:val="3"/>
          <w:numId w:val="2"/>
        </w:numPr>
        <w:tabs>
          <w:tab w:val="clear" w:pos="540"/>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Dofinansowanie, o którym mowa w § 2 </w:t>
      </w:r>
      <w:r w:rsidR="00F833B0" w:rsidRPr="002A4AA8">
        <w:rPr>
          <w:rFonts w:ascii="Arial" w:hAnsi="Arial" w:cs="Arial"/>
          <w:sz w:val="20"/>
          <w:szCs w:val="20"/>
        </w:rPr>
        <w:t xml:space="preserve">ust. </w:t>
      </w:r>
      <w:r w:rsidR="00DC5B56" w:rsidRPr="002A4AA8">
        <w:rPr>
          <w:rFonts w:ascii="Arial" w:hAnsi="Arial" w:cs="Arial"/>
          <w:sz w:val="20"/>
          <w:szCs w:val="20"/>
        </w:rPr>
        <w:t>2 pkt 1</w:t>
      </w:r>
      <w:r w:rsidR="001E6817" w:rsidRPr="002A4AA8">
        <w:rPr>
          <w:rFonts w:ascii="Arial" w:hAnsi="Arial" w:cs="Arial"/>
          <w:sz w:val="20"/>
          <w:szCs w:val="20"/>
        </w:rPr>
        <w:t>,</w:t>
      </w:r>
      <w:r w:rsidR="00F833B0" w:rsidRPr="002A4AA8">
        <w:rPr>
          <w:rFonts w:ascii="Arial" w:hAnsi="Arial" w:cs="Arial"/>
          <w:sz w:val="20"/>
          <w:szCs w:val="20"/>
        </w:rPr>
        <w:t xml:space="preserve"> </w:t>
      </w:r>
      <w:r w:rsidRPr="002A4AA8">
        <w:rPr>
          <w:rFonts w:ascii="Arial" w:hAnsi="Arial" w:cs="Arial"/>
          <w:sz w:val="20"/>
          <w:szCs w:val="20"/>
        </w:rPr>
        <w:t>jest wypłacane w formie zaliczki</w:t>
      </w:r>
      <w:r w:rsidR="00742620" w:rsidRPr="002A4AA8">
        <w:rPr>
          <w:rFonts w:ascii="Arial" w:hAnsi="Arial" w:cs="Arial"/>
          <w:sz w:val="20"/>
          <w:szCs w:val="20"/>
        </w:rPr>
        <w:t>/refundacji</w:t>
      </w:r>
      <w:r w:rsidRPr="002A4AA8">
        <w:rPr>
          <w:rFonts w:ascii="Arial" w:hAnsi="Arial" w:cs="Arial"/>
          <w:sz w:val="20"/>
          <w:szCs w:val="20"/>
        </w:rPr>
        <w:t xml:space="preserve"> w wysokości określonej w harmonogramie płatności stanowiącym załącznik nr </w:t>
      </w:r>
      <w:r w:rsidR="003E52D8" w:rsidRPr="002A4AA8">
        <w:rPr>
          <w:rFonts w:ascii="Arial" w:hAnsi="Arial" w:cs="Arial"/>
          <w:sz w:val="20"/>
          <w:szCs w:val="20"/>
        </w:rPr>
        <w:t>4</w:t>
      </w:r>
      <w:r w:rsidRPr="002A4AA8">
        <w:rPr>
          <w:rFonts w:ascii="Arial" w:hAnsi="Arial" w:cs="Arial"/>
          <w:sz w:val="20"/>
          <w:szCs w:val="20"/>
        </w:rPr>
        <w:t xml:space="preserve"> do umowy, z zastrzeżeniem ust. 3 i § 9. W szczególnie uzasadnionych przypadkach dofinansowanie może być wypłacane w formie refundacji kosztów poniesionych przez </w:t>
      </w:r>
      <w:r w:rsidR="00701DEB" w:rsidRPr="002A4AA8">
        <w:rPr>
          <w:rFonts w:ascii="Arial" w:hAnsi="Arial" w:cs="Arial"/>
          <w:sz w:val="20"/>
          <w:szCs w:val="20"/>
        </w:rPr>
        <w:t>B</w:t>
      </w:r>
      <w:r w:rsidRPr="002A4AA8">
        <w:rPr>
          <w:rFonts w:ascii="Arial" w:hAnsi="Arial" w:cs="Arial"/>
          <w:sz w:val="20"/>
          <w:szCs w:val="20"/>
        </w:rPr>
        <w:t>eneficjenta</w:t>
      </w:r>
      <w:r w:rsidR="00701DEB" w:rsidRPr="002A4AA8">
        <w:rPr>
          <w:rFonts w:ascii="Arial" w:hAnsi="Arial" w:cs="Arial"/>
          <w:sz w:val="20"/>
          <w:szCs w:val="20"/>
        </w:rPr>
        <w:t xml:space="preserve"> </w:t>
      </w:r>
      <w:r w:rsidR="00701DEB" w:rsidRPr="009444DE">
        <w:rPr>
          <w:rFonts w:ascii="Arial" w:hAnsi="Arial" w:cs="Arial"/>
          <w:sz w:val="20"/>
          <w:szCs w:val="20"/>
        </w:rPr>
        <w:t>lub Partnerów</w:t>
      </w:r>
      <w:r w:rsidR="00701DEB" w:rsidRPr="002A4AA8">
        <w:rPr>
          <w:rStyle w:val="Odwoanieprzypisudolnego"/>
          <w:rFonts w:ascii="Arial" w:hAnsi="Arial" w:cs="Arial"/>
          <w:sz w:val="20"/>
          <w:szCs w:val="20"/>
        </w:rPr>
        <w:footnoteReference w:id="27"/>
      </w:r>
      <w:r w:rsidRPr="002A4AA8">
        <w:rPr>
          <w:rFonts w:ascii="Arial" w:hAnsi="Arial" w:cs="Arial"/>
          <w:sz w:val="20"/>
          <w:szCs w:val="20"/>
        </w:rPr>
        <w:t>.</w:t>
      </w:r>
    </w:p>
    <w:p w14:paraId="3AC03D6B" w14:textId="77777777" w:rsidR="003123ED" w:rsidRPr="002A4AA8" w:rsidRDefault="003123ED" w:rsidP="002113D9">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w:t>
      </w:r>
      <w:r w:rsidR="007076BA" w:rsidRPr="002A4AA8">
        <w:rPr>
          <w:rFonts w:ascii="Arial" w:hAnsi="Arial" w:cs="Arial"/>
          <w:sz w:val="20"/>
          <w:szCs w:val="20"/>
        </w:rPr>
        <w:t xml:space="preserve">Wzór harmonogramu stanowi załącznik nr 4 do umowy. </w:t>
      </w:r>
    </w:p>
    <w:p w14:paraId="7C00FCB9" w14:textId="77777777" w:rsidR="003123ED" w:rsidRPr="002A4AA8" w:rsidRDefault="00392068" w:rsidP="002113D9">
      <w:pPr>
        <w:numPr>
          <w:ilvl w:val="2"/>
          <w:numId w:val="52"/>
        </w:numPr>
        <w:spacing w:before="120" w:after="60" w:line="240" w:lineRule="auto"/>
        <w:ind w:left="284" w:hanging="284"/>
        <w:jc w:val="both"/>
        <w:rPr>
          <w:rFonts w:ascii="Arial" w:hAnsi="Arial" w:cs="Arial"/>
          <w:sz w:val="20"/>
          <w:szCs w:val="20"/>
        </w:rPr>
      </w:pPr>
      <w:r w:rsidRPr="002A4AA8">
        <w:rPr>
          <w:rFonts w:ascii="Arial" w:hAnsi="Arial" w:cs="Arial"/>
          <w:sz w:val="20"/>
          <w:szCs w:val="20"/>
        </w:rPr>
        <w:t>Niezwłocznie po podpisaniu umowy Beneficjent przekazuje harmonogram płatności</w:t>
      </w:r>
      <w:r w:rsidR="00204E65" w:rsidRPr="002A4AA8">
        <w:rPr>
          <w:rFonts w:ascii="Arial" w:hAnsi="Arial" w:cs="Arial"/>
          <w:sz w:val="20"/>
          <w:szCs w:val="20"/>
        </w:rPr>
        <w:t xml:space="preserve">, </w:t>
      </w:r>
      <w:r w:rsidRPr="002A4AA8">
        <w:rPr>
          <w:rFonts w:ascii="Arial" w:hAnsi="Arial" w:cs="Arial"/>
          <w:sz w:val="20"/>
          <w:szCs w:val="20"/>
        </w:rPr>
        <w:t>o którym mowa w ust. 2</w:t>
      </w:r>
      <w:r w:rsidR="00E9696C" w:rsidRPr="002A4AA8">
        <w:rPr>
          <w:rFonts w:ascii="Arial" w:hAnsi="Arial" w:cs="Arial"/>
          <w:sz w:val="20"/>
          <w:szCs w:val="20"/>
        </w:rPr>
        <w:t>,</w:t>
      </w:r>
      <w:r w:rsidR="00204E65" w:rsidRPr="002A4AA8">
        <w:rPr>
          <w:rFonts w:ascii="Arial" w:hAnsi="Arial" w:cs="Arial"/>
          <w:sz w:val="20"/>
          <w:szCs w:val="20"/>
        </w:rPr>
        <w:t xml:space="preserve"> (w uzasadnionych przypadkach zaktualizowany)</w:t>
      </w:r>
      <w:r w:rsidRPr="002A4AA8">
        <w:rPr>
          <w:rFonts w:ascii="Arial" w:hAnsi="Arial" w:cs="Arial"/>
          <w:sz w:val="20"/>
          <w:szCs w:val="20"/>
        </w:rPr>
        <w:t xml:space="preserve"> za pośrednictwem SL2014, chyba że z przyczyn technicznych nie jest to możliwe. W takim przypadku stosuje się § 16 ust. 8.</w:t>
      </w:r>
      <w:r w:rsidR="00204E65" w:rsidRPr="002A4AA8">
        <w:rPr>
          <w:rFonts w:ascii="Arial" w:hAnsi="Arial" w:cs="Arial"/>
          <w:sz w:val="20"/>
          <w:szCs w:val="20"/>
        </w:rPr>
        <w:t xml:space="preserve"> </w:t>
      </w:r>
    </w:p>
    <w:p w14:paraId="4CEC30A7"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2A4AA8">
        <w:rPr>
          <w:rFonts w:ascii="Arial" w:hAnsi="Arial" w:cs="Arial"/>
          <w:sz w:val="20"/>
          <w:szCs w:val="20"/>
        </w:rPr>
        <w:br/>
        <w:t xml:space="preserve">§ </w:t>
      </w:r>
      <w:r w:rsidR="00F33962" w:rsidRPr="002A4AA8">
        <w:rPr>
          <w:rFonts w:ascii="Arial" w:hAnsi="Arial" w:cs="Arial"/>
          <w:sz w:val="20"/>
          <w:szCs w:val="20"/>
        </w:rPr>
        <w:t>16</w:t>
      </w:r>
      <w:r w:rsidRPr="002A4AA8">
        <w:rPr>
          <w:rFonts w:ascii="Arial" w:hAnsi="Arial" w:cs="Arial"/>
          <w:sz w:val="20"/>
          <w:szCs w:val="20"/>
        </w:rPr>
        <w:t xml:space="preserve"> ust. 8, przy czym formularz </w:t>
      </w:r>
      <w:r w:rsidR="00F33962" w:rsidRPr="002A4AA8">
        <w:rPr>
          <w:rFonts w:ascii="Arial" w:hAnsi="Arial" w:cs="Arial"/>
          <w:sz w:val="20"/>
          <w:szCs w:val="20"/>
        </w:rPr>
        <w:t xml:space="preserve">w </w:t>
      </w:r>
      <w:r w:rsidRPr="002A4AA8">
        <w:rPr>
          <w:rFonts w:ascii="Arial" w:hAnsi="Arial" w:cs="Arial"/>
          <w:sz w:val="20"/>
          <w:szCs w:val="20"/>
        </w:rPr>
        <w:t xml:space="preserve">wersji papierowej harmonogramu płatności jest zgodny </w:t>
      </w:r>
      <w:r w:rsidRPr="002A4AA8">
        <w:rPr>
          <w:rFonts w:ascii="Arial" w:hAnsi="Arial" w:cs="Arial"/>
          <w:sz w:val="20"/>
          <w:szCs w:val="20"/>
        </w:rPr>
        <w:br/>
        <w:t xml:space="preserve">z załącznikiem nr </w:t>
      </w:r>
      <w:r w:rsidR="00913B80" w:rsidRPr="002A4AA8">
        <w:rPr>
          <w:rFonts w:ascii="Arial" w:hAnsi="Arial" w:cs="Arial"/>
          <w:sz w:val="20"/>
          <w:szCs w:val="20"/>
        </w:rPr>
        <w:t>4</w:t>
      </w:r>
      <w:r w:rsidRPr="002A4AA8">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14:paraId="1C1362CB"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Harmonogram płatności może być aktualizowany przed upływem okresu rozliczeniowego, którego aktualizacja dotyczy.</w:t>
      </w:r>
    </w:p>
    <w:p w14:paraId="2EC1BD58"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lastRenderedPageBreak/>
        <w:t xml:space="preserve">Beneficjent zobowiązuje się do realizacji projektu na podstawie </w:t>
      </w:r>
      <w:r w:rsidR="00BC5A74" w:rsidRPr="002A4AA8">
        <w:rPr>
          <w:rFonts w:ascii="Arial" w:hAnsi="Arial" w:cs="Arial"/>
          <w:sz w:val="20"/>
          <w:szCs w:val="20"/>
        </w:rPr>
        <w:t xml:space="preserve">zatwierdzonego </w:t>
      </w:r>
      <w:r w:rsidRPr="002A4AA8">
        <w:rPr>
          <w:rFonts w:ascii="Arial" w:hAnsi="Arial" w:cs="Arial"/>
          <w:sz w:val="20"/>
          <w:szCs w:val="20"/>
        </w:rPr>
        <w:t xml:space="preserve">wniosku o dofinansowanie. W przypadku dokonania zmian w projekcie, o których mowa w § </w:t>
      </w:r>
      <w:r w:rsidR="007F134F" w:rsidRPr="002A4AA8">
        <w:rPr>
          <w:rFonts w:ascii="Arial" w:hAnsi="Arial" w:cs="Arial"/>
          <w:sz w:val="20"/>
          <w:szCs w:val="20"/>
        </w:rPr>
        <w:t>2</w:t>
      </w:r>
      <w:r w:rsidR="001161AF">
        <w:rPr>
          <w:rFonts w:ascii="Arial" w:hAnsi="Arial" w:cs="Arial"/>
          <w:sz w:val="20"/>
          <w:szCs w:val="20"/>
        </w:rPr>
        <w:t>3</w:t>
      </w:r>
      <w:r w:rsidRPr="002A4AA8">
        <w:rPr>
          <w:rFonts w:ascii="Arial" w:hAnsi="Arial" w:cs="Arial"/>
          <w:sz w:val="20"/>
          <w:szCs w:val="20"/>
        </w:rPr>
        <w:t xml:space="preserve"> umowy, Beneficjent zobowiązuje się do realizacji projektu zgodnie z</w:t>
      </w:r>
      <w:r w:rsidR="00DC7F33" w:rsidRPr="002A4AA8">
        <w:rPr>
          <w:rFonts w:ascii="Arial" w:hAnsi="Arial" w:cs="Arial"/>
          <w:sz w:val="20"/>
          <w:szCs w:val="20"/>
        </w:rPr>
        <w:t xml:space="preserve">e zmienionym </w:t>
      </w:r>
      <w:r w:rsidRPr="002A4AA8">
        <w:rPr>
          <w:rFonts w:ascii="Arial" w:hAnsi="Arial" w:cs="Arial"/>
          <w:sz w:val="20"/>
          <w:szCs w:val="20"/>
        </w:rPr>
        <w:t>wnioskiem o dofinansowanie projektu.</w:t>
      </w:r>
    </w:p>
    <w:p w14:paraId="5989AA44"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przestrzegania limitów wydatków wykazanych w odniesieniu do każdego zadania.</w:t>
      </w:r>
    </w:p>
    <w:p w14:paraId="1155CF9E"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14:paraId="240A9CDE"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2A4AA8">
        <w:rPr>
          <w:rFonts w:ascii="Arial" w:hAnsi="Arial" w:cs="Arial"/>
          <w:sz w:val="20"/>
          <w:szCs w:val="20"/>
        </w:rPr>
        <w:t>3</w:t>
      </w:r>
      <w:r w:rsidRPr="002A4AA8">
        <w:rPr>
          <w:rFonts w:ascii="Arial" w:hAnsi="Arial" w:cs="Arial"/>
          <w:sz w:val="20"/>
          <w:szCs w:val="20"/>
        </w:rPr>
        <w:t xml:space="preserve"> ust. 1 umowy.</w:t>
      </w:r>
      <w:r w:rsidRPr="002A4AA8">
        <w:rPr>
          <w:rFonts w:ascii="Arial" w:hAnsi="Arial" w:cs="Arial"/>
          <w:sz w:val="20"/>
          <w:szCs w:val="20"/>
          <w:vertAlign w:val="superscript"/>
        </w:rPr>
        <w:footnoteReference w:id="28"/>
      </w:r>
    </w:p>
    <w:p w14:paraId="4630BA87"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Transze dofinansowania są przekazywane na następujący wyodrębniony dla projektu rachunek </w:t>
      </w:r>
      <w:r w:rsidR="00FF3A2F" w:rsidRPr="002A4AA8">
        <w:t>płatniczy</w:t>
      </w:r>
      <w:r w:rsidR="00FF3A2F" w:rsidRPr="002A4AA8" w:rsidDel="00FF3A2F">
        <w:rPr>
          <w:rFonts w:ascii="Arial" w:hAnsi="Arial" w:cs="Arial"/>
          <w:sz w:val="20"/>
          <w:szCs w:val="20"/>
        </w:rPr>
        <w:t xml:space="preserve"> </w:t>
      </w:r>
      <w:r w:rsidRPr="002A4AA8">
        <w:rPr>
          <w:rFonts w:ascii="Arial" w:hAnsi="Arial" w:cs="Arial"/>
          <w:sz w:val="20"/>
          <w:szCs w:val="20"/>
        </w:rPr>
        <w:t>Beneficjenta</w:t>
      </w:r>
      <w:r w:rsidR="009B3135" w:rsidRPr="002A4AA8">
        <w:rPr>
          <w:rFonts w:ascii="Arial" w:hAnsi="Arial" w:cs="Arial"/>
          <w:sz w:val="20"/>
          <w:szCs w:val="20"/>
        </w:rPr>
        <w:t xml:space="preserve">, zwany dalej rachunkiem </w:t>
      </w:r>
      <w:r w:rsidR="00FF3A2F" w:rsidRPr="002A4AA8">
        <w:t>płatniczym</w:t>
      </w:r>
      <w:r w:rsidR="00FF3A2F" w:rsidRPr="002A4AA8" w:rsidDel="00FF3A2F">
        <w:rPr>
          <w:rFonts w:ascii="Arial" w:hAnsi="Arial" w:cs="Arial"/>
          <w:sz w:val="20"/>
          <w:szCs w:val="20"/>
        </w:rPr>
        <w:t xml:space="preserve"> </w:t>
      </w:r>
      <w:r w:rsidR="009B3135" w:rsidRPr="002A4AA8">
        <w:rPr>
          <w:rFonts w:ascii="Arial" w:hAnsi="Arial" w:cs="Arial"/>
          <w:sz w:val="20"/>
          <w:szCs w:val="20"/>
        </w:rPr>
        <w:t>Beneficjenta</w:t>
      </w:r>
      <w:r w:rsidRPr="002A4AA8">
        <w:rPr>
          <w:rFonts w:ascii="Arial" w:hAnsi="Arial" w:cs="Arial"/>
          <w:sz w:val="20"/>
          <w:szCs w:val="20"/>
        </w:rPr>
        <w:t>:</w:t>
      </w:r>
      <w:r w:rsidRPr="002A4AA8">
        <w:rPr>
          <w:rFonts w:ascii="Arial" w:hAnsi="Arial" w:cs="Arial"/>
          <w:sz w:val="20"/>
          <w:szCs w:val="20"/>
          <w:vertAlign w:val="superscript"/>
        </w:rPr>
        <w:footnoteReference w:id="29"/>
      </w:r>
    </w:p>
    <w:p w14:paraId="5670AAA1"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Nazwa właściciela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3B4EB74F"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Nr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55DB1CDA" w14:textId="77777777" w:rsidR="003123ED" w:rsidRPr="002A4AA8" w:rsidRDefault="003123ED" w:rsidP="002113D9">
      <w:pPr>
        <w:numPr>
          <w:ilvl w:val="0"/>
          <w:numId w:val="53"/>
        </w:numPr>
        <w:spacing w:before="120" w:after="60" w:line="240" w:lineRule="auto"/>
        <w:ind w:left="1071" w:hanging="357"/>
        <w:jc w:val="both"/>
        <w:rPr>
          <w:rFonts w:ascii="Arial" w:hAnsi="Arial" w:cs="Arial"/>
          <w:sz w:val="20"/>
          <w:szCs w:val="20"/>
        </w:rPr>
      </w:pPr>
      <w:r w:rsidRPr="002A4AA8">
        <w:rPr>
          <w:rFonts w:ascii="Arial" w:hAnsi="Arial" w:cs="Arial"/>
          <w:sz w:val="20"/>
          <w:szCs w:val="20"/>
        </w:rPr>
        <w:t xml:space="preserve">za pośrednictwem rachunku </w:t>
      </w:r>
      <w:r w:rsidR="00FF3A2F" w:rsidRPr="002A4AA8">
        <w:rPr>
          <w:rFonts w:ascii="Arial" w:hAnsi="Arial" w:cs="Arial"/>
          <w:sz w:val="20"/>
          <w:szCs w:val="20"/>
        </w:rPr>
        <w:t xml:space="preserve">płatniczego </w:t>
      </w:r>
      <w:r w:rsidRPr="002A4AA8">
        <w:rPr>
          <w:rFonts w:ascii="Arial" w:hAnsi="Arial" w:cs="Arial"/>
          <w:sz w:val="20"/>
          <w:szCs w:val="20"/>
        </w:rPr>
        <w:t>transferowego:</w:t>
      </w:r>
    </w:p>
    <w:p w14:paraId="51EEB827"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Nazwa właściciela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4E1B8BA8" w14:textId="77777777" w:rsidR="003123ED" w:rsidRPr="002A4AA8" w:rsidRDefault="003123ED" w:rsidP="00350F7A">
      <w:pPr>
        <w:spacing w:before="120" w:after="60" w:line="240" w:lineRule="auto"/>
        <w:ind w:left="357"/>
        <w:jc w:val="both"/>
        <w:rPr>
          <w:rFonts w:ascii="Arial" w:hAnsi="Arial" w:cs="Arial"/>
          <w:sz w:val="20"/>
          <w:szCs w:val="20"/>
        </w:rPr>
      </w:pPr>
      <w:r w:rsidRPr="002A4AA8">
        <w:rPr>
          <w:rFonts w:ascii="Arial" w:hAnsi="Arial" w:cs="Arial"/>
          <w:sz w:val="20"/>
          <w:szCs w:val="20"/>
        </w:rPr>
        <w:t xml:space="preserve">Nr rachunku </w:t>
      </w:r>
      <w:r w:rsidR="00FF3A2F" w:rsidRPr="002A4AA8">
        <w:rPr>
          <w:rFonts w:ascii="Arial" w:hAnsi="Arial" w:cs="Arial"/>
          <w:sz w:val="20"/>
          <w:szCs w:val="20"/>
        </w:rPr>
        <w:t>płatniczego</w:t>
      </w:r>
      <w:r w:rsidRPr="002A4AA8">
        <w:rPr>
          <w:rFonts w:ascii="Arial" w:hAnsi="Arial" w:cs="Arial"/>
          <w:sz w:val="20"/>
          <w:szCs w:val="20"/>
        </w:rPr>
        <w:t xml:space="preserve">: …………………………………………… </w:t>
      </w:r>
    </w:p>
    <w:p w14:paraId="11C97D8E" w14:textId="77777777" w:rsidR="003123ED" w:rsidRPr="003C6544" w:rsidRDefault="003123ED" w:rsidP="002113D9">
      <w:pPr>
        <w:numPr>
          <w:ilvl w:val="0"/>
          <w:numId w:val="53"/>
        </w:numPr>
        <w:spacing w:before="120" w:after="60" w:line="240" w:lineRule="auto"/>
        <w:ind w:left="1071" w:hanging="357"/>
        <w:jc w:val="both"/>
        <w:rPr>
          <w:rFonts w:ascii="Arial" w:hAnsi="Arial" w:cs="Arial"/>
          <w:strike/>
          <w:sz w:val="20"/>
          <w:szCs w:val="20"/>
        </w:rPr>
      </w:pPr>
      <w:r w:rsidRPr="003C6544">
        <w:rPr>
          <w:rFonts w:ascii="Arial" w:hAnsi="Arial" w:cs="Arial"/>
          <w:strike/>
          <w:sz w:val="20"/>
          <w:szCs w:val="20"/>
        </w:rPr>
        <w:t xml:space="preserve">dane rachunku </w:t>
      </w:r>
      <w:r w:rsidR="00FF3A2F" w:rsidRPr="003C6544">
        <w:rPr>
          <w:rFonts w:ascii="Arial" w:hAnsi="Arial" w:cs="Arial"/>
          <w:strike/>
          <w:sz w:val="20"/>
          <w:szCs w:val="20"/>
        </w:rPr>
        <w:t xml:space="preserve">płatniczego </w:t>
      </w:r>
      <w:r w:rsidRPr="003C6544">
        <w:rPr>
          <w:rFonts w:ascii="Arial" w:hAnsi="Arial" w:cs="Arial"/>
          <w:strike/>
          <w:sz w:val="20"/>
          <w:szCs w:val="20"/>
        </w:rPr>
        <w:t>wyodrębnionego przez realizatora projektu</w:t>
      </w:r>
      <w:r w:rsidR="00B47CFE" w:rsidRPr="003C6544">
        <w:rPr>
          <w:rStyle w:val="Odwoanieprzypisudolnego"/>
          <w:rFonts w:ascii="Arial" w:hAnsi="Arial" w:cs="Arial"/>
          <w:strike/>
          <w:sz w:val="20"/>
          <w:szCs w:val="20"/>
        </w:rPr>
        <w:footnoteReference w:id="30"/>
      </w:r>
      <w:r w:rsidRPr="003C6544">
        <w:rPr>
          <w:rFonts w:ascii="Arial" w:hAnsi="Arial" w:cs="Arial"/>
          <w:strike/>
          <w:sz w:val="20"/>
          <w:szCs w:val="20"/>
        </w:rPr>
        <w:t>:</w:t>
      </w:r>
    </w:p>
    <w:p w14:paraId="79E27C09" w14:textId="77777777" w:rsidR="003123ED" w:rsidRPr="003C6544" w:rsidRDefault="003123ED" w:rsidP="00350F7A">
      <w:pPr>
        <w:spacing w:before="120" w:after="60" w:line="240" w:lineRule="auto"/>
        <w:ind w:left="357"/>
        <w:jc w:val="both"/>
        <w:rPr>
          <w:rFonts w:ascii="Arial" w:hAnsi="Arial" w:cs="Arial"/>
          <w:strike/>
          <w:sz w:val="20"/>
          <w:szCs w:val="20"/>
        </w:rPr>
      </w:pPr>
      <w:r w:rsidRPr="003C6544">
        <w:rPr>
          <w:rFonts w:ascii="Arial" w:hAnsi="Arial" w:cs="Arial"/>
          <w:strike/>
          <w:sz w:val="20"/>
          <w:szCs w:val="20"/>
        </w:rPr>
        <w:t xml:space="preserve">Nazwa właściciela rachunku </w:t>
      </w:r>
      <w:r w:rsidR="00FF3A2F" w:rsidRPr="003C6544">
        <w:rPr>
          <w:rFonts w:ascii="Arial" w:hAnsi="Arial" w:cs="Arial"/>
          <w:strike/>
          <w:sz w:val="20"/>
          <w:szCs w:val="20"/>
        </w:rPr>
        <w:t>płatniczego</w:t>
      </w:r>
      <w:r w:rsidRPr="003C6544">
        <w:rPr>
          <w:rFonts w:ascii="Arial" w:hAnsi="Arial" w:cs="Arial"/>
          <w:strike/>
          <w:sz w:val="20"/>
          <w:szCs w:val="20"/>
        </w:rPr>
        <w:t>: ……………………………………………….</w:t>
      </w:r>
    </w:p>
    <w:p w14:paraId="00BD621B" w14:textId="77777777" w:rsidR="003123ED" w:rsidRPr="003C6544" w:rsidRDefault="003123ED" w:rsidP="00350F7A">
      <w:pPr>
        <w:spacing w:before="120" w:after="60" w:line="240" w:lineRule="auto"/>
        <w:ind w:left="357"/>
        <w:jc w:val="both"/>
        <w:rPr>
          <w:rFonts w:ascii="Arial" w:hAnsi="Arial" w:cs="Arial"/>
          <w:strike/>
          <w:sz w:val="20"/>
          <w:szCs w:val="20"/>
        </w:rPr>
      </w:pPr>
      <w:r w:rsidRPr="003C6544">
        <w:rPr>
          <w:rFonts w:ascii="Arial" w:hAnsi="Arial" w:cs="Arial"/>
          <w:strike/>
          <w:sz w:val="20"/>
          <w:szCs w:val="20"/>
        </w:rPr>
        <w:t xml:space="preserve">Nr rachunku </w:t>
      </w:r>
      <w:r w:rsidR="00FF3A2F" w:rsidRPr="003C6544">
        <w:rPr>
          <w:rFonts w:ascii="Arial" w:hAnsi="Arial" w:cs="Arial"/>
          <w:strike/>
          <w:sz w:val="20"/>
          <w:szCs w:val="20"/>
        </w:rPr>
        <w:t>płatniczego</w:t>
      </w:r>
      <w:r w:rsidRPr="003C6544">
        <w:rPr>
          <w:rFonts w:ascii="Arial" w:hAnsi="Arial" w:cs="Arial"/>
          <w:strike/>
          <w:sz w:val="20"/>
          <w:szCs w:val="20"/>
        </w:rPr>
        <w:t>: …………………………………………..</w:t>
      </w:r>
    </w:p>
    <w:p w14:paraId="7C694A98"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Transze dofinansowania, o których mowa w § </w:t>
      </w:r>
      <w:r w:rsidR="007F134F" w:rsidRPr="002A4AA8">
        <w:rPr>
          <w:rFonts w:ascii="Arial" w:hAnsi="Arial" w:cs="Arial"/>
          <w:sz w:val="20"/>
          <w:szCs w:val="20"/>
        </w:rPr>
        <w:t>9</w:t>
      </w:r>
      <w:r w:rsidRPr="002A4AA8">
        <w:rPr>
          <w:rFonts w:ascii="Arial" w:hAnsi="Arial" w:cs="Arial"/>
          <w:sz w:val="20"/>
          <w:szCs w:val="20"/>
        </w:rPr>
        <w:t xml:space="preserve"> ust. 1 umowy, z rachunku </w:t>
      </w:r>
      <w:r w:rsidR="00FF3A2F" w:rsidRPr="002A4AA8">
        <w:rPr>
          <w:rFonts w:ascii="Arial" w:hAnsi="Arial" w:cs="Arial"/>
          <w:sz w:val="20"/>
          <w:szCs w:val="20"/>
        </w:rPr>
        <w:t xml:space="preserve">płatniczego </w:t>
      </w:r>
      <w:r w:rsidRPr="002A4AA8">
        <w:rPr>
          <w:rFonts w:ascii="Arial" w:hAnsi="Arial" w:cs="Arial"/>
          <w:sz w:val="20"/>
          <w:szCs w:val="20"/>
        </w:rPr>
        <w:t xml:space="preserve">transferowego, o którym mowa w ust. 10 są przekazywane bez zbędnej zwłoki na wyodrębniony dla projektu rachunek </w:t>
      </w:r>
      <w:r w:rsidR="00FF3A2F" w:rsidRPr="002A4AA8">
        <w:t xml:space="preserve"> płatniczy</w:t>
      </w:r>
      <w:r w:rsidRPr="002A4AA8">
        <w:rPr>
          <w:rFonts w:ascii="Arial" w:hAnsi="Arial" w:cs="Arial"/>
          <w:sz w:val="20"/>
          <w:szCs w:val="20"/>
        </w:rPr>
        <w:t>.</w:t>
      </w:r>
      <w:r w:rsidRPr="002A4AA8">
        <w:rPr>
          <w:rFonts w:ascii="Arial" w:hAnsi="Arial" w:cs="Arial"/>
          <w:sz w:val="20"/>
          <w:szCs w:val="20"/>
          <w:vertAlign w:val="superscript"/>
        </w:rPr>
        <w:footnoteReference w:id="31"/>
      </w:r>
    </w:p>
    <w:p w14:paraId="6E5FB08A"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niezwłocznie poinformować IP o zmianie wszystkich rachunków </w:t>
      </w:r>
      <w:r w:rsidR="00FF3A2F" w:rsidRPr="002A4AA8">
        <w:t>płatniczych</w:t>
      </w:r>
      <w:r w:rsidRPr="002A4AA8">
        <w:rPr>
          <w:rFonts w:ascii="Arial" w:hAnsi="Arial" w:cs="Arial"/>
          <w:sz w:val="20"/>
          <w:szCs w:val="20"/>
        </w:rPr>
        <w:t>, o których mowa w ust. 10 niniejszego paragrafu. Przedmiotowa zmiana skutkuje koniecznością aneksowania umowy o dofinansowanie projektu.</w:t>
      </w:r>
    </w:p>
    <w:p w14:paraId="68048528" w14:textId="77777777" w:rsidR="003123ED"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Odsetki bankowe od przekazanych Beneficjentowi transz dofinansowania podlegają zwrotowi na rachunek IP na koniec roku budżetowego, a w przypadku końcowego wniosku o płatność przed upływem 30 dni kalendarzowych od dnia zakończenia okresu realizacji projektu, o ile przepisy odrębne nie stanowią inaczej</w:t>
      </w:r>
      <w:r w:rsidRPr="002A4AA8">
        <w:rPr>
          <w:rStyle w:val="Odwoanieprzypisudolnego"/>
          <w:rFonts w:ascii="Arial" w:hAnsi="Arial" w:cs="Arial"/>
          <w:sz w:val="20"/>
          <w:szCs w:val="20"/>
        </w:rPr>
        <w:footnoteReference w:id="32"/>
      </w:r>
      <w:r w:rsidR="00B263F5" w:rsidRPr="002A4AA8">
        <w:rPr>
          <w:rFonts w:ascii="Arial" w:hAnsi="Arial" w:cs="Arial"/>
          <w:sz w:val="20"/>
          <w:szCs w:val="20"/>
        </w:rPr>
        <w:t xml:space="preserve"> </w:t>
      </w:r>
      <w:r w:rsidR="00B263F5" w:rsidRPr="002A4AA8">
        <w:rPr>
          <w:rFonts w:ascii="Arial" w:hAnsi="Arial" w:cs="Arial"/>
          <w:sz w:val="20"/>
          <w:szCs w:val="20"/>
          <w:vertAlign w:val="superscript"/>
        </w:rPr>
        <w:footnoteReference w:id="33"/>
      </w:r>
      <w:r w:rsidRPr="002A4AA8">
        <w:rPr>
          <w:rFonts w:ascii="Arial" w:hAnsi="Arial" w:cs="Arial"/>
          <w:sz w:val="20"/>
          <w:szCs w:val="20"/>
        </w:rPr>
        <w:t>.</w:t>
      </w:r>
    </w:p>
    <w:p w14:paraId="10754672" w14:textId="77777777" w:rsidR="00913B80" w:rsidRPr="002A4AA8" w:rsidRDefault="003123ED" w:rsidP="002113D9">
      <w:pPr>
        <w:numPr>
          <w:ilvl w:val="2"/>
          <w:numId w:val="52"/>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przekazuje informacje o odsetkach, o których mowa w ust. 13 we wniosku o płatność.</w:t>
      </w:r>
      <w:r w:rsidRPr="002A4AA8">
        <w:rPr>
          <w:rFonts w:ascii="Arial" w:hAnsi="Arial" w:cs="Arial"/>
          <w:sz w:val="20"/>
          <w:szCs w:val="20"/>
          <w:vertAlign w:val="superscript"/>
        </w:rPr>
        <w:footnoteReference w:id="34"/>
      </w:r>
    </w:p>
    <w:p w14:paraId="7E1C4100" w14:textId="77777777" w:rsidR="009D490C" w:rsidRPr="002A4AA8" w:rsidRDefault="00913B80" w:rsidP="002113D9">
      <w:pPr>
        <w:numPr>
          <w:ilvl w:val="2"/>
          <w:numId w:val="52"/>
        </w:numPr>
        <w:tabs>
          <w:tab w:val="num" w:pos="2160"/>
        </w:tabs>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w:t>
      </w:r>
      <w:r w:rsidRPr="00B27760">
        <w:rPr>
          <w:rFonts w:ascii="Arial" w:hAnsi="Arial" w:cs="Arial"/>
          <w:sz w:val="20"/>
          <w:szCs w:val="20"/>
        </w:rPr>
        <w:t>oraz Partnerzy</w:t>
      </w:r>
      <w:r w:rsidRPr="002A4AA8">
        <w:rPr>
          <w:rFonts w:ascii="Arial" w:hAnsi="Arial" w:cs="Arial"/>
          <w:sz w:val="20"/>
          <w:szCs w:val="20"/>
        </w:rPr>
        <w:t xml:space="preserve"> nie mogą przeznaczać otrzymanych transz dofinansowania na cele inne niż związane z projektem, w szczególności na tymczasowe finansowanie swojej podstawowej, poza projektowej działalności. W przypadku naruszenia powyższej zasady stosuję się § 13.</w:t>
      </w:r>
    </w:p>
    <w:p w14:paraId="1CF6A90B" w14:textId="77777777" w:rsidR="009D490C" w:rsidRPr="002A4AA8" w:rsidRDefault="009D490C" w:rsidP="00350F7A">
      <w:pPr>
        <w:spacing w:after="60" w:line="240" w:lineRule="auto"/>
        <w:jc w:val="center"/>
        <w:rPr>
          <w:rFonts w:ascii="Arial" w:hAnsi="Arial" w:cs="Arial"/>
          <w:sz w:val="20"/>
          <w:szCs w:val="20"/>
        </w:rPr>
      </w:pPr>
    </w:p>
    <w:p w14:paraId="3DBFD134"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lastRenderedPageBreak/>
        <w:t>§ 9.</w:t>
      </w:r>
    </w:p>
    <w:p w14:paraId="02C9994D" w14:textId="77777777" w:rsidR="009D490C" w:rsidRPr="002A4AA8" w:rsidRDefault="009D490C" w:rsidP="00D942FB">
      <w:pPr>
        <w:pStyle w:val="Tekstpodstawowy"/>
        <w:numPr>
          <w:ilvl w:val="0"/>
          <w:numId w:val="29"/>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Strony ustalają następujące warunki przekazania transzy dofinansowania, z zastrzeżeniem </w:t>
      </w:r>
      <w:r w:rsidRPr="002A4AA8">
        <w:rPr>
          <w:rFonts w:ascii="Arial" w:hAnsi="Arial" w:cs="Arial"/>
          <w:sz w:val="20"/>
          <w:szCs w:val="20"/>
        </w:rPr>
        <w:br/>
        <w:t>ust. 2-</w:t>
      </w:r>
      <w:r w:rsidR="00352AA4" w:rsidRPr="002A4AA8">
        <w:rPr>
          <w:rFonts w:ascii="Arial" w:hAnsi="Arial" w:cs="Arial"/>
          <w:sz w:val="20"/>
          <w:szCs w:val="20"/>
        </w:rPr>
        <w:t>4</w:t>
      </w:r>
      <w:r w:rsidRPr="002A4AA8">
        <w:rPr>
          <w:rFonts w:ascii="Arial" w:hAnsi="Arial" w:cs="Arial"/>
          <w:sz w:val="20"/>
          <w:szCs w:val="20"/>
        </w:rPr>
        <w:t>:</w:t>
      </w:r>
    </w:p>
    <w:p w14:paraId="0B0AD78C" w14:textId="77777777" w:rsidR="009D490C" w:rsidRPr="002A4AA8" w:rsidRDefault="009D490C" w:rsidP="00D942FB">
      <w:pPr>
        <w:numPr>
          <w:ilvl w:val="1"/>
          <w:numId w:val="29"/>
        </w:numPr>
        <w:tabs>
          <w:tab w:val="left" w:pos="142"/>
        </w:tabs>
        <w:spacing w:after="60" w:line="240" w:lineRule="auto"/>
        <w:jc w:val="both"/>
        <w:rPr>
          <w:rFonts w:ascii="Arial" w:eastAsia="Times New Roman" w:hAnsi="Arial" w:cs="Arial"/>
          <w:sz w:val="20"/>
          <w:szCs w:val="20"/>
          <w:lang w:eastAsia="pl-PL"/>
        </w:rPr>
      </w:pPr>
      <w:r w:rsidRPr="002A4AA8">
        <w:rPr>
          <w:rFonts w:ascii="Arial" w:hAnsi="Arial" w:cs="Arial"/>
          <w:sz w:val="20"/>
          <w:szCs w:val="20"/>
        </w:rPr>
        <w:t xml:space="preserve">pierwsza transza dofinansowania </w:t>
      </w:r>
      <w:r w:rsidR="00C3410E" w:rsidRPr="002A4AA8">
        <w:rPr>
          <w:rFonts w:ascii="Arial" w:hAnsi="Arial" w:cs="Arial"/>
          <w:sz w:val="20"/>
          <w:szCs w:val="20"/>
        </w:rPr>
        <w:t xml:space="preserve">jest </w:t>
      </w:r>
      <w:r w:rsidRPr="002A4AA8">
        <w:rPr>
          <w:rFonts w:ascii="Arial" w:hAnsi="Arial" w:cs="Arial"/>
          <w:sz w:val="20"/>
          <w:szCs w:val="20"/>
        </w:rPr>
        <w:t>przekazywana w wysokości określon</w:t>
      </w:r>
      <w:r w:rsidR="00202A09" w:rsidRPr="002A4AA8">
        <w:rPr>
          <w:rFonts w:ascii="Arial" w:hAnsi="Arial" w:cs="Arial"/>
          <w:sz w:val="20"/>
          <w:szCs w:val="20"/>
        </w:rPr>
        <w:t>ej</w:t>
      </w:r>
      <w:r w:rsidRPr="002A4AA8">
        <w:rPr>
          <w:rFonts w:ascii="Arial" w:hAnsi="Arial" w:cs="Arial"/>
          <w:sz w:val="20"/>
          <w:szCs w:val="20"/>
        </w:rPr>
        <w:t xml:space="preserve"> </w:t>
      </w:r>
      <w:r w:rsidR="00592BC0" w:rsidRPr="002A4AA8">
        <w:rPr>
          <w:rFonts w:ascii="Arial" w:hAnsi="Arial" w:cs="Arial"/>
          <w:sz w:val="20"/>
          <w:szCs w:val="20"/>
        </w:rPr>
        <w:br/>
      </w:r>
      <w:r w:rsidR="002A24BB" w:rsidRPr="002A4AA8">
        <w:rPr>
          <w:rFonts w:ascii="Arial" w:hAnsi="Arial" w:cs="Arial"/>
          <w:sz w:val="20"/>
          <w:szCs w:val="20"/>
        </w:rPr>
        <w:t>w</w:t>
      </w:r>
      <w:r w:rsidR="00B263F5" w:rsidRPr="002A4AA8">
        <w:rPr>
          <w:rFonts w:ascii="Arial" w:hAnsi="Arial" w:cs="Arial"/>
          <w:sz w:val="20"/>
          <w:szCs w:val="20"/>
        </w:rPr>
        <w:t>e</w:t>
      </w:r>
      <w:r w:rsidR="002A24BB" w:rsidRPr="002A4AA8">
        <w:rPr>
          <w:rFonts w:ascii="Arial" w:hAnsi="Arial" w:cs="Arial"/>
          <w:sz w:val="20"/>
          <w:szCs w:val="20"/>
        </w:rPr>
        <w:t xml:space="preserve"> wniosku o płatność</w:t>
      </w:r>
      <w:r w:rsidRPr="002A4AA8">
        <w:rPr>
          <w:rFonts w:ascii="Arial" w:hAnsi="Arial" w:cs="Arial"/>
          <w:sz w:val="20"/>
          <w:szCs w:val="20"/>
        </w:rPr>
        <w:t>, pod warunkiem wniesienia zabezpieczenia, o którym mowa w § 15</w:t>
      </w:r>
      <w:r w:rsidR="005F0720" w:rsidRPr="002A4AA8">
        <w:rPr>
          <w:rStyle w:val="Odwoanieprzypisudolnego"/>
          <w:rFonts w:ascii="Arial" w:hAnsi="Arial" w:cs="Arial"/>
          <w:sz w:val="20"/>
          <w:szCs w:val="20"/>
        </w:rPr>
        <w:footnoteReference w:id="35"/>
      </w:r>
      <w:r w:rsidR="00913B80" w:rsidRPr="002A4AA8">
        <w:rPr>
          <w:rFonts w:ascii="Arial" w:hAnsi="Arial" w:cs="Arial"/>
          <w:sz w:val="20"/>
          <w:szCs w:val="20"/>
        </w:rPr>
        <w:t>;</w:t>
      </w:r>
    </w:p>
    <w:p w14:paraId="39FBCEA8" w14:textId="77777777" w:rsidR="00B263F5" w:rsidRPr="002A4AA8" w:rsidRDefault="00CD3AF4" w:rsidP="00D942FB">
      <w:pPr>
        <w:pStyle w:val="Akapitzlist"/>
        <w:numPr>
          <w:ilvl w:val="1"/>
          <w:numId w:val="29"/>
        </w:numPr>
        <w:spacing w:before="120" w:after="60"/>
        <w:jc w:val="both"/>
        <w:rPr>
          <w:rFonts w:ascii="Arial" w:hAnsi="Arial" w:cs="Arial"/>
          <w:sz w:val="20"/>
          <w:szCs w:val="20"/>
        </w:rPr>
      </w:pPr>
      <w:r w:rsidRPr="002A4AA8">
        <w:rPr>
          <w:rFonts w:ascii="Arial" w:hAnsi="Arial" w:cs="Arial"/>
          <w:sz w:val="20"/>
          <w:szCs w:val="20"/>
        </w:rPr>
        <w:t xml:space="preserve">kolejne </w:t>
      </w:r>
      <w:r w:rsidR="00AF44BE" w:rsidRPr="002A4AA8">
        <w:rPr>
          <w:rFonts w:ascii="Arial" w:hAnsi="Arial" w:cs="Arial"/>
          <w:sz w:val="20"/>
          <w:szCs w:val="20"/>
        </w:rPr>
        <w:t>transz</w:t>
      </w:r>
      <w:r w:rsidRPr="002A4AA8">
        <w:rPr>
          <w:rFonts w:ascii="Arial" w:hAnsi="Arial" w:cs="Arial"/>
          <w:sz w:val="20"/>
          <w:szCs w:val="20"/>
        </w:rPr>
        <w:t>e</w:t>
      </w:r>
      <w:r w:rsidR="00AF44BE" w:rsidRPr="002A4AA8">
        <w:rPr>
          <w:rFonts w:ascii="Arial" w:hAnsi="Arial" w:cs="Arial"/>
          <w:sz w:val="20"/>
          <w:szCs w:val="20"/>
        </w:rPr>
        <w:t xml:space="preserve"> </w:t>
      </w:r>
      <w:r w:rsidRPr="002A4AA8">
        <w:rPr>
          <w:rFonts w:ascii="Arial" w:hAnsi="Arial" w:cs="Arial"/>
          <w:sz w:val="20"/>
          <w:szCs w:val="20"/>
        </w:rPr>
        <w:t>dofinansowania</w:t>
      </w:r>
      <w:r w:rsidR="00AF44BE" w:rsidRPr="002A4AA8">
        <w:rPr>
          <w:rFonts w:ascii="Arial" w:hAnsi="Arial" w:cs="Arial"/>
          <w:sz w:val="20"/>
          <w:szCs w:val="20"/>
        </w:rPr>
        <w:t xml:space="preserve"> </w:t>
      </w:r>
      <w:r w:rsidRPr="002A4AA8">
        <w:rPr>
          <w:rFonts w:ascii="Arial" w:hAnsi="Arial" w:cs="Arial"/>
          <w:sz w:val="20"/>
          <w:szCs w:val="20"/>
        </w:rPr>
        <w:t xml:space="preserve">są </w:t>
      </w:r>
      <w:r w:rsidR="00AF44BE" w:rsidRPr="002A4AA8">
        <w:rPr>
          <w:rFonts w:ascii="Arial" w:hAnsi="Arial" w:cs="Arial"/>
          <w:sz w:val="20"/>
          <w:szCs w:val="20"/>
        </w:rPr>
        <w:t>przekazywan</w:t>
      </w:r>
      <w:r w:rsidRPr="002A4AA8">
        <w:rPr>
          <w:rFonts w:ascii="Arial" w:hAnsi="Arial" w:cs="Arial"/>
          <w:sz w:val="20"/>
          <w:szCs w:val="20"/>
        </w:rPr>
        <w:t>e</w:t>
      </w:r>
      <w:r w:rsidR="00AF44BE" w:rsidRPr="002A4AA8">
        <w:rPr>
          <w:rFonts w:ascii="Arial" w:hAnsi="Arial" w:cs="Arial"/>
          <w:sz w:val="20"/>
          <w:szCs w:val="20"/>
        </w:rPr>
        <w:t xml:space="preserve"> po</w:t>
      </w:r>
      <w:r w:rsidR="00B263F5" w:rsidRPr="002A4AA8">
        <w:rPr>
          <w:rFonts w:ascii="Arial" w:hAnsi="Arial" w:cs="Arial"/>
          <w:sz w:val="20"/>
          <w:szCs w:val="20"/>
        </w:rPr>
        <w:t>:</w:t>
      </w:r>
    </w:p>
    <w:p w14:paraId="0C33E7BB" w14:textId="77777777" w:rsidR="00B263F5" w:rsidRPr="002A4AA8" w:rsidRDefault="00CD3AF4" w:rsidP="00B263F5">
      <w:pPr>
        <w:pStyle w:val="Akapitzlist"/>
        <w:numPr>
          <w:ilvl w:val="2"/>
          <w:numId w:val="29"/>
        </w:numPr>
        <w:spacing w:before="120" w:after="60"/>
        <w:jc w:val="both"/>
        <w:rPr>
          <w:rFonts w:ascii="Arial" w:hAnsi="Arial" w:cs="Arial"/>
          <w:sz w:val="20"/>
          <w:szCs w:val="20"/>
        </w:rPr>
      </w:pPr>
      <w:r w:rsidRPr="002A4AA8">
        <w:rPr>
          <w:rFonts w:ascii="Arial" w:hAnsi="Arial" w:cs="Arial"/>
          <w:sz w:val="20"/>
          <w:szCs w:val="20"/>
        </w:rPr>
        <w:t>zatwierdzeniu</w:t>
      </w:r>
      <w:r w:rsidR="00AF44BE" w:rsidRPr="002A4AA8">
        <w:rPr>
          <w:rFonts w:ascii="Arial" w:hAnsi="Arial" w:cs="Arial"/>
          <w:sz w:val="20"/>
          <w:szCs w:val="20"/>
        </w:rPr>
        <w:t xml:space="preserve"> wniosku o płatność</w:t>
      </w:r>
      <w:r w:rsidRPr="002A4AA8">
        <w:rPr>
          <w:rFonts w:ascii="Arial" w:hAnsi="Arial" w:cs="Arial"/>
          <w:sz w:val="20"/>
          <w:szCs w:val="20"/>
        </w:rPr>
        <w:t>, w którym beneficjent</w:t>
      </w:r>
      <w:r w:rsidR="00B263F5" w:rsidRPr="002A4AA8">
        <w:rPr>
          <w:rFonts w:ascii="Arial" w:hAnsi="Arial" w:cs="Arial"/>
          <w:sz w:val="20"/>
          <w:szCs w:val="20"/>
        </w:rPr>
        <w:t xml:space="preserve">  potwierdza wydatkowanie </w:t>
      </w:r>
      <w:r w:rsidRPr="002A4AA8">
        <w:rPr>
          <w:rFonts w:ascii="Arial" w:hAnsi="Arial" w:cs="Arial"/>
          <w:sz w:val="20"/>
          <w:szCs w:val="20"/>
        </w:rPr>
        <w:t>co najmniej 70% łącznej kwoty otrzymanych transz dofinansowania</w:t>
      </w:r>
    </w:p>
    <w:p w14:paraId="3E4D99EB" w14:textId="77777777" w:rsidR="00B263F5" w:rsidRPr="002A4AA8" w:rsidRDefault="00B263F5" w:rsidP="00B263F5">
      <w:pPr>
        <w:pStyle w:val="Akapitzlist"/>
        <w:spacing w:before="120" w:after="60"/>
        <w:ind w:left="680"/>
        <w:jc w:val="both"/>
        <w:rPr>
          <w:rFonts w:ascii="Arial" w:hAnsi="Arial" w:cs="Arial"/>
          <w:sz w:val="20"/>
          <w:szCs w:val="20"/>
        </w:rPr>
      </w:pPr>
      <w:r w:rsidRPr="002A4AA8">
        <w:rPr>
          <w:rFonts w:ascii="Arial" w:hAnsi="Arial" w:cs="Arial"/>
          <w:sz w:val="20"/>
          <w:szCs w:val="20"/>
        </w:rPr>
        <w:t>oraz</w:t>
      </w:r>
    </w:p>
    <w:p w14:paraId="4216B3EC" w14:textId="77777777" w:rsidR="00B263F5" w:rsidRPr="002A4AA8" w:rsidRDefault="00B263F5" w:rsidP="00B263F5">
      <w:pPr>
        <w:numPr>
          <w:ilvl w:val="2"/>
          <w:numId w:val="29"/>
        </w:numPr>
        <w:tabs>
          <w:tab w:val="left" w:pos="142"/>
        </w:tabs>
        <w:suppressAutoHyphens/>
        <w:spacing w:after="60" w:line="240" w:lineRule="auto"/>
        <w:jc w:val="both"/>
        <w:rPr>
          <w:rFonts w:ascii="Arial" w:hAnsi="Arial" w:cs="Arial"/>
          <w:sz w:val="20"/>
          <w:szCs w:val="20"/>
        </w:rPr>
      </w:pPr>
      <w:r w:rsidRPr="002A4AA8">
        <w:rPr>
          <w:rFonts w:ascii="Arial" w:hAnsi="Arial" w:cs="Arial"/>
          <w:sz w:val="20"/>
          <w:szCs w:val="20"/>
        </w:rPr>
        <w:t xml:space="preserve">zatwierdzeniu przez Instytucję Pośredniczącą wniosków o płatność złożonych za wcześniejsze okresy rozliczeniowe niż wniosek, o którym mowa w lit. a, zgodnie z § 11 ust. </w:t>
      </w:r>
      <w:r w:rsidR="00D8065C" w:rsidRPr="002A4AA8">
        <w:rPr>
          <w:rFonts w:ascii="Arial" w:hAnsi="Arial" w:cs="Arial"/>
          <w:sz w:val="20"/>
          <w:szCs w:val="20"/>
        </w:rPr>
        <w:t>8</w:t>
      </w:r>
      <w:r w:rsidRPr="002A4AA8">
        <w:rPr>
          <w:rStyle w:val="Znakiprzypiswdolnych"/>
          <w:rFonts w:ascii="Arial" w:hAnsi="Arial" w:cs="Arial"/>
          <w:sz w:val="20"/>
          <w:szCs w:val="20"/>
        </w:rPr>
        <w:footnoteReference w:id="36"/>
      </w:r>
      <w:r w:rsidRPr="002A4AA8">
        <w:rPr>
          <w:rFonts w:ascii="Arial" w:hAnsi="Arial" w:cs="Arial"/>
          <w:sz w:val="20"/>
          <w:szCs w:val="20"/>
        </w:rPr>
        <w:t>;</w:t>
      </w:r>
    </w:p>
    <w:p w14:paraId="7C013F9E" w14:textId="77777777" w:rsidR="00AF44BE" w:rsidRPr="004E5C42" w:rsidRDefault="00B263F5" w:rsidP="00B263F5">
      <w:pPr>
        <w:numPr>
          <w:ilvl w:val="1"/>
          <w:numId w:val="29"/>
        </w:numPr>
        <w:tabs>
          <w:tab w:val="left" w:pos="142"/>
        </w:tabs>
        <w:suppressAutoHyphens/>
        <w:spacing w:after="60" w:line="240" w:lineRule="auto"/>
        <w:jc w:val="both"/>
        <w:rPr>
          <w:rFonts w:ascii="Arial" w:hAnsi="Arial" w:cs="Arial"/>
          <w:sz w:val="20"/>
          <w:szCs w:val="20"/>
        </w:rPr>
      </w:pPr>
      <w:r w:rsidRPr="004E5C42">
        <w:rPr>
          <w:rFonts w:ascii="Arial" w:hAnsi="Arial" w:cs="Arial"/>
          <w:sz w:val="20"/>
          <w:szCs w:val="20"/>
        </w:rPr>
        <w:t>potwierdzenie wydatków, o którym mowa w pkt 2 lit. a, obejmuje wykazanie wydatków we wniosku o płatność oraz oświadczenie o poniesionej kwocie kosztów pośrednich</w:t>
      </w:r>
      <w:r w:rsidRPr="004E5C42">
        <w:rPr>
          <w:rStyle w:val="Znakiprzypiswdolnych"/>
          <w:rFonts w:ascii="Arial" w:hAnsi="Arial" w:cs="Arial"/>
          <w:sz w:val="20"/>
          <w:szCs w:val="20"/>
        </w:rPr>
        <w:footnoteReference w:id="37"/>
      </w:r>
      <w:r w:rsidRPr="004E5C42">
        <w:rPr>
          <w:rFonts w:ascii="Arial" w:hAnsi="Arial" w:cs="Arial"/>
          <w:sz w:val="20"/>
          <w:szCs w:val="20"/>
        </w:rPr>
        <w:t xml:space="preserve">; niezależnie od złożonego oświadczenia, Beneficjent jest zobowiązany rozliczyć koszty pośrednie co najmniej w tej kwocie zgodnie z </w:t>
      </w:r>
      <w:r w:rsidRPr="004E5C42">
        <w:rPr>
          <w:rFonts w:ascii="Arial" w:hAnsi="Arial" w:cs="Arial"/>
          <w:i/>
          <w:sz w:val="20"/>
          <w:szCs w:val="20"/>
        </w:rPr>
        <w:t>Wytycznymi w zakresie kwalifikowalności</w:t>
      </w:r>
      <w:r w:rsidRPr="004E5C42">
        <w:rPr>
          <w:rFonts w:ascii="Arial" w:hAnsi="Arial" w:cs="Arial"/>
          <w:sz w:val="20"/>
          <w:szCs w:val="20"/>
        </w:rPr>
        <w:t>, nie później niż w końcowym wniosku o płatność.</w:t>
      </w:r>
    </w:p>
    <w:p w14:paraId="56F29D43" w14:textId="77777777"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Nie jest możliwe przekazanie kolejnej transzy dofinansowania w przypadku braku zatwierdzenia wniosku o płatność za poprzedni okres rozliczeniowy.</w:t>
      </w:r>
    </w:p>
    <w:p w14:paraId="3487FFC3" w14:textId="77777777" w:rsidR="00AF44BE" w:rsidRPr="002A4AA8" w:rsidRDefault="00AF44BE" w:rsidP="002113D9">
      <w:pPr>
        <w:numPr>
          <w:ilvl w:val="0"/>
          <w:numId w:val="55"/>
        </w:numPr>
        <w:spacing w:before="120" w:after="60" w:line="240" w:lineRule="auto"/>
        <w:jc w:val="both"/>
        <w:rPr>
          <w:rFonts w:ascii="Arial" w:hAnsi="Arial" w:cs="Arial"/>
          <w:sz w:val="20"/>
          <w:szCs w:val="20"/>
        </w:rPr>
      </w:pPr>
      <w:r w:rsidRPr="002A4AA8">
        <w:rPr>
          <w:rFonts w:ascii="Arial" w:hAnsi="Arial" w:cs="Arial"/>
          <w:sz w:val="20"/>
          <w:szCs w:val="20"/>
        </w:rPr>
        <w:t>W chwili zatwierdzania do wypłaty kolejnej transzy dofinansowania IP jest zobowiązana do uwzględnienia środków faktycznie przekazanych Beneficjentowi na dzień zatwierdzenia wniosku o płatność, w tym również po złożeniu przez Beneficjenta wniosku o płatność, co do których IP dokonała zlecenia płatności.</w:t>
      </w:r>
    </w:p>
    <w:p w14:paraId="606BAF4F" w14:textId="77777777" w:rsidR="00AF44BE" w:rsidRPr="002A4AA8" w:rsidRDefault="00AF44BE" w:rsidP="002113D9">
      <w:pPr>
        <w:numPr>
          <w:ilvl w:val="0"/>
          <w:numId w:val="55"/>
        </w:numPr>
        <w:spacing w:before="120" w:after="60" w:line="240" w:lineRule="auto"/>
        <w:jc w:val="both"/>
        <w:rPr>
          <w:rFonts w:ascii="Arial" w:hAnsi="Arial" w:cs="Arial"/>
          <w:sz w:val="20"/>
          <w:szCs w:val="20"/>
        </w:rPr>
      </w:pPr>
      <w:r w:rsidRPr="002A4AA8">
        <w:rPr>
          <w:rFonts w:ascii="Arial" w:hAnsi="Arial" w:cs="Arial"/>
          <w:sz w:val="20"/>
          <w:szCs w:val="20"/>
        </w:rPr>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14:paraId="1E3150E1" w14:textId="77777777"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Transze dofinansowania wypłacane są:</w:t>
      </w:r>
    </w:p>
    <w:p w14:paraId="64F87FC8" w14:textId="77777777" w:rsidR="00CD3AF4" w:rsidRPr="002A4AA8" w:rsidRDefault="00AF44BE" w:rsidP="002113D9">
      <w:pPr>
        <w:numPr>
          <w:ilvl w:val="0"/>
          <w:numId w:val="56"/>
        </w:numPr>
        <w:spacing w:before="120" w:after="60" w:line="240" w:lineRule="auto"/>
        <w:jc w:val="both"/>
        <w:rPr>
          <w:rFonts w:ascii="Arial" w:hAnsi="Arial" w:cs="Arial"/>
          <w:sz w:val="20"/>
          <w:szCs w:val="20"/>
        </w:rPr>
      </w:pPr>
      <w:r w:rsidRPr="002A4AA8">
        <w:rPr>
          <w:rFonts w:ascii="Arial" w:hAnsi="Arial" w:cs="Arial"/>
          <w:sz w:val="20"/>
          <w:szCs w:val="20"/>
        </w:rPr>
        <w:t xml:space="preserve">w zakresie środków, o których mowa w § 2 ust. </w:t>
      </w:r>
      <w:r w:rsidR="00913B80" w:rsidRPr="002A4AA8">
        <w:rPr>
          <w:rFonts w:ascii="Arial" w:hAnsi="Arial" w:cs="Arial"/>
          <w:sz w:val="20"/>
          <w:szCs w:val="20"/>
        </w:rPr>
        <w:t>2</w:t>
      </w:r>
      <w:r w:rsidRPr="002A4AA8">
        <w:rPr>
          <w:rFonts w:ascii="Arial" w:hAnsi="Arial" w:cs="Arial"/>
          <w:sz w:val="20"/>
          <w:szCs w:val="20"/>
        </w:rPr>
        <w:t xml:space="preserve"> pkt 1</w:t>
      </w:r>
      <w:r w:rsidR="00FA6B8D" w:rsidRPr="002A4AA8">
        <w:rPr>
          <w:rFonts w:ascii="Arial" w:hAnsi="Arial" w:cs="Arial"/>
          <w:sz w:val="20"/>
          <w:szCs w:val="20"/>
        </w:rPr>
        <w:t xml:space="preserve"> lit. </w:t>
      </w:r>
      <w:r w:rsidR="009236E1" w:rsidRPr="002A4AA8">
        <w:rPr>
          <w:rFonts w:ascii="Arial" w:hAnsi="Arial" w:cs="Arial"/>
          <w:sz w:val="20"/>
          <w:szCs w:val="20"/>
        </w:rPr>
        <w:t>a</w:t>
      </w:r>
      <w:r w:rsidRPr="002A4AA8">
        <w:rPr>
          <w:rFonts w:ascii="Arial" w:hAnsi="Arial" w:cs="Arial"/>
          <w:sz w:val="20"/>
          <w:szCs w:val="20"/>
        </w:rPr>
        <w:t>, w terminie płatności, o którym mowa w § 2 pkt 5 rozporządzenia Ministra Finansów z dnia 21 grudnia 2012 r. w sprawie płatności w ramach programów finansowanych z udziałem środków europejskich oraz przekazywania informacji dotyczących tych płatności</w:t>
      </w:r>
      <w:r w:rsidRPr="002A4AA8">
        <w:rPr>
          <w:rFonts w:ascii="Arial" w:hAnsi="Arial" w:cs="Arial"/>
          <w:i/>
          <w:sz w:val="20"/>
          <w:szCs w:val="20"/>
        </w:rPr>
        <w:t xml:space="preserve"> </w:t>
      </w:r>
      <w:r w:rsidRPr="002A4AA8">
        <w:rPr>
          <w:rFonts w:ascii="Arial" w:hAnsi="Arial" w:cs="Arial"/>
          <w:sz w:val="20"/>
          <w:szCs w:val="20"/>
        </w:rPr>
        <w:t xml:space="preserve">(Dz. U. </w:t>
      </w:r>
      <w:r w:rsidR="00063D4F" w:rsidRPr="002A4AA8">
        <w:rPr>
          <w:rFonts w:ascii="Arial" w:hAnsi="Arial" w:cs="Arial"/>
          <w:sz w:val="20"/>
          <w:szCs w:val="20"/>
        </w:rPr>
        <w:t>z 201</w:t>
      </w:r>
      <w:r w:rsidR="00165D88" w:rsidRPr="002A4AA8">
        <w:rPr>
          <w:rFonts w:ascii="Arial" w:hAnsi="Arial" w:cs="Arial"/>
          <w:sz w:val="20"/>
          <w:szCs w:val="20"/>
        </w:rPr>
        <w:t>8</w:t>
      </w:r>
      <w:r w:rsidR="00063D4F" w:rsidRPr="002A4AA8">
        <w:rPr>
          <w:rFonts w:ascii="Arial" w:hAnsi="Arial" w:cs="Arial"/>
          <w:sz w:val="20"/>
          <w:szCs w:val="20"/>
        </w:rPr>
        <w:t xml:space="preserve"> poz. </w:t>
      </w:r>
      <w:r w:rsidR="00165D88" w:rsidRPr="002A4AA8">
        <w:rPr>
          <w:rFonts w:ascii="Arial" w:hAnsi="Arial" w:cs="Arial"/>
          <w:sz w:val="20"/>
          <w:szCs w:val="20"/>
        </w:rPr>
        <w:t xml:space="preserve">1011 </w:t>
      </w:r>
      <w:proofErr w:type="spellStart"/>
      <w:r w:rsidR="00165D88" w:rsidRPr="002A4AA8">
        <w:rPr>
          <w:rFonts w:ascii="Arial" w:hAnsi="Arial" w:cs="Arial"/>
          <w:sz w:val="20"/>
          <w:szCs w:val="20"/>
        </w:rPr>
        <w:t>t.j</w:t>
      </w:r>
      <w:proofErr w:type="spellEnd"/>
      <w:r w:rsidR="00165D88" w:rsidRPr="002A4AA8">
        <w:rPr>
          <w:rFonts w:ascii="Arial" w:hAnsi="Arial" w:cs="Arial"/>
          <w:sz w:val="20"/>
          <w:szCs w:val="20"/>
        </w:rPr>
        <w:t>.</w:t>
      </w:r>
      <w:r w:rsidR="00063D4F" w:rsidRPr="002A4AA8">
        <w:rPr>
          <w:rFonts w:ascii="Arial" w:hAnsi="Arial" w:cs="Arial"/>
          <w:sz w:val="20"/>
          <w:szCs w:val="20"/>
        </w:rPr>
        <w:t>),</w:t>
      </w:r>
      <w:r w:rsidRPr="002A4AA8">
        <w:rPr>
          <w:rFonts w:ascii="Arial" w:hAnsi="Arial" w:cs="Arial"/>
          <w:sz w:val="20"/>
          <w:szCs w:val="20"/>
        </w:rPr>
        <w:t xml:space="preserve"> przy czym Instytucja Pośrednicząca zobowiązuje się do przekazania Bankowi Gospodarstwa Krajowego zlecenia płatności w terminie do 5 dni roboczych od dnia zatwierdzenia wniosku o płatność</w:t>
      </w:r>
      <w:r w:rsidR="00CD3AF4" w:rsidRPr="002A4AA8">
        <w:rPr>
          <w:rFonts w:ascii="Arial" w:hAnsi="Arial" w:cs="Arial"/>
          <w:sz w:val="20"/>
          <w:szCs w:val="20"/>
        </w:rPr>
        <w:t>;</w:t>
      </w:r>
    </w:p>
    <w:p w14:paraId="2C4B16C4" w14:textId="77777777" w:rsidR="00AF44BE" w:rsidRPr="002A4AA8" w:rsidRDefault="00AF44BE" w:rsidP="002113D9">
      <w:pPr>
        <w:numPr>
          <w:ilvl w:val="0"/>
          <w:numId w:val="56"/>
        </w:numPr>
        <w:spacing w:before="120" w:after="60" w:line="240" w:lineRule="auto"/>
        <w:jc w:val="both"/>
        <w:rPr>
          <w:rFonts w:ascii="Arial" w:hAnsi="Arial" w:cs="Arial"/>
          <w:sz w:val="20"/>
          <w:szCs w:val="20"/>
        </w:rPr>
      </w:pPr>
      <w:r w:rsidRPr="002A4AA8">
        <w:rPr>
          <w:rFonts w:ascii="Arial" w:hAnsi="Arial" w:cs="Arial"/>
          <w:sz w:val="20"/>
          <w:szCs w:val="20"/>
        </w:rPr>
        <w:t xml:space="preserve">w zakresie środków, o których mowa w § 2 ust. </w:t>
      </w:r>
      <w:r w:rsidR="00913B80" w:rsidRPr="002A4AA8">
        <w:rPr>
          <w:rFonts w:ascii="Arial" w:hAnsi="Arial" w:cs="Arial"/>
          <w:sz w:val="20"/>
          <w:szCs w:val="20"/>
        </w:rPr>
        <w:t>2</w:t>
      </w:r>
      <w:r w:rsidRPr="002A4AA8">
        <w:rPr>
          <w:rFonts w:ascii="Arial" w:hAnsi="Arial" w:cs="Arial"/>
          <w:sz w:val="20"/>
          <w:szCs w:val="20"/>
        </w:rPr>
        <w:t xml:space="preserve"> pkt </w:t>
      </w:r>
      <w:r w:rsidR="009236E1" w:rsidRPr="002A4AA8">
        <w:rPr>
          <w:rFonts w:ascii="Arial" w:hAnsi="Arial" w:cs="Arial"/>
          <w:sz w:val="20"/>
          <w:szCs w:val="20"/>
        </w:rPr>
        <w:t>1</w:t>
      </w:r>
      <w:r w:rsidR="00FA6B8D" w:rsidRPr="002A4AA8">
        <w:rPr>
          <w:rFonts w:ascii="Arial" w:hAnsi="Arial" w:cs="Arial"/>
          <w:sz w:val="20"/>
          <w:szCs w:val="20"/>
        </w:rPr>
        <w:t xml:space="preserve"> lit. </w:t>
      </w:r>
      <w:r w:rsidR="009236E1" w:rsidRPr="002A4AA8">
        <w:rPr>
          <w:rFonts w:ascii="Arial" w:hAnsi="Arial" w:cs="Arial"/>
          <w:sz w:val="20"/>
          <w:szCs w:val="20"/>
        </w:rPr>
        <w:t>b</w:t>
      </w:r>
      <w:r w:rsidRPr="002A4AA8">
        <w:rPr>
          <w:rFonts w:ascii="Arial" w:hAnsi="Arial" w:cs="Arial"/>
          <w:sz w:val="20"/>
          <w:szCs w:val="20"/>
        </w:rPr>
        <w:t>, w terminie płatności, o którym mowa w pkt 1.</w:t>
      </w:r>
    </w:p>
    <w:p w14:paraId="57B52163" w14:textId="77777777" w:rsidR="004E2B3A" w:rsidRPr="002A4AA8" w:rsidRDefault="004E2B3A" w:rsidP="002113D9">
      <w:pPr>
        <w:pStyle w:val="Akapitzlist"/>
        <w:numPr>
          <w:ilvl w:val="0"/>
          <w:numId w:val="57"/>
        </w:numPr>
        <w:tabs>
          <w:tab w:val="left" w:pos="142"/>
        </w:tabs>
        <w:spacing w:after="60"/>
        <w:jc w:val="both"/>
        <w:rPr>
          <w:rFonts w:ascii="Arial" w:hAnsi="Arial" w:cs="Arial"/>
          <w:sz w:val="20"/>
          <w:szCs w:val="20"/>
        </w:rPr>
      </w:pPr>
      <w:r w:rsidRPr="002A4AA8">
        <w:rPr>
          <w:rFonts w:ascii="Arial" w:hAnsi="Arial" w:cs="Arial"/>
          <w:sz w:val="20"/>
          <w:szCs w:val="20"/>
        </w:rPr>
        <w:t>W przypadku niemożliwości dokonania wypłaty transzy dofinansowania spowodowanej okresowym brakiem środków, o których mowa w § 2 ust. 2 pkt 1, Beneficjent ma prawo renegocjować harmonogram realizacji projektu i harmonogram płatności, o których mowa odpowiednio w § 4 ust. 1 pkt 2 i § 8 ust. 1.</w:t>
      </w:r>
    </w:p>
    <w:p w14:paraId="5ACEB80B" w14:textId="77777777" w:rsidR="00AF44BE"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w:t>
      </w:r>
      <w:r w:rsidR="00D05302" w:rsidRPr="002A4AA8">
        <w:rPr>
          <w:rFonts w:ascii="Arial" w:hAnsi="Arial" w:cs="Arial"/>
          <w:sz w:val="20"/>
          <w:szCs w:val="20"/>
        </w:rPr>
        <w:t>16</w:t>
      </w:r>
      <w:r w:rsidRPr="002A4AA8">
        <w:rPr>
          <w:rFonts w:ascii="Arial" w:hAnsi="Arial" w:cs="Arial"/>
          <w:sz w:val="20"/>
          <w:szCs w:val="20"/>
        </w:rPr>
        <w:t xml:space="preserve"> ust. 8, przy czym wzór papierowej wersji wniosku o płatność określają </w:t>
      </w:r>
      <w:r w:rsidR="00015143" w:rsidRPr="002A4AA8">
        <w:rPr>
          <w:rFonts w:ascii="Arial" w:hAnsi="Arial" w:cs="Arial"/>
          <w:i/>
          <w:sz w:val="20"/>
          <w:szCs w:val="20"/>
        </w:rPr>
        <w:t>Wytyczne w zakresie gromadzenia i przekazywania danych</w:t>
      </w:r>
      <w:r w:rsidRPr="002A4AA8">
        <w:rPr>
          <w:rFonts w:ascii="Arial" w:hAnsi="Arial" w:cs="Arial"/>
          <w:sz w:val="20"/>
          <w:szCs w:val="20"/>
        </w:rPr>
        <w:t>.</w:t>
      </w:r>
      <w:r w:rsidR="001819F9" w:rsidRPr="002A4AA8">
        <w:rPr>
          <w:rFonts w:ascii="Arial" w:hAnsi="Arial" w:cs="Arial"/>
          <w:sz w:val="20"/>
          <w:szCs w:val="20"/>
        </w:rPr>
        <w:t xml:space="preserve"> Termin złożenia wniosku to data złożenia wniosku w systemie SL2014.</w:t>
      </w:r>
    </w:p>
    <w:p w14:paraId="4777591C" w14:textId="3C061C6F" w:rsidR="00B1485B" w:rsidRPr="002A4AA8" w:rsidRDefault="00AF44BE" w:rsidP="002113D9">
      <w:pPr>
        <w:numPr>
          <w:ilvl w:val="0"/>
          <w:numId w:val="57"/>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zobowiązuje się do przedkładania</w:t>
      </w:r>
      <w:r w:rsidR="00A83761" w:rsidRPr="002A4AA8">
        <w:rPr>
          <w:rFonts w:ascii="Arial" w:hAnsi="Arial" w:cs="Arial"/>
          <w:sz w:val="20"/>
          <w:szCs w:val="20"/>
        </w:rPr>
        <w:t xml:space="preserve"> kompletnego </w:t>
      </w:r>
      <w:r w:rsidRPr="002A4AA8">
        <w:rPr>
          <w:rFonts w:ascii="Arial" w:hAnsi="Arial" w:cs="Arial"/>
          <w:sz w:val="20"/>
          <w:szCs w:val="20"/>
        </w:rPr>
        <w:t>wniosk</w:t>
      </w:r>
      <w:r w:rsidR="00A83761" w:rsidRPr="002A4AA8">
        <w:rPr>
          <w:rFonts w:ascii="Arial" w:hAnsi="Arial" w:cs="Arial"/>
          <w:sz w:val="20"/>
          <w:szCs w:val="20"/>
        </w:rPr>
        <w:t>u</w:t>
      </w:r>
      <w:r w:rsidRPr="002A4AA8">
        <w:rPr>
          <w:rFonts w:ascii="Arial" w:hAnsi="Arial" w:cs="Arial"/>
          <w:sz w:val="20"/>
          <w:szCs w:val="20"/>
        </w:rPr>
        <w:t xml:space="preserve"> o płatność, o którym mowa </w:t>
      </w:r>
      <w:r w:rsidRPr="002A4AA8">
        <w:rPr>
          <w:rFonts w:ascii="Arial" w:hAnsi="Arial" w:cs="Arial"/>
          <w:sz w:val="20"/>
          <w:szCs w:val="20"/>
        </w:rPr>
        <w:br/>
        <w:t>w § 1</w:t>
      </w:r>
      <w:r w:rsidR="001313EA" w:rsidRPr="002A4AA8">
        <w:rPr>
          <w:rFonts w:ascii="Arial" w:hAnsi="Arial" w:cs="Arial"/>
          <w:sz w:val="20"/>
          <w:szCs w:val="20"/>
        </w:rPr>
        <w:t>0</w:t>
      </w:r>
      <w:r w:rsidR="00A83761" w:rsidRPr="002A4AA8">
        <w:rPr>
          <w:rFonts w:ascii="Arial" w:hAnsi="Arial" w:cs="Arial"/>
          <w:sz w:val="20"/>
          <w:szCs w:val="20"/>
        </w:rPr>
        <w:t>, którego i</w:t>
      </w:r>
      <w:r w:rsidR="00503E96" w:rsidRPr="002A4AA8">
        <w:rPr>
          <w:rFonts w:ascii="Arial" w:hAnsi="Arial" w:cs="Arial"/>
          <w:sz w:val="20"/>
          <w:szCs w:val="20"/>
        </w:rPr>
        <w:t xml:space="preserve">ntegralną częścią </w:t>
      </w:r>
      <w:r w:rsidR="00C3354E">
        <w:rPr>
          <w:rFonts w:ascii="Arial" w:hAnsi="Arial" w:cs="Arial"/>
          <w:sz w:val="20"/>
          <w:szCs w:val="20"/>
        </w:rPr>
        <w:t>są</w:t>
      </w:r>
      <w:r w:rsidR="00B1485B" w:rsidRPr="002A4AA8">
        <w:rPr>
          <w:rFonts w:ascii="Arial" w:hAnsi="Arial" w:cs="Arial"/>
          <w:sz w:val="20"/>
          <w:szCs w:val="20"/>
        </w:rPr>
        <w:t>:</w:t>
      </w:r>
    </w:p>
    <w:p w14:paraId="48A25C37" w14:textId="77777777" w:rsidR="00B1485B" w:rsidRPr="002A4AA8" w:rsidRDefault="00AF44BE" w:rsidP="00B1485B">
      <w:pPr>
        <w:pStyle w:val="Akapitzlist"/>
        <w:numPr>
          <w:ilvl w:val="1"/>
          <w:numId w:val="16"/>
        </w:numPr>
        <w:rPr>
          <w:rFonts w:ascii="Arial" w:hAnsi="Arial" w:cs="Arial"/>
          <w:sz w:val="20"/>
          <w:szCs w:val="20"/>
        </w:rPr>
      </w:pPr>
      <w:r w:rsidRPr="002A4AA8">
        <w:rPr>
          <w:rFonts w:ascii="Arial" w:hAnsi="Arial" w:cs="Arial"/>
          <w:sz w:val="20"/>
          <w:szCs w:val="20"/>
        </w:rPr>
        <w:lastRenderedPageBreak/>
        <w:t>informacj</w:t>
      </w:r>
      <w:r w:rsidR="00A83761" w:rsidRPr="002A4AA8">
        <w:rPr>
          <w:rFonts w:ascii="Arial" w:hAnsi="Arial" w:cs="Arial"/>
          <w:sz w:val="20"/>
          <w:szCs w:val="20"/>
        </w:rPr>
        <w:t>a</w:t>
      </w:r>
      <w:r w:rsidRPr="002A4AA8">
        <w:rPr>
          <w:rFonts w:ascii="Arial" w:hAnsi="Arial" w:cs="Arial"/>
          <w:sz w:val="20"/>
          <w:szCs w:val="20"/>
        </w:rPr>
        <w:t xml:space="preserve"> o wszystkich uczestnikach Projektu, zgodnie z zakresem określonym w załączniku nr </w:t>
      </w:r>
      <w:r w:rsidR="001313EA" w:rsidRPr="002A4AA8">
        <w:rPr>
          <w:rFonts w:ascii="Arial" w:hAnsi="Arial" w:cs="Arial"/>
          <w:sz w:val="20"/>
          <w:szCs w:val="20"/>
        </w:rPr>
        <w:t>5</w:t>
      </w:r>
      <w:r w:rsidRPr="002A4AA8">
        <w:rPr>
          <w:rFonts w:ascii="Arial" w:hAnsi="Arial" w:cs="Arial"/>
          <w:sz w:val="20"/>
          <w:szCs w:val="20"/>
        </w:rPr>
        <w:t xml:space="preserve"> do umowy i na warunkach określonych w </w:t>
      </w:r>
      <w:r w:rsidRPr="002A4AA8">
        <w:rPr>
          <w:rFonts w:ascii="Arial" w:hAnsi="Arial" w:cs="Arial"/>
          <w:i/>
          <w:sz w:val="20"/>
          <w:szCs w:val="20"/>
        </w:rPr>
        <w:t>Wytycznych</w:t>
      </w:r>
      <w:r w:rsidRPr="002A4AA8">
        <w:rPr>
          <w:rFonts w:ascii="Arial" w:hAnsi="Arial" w:cs="Arial"/>
          <w:sz w:val="20"/>
          <w:szCs w:val="20"/>
        </w:rPr>
        <w:t xml:space="preserve">, o których mowa w § 1 </w:t>
      </w:r>
      <w:r w:rsidR="00A727EF" w:rsidRPr="002A4AA8">
        <w:rPr>
          <w:rFonts w:ascii="Arial" w:hAnsi="Arial" w:cs="Arial"/>
          <w:sz w:val="20"/>
          <w:szCs w:val="20"/>
        </w:rPr>
        <w:t xml:space="preserve">ust. 1 </w:t>
      </w:r>
      <w:r w:rsidRPr="002A4AA8">
        <w:rPr>
          <w:rFonts w:ascii="Arial" w:hAnsi="Arial" w:cs="Arial"/>
          <w:sz w:val="20"/>
          <w:szCs w:val="20"/>
        </w:rPr>
        <w:t xml:space="preserve">pkt </w:t>
      </w:r>
      <w:r w:rsidR="00B30884" w:rsidRPr="002A4AA8">
        <w:rPr>
          <w:rFonts w:ascii="Arial" w:hAnsi="Arial" w:cs="Arial"/>
          <w:sz w:val="20"/>
          <w:szCs w:val="20"/>
        </w:rPr>
        <w:t>2</w:t>
      </w:r>
      <w:r w:rsidR="00124B4C" w:rsidRPr="002A4AA8">
        <w:rPr>
          <w:rFonts w:ascii="Arial" w:hAnsi="Arial" w:cs="Arial"/>
          <w:sz w:val="20"/>
          <w:szCs w:val="20"/>
        </w:rPr>
        <w:t>2</w:t>
      </w:r>
      <w:r w:rsidRPr="002A4AA8">
        <w:rPr>
          <w:rFonts w:ascii="Arial" w:hAnsi="Arial" w:cs="Arial"/>
          <w:sz w:val="20"/>
          <w:szCs w:val="20"/>
        </w:rPr>
        <w:t xml:space="preserve"> lit. c</w:t>
      </w:r>
      <w:r w:rsidR="000E20D9" w:rsidRPr="002A4AA8">
        <w:rPr>
          <w:rFonts w:ascii="Arial" w:hAnsi="Arial" w:cs="Arial"/>
          <w:sz w:val="20"/>
          <w:szCs w:val="20"/>
        </w:rPr>
        <w:t>;</w:t>
      </w:r>
    </w:p>
    <w:p w14:paraId="17B88A0B" w14:textId="77777777" w:rsidR="00B1485B" w:rsidRPr="002A4AA8" w:rsidRDefault="00AF44BE" w:rsidP="00B1485B">
      <w:pPr>
        <w:pStyle w:val="Akapitzlist"/>
        <w:numPr>
          <w:ilvl w:val="1"/>
          <w:numId w:val="16"/>
        </w:numPr>
        <w:rPr>
          <w:rFonts w:ascii="Arial" w:hAnsi="Arial" w:cs="Arial"/>
          <w:sz w:val="20"/>
          <w:szCs w:val="20"/>
        </w:rPr>
      </w:pPr>
      <w:r w:rsidRPr="002A4AA8">
        <w:rPr>
          <w:rFonts w:ascii="Arial" w:hAnsi="Arial" w:cs="Arial"/>
          <w:sz w:val="20"/>
          <w:szCs w:val="20"/>
        </w:rPr>
        <w:t>dokument</w:t>
      </w:r>
      <w:r w:rsidR="00B1485B" w:rsidRPr="002A4AA8">
        <w:rPr>
          <w:rFonts w:ascii="Arial" w:hAnsi="Arial" w:cs="Arial"/>
          <w:sz w:val="20"/>
          <w:szCs w:val="20"/>
        </w:rPr>
        <w:t>y</w:t>
      </w:r>
      <w:r w:rsidRPr="002A4AA8">
        <w:rPr>
          <w:rFonts w:ascii="Arial" w:hAnsi="Arial" w:cs="Arial"/>
          <w:sz w:val="20"/>
          <w:szCs w:val="20"/>
        </w:rPr>
        <w:t xml:space="preserve"> związan</w:t>
      </w:r>
      <w:r w:rsidR="00B1485B" w:rsidRPr="002A4AA8">
        <w:rPr>
          <w:rFonts w:ascii="Arial" w:hAnsi="Arial" w:cs="Arial"/>
          <w:sz w:val="20"/>
          <w:szCs w:val="20"/>
        </w:rPr>
        <w:t>e</w:t>
      </w:r>
      <w:r w:rsidRPr="002A4AA8">
        <w:rPr>
          <w:rFonts w:ascii="Arial" w:hAnsi="Arial" w:cs="Arial"/>
          <w:sz w:val="20"/>
          <w:szCs w:val="20"/>
        </w:rPr>
        <w:t xml:space="preserve"> z wyborem wykonawców do realizacji zamówień o wartości równej lub wyższej niż próg określony w przepisach wydanych na podstawie art. 11 ust. 8 ustawy </w:t>
      </w:r>
      <w:proofErr w:type="spellStart"/>
      <w:r w:rsidRPr="002A4AA8">
        <w:rPr>
          <w:rFonts w:ascii="Arial" w:hAnsi="Arial" w:cs="Arial"/>
          <w:sz w:val="20"/>
          <w:szCs w:val="20"/>
        </w:rPr>
        <w:t>Pzp</w:t>
      </w:r>
      <w:proofErr w:type="spellEnd"/>
      <w:r w:rsidRPr="002A4AA8">
        <w:rPr>
          <w:rFonts w:ascii="Arial" w:hAnsi="Arial" w:cs="Arial"/>
          <w:sz w:val="20"/>
          <w:szCs w:val="20"/>
          <w:vertAlign w:val="superscript"/>
        </w:rPr>
        <w:footnoteReference w:id="38"/>
      </w:r>
      <w:r w:rsidR="0093364C" w:rsidRPr="002A4AA8">
        <w:rPr>
          <w:rFonts w:ascii="Arial" w:hAnsi="Arial" w:cs="Arial"/>
          <w:sz w:val="20"/>
          <w:szCs w:val="20"/>
        </w:rPr>
        <w:t>;</w:t>
      </w:r>
    </w:p>
    <w:p w14:paraId="1D94763B" w14:textId="77777777" w:rsidR="00B1485B" w:rsidRPr="002A4AA8" w:rsidRDefault="008C4AE7" w:rsidP="00B1485B">
      <w:pPr>
        <w:pStyle w:val="Akapitzlist"/>
        <w:numPr>
          <w:ilvl w:val="1"/>
          <w:numId w:val="16"/>
        </w:numPr>
        <w:rPr>
          <w:rFonts w:ascii="Arial" w:hAnsi="Arial" w:cs="Arial"/>
          <w:sz w:val="20"/>
          <w:szCs w:val="20"/>
        </w:rPr>
      </w:pPr>
      <w:r w:rsidRPr="002A4AA8">
        <w:rPr>
          <w:rFonts w:ascii="Arial" w:hAnsi="Arial" w:cs="Arial"/>
          <w:sz w:val="20"/>
          <w:szCs w:val="20"/>
        </w:rPr>
        <w:t>i</w:t>
      </w:r>
      <w:r w:rsidR="00B1485B" w:rsidRPr="002A4AA8">
        <w:rPr>
          <w:rFonts w:ascii="Arial" w:hAnsi="Arial" w:cs="Arial"/>
          <w:sz w:val="20"/>
          <w:szCs w:val="20"/>
        </w:rPr>
        <w:t>nformacja o personelu projektu zgodnie z zakresem określonym w Wytycznych, o których mowa w § 1 ust. 1 pkt 2</w:t>
      </w:r>
      <w:r w:rsidR="00124B4C" w:rsidRPr="002A4AA8">
        <w:rPr>
          <w:rFonts w:ascii="Arial" w:hAnsi="Arial" w:cs="Arial"/>
          <w:sz w:val="20"/>
          <w:szCs w:val="20"/>
        </w:rPr>
        <w:t>2</w:t>
      </w:r>
      <w:r w:rsidR="00B1485B" w:rsidRPr="002A4AA8">
        <w:rPr>
          <w:rFonts w:ascii="Arial" w:hAnsi="Arial" w:cs="Arial"/>
          <w:sz w:val="20"/>
          <w:szCs w:val="20"/>
        </w:rPr>
        <w:t xml:space="preserve"> lit. i;</w:t>
      </w:r>
    </w:p>
    <w:p w14:paraId="63886BAE" w14:textId="77777777" w:rsidR="0093364C" w:rsidRDefault="0093364C" w:rsidP="00B1485B">
      <w:pPr>
        <w:pStyle w:val="Akapitzlist"/>
        <w:numPr>
          <w:ilvl w:val="1"/>
          <w:numId w:val="16"/>
        </w:numPr>
        <w:rPr>
          <w:rFonts w:ascii="Arial" w:hAnsi="Arial" w:cs="Arial"/>
          <w:sz w:val="20"/>
          <w:szCs w:val="20"/>
        </w:rPr>
      </w:pPr>
      <w:r w:rsidRPr="002A4AA8">
        <w:rPr>
          <w:rFonts w:ascii="Arial" w:hAnsi="Arial" w:cs="Arial"/>
          <w:sz w:val="20"/>
          <w:szCs w:val="20"/>
        </w:rPr>
        <w:t>oświadczeni</w:t>
      </w:r>
      <w:r w:rsidR="00B1485B" w:rsidRPr="002A4AA8">
        <w:rPr>
          <w:rFonts w:ascii="Arial" w:hAnsi="Arial" w:cs="Arial"/>
          <w:sz w:val="20"/>
          <w:szCs w:val="20"/>
        </w:rPr>
        <w:t>e</w:t>
      </w:r>
      <w:r w:rsidRPr="002A4AA8">
        <w:rPr>
          <w:rFonts w:ascii="Arial" w:hAnsi="Arial" w:cs="Arial"/>
          <w:sz w:val="20"/>
          <w:szCs w:val="20"/>
        </w:rPr>
        <w:t xml:space="preserve"> o podziale kwot</w:t>
      </w:r>
      <w:r w:rsidR="0080565D" w:rsidRPr="002A4AA8">
        <w:rPr>
          <w:rFonts w:ascii="Arial" w:hAnsi="Arial" w:cs="Arial"/>
          <w:sz w:val="20"/>
          <w:szCs w:val="20"/>
        </w:rPr>
        <w:t>y</w:t>
      </w:r>
      <w:r w:rsidRPr="002A4AA8">
        <w:rPr>
          <w:rFonts w:ascii="Arial" w:hAnsi="Arial" w:cs="Arial"/>
          <w:sz w:val="20"/>
          <w:szCs w:val="20"/>
        </w:rPr>
        <w:t xml:space="preserve"> dofinansowania na </w:t>
      </w:r>
      <w:r w:rsidR="00103C08" w:rsidRPr="002A4AA8">
        <w:rPr>
          <w:rFonts w:ascii="Arial" w:hAnsi="Arial" w:cs="Arial"/>
          <w:sz w:val="20"/>
          <w:szCs w:val="20"/>
        </w:rPr>
        <w:t>źródła finansowania</w:t>
      </w:r>
      <w:r w:rsidRPr="002A4AA8">
        <w:rPr>
          <w:rFonts w:ascii="Arial" w:hAnsi="Arial" w:cs="Arial"/>
          <w:sz w:val="20"/>
          <w:szCs w:val="20"/>
        </w:rPr>
        <w:t>, którego wzór stanow</w:t>
      </w:r>
      <w:r w:rsidR="004D5F6B" w:rsidRPr="002A4AA8">
        <w:rPr>
          <w:rFonts w:ascii="Arial" w:hAnsi="Arial" w:cs="Arial"/>
          <w:sz w:val="20"/>
          <w:szCs w:val="20"/>
        </w:rPr>
        <w:t>i załącznik nr 1</w:t>
      </w:r>
      <w:r w:rsidR="000D5482" w:rsidRPr="002A4AA8">
        <w:rPr>
          <w:rFonts w:ascii="Arial" w:hAnsi="Arial" w:cs="Arial"/>
          <w:sz w:val="20"/>
          <w:szCs w:val="20"/>
        </w:rPr>
        <w:t>2</w:t>
      </w:r>
      <w:r w:rsidRPr="002A4AA8">
        <w:rPr>
          <w:rFonts w:ascii="Arial" w:hAnsi="Arial" w:cs="Arial"/>
          <w:sz w:val="20"/>
          <w:szCs w:val="20"/>
        </w:rPr>
        <w:t xml:space="preserve"> do niniejszej umowy</w:t>
      </w:r>
      <w:r w:rsidRPr="002A4AA8">
        <w:rPr>
          <w:rStyle w:val="Odwoanieprzypisudolnego"/>
          <w:rFonts w:ascii="Arial" w:hAnsi="Arial" w:cs="Arial"/>
          <w:sz w:val="20"/>
          <w:szCs w:val="20"/>
        </w:rPr>
        <w:footnoteReference w:id="39"/>
      </w:r>
      <w:r w:rsidR="004D5F6B" w:rsidRPr="002A4AA8">
        <w:rPr>
          <w:rFonts w:ascii="Arial" w:hAnsi="Arial" w:cs="Arial"/>
          <w:sz w:val="20"/>
          <w:szCs w:val="20"/>
        </w:rPr>
        <w:t>.</w:t>
      </w:r>
    </w:p>
    <w:p w14:paraId="0397DF89" w14:textId="77777777" w:rsidR="00C47F13" w:rsidRPr="005F4B47" w:rsidRDefault="00C47F13" w:rsidP="00C47F13">
      <w:pPr>
        <w:pStyle w:val="Akapitzlist"/>
        <w:numPr>
          <w:ilvl w:val="1"/>
          <w:numId w:val="16"/>
        </w:numPr>
        <w:rPr>
          <w:rFonts w:ascii="Arial" w:hAnsi="Arial" w:cs="Arial"/>
          <w:sz w:val="20"/>
          <w:szCs w:val="20"/>
        </w:rPr>
      </w:pPr>
      <w:r w:rsidRPr="005F4B47">
        <w:rPr>
          <w:rFonts w:ascii="Arial" w:hAnsi="Arial" w:cs="Arial"/>
          <w:sz w:val="20"/>
          <w:szCs w:val="20"/>
        </w:rPr>
        <w:t>dokumenty, o których mowa w § 6 ust. 2 pkt 1, jeśli we wniosku są rozliczane stawki jednostkowe</w:t>
      </w:r>
    </w:p>
    <w:p w14:paraId="74673EC4" w14:textId="77777777" w:rsidR="00D46AA2" w:rsidRPr="002A4AA8" w:rsidRDefault="00D46AA2" w:rsidP="002113D9">
      <w:pPr>
        <w:pStyle w:val="Akapitzlist"/>
        <w:numPr>
          <w:ilvl w:val="0"/>
          <w:numId w:val="86"/>
        </w:numPr>
        <w:spacing w:before="120" w:after="60"/>
        <w:jc w:val="both"/>
        <w:rPr>
          <w:rFonts w:ascii="Arial" w:hAnsi="Arial" w:cs="Arial"/>
          <w:sz w:val="20"/>
          <w:szCs w:val="20"/>
        </w:rPr>
      </w:pPr>
      <w:r w:rsidRPr="002A4AA8">
        <w:rPr>
          <w:rFonts w:ascii="Arial" w:hAnsi="Arial" w:cs="Arial"/>
          <w:sz w:val="20"/>
          <w:szCs w:val="20"/>
        </w:rPr>
        <w:t>IP może zawiesić wypłacanie transz dofinansowania w przypadku:</w:t>
      </w:r>
    </w:p>
    <w:p w14:paraId="37DFE7A7"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2A4AA8">
        <w:rPr>
          <w:rFonts w:ascii="Arial" w:hAnsi="Arial" w:cs="Arial"/>
          <w:sz w:val="20"/>
          <w:szCs w:val="20"/>
        </w:rPr>
        <w:br/>
        <w:t>w stosunku do terminów przewidzianych umową,</w:t>
      </w:r>
    </w:p>
    <w:p w14:paraId="23C6D4A6"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utrudniania kontroli realizacji projektu,</w:t>
      </w:r>
    </w:p>
    <w:p w14:paraId="1DD8BC20"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dokumentowania realizacji projektu niezgodnie z postanowieniami niniejszej umowy,</w:t>
      </w:r>
    </w:p>
    <w:p w14:paraId="1EB5C69B" w14:textId="77777777" w:rsidR="00D46AA2"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na wniosek instytucji kontrolnych,</w:t>
      </w:r>
    </w:p>
    <w:p w14:paraId="3E90FDE1" w14:textId="77777777" w:rsidR="000C0A58" w:rsidRPr="002A4AA8" w:rsidRDefault="00D46AA2"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stwierdzenia nieprawidłowości w trakcie kontroli na miejscu realizacji projektu</w:t>
      </w:r>
      <w:r w:rsidR="000C0A58" w:rsidRPr="002A4AA8">
        <w:rPr>
          <w:rFonts w:ascii="Arial" w:hAnsi="Arial" w:cs="Arial"/>
          <w:sz w:val="20"/>
          <w:szCs w:val="20"/>
        </w:rPr>
        <w:t>,</w:t>
      </w:r>
    </w:p>
    <w:p w14:paraId="5B6864D9" w14:textId="77777777" w:rsidR="00D46AA2" w:rsidRPr="002A4AA8" w:rsidRDefault="000C0A58" w:rsidP="002113D9">
      <w:pPr>
        <w:numPr>
          <w:ilvl w:val="0"/>
          <w:numId w:val="59"/>
        </w:numPr>
        <w:spacing w:before="120" w:after="60" w:line="240" w:lineRule="auto"/>
        <w:ind w:left="714" w:hanging="357"/>
        <w:jc w:val="both"/>
        <w:rPr>
          <w:rFonts w:ascii="Arial" w:hAnsi="Arial" w:cs="Arial"/>
          <w:sz w:val="20"/>
          <w:szCs w:val="20"/>
        </w:rPr>
      </w:pPr>
      <w:r w:rsidRPr="002A4AA8">
        <w:rPr>
          <w:rFonts w:ascii="Arial" w:hAnsi="Arial" w:cs="Arial"/>
          <w:sz w:val="20"/>
          <w:szCs w:val="20"/>
        </w:rPr>
        <w:t>w przypadkach, o których mowa w § 29</w:t>
      </w:r>
      <w:r w:rsidR="00D46AA2" w:rsidRPr="002A4AA8">
        <w:rPr>
          <w:rFonts w:ascii="Arial" w:hAnsi="Arial" w:cs="Arial"/>
          <w:sz w:val="20"/>
          <w:szCs w:val="20"/>
        </w:rPr>
        <w:t>.</w:t>
      </w:r>
    </w:p>
    <w:p w14:paraId="4EF1B6F1" w14:textId="77777777" w:rsidR="00D46AA2" w:rsidRPr="002A4AA8" w:rsidRDefault="00D46AA2" w:rsidP="002113D9">
      <w:pPr>
        <w:numPr>
          <w:ilvl w:val="0"/>
          <w:numId w:val="86"/>
        </w:numPr>
        <w:spacing w:before="120" w:after="60" w:line="240" w:lineRule="auto"/>
        <w:ind w:left="357" w:hanging="357"/>
        <w:jc w:val="both"/>
        <w:rPr>
          <w:rFonts w:ascii="Arial" w:hAnsi="Arial" w:cs="Arial"/>
          <w:sz w:val="20"/>
          <w:szCs w:val="20"/>
        </w:rPr>
      </w:pPr>
      <w:r w:rsidRPr="002A4AA8">
        <w:rPr>
          <w:rFonts w:ascii="Arial" w:hAnsi="Arial" w:cs="Arial"/>
          <w:sz w:val="20"/>
          <w:szCs w:val="20"/>
        </w:rPr>
        <w:t>Zawieszenie transz dofinan</w:t>
      </w:r>
      <w:r w:rsidR="00EE14E7" w:rsidRPr="002A4AA8">
        <w:rPr>
          <w:rFonts w:ascii="Arial" w:hAnsi="Arial" w:cs="Arial"/>
          <w:sz w:val="20"/>
          <w:szCs w:val="20"/>
        </w:rPr>
        <w:t>sowania, o których mowa w ust. 7</w:t>
      </w:r>
      <w:r w:rsidRPr="002A4AA8">
        <w:rPr>
          <w:rFonts w:ascii="Arial" w:hAnsi="Arial" w:cs="Arial"/>
          <w:sz w:val="20"/>
          <w:szCs w:val="20"/>
        </w:rPr>
        <w:t xml:space="preserve"> niniejszego paragrafu, następuje wraz z pisemnym poinformowaniem Beneficjenta o przyczynach zawieszenia.</w:t>
      </w:r>
    </w:p>
    <w:p w14:paraId="2A041AC9" w14:textId="77777777" w:rsidR="00D46AA2" w:rsidRDefault="00D46AA2" w:rsidP="002113D9">
      <w:pPr>
        <w:numPr>
          <w:ilvl w:val="0"/>
          <w:numId w:val="86"/>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Uruchomienie płatności </w:t>
      </w:r>
      <w:r w:rsidR="0090762F" w:rsidRPr="002A4AA8">
        <w:rPr>
          <w:rFonts w:ascii="Arial" w:hAnsi="Arial" w:cs="Arial"/>
          <w:sz w:val="20"/>
          <w:szCs w:val="20"/>
        </w:rPr>
        <w:t xml:space="preserve"> może </w:t>
      </w:r>
      <w:r w:rsidRPr="002A4AA8">
        <w:rPr>
          <w:rFonts w:ascii="Arial" w:hAnsi="Arial" w:cs="Arial"/>
          <w:sz w:val="20"/>
          <w:szCs w:val="20"/>
        </w:rPr>
        <w:t>nast</w:t>
      </w:r>
      <w:r w:rsidR="0090762F" w:rsidRPr="002A4AA8">
        <w:rPr>
          <w:rFonts w:ascii="Arial" w:hAnsi="Arial" w:cs="Arial"/>
          <w:sz w:val="20"/>
          <w:szCs w:val="20"/>
        </w:rPr>
        <w:t>ąpić</w:t>
      </w:r>
      <w:r w:rsidRPr="002A4AA8">
        <w:rPr>
          <w:rFonts w:ascii="Arial" w:hAnsi="Arial" w:cs="Arial"/>
          <w:sz w:val="20"/>
          <w:szCs w:val="20"/>
        </w:rPr>
        <w:t xml:space="preserve"> po usunięciu lub wyjaśnieni</w:t>
      </w:r>
      <w:r w:rsidR="009F0665" w:rsidRPr="002A4AA8">
        <w:rPr>
          <w:rFonts w:ascii="Arial" w:hAnsi="Arial" w:cs="Arial"/>
          <w:sz w:val="20"/>
          <w:szCs w:val="20"/>
        </w:rPr>
        <w:t xml:space="preserve">u przyczyn wymienionych w ust. </w:t>
      </w:r>
      <w:r w:rsidR="00EE14E7" w:rsidRPr="002A4AA8">
        <w:rPr>
          <w:rFonts w:ascii="Arial" w:hAnsi="Arial" w:cs="Arial"/>
          <w:sz w:val="20"/>
          <w:szCs w:val="20"/>
        </w:rPr>
        <w:t>7</w:t>
      </w:r>
      <w:r w:rsidRPr="002A4AA8">
        <w:rPr>
          <w:rFonts w:ascii="Arial" w:hAnsi="Arial" w:cs="Arial"/>
          <w:sz w:val="20"/>
          <w:szCs w:val="20"/>
        </w:rPr>
        <w:t>, w terminie określonym przez IP.</w:t>
      </w:r>
    </w:p>
    <w:p w14:paraId="7A8465AF" w14:textId="77777777" w:rsidR="000316DF" w:rsidRPr="000316DF" w:rsidRDefault="000316DF" w:rsidP="002113D9">
      <w:pPr>
        <w:numPr>
          <w:ilvl w:val="0"/>
          <w:numId w:val="86"/>
        </w:numPr>
        <w:autoSpaceDE w:val="0"/>
        <w:autoSpaceDN w:val="0"/>
        <w:spacing w:before="120" w:after="120" w:line="240" w:lineRule="auto"/>
        <w:jc w:val="both"/>
        <w:rPr>
          <w:rFonts w:ascii="Arial" w:hAnsi="Arial" w:cs="Arial"/>
          <w:sz w:val="20"/>
          <w:szCs w:val="20"/>
        </w:rPr>
      </w:pPr>
      <w:r w:rsidRPr="00EA38E0">
        <w:rPr>
          <w:rFonts w:ascii="Arial" w:hAnsi="Arial" w:cs="Arial"/>
          <w:sz w:val="20"/>
          <w:szCs w:val="20"/>
        </w:rPr>
        <w:t xml:space="preserve">Instytucja Pośrednicząca nie ponosi odpowiedzialności za szkody wyrządzone w skutek zawieszania płatności spowodowanych okolicznościami, o których mowa w ust. </w:t>
      </w:r>
      <w:r>
        <w:rPr>
          <w:rFonts w:ascii="Arial" w:hAnsi="Arial" w:cs="Arial"/>
          <w:sz w:val="20"/>
          <w:szCs w:val="20"/>
        </w:rPr>
        <w:t>7</w:t>
      </w:r>
      <w:r w:rsidRPr="00EA38E0">
        <w:rPr>
          <w:rFonts w:ascii="Arial" w:hAnsi="Arial" w:cs="Arial"/>
          <w:sz w:val="20"/>
          <w:szCs w:val="20"/>
        </w:rPr>
        <w:t xml:space="preserve">. </w:t>
      </w:r>
    </w:p>
    <w:p w14:paraId="443DF484" w14:textId="77777777" w:rsidR="009D490C" w:rsidRPr="002A4AA8" w:rsidRDefault="009D490C" w:rsidP="00350F7A">
      <w:pPr>
        <w:spacing w:after="60" w:line="240" w:lineRule="auto"/>
        <w:jc w:val="both"/>
        <w:rPr>
          <w:rFonts w:ascii="Arial" w:hAnsi="Arial" w:cs="Arial"/>
          <w:sz w:val="20"/>
          <w:szCs w:val="20"/>
        </w:rPr>
      </w:pPr>
    </w:p>
    <w:p w14:paraId="17DA553B" w14:textId="77777777" w:rsidR="009D490C" w:rsidRPr="002A4AA8" w:rsidRDefault="009D490C" w:rsidP="00350F7A">
      <w:pPr>
        <w:spacing w:after="60" w:line="240" w:lineRule="auto"/>
        <w:ind w:left="360"/>
        <w:jc w:val="center"/>
        <w:rPr>
          <w:rFonts w:ascii="Arial" w:hAnsi="Arial" w:cs="Arial"/>
          <w:sz w:val="20"/>
          <w:szCs w:val="20"/>
        </w:rPr>
      </w:pPr>
      <w:r w:rsidRPr="002A4AA8">
        <w:rPr>
          <w:rFonts w:ascii="Arial" w:hAnsi="Arial" w:cs="Arial"/>
          <w:sz w:val="20"/>
          <w:szCs w:val="20"/>
        </w:rPr>
        <w:t>§ 10.</w:t>
      </w:r>
    </w:p>
    <w:p w14:paraId="2E0473C7" w14:textId="77777777" w:rsidR="002A24BB" w:rsidRPr="002A4AA8" w:rsidRDefault="001C25D0" w:rsidP="00350F7A">
      <w:pPr>
        <w:numPr>
          <w:ilvl w:val="0"/>
          <w:numId w:val="10"/>
        </w:numPr>
        <w:spacing w:after="60" w:line="240" w:lineRule="auto"/>
        <w:jc w:val="both"/>
        <w:rPr>
          <w:rFonts w:ascii="Arial" w:hAnsi="Arial" w:cs="Arial"/>
          <w:sz w:val="20"/>
          <w:szCs w:val="20"/>
        </w:rPr>
      </w:pPr>
      <w:bookmarkStart w:id="8" w:name="_Hlk5346606"/>
      <w:r w:rsidRPr="002A4AA8">
        <w:rPr>
          <w:rFonts w:ascii="Arial" w:hAnsi="Arial" w:cs="Arial"/>
          <w:sz w:val="20"/>
          <w:szCs w:val="20"/>
        </w:rPr>
        <w:t xml:space="preserve">Beneficjent składa pierwszy wniosek o płatność, będący podstawą wypłaty pierwszej transzy dofinansowania, zgodnie § 9 ust. 1 pkt 1, niezwłocznie po podpisaniu </w:t>
      </w:r>
      <w:r w:rsidR="00A53AA2" w:rsidRPr="002A4AA8">
        <w:rPr>
          <w:rFonts w:ascii="Arial" w:hAnsi="Arial" w:cs="Arial"/>
          <w:sz w:val="20"/>
          <w:szCs w:val="20"/>
        </w:rPr>
        <w:t xml:space="preserve">niniejszej </w:t>
      </w:r>
      <w:r w:rsidRPr="002A4AA8">
        <w:rPr>
          <w:rFonts w:ascii="Arial" w:hAnsi="Arial" w:cs="Arial"/>
          <w:sz w:val="20"/>
          <w:szCs w:val="20"/>
        </w:rPr>
        <w:t>umowy</w:t>
      </w:r>
      <w:r w:rsidR="007076BA" w:rsidRPr="002A4AA8">
        <w:rPr>
          <w:rFonts w:ascii="Arial" w:hAnsi="Arial" w:cs="Arial"/>
          <w:sz w:val="20"/>
          <w:szCs w:val="20"/>
        </w:rPr>
        <w:t xml:space="preserve"> </w:t>
      </w:r>
      <w:r w:rsidR="001E0A89" w:rsidRPr="002A4AA8">
        <w:rPr>
          <w:rFonts w:ascii="Arial" w:hAnsi="Arial" w:cs="Arial"/>
          <w:sz w:val="20"/>
          <w:szCs w:val="20"/>
        </w:rPr>
        <w:t xml:space="preserve">oraz zatwierdzeniu w systemie SL2014 </w:t>
      </w:r>
      <w:r w:rsidR="007076BA" w:rsidRPr="002A4AA8">
        <w:rPr>
          <w:rFonts w:ascii="Arial" w:hAnsi="Arial" w:cs="Arial"/>
          <w:sz w:val="20"/>
          <w:szCs w:val="20"/>
        </w:rPr>
        <w:t xml:space="preserve"> harmonogram</w:t>
      </w:r>
      <w:r w:rsidR="001E0A89" w:rsidRPr="002A4AA8">
        <w:rPr>
          <w:rFonts w:ascii="Arial" w:hAnsi="Arial" w:cs="Arial"/>
          <w:sz w:val="20"/>
          <w:szCs w:val="20"/>
        </w:rPr>
        <w:t>u</w:t>
      </w:r>
      <w:r w:rsidR="007076BA" w:rsidRPr="002A4AA8">
        <w:rPr>
          <w:rFonts w:ascii="Arial" w:hAnsi="Arial" w:cs="Arial"/>
          <w:sz w:val="20"/>
          <w:szCs w:val="20"/>
        </w:rPr>
        <w:t xml:space="preserve"> o którym mowa w § 8 ust.</w:t>
      </w:r>
      <w:r w:rsidR="000E20D9" w:rsidRPr="002A4AA8">
        <w:rPr>
          <w:rFonts w:ascii="Arial" w:hAnsi="Arial" w:cs="Arial"/>
          <w:sz w:val="20"/>
          <w:szCs w:val="20"/>
        </w:rPr>
        <w:t xml:space="preserve"> </w:t>
      </w:r>
      <w:r w:rsidR="007076BA" w:rsidRPr="002A4AA8">
        <w:rPr>
          <w:rFonts w:ascii="Arial" w:hAnsi="Arial" w:cs="Arial"/>
          <w:sz w:val="20"/>
          <w:szCs w:val="20"/>
        </w:rPr>
        <w:t>2</w:t>
      </w:r>
      <w:r w:rsidR="001E0A89" w:rsidRPr="002A4AA8">
        <w:rPr>
          <w:rFonts w:ascii="Arial" w:hAnsi="Arial" w:cs="Arial"/>
          <w:sz w:val="20"/>
          <w:szCs w:val="20"/>
        </w:rPr>
        <w:t>.</w:t>
      </w:r>
    </w:p>
    <w:bookmarkEnd w:id="8"/>
    <w:p w14:paraId="7BDA6DBC" w14:textId="77777777" w:rsidR="00255B93" w:rsidRPr="002A4AA8" w:rsidRDefault="00255B93" w:rsidP="00350F7A">
      <w:pPr>
        <w:numPr>
          <w:ilvl w:val="0"/>
          <w:numId w:val="10"/>
        </w:numPr>
        <w:spacing w:before="120" w:after="60" w:line="240" w:lineRule="auto"/>
        <w:jc w:val="both"/>
        <w:rPr>
          <w:rFonts w:ascii="Arial" w:hAnsi="Arial" w:cs="Arial"/>
          <w:sz w:val="20"/>
          <w:szCs w:val="20"/>
        </w:rPr>
      </w:pPr>
      <w:r w:rsidRPr="002A4AA8">
        <w:rPr>
          <w:rFonts w:ascii="Arial" w:hAnsi="Arial" w:cs="Arial"/>
          <w:sz w:val="20"/>
          <w:szCs w:val="20"/>
        </w:rPr>
        <w:t xml:space="preserve">Beneficjent składa drugi i kolejne wnioski o płatność za okresy rozliczeniowe, zgodnie </w:t>
      </w:r>
      <w:r w:rsidRPr="002A4AA8">
        <w:rPr>
          <w:rFonts w:ascii="Arial" w:hAnsi="Arial" w:cs="Arial"/>
          <w:sz w:val="20"/>
          <w:szCs w:val="20"/>
        </w:rPr>
        <w:br/>
        <w:t xml:space="preserve">z harmonogramem płatności, o którym mowa w § </w:t>
      </w:r>
      <w:r w:rsidR="00A23A0A" w:rsidRPr="002A4AA8">
        <w:rPr>
          <w:rFonts w:ascii="Arial" w:hAnsi="Arial" w:cs="Arial"/>
          <w:sz w:val="20"/>
          <w:szCs w:val="20"/>
        </w:rPr>
        <w:t>8</w:t>
      </w:r>
      <w:r w:rsidRPr="002A4AA8">
        <w:rPr>
          <w:rFonts w:ascii="Arial" w:hAnsi="Arial" w:cs="Arial"/>
          <w:sz w:val="20"/>
          <w:szCs w:val="20"/>
        </w:rPr>
        <w:t xml:space="preserve"> ust. 1, w terminie</w:t>
      </w:r>
      <w:r w:rsidRPr="002A4AA8">
        <w:rPr>
          <w:rFonts w:ascii="Arial" w:hAnsi="Arial" w:cs="Arial"/>
          <w:sz w:val="20"/>
          <w:szCs w:val="20"/>
          <w:vertAlign w:val="superscript"/>
        </w:rPr>
        <w:footnoteReference w:id="40"/>
      </w:r>
      <w:r w:rsidRPr="002A4AA8">
        <w:rPr>
          <w:rFonts w:ascii="Arial" w:hAnsi="Arial" w:cs="Arial"/>
          <w:sz w:val="20"/>
          <w:szCs w:val="20"/>
        </w:rPr>
        <w:t xml:space="preserve"> do 10 dni</w:t>
      </w:r>
      <w:r w:rsidRPr="002A4AA8">
        <w:rPr>
          <w:rFonts w:ascii="Arial" w:hAnsi="Arial" w:cs="Arial"/>
          <w:sz w:val="20"/>
          <w:szCs w:val="20"/>
          <w:vertAlign w:val="superscript"/>
        </w:rPr>
        <w:footnoteReference w:id="41"/>
      </w:r>
      <w:r w:rsidRPr="002A4AA8">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2A4AA8">
        <w:rPr>
          <w:rFonts w:ascii="Arial" w:hAnsi="Arial" w:cs="Arial"/>
          <w:sz w:val="20"/>
          <w:szCs w:val="20"/>
        </w:rPr>
        <w:br/>
        <w:t>w terminie do 30 dni kalendarzowych od dnia zakończenia okresu realizacji projektu. W przypadku niedokonania zwrotu w ww. terminie, stosuje się odpowiednio zapisy § 1</w:t>
      </w:r>
      <w:r w:rsidR="00A23A0A" w:rsidRPr="002A4AA8">
        <w:rPr>
          <w:rFonts w:ascii="Arial" w:hAnsi="Arial" w:cs="Arial"/>
          <w:sz w:val="20"/>
          <w:szCs w:val="20"/>
        </w:rPr>
        <w:t>3</w:t>
      </w:r>
      <w:r w:rsidRPr="002A4AA8">
        <w:rPr>
          <w:rFonts w:ascii="Arial" w:hAnsi="Arial" w:cs="Arial"/>
          <w:sz w:val="20"/>
          <w:szCs w:val="20"/>
        </w:rPr>
        <w:t xml:space="preserve"> niniejszej umowy. Okres za jaki składany jest wniosek o płatność może zawierać niepełne miesiące / kwartały.</w:t>
      </w:r>
    </w:p>
    <w:p w14:paraId="05B0BA57" w14:textId="77777777" w:rsidR="009D490C" w:rsidRPr="002A4AA8" w:rsidRDefault="00041F77" w:rsidP="00350F7A">
      <w:pPr>
        <w:numPr>
          <w:ilvl w:val="0"/>
          <w:numId w:val="10"/>
        </w:numPr>
        <w:spacing w:after="60" w:line="240" w:lineRule="auto"/>
        <w:jc w:val="both"/>
        <w:rPr>
          <w:rFonts w:ascii="Arial" w:hAnsi="Arial" w:cs="Arial"/>
          <w:sz w:val="20"/>
          <w:szCs w:val="20"/>
        </w:rPr>
      </w:pPr>
      <w:r w:rsidRPr="002A4AA8">
        <w:rPr>
          <w:rFonts w:ascii="Arial" w:hAnsi="Arial" w:cs="Arial"/>
          <w:sz w:val="20"/>
          <w:szCs w:val="20"/>
        </w:rPr>
        <w:t>W przypadku</w:t>
      </w:r>
      <w:r w:rsidR="0072228A" w:rsidRPr="002A4AA8">
        <w:rPr>
          <w:rFonts w:ascii="Arial" w:hAnsi="Arial" w:cs="Arial"/>
          <w:sz w:val="20"/>
          <w:szCs w:val="20"/>
        </w:rPr>
        <w:t>,</w:t>
      </w:r>
      <w:r w:rsidRPr="002A4AA8">
        <w:rPr>
          <w:rFonts w:ascii="Arial" w:hAnsi="Arial" w:cs="Arial"/>
          <w:sz w:val="20"/>
          <w:szCs w:val="20"/>
        </w:rPr>
        <w:t xml:space="preserve"> gdy </w:t>
      </w:r>
      <w:r w:rsidR="00192771" w:rsidRPr="002A4AA8">
        <w:rPr>
          <w:rFonts w:ascii="Arial" w:hAnsi="Arial" w:cs="Arial"/>
          <w:sz w:val="20"/>
          <w:szCs w:val="20"/>
        </w:rPr>
        <w:t>W</w:t>
      </w:r>
      <w:r w:rsidRPr="002A4AA8">
        <w:rPr>
          <w:rFonts w:ascii="Arial" w:hAnsi="Arial" w:cs="Arial"/>
          <w:sz w:val="20"/>
          <w:szCs w:val="20"/>
        </w:rPr>
        <w:t xml:space="preserve">niosek przewiduje trwałość Projektu </w:t>
      </w:r>
      <w:r w:rsidR="00A47296" w:rsidRPr="002A4AA8">
        <w:rPr>
          <w:rFonts w:ascii="Arial" w:hAnsi="Arial" w:cs="Arial"/>
          <w:sz w:val="20"/>
          <w:szCs w:val="20"/>
        </w:rPr>
        <w:t>lub rezultatów</w:t>
      </w:r>
      <w:r w:rsidR="00DB4C7B" w:rsidRPr="002A4AA8">
        <w:rPr>
          <w:rFonts w:ascii="Arial" w:hAnsi="Arial" w:cs="Arial"/>
          <w:sz w:val="20"/>
          <w:szCs w:val="20"/>
        </w:rPr>
        <w:t>,</w:t>
      </w:r>
      <w:r w:rsidR="00A47296" w:rsidRPr="002A4AA8">
        <w:rPr>
          <w:rFonts w:ascii="Arial" w:hAnsi="Arial" w:cs="Arial"/>
          <w:sz w:val="20"/>
          <w:szCs w:val="20"/>
        </w:rPr>
        <w:t xml:space="preserve"> </w:t>
      </w:r>
      <w:r w:rsidRPr="002A4AA8">
        <w:rPr>
          <w:rFonts w:ascii="Arial" w:hAnsi="Arial" w:cs="Arial"/>
          <w:sz w:val="20"/>
          <w:szCs w:val="20"/>
        </w:rPr>
        <w:t xml:space="preserve">Beneficjent </w:t>
      </w:r>
      <w:r w:rsidR="0023732D" w:rsidRPr="002A4AA8">
        <w:rPr>
          <w:rFonts w:ascii="Arial" w:hAnsi="Arial" w:cs="Arial"/>
          <w:sz w:val="20"/>
          <w:szCs w:val="20"/>
        </w:rPr>
        <w:t xml:space="preserve">po okresie realizacji Projektu </w:t>
      </w:r>
      <w:r w:rsidR="00240416" w:rsidRPr="002A4AA8">
        <w:rPr>
          <w:rFonts w:ascii="Arial" w:hAnsi="Arial" w:cs="Arial"/>
          <w:sz w:val="20"/>
          <w:szCs w:val="20"/>
        </w:rPr>
        <w:t xml:space="preserve">jest </w:t>
      </w:r>
      <w:r w:rsidR="0023732D" w:rsidRPr="002A4AA8">
        <w:rPr>
          <w:rFonts w:ascii="Arial" w:hAnsi="Arial" w:cs="Arial"/>
          <w:sz w:val="20"/>
          <w:szCs w:val="20"/>
        </w:rPr>
        <w:t>zobowiązany do przedkładania do Instytucji Pośredniczącej</w:t>
      </w:r>
      <w:r w:rsidR="00166F9D" w:rsidRPr="002A4AA8">
        <w:rPr>
          <w:rFonts w:ascii="Arial" w:hAnsi="Arial" w:cs="Arial"/>
          <w:sz w:val="20"/>
          <w:szCs w:val="20"/>
        </w:rPr>
        <w:t>,</w:t>
      </w:r>
      <w:r w:rsidR="0023732D" w:rsidRPr="002A4AA8">
        <w:rPr>
          <w:rFonts w:ascii="Arial" w:hAnsi="Arial" w:cs="Arial"/>
          <w:sz w:val="20"/>
          <w:szCs w:val="20"/>
        </w:rPr>
        <w:t xml:space="preserve"> dokumentów potwierdzających zachowanie trwałości Projektu</w:t>
      </w:r>
      <w:r w:rsidR="00A47296" w:rsidRPr="002A4AA8">
        <w:rPr>
          <w:rFonts w:ascii="Arial" w:hAnsi="Arial" w:cs="Arial"/>
          <w:sz w:val="20"/>
          <w:szCs w:val="20"/>
        </w:rPr>
        <w:t xml:space="preserve"> lub rezultat</w:t>
      </w:r>
      <w:r w:rsidR="00564029" w:rsidRPr="002A4AA8">
        <w:rPr>
          <w:rFonts w:ascii="Arial" w:hAnsi="Arial" w:cs="Arial"/>
          <w:sz w:val="20"/>
          <w:szCs w:val="20"/>
        </w:rPr>
        <w:t>ów</w:t>
      </w:r>
      <w:r w:rsidR="0023732D" w:rsidRPr="002A4AA8">
        <w:rPr>
          <w:rFonts w:ascii="Arial" w:hAnsi="Arial" w:cs="Arial"/>
          <w:sz w:val="20"/>
          <w:szCs w:val="20"/>
        </w:rPr>
        <w:t xml:space="preserve">. </w:t>
      </w:r>
      <w:r w:rsidR="00D95E86" w:rsidRPr="002A4AA8">
        <w:rPr>
          <w:rFonts w:ascii="Arial" w:hAnsi="Arial" w:cs="Arial"/>
          <w:sz w:val="20"/>
          <w:szCs w:val="20"/>
        </w:rPr>
        <w:t>Z</w:t>
      </w:r>
      <w:r w:rsidR="00166F9D" w:rsidRPr="002A4AA8">
        <w:rPr>
          <w:rFonts w:ascii="Arial" w:hAnsi="Arial" w:cs="Arial"/>
          <w:sz w:val="20"/>
          <w:szCs w:val="20"/>
        </w:rPr>
        <w:t>akres</w:t>
      </w:r>
      <w:r w:rsidR="0023732D" w:rsidRPr="002A4AA8">
        <w:rPr>
          <w:rFonts w:ascii="Arial" w:hAnsi="Arial" w:cs="Arial"/>
          <w:sz w:val="20"/>
          <w:szCs w:val="20"/>
        </w:rPr>
        <w:t xml:space="preserve"> ww. dokumentów</w:t>
      </w:r>
      <w:r w:rsidR="000E739F" w:rsidRPr="002A4AA8">
        <w:rPr>
          <w:rFonts w:ascii="Arial" w:hAnsi="Arial" w:cs="Arial"/>
          <w:sz w:val="20"/>
          <w:szCs w:val="20"/>
        </w:rPr>
        <w:t>, częstotliwość ich przedkładania oraz termin ich przekazywania do Instytucji Pośredniczącej zostaną przez nią określone</w:t>
      </w:r>
      <w:r w:rsidR="0023732D" w:rsidRPr="002A4AA8">
        <w:rPr>
          <w:rFonts w:ascii="Arial" w:hAnsi="Arial" w:cs="Arial"/>
          <w:sz w:val="20"/>
          <w:szCs w:val="20"/>
        </w:rPr>
        <w:t xml:space="preserve"> nie później niż na miesiąc przed zakończeniem realizacji Projektu. </w:t>
      </w:r>
    </w:p>
    <w:p w14:paraId="67E94497" w14:textId="77777777" w:rsidR="00F3374E" w:rsidRPr="002A4AA8" w:rsidRDefault="00F3374E" w:rsidP="00350F7A">
      <w:pPr>
        <w:pStyle w:val="Pisma"/>
        <w:autoSpaceDE/>
        <w:autoSpaceDN/>
        <w:spacing w:after="60"/>
        <w:rPr>
          <w:rFonts w:ascii="Arial" w:hAnsi="Arial" w:cs="Arial"/>
          <w:szCs w:val="20"/>
        </w:rPr>
      </w:pPr>
    </w:p>
    <w:p w14:paraId="7AF93C67" w14:textId="77777777" w:rsidR="00ED5F61" w:rsidRPr="002A4AA8" w:rsidRDefault="00ED5F61" w:rsidP="00350F7A">
      <w:pPr>
        <w:pStyle w:val="Pisma"/>
        <w:autoSpaceDE/>
        <w:autoSpaceDN/>
        <w:spacing w:after="60"/>
        <w:jc w:val="center"/>
        <w:rPr>
          <w:rFonts w:ascii="Arial" w:hAnsi="Arial" w:cs="Arial"/>
          <w:szCs w:val="20"/>
        </w:rPr>
      </w:pPr>
      <w:r w:rsidRPr="002A4AA8">
        <w:rPr>
          <w:rFonts w:ascii="Arial" w:hAnsi="Arial" w:cs="Arial"/>
          <w:szCs w:val="20"/>
        </w:rPr>
        <w:t>§ 1</w:t>
      </w:r>
      <w:r w:rsidR="00E5290B" w:rsidRPr="002A4AA8">
        <w:rPr>
          <w:rFonts w:ascii="Arial" w:hAnsi="Arial" w:cs="Arial"/>
          <w:szCs w:val="20"/>
        </w:rPr>
        <w:t>1.</w:t>
      </w:r>
    </w:p>
    <w:p w14:paraId="468F3CAB" w14:textId="77777777" w:rsidR="007076BA" w:rsidRPr="002A4AA8" w:rsidRDefault="00E73039"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lastRenderedPageBreak/>
        <w:t>Instytucja Pośredniczą</w:t>
      </w:r>
      <w:r w:rsidR="00AC0508" w:rsidRPr="002A4AA8">
        <w:rPr>
          <w:rFonts w:ascii="Arial" w:hAnsi="Arial" w:cs="Arial"/>
          <w:sz w:val="20"/>
          <w:szCs w:val="20"/>
        </w:rPr>
        <w:t>ca</w:t>
      </w:r>
      <w:r w:rsidRPr="002A4AA8">
        <w:rPr>
          <w:rFonts w:ascii="Arial" w:hAnsi="Arial" w:cs="Arial"/>
          <w:sz w:val="20"/>
          <w:szCs w:val="20"/>
        </w:rPr>
        <w:t xml:space="preserve"> dokonuje weryfikacji pierwszego wniosku o płatność w terminie 5 dni roboczych od dnia jego otrzymania.</w:t>
      </w:r>
      <w:r w:rsidR="007076BA" w:rsidRPr="002A4AA8">
        <w:rPr>
          <w:rFonts w:ascii="Arial" w:hAnsi="Arial" w:cs="Arial"/>
          <w:sz w:val="20"/>
          <w:szCs w:val="20"/>
        </w:rPr>
        <w:t xml:space="preserve"> Warunkiem przeprowadzenia weryfikacji jest dopełnienie przez Beneficjenta obowiązku, o któ</w:t>
      </w:r>
      <w:r w:rsidR="0036387E" w:rsidRPr="002A4AA8">
        <w:rPr>
          <w:rFonts w:ascii="Arial" w:hAnsi="Arial" w:cs="Arial"/>
          <w:sz w:val="20"/>
          <w:szCs w:val="20"/>
        </w:rPr>
        <w:t>rym</w:t>
      </w:r>
      <w:r w:rsidR="007076BA" w:rsidRPr="002A4AA8">
        <w:rPr>
          <w:rFonts w:ascii="Arial" w:hAnsi="Arial" w:cs="Arial"/>
          <w:sz w:val="20"/>
          <w:szCs w:val="20"/>
        </w:rPr>
        <w:t xml:space="preserve"> mowa w § 8 ust.</w:t>
      </w:r>
      <w:r w:rsidR="000E20D9" w:rsidRPr="002A4AA8">
        <w:rPr>
          <w:rFonts w:ascii="Arial" w:hAnsi="Arial" w:cs="Arial"/>
          <w:sz w:val="20"/>
          <w:szCs w:val="20"/>
        </w:rPr>
        <w:t xml:space="preserve"> </w:t>
      </w:r>
      <w:r w:rsidR="00301276" w:rsidRPr="002A4AA8">
        <w:rPr>
          <w:rFonts w:ascii="Arial" w:hAnsi="Arial" w:cs="Arial"/>
          <w:sz w:val="20"/>
          <w:szCs w:val="20"/>
        </w:rPr>
        <w:t>3</w:t>
      </w:r>
      <w:r w:rsidR="007076BA" w:rsidRPr="002A4AA8">
        <w:rPr>
          <w:rFonts w:ascii="Arial" w:hAnsi="Arial" w:cs="Arial"/>
          <w:sz w:val="20"/>
          <w:szCs w:val="20"/>
        </w:rPr>
        <w:t xml:space="preserve">. </w:t>
      </w:r>
    </w:p>
    <w:p w14:paraId="001752B4" w14:textId="77777777" w:rsidR="006A0924" w:rsidRPr="002A4AA8" w:rsidRDefault="00D27EF3"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dokonuje weryfikacji </w:t>
      </w:r>
      <w:r w:rsidR="00E73039" w:rsidRPr="002A4AA8">
        <w:rPr>
          <w:rFonts w:ascii="Arial" w:hAnsi="Arial" w:cs="Arial"/>
          <w:sz w:val="20"/>
          <w:szCs w:val="20"/>
        </w:rPr>
        <w:t>drugiego i kolejnych wniosków</w:t>
      </w:r>
      <w:r w:rsidR="001F4276" w:rsidRPr="002A4AA8">
        <w:rPr>
          <w:rFonts w:ascii="Arial" w:hAnsi="Arial" w:cs="Arial"/>
          <w:sz w:val="20"/>
          <w:szCs w:val="20"/>
        </w:rPr>
        <w:t xml:space="preserve"> o płatność</w:t>
      </w:r>
      <w:r w:rsidR="00E73039" w:rsidRPr="002A4AA8">
        <w:rPr>
          <w:rFonts w:ascii="Arial" w:hAnsi="Arial" w:cs="Arial"/>
          <w:sz w:val="20"/>
          <w:szCs w:val="20"/>
        </w:rPr>
        <w:t xml:space="preserve"> </w:t>
      </w:r>
      <w:r w:rsidR="00ED5F61" w:rsidRPr="002A4AA8">
        <w:rPr>
          <w:rFonts w:ascii="Arial" w:hAnsi="Arial" w:cs="Arial"/>
          <w:sz w:val="20"/>
          <w:szCs w:val="20"/>
        </w:rPr>
        <w:t>w terminie 20 dni roboczych od dnia otrzymania</w:t>
      </w:r>
      <w:r w:rsidR="00A83761" w:rsidRPr="002A4AA8">
        <w:rPr>
          <w:rFonts w:ascii="Arial" w:hAnsi="Arial" w:cs="Arial"/>
          <w:sz w:val="20"/>
          <w:szCs w:val="20"/>
        </w:rPr>
        <w:t xml:space="preserve"> kompletnego wniosku</w:t>
      </w:r>
      <w:r w:rsidR="00357C18" w:rsidRPr="002A4AA8">
        <w:rPr>
          <w:rFonts w:ascii="Arial" w:hAnsi="Arial" w:cs="Arial"/>
          <w:sz w:val="20"/>
          <w:szCs w:val="20"/>
        </w:rPr>
        <w:t xml:space="preserve"> wraz z dokumentami wymienionymi w § 9 ust. 6</w:t>
      </w:r>
      <w:r w:rsidR="006A0924" w:rsidRPr="002A4AA8">
        <w:rPr>
          <w:rStyle w:val="Odwoanieprzypisudolnego"/>
          <w:rFonts w:ascii="Arial" w:hAnsi="Arial" w:cs="Arial"/>
          <w:sz w:val="20"/>
          <w:szCs w:val="20"/>
        </w:rPr>
        <w:footnoteReference w:id="42"/>
      </w:r>
      <w:r w:rsidR="00957342" w:rsidRPr="002A4AA8">
        <w:rPr>
          <w:rFonts w:ascii="Arial" w:hAnsi="Arial" w:cs="Arial"/>
          <w:sz w:val="20"/>
          <w:szCs w:val="20"/>
        </w:rPr>
        <w:t xml:space="preserve"> oraz z dokumentami wskazanymi w ust. 3</w:t>
      </w:r>
      <w:r w:rsidR="003C5CC8" w:rsidRPr="002A4AA8">
        <w:rPr>
          <w:rFonts w:ascii="Arial" w:hAnsi="Arial" w:cs="Arial"/>
          <w:sz w:val="20"/>
          <w:szCs w:val="20"/>
        </w:rPr>
        <w:t>,</w:t>
      </w:r>
      <w:r w:rsidR="00C47054" w:rsidRPr="002A4AA8">
        <w:rPr>
          <w:rFonts w:ascii="Arial" w:hAnsi="Arial" w:cs="Arial"/>
          <w:sz w:val="20"/>
          <w:szCs w:val="20"/>
        </w:rPr>
        <w:t xml:space="preserve"> </w:t>
      </w:r>
      <w:r w:rsidR="0004046C" w:rsidRPr="002A4AA8">
        <w:rPr>
          <w:rFonts w:ascii="Arial" w:hAnsi="Arial" w:cs="Arial"/>
          <w:sz w:val="20"/>
          <w:szCs w:val="20"/>
        </w:rPr>
        <w:t>p</w:t>
      </w:r>
      <w:r w:rsidR="00DE63F2" w:rsidRPr="002A4AA8">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957342" w:rsidRPr="002A4AA8">
        <w:rPr>
          <w:rFonts w:ascii="Arial" w:hAnsi="Arial" w:cs="Arial"/>
          <w:sz w:val="20"/>
          <w:szCs w:val="20"/>
        </w:rPr>
        <w:t xml:space="preserve"> IP może dokonać weryfikacji pogłębionej wniosków o płatność,  zgodnie z zapisami ust. 3. </w:t>
      </w:r>
      <w:r w:rsidR="004D17B8" w:rsidRPr="002A4AA8">
        <w:rPr>
          <w:rFonts w:ascii="Arial" w:hAnsi="Arial" w:cs="Arial"/>
          <w:sz w:val="20"/>
          <w:szCs w:val="20"/>
        </w:rPr>
        <w:t xml:space="preserve">Okres weryfikacji </w:t>
      </w:r>
      <w:r w:rsidR="00AA5546" w:rsidRPr="002A4AA8">
        <w:rPr>
          <w:rFonts w:ascii="Arial" w:hAnsi="Arial" w:cs="Arial"/>
          <w:sz w:val="20"/>
          <w:szCs w:val="20"/>
        </w:rPr>
        <w:t xml:space="preserve">pogłębionej </w:t>
      </w:r>
      <w:r w:rsidR="004D17B8" w:rsidRPr="002A4AA8">
        <w:rPr>
          <w:rFonts w:ascii="Arial" w:hAnsi="Arial" w:cs="Arial"/>
          <w:sz w:val="20"/>
          <w:szCs w:val="20"/>
        </w:rPr>
        <w:t>wynosi odpowiednio 25 i 20 dni roboczych.</w:t>
      </w:r>
      <w:r w:rsidR="00DE63F2" w:rsidRPr="002A4AA8">
        <w:rPr>
          <w:rStyle w:val="Odwoanieprzypisudolnego"/>
          <w:rFonts w:ascii="Arial" w:hAnsi="Arial" w:cs="Arial"/>
          <w:sz w:val="20"/>
          <w:szCs w:val="20"/>
        </w:rPr>
        <w:footnoteReference w:id="43"/>
      </w:r>
      <w:r w:rsidR="006A0924" w:rsidRPr="002A4AA8">
        <w:rPr>
          <w:rFonts w:ascii="Arial" w:hAnsi="Arial" w:cs="Arial"/>
          <w:sz w:val="20"/>
          <w:szCs w:val="20"/>
        </w:rPr>
        <w:t xml:space="preserve"> </w:t>
      </w:r>
    </w:p>
    <w:p w14:paraId="19CC6A0E" w14:textId="77777777" w:rsidR="00DE63F2" w:rsidRPr="002A4AA8" w:rsidRDefault="00DE63F2" w:rsidP="00350F7A">
      <w:pPr>
        <w:spacing w:before="120" w:after="60" w:line="240" w:lineRule="auto"/>
        <w:ind w:left="357"/>
        <w:jc w:val="both"/>
        <w:rPr>
          <w:rFonts w:ascii="Arial" w:hAnsi="Arial" w:cs="Arial"/>
          <w:sz w:val="20"/>
          <w:szCs w:val="20"/>
        </w:rPr>
      </w:pPr>
      <w:r w:rsidRPr="002A4AA8">
        <w:rPr>
          <w:rFonts w:ascii="Arial" w:hAnsi="Arial" w:cs="Arial"/>
          <w:sz w:val="20"/>
          <w:szCs w:val="20"/>
        </w:rPr>
        <w:t>W przypadku gdy:</w:t>
      </w:r>
    </w:p>
    <w:p w14:paraId="520D6A70"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w ramach projektu jest dokonywana kontrola</w:t>
      </w:r>
      <w:r w:rsidR="00913B80" w:rsidRPr="002A4AA8">
        <w:rPr>
          <w:rFonts w:ascii="Arial" w:hAnsi="Arial" w:cs="Arial"/>
          <w:sz w:val="20"/>
          <w:szCs w:val="20"/>
        </w:rPr>
        <w:t xml:space="preserve"> na miejscu</w:t>
      </w:r>
      <w:r w:rsidRPr="002A4AA8">
        <w:rPr>
          <w:rFonts w:ascii="Arial" w:hAnsi="Arial" w:cs="Arial"/>
          <w:sz w:val="20"/>
          <w:szCs w:val="20"/>
        </w:rPr>
        <w:t xml:space="preserve"> i złożony został końcowy wniosek o płatność, termin jego weryfikacji ulega wstrzymaniu do dnia przekazania do IP informacji </w:t>
      </w:r>
      <w:r w:rsidR="0004046C" w:rsidRPr="002A4AA8">
        <w:rPr>
          <w:rFonts w:ascii="Arial" w:hAnsi="Arial" w:cs="Arial"/>
          <w:sz w:val="20"/>
          <w:szCs w:val="20"/>
        </w:rPr>
        <w:t>o </w:t>
      </w:r>
      <w:r w:rsidRPr="002A4AA8">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r w:rsidR="000E20D9" w:rsidRPr="002A4AA8">
        <w:rPr>
          <w:rFonts w:ascii="Arial" w:hAnsi="Arial" w:cs="Arial"/>
          <w:sz w:val="20"/>
          <w:szCs w:val="20"/>
        </w:rPr>
        <w:t>;</w:t>
      </w:r>
    </w:p>
    <w:p w14:paraId="67B91987"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0E20D9" w:rsidRPr="002A4AA8">
        <w:rPr>
          <w:rFonts w:ascii="Arial" w:hAnsi="Arial" w:cs="Arial"/>
          <w:sz w:val="20"/>
          <w:szCs w:val="20"/>
        </w:rPr>
        <w:t>;</w:t>
      </w:r>
      <w:r w:rsidR="00524950" w:rsidRPr="002A4AA8">
        <w:rPr>
          <w:rStyle w:val="Odwoanieprzypisudolnego"/>
          <w:rFonts w:ascii="Arial" w:hAnsi="Arial" w:cs="Arial"/>
          <w:sz w:val="20"/>
          <w:szCs w:val="20"/>
        </w:rPr>
        <w:footnoteReference w:id="44"/>
      </w:r>
    </w:p>
    <w:p w14:paraId="43154BAD" w14:textId="77777777" w:rsidR="00DE63F2" w:rsidRPr="002A4AA8" w:rsidRDefault="00DE63F2" w:rsidP="002113D9">
      <w:pPr>
        <w:numPr>
          <w:ilvl w:val="0"/>
          <w:numId w:val="58"/>
        </w:numPr>
        <w:spacing w:before="120" w:after="60" w:line="240" w:lineRule="auto"/>
        <w:jc w:val="both"/>
        <w:rPr>
          <w:rFonts w:ascii="Arial" w:hAnsi="Arial" w:cs="Arial"/>
          <w:sz w:val="20"/>
          <w:szCs w:val="20"/>
        </w:rPr>
      </w:pPr>
      <w:r w:rsidRPr="002A4AA8">
        <w:rPr>
          <w:rFonts w:ascii="Arial" w:hAnsi="Arial" w:cs="Arial"/>
          <w:sz w:val="20"/>
          <w:szCs w:val="20"/>
        </w:rPr>
        <w:t>dokonywana jest kontrola planowa i złożony został wniosek o płatność</w:t>
      </w:r>
      <w:r w:rsidRPr="002A4AA8">
        <w:rPr>
          <w:rStyle w:val="Odwoanieprzypisudolnego"/>
          <w:rFonts w:ascii="Arial" w:hAnsi="Arial" w:cs="Arial"/>
          <w:sz w:val="20"/>
          <w:szCs w:val="20"/>
        </w:rPr>
        <w:footnoteReference w:id="45"/>
      </w:r>
      <w:r w:rsidRPr="002A4AA8">
        <w:rPr>
          <w:rFonts w:ascii="Arial" w:hAnsi="Arial" w:cs="Arial"/>
          <w:sz w:val="20"/>
          <w:szCs w:val="20"/>
        </w:rPr>
        <w:t xml:space="preserve">, dokonywana jest jego weryfikacja z możliwością wyłączenia wydatków niekwalifikowalnych/ nieprawidłowości </w:t>
      </w:r>
      <w:r w:rsidRPr="002A4AA8">
        <w:rPr>
          <w:rFonts w:ascii="Arial" w:hAnsi="Arial" w:cs="Arial"/>
          <w:sz w:val="20"/>
          <w:szCs w:val="20"/>
        </w:rPr>
        <w:br/>
        <w:t>w projekcie stwierdzonych na etapie kontroli.</w:t>
      </w:r>
    </w:p>
    <w:p w14:paraId="2304FA73" w14:textId="77777777" w:rsidR="00DE63F2" w:rsidRPr="002A4AA8" w:rsidRDefault="00DE63F2" w:rsidP="002113D9">
      <w:pPr>
        <w:pStyle w:val="Akapitzlist"/>
        <w:numPr>
          <w:ilvl w:val="0"/>
          <w:numId w:val="54"/>
        </w:numPr>
        <w:spacing w:after="60"/>
        <w:ind w:left="426"/>
        <w:jc w:val="both"/>
        <w:rPr>
          <w:rFonts w:ascii="Arial" w:hAnsi="Arial" w:cs="Arial"/>
          <w:sz w:val="20"/>
          <w:szCs w:val="20"/>
        </w:rPr>
      </w:pPr>
      <w:r w:rsidRPr="002A4AA8">
        <w:rPr>
          <w:rFonts w:ascii="Arial" w:hAnsi="Arial" w:cs="Arial"/>
          <w:sz w:val="20"/>
          <w:szCs w:val="20"/>
        </w:rPr>
        <w:t xml:space="preserve">W celu zapewnienia prawidłowej oceny kwalifikowalności wydatków, w trakcie weryfikacji wniosku o płatność </w:t>
      </w:r>
      <w:r w:rsidR="004D50D1" w:rsidRPr="002A4AA8">
        <w:rPr>
          <w:rFonts w:ascii="Arial" w:hAnsi="Arial" w:cs="Arial"/>
          <w:sz w:val="20"/>
          <w:szCs w:val="20"/>
        </w:rPr>
        <w:t>IP może zażądać przedstawienia dodatkowych dokumentów.</w:t>
      </w:r>
      <w:r w:rsidRPr="002A4AA8">
        <w:rPr>
          <w:rFonts w:ascii="Arial" w:hAnsi="Arial" w:cs="Arial"/>
          <w:sz w:val="20"/>
          <w:szCs w:val="20"/>
        </w:rPr>
        <w:t xml:space="preserve"> </w:t>
      </w:r>
      <w:r w:rsidR="004D50D1" w:rsidRPr="002A4AA8">
        <w:rPr>
          <w:rFonts w:ascii="Arial" w:hAnsi="Arial" w:cs="Arial"/>
          <w:sz w:val="20"/>
          <w:szCs w:val="20"/>
        </w:rPr>
        <w:t>W</w:t>
      </w:r>
      <w:r w:rsidR="00A8669D" w:rsidRPr="002A4AA8">
        <w:rPr>
          <w:rFonts w:ascii="Arial" w:hAnsi="Arial" w:cs="Arial"/>
          <w:sz w:val="20"/>
          <w:szCs w:val="20"/>
        </w:rPr>
        <w:t xml:space="preserve"> terminie 5 dni roboczych od dnia wpływu wniosku o płatność</w:t>
      </w:r>
      <w:r w:rsidR="004D50D1" w:rsidRPr="002A4AA8">
        <w:rPr>
          <w:rFonts w:ascii="Arial" w:hAnsi="Arial" w:cs="Arial"/>
          <w:sz w:val="20"/>
          <w:szCs w:val="20"/>
        </w:rPr>
        <w:t xml:space="preserve"> IP</w:t>
      </w:r>
      <w:r w:rsidR="00A8669D" w:rsidRPr="002A4AA8">
        <w:rPr>
          <w:rFonts w:ascii="Arial" w:hAnsi="Arial" w:cs="Arial"/>
          <w:sz w:val="20"/>
          <w:szCs w:val="20"/>
        </w:rPr>
        <w:t xml:space="preserve"> sporządzi wykaz dokumentów podlegających </w:t>
      </w:r>
      <w:r w:rsidR="004D50D1" w:rsidRPr="002A4AA8">
        <w:rPr>
          <w:rFonts w:ascii="Arial" w:hAnsi="Arial" w:cs="Arial"/>
          <w:sz w:val="20"/>
          <w:szCs w:val="20"/>
        </w:rPr>
        <w:t>weryfikacji</w:t>
      </w:r>
      <w:r w:rsidR="00A8669D" w:rsidRPr="002A4AA8">
        <w:rPr>
          <w:rFonts w:ascii="Arial" w:hAnsi="Arial" w:cs="Arial"/>
          <w:sz w:val="20"/>
          <w:szCs w:val="20"/>
        </w:rPr>
        <w:t xml:space="preserve"> i zwróci się do beneficjenta o ich przekazanie. </w:t>
      </w:r>
      <w:r w:rsidR="00D11195" w:rsidRPr="002A4AA8">
        <w:rPr>
          <w:rFonts w:ascii="Arial" w:hAnsi="Arial" w:cs="Arial"/>
          <w:i/>
          <w:sz w:val="20"/>
          <w:szCs w:val="20"/>
        </w:rPr>
        <w:t>Metodyka doboru d</w:t>
      </w:r>
      <w:r w:rsidR="00671E54" w:rsidRPr="002A4AA8">
        <w:rPr>
          <w:rFonts w:ascii="Arial" w:hAnsi="Arial" w:cs="Arial"/>
          <w:i/>
          <w:sz w:val="20"/>
          <w:szCs w:val="20"/>
        </w:rPr>
        <w:t xml:space="preserve">okumentów i danych uczestników </w:t>
      </w:r>
      <w:r w:rsidR="00D11195" w:rsidRPr="002A4AA8">
        <w:rPr>
          <w:rFonts w:ascii="Arial" w:hAnsi="Arial" w:cs="Arial"/>
          <w:i/>
          <w:sz w:val="20"/>
          <w:szCs w:val="20"/>
        </w:rPr>
        <w:t xml:space="preserve">do weryfikacji </w:t>
      </w:r>
      <w:r w:rsidR="00146AD3" w:rsidRPr="002A4AA8">
        <w:rPr>
          <w:rFonts w:ascii="Arial" w:hAnsi="Arial" w:cs="Arial"/>
          <w:i/>
          <w:sz w:val="20"/>
          <w:szCs w:val="20"/>
        </w:rPr>
        <w:t xml:space="preserve">wniosku o płatność </w:t>
      </w:r>
      <w:r w:rsidR="00D11195" w:rsidRPr="002A4AA8">
        <w:rPr>
          <w:rFonts w:ascii="Arial" w:hAnsi="Arial" w:cs="Arial"/>
          <w:i/>
          <w:sz w:val="20"/>
          <w:szCs w:val="20"/>
        </w:rPr>
        <w:t>w ramach RPO WZ</w:t>
      </w:r>
      <w:r w:rsidR="00D11195" w:rsidRPr="002A4AA8">
        <w:rPr>
          <w:rFonts w:ascii="Arial" w:hAnsi="Arial" w:cs="Arial"/>
          <w:sz w:val="20"/>
          <w:szCs w:val="20"/>
        </w:rPr>
        <w:t xml:space="preserve"> </w:t>
      </w:r>
      <w:r w:rsidR="004D50D1" w:rsidRPr="002A4AA8">
        <w:rPr>
          <w:rFonts w:ascii="Arial" w:hAnsi="Arial" w:cs="Arial"/>
          <w:sz w:val="20"/>
          <w:szCs w:val="20"/>
        </w:rPr>
        <w:t>jest publikowana</w:t>
      </w:r>
      <w:r w:rsidR="00202FE3" w:rsidRPr="002A4AA8">
        <w:rPr>
          <w:rFonts w:ascii="Arial" w:hAnsi="Arial" w:cs="Arial"/>
          <w:sz w:val="20"/>
          <w:szCs w:val="20"/>
        </w:rPr>
        <w:t xml:space="preserve"> na</w:t>
      </w:r>
      <w:r w:rsidR="004D50D1" w:rsidRPr="002A4AA8">
        <w:rPr>
          <w:rFonts w:ascii="Arial" w:hAnsi="Arial" w:cs="Arial"/>
          <w:sz w:val="20"/>
          <w:szCs w:val="20"/>
        </w:rPr>
        <w:t xml:space="preserve"> stronie www.wup.pl</w:t>
      </w:r>
      <w:r w:rsidR="00146AD3" w:rsidRPr="002A4AA8">
        <w:rPr>
          <w:rFonts w:ascii="Arial" w:hAnsi="Arial" w:cs="Arial"/>
          <w:sz w:val="20"/>
          <w:szCs w:val="20"/>
        </w:rPr>
        <w:t>/rpo/</w:t>
      </w:r>
      <w:r w:rsidR="00A8669D" w:rsidRPr="002A4AA8">
        <w:rPr>
          <w:rFonts w:ascii="Arial" w:hAnsi="Arial" w:cs="Arial"/>
          <w:sz w:val="20"/>
          <w:szCs w:val="20"/>
        </w:rPr>
        <w:t xml:space="preserve">. </w:t>
      </w:r>
    </w:p>
    <w:p w14:paraId="1108D603"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przekazania dokumentów zgodnych z wykazem, o którym mowa </w:t>
      </w:r>
      <w:r w:rsidRPr="002A4AA8">
        <w:rPr>
          <w:rFonts w:ascii="Arial" w:hAnsi="Arial" w:cs="Arial"/>
          <w:sz w:val="20"/>
          <w:szCs w:val="20"/>
        </w:rPr>
        <w:br/>
        <w:t xml:space="preserve">w ust. </w:t>
      </w:r>
      <w:r w:rsidR="007F1380" w:rsidRPr="002A4AA8">
        <w:rPr>
          <w:rFonts w:ascii="Arial" w:hAnsi="Arial" w:cs="Arial"/>
          <w:sz w:val="20"/>
          <w:szCs w:val="20"/>
        </w:rPr>
        <w:t>3</w:t>
      </w:r>
      <w:r w:rsidRPr="002A4AA8">
        <w:rPr>
          <w:rFonts w:ascii="Arial" w:hAnsi="Arial" w:cs="Arial"/>
          <w:sz w:val="20"/>
          <w:szCs w:val="20"/>
        </w:rPr>
        <w:t xml:space="preserve"> w terminie do 5 dni roboczych od otrzymania powyższego wykazu.</w:t>
      </w:r>
      <w:r w:rsidR="00870E40" w:rsidRPr="002A4AA8">
        <w:rPr>
          <w:rFonts w:ascii="Arial" w:hAnsi="Arial" w:cs="Arial"/>
          <w:sz w:val="20"/>
          <w:szCs w:val="20"/>
        </w:rPr>
        <w:t xml:space="preserve"> Do terminu weryfikacji wniosku nie wlicza się terminu oczekiwania Instytucji Pośredniczącej na dokumenty, o których mowa w </w:t>
      </w:r>
      <w:r w:rsidR="000308F4" w:rsidRPr="002A4AA8">
        <w:rPr>
          <w:rFonts w:ascii="Arial" w:hAnsi="Arial" w:cs="Arial"/>
          <w:sz w:val="20"/>
          <w:szCs w:val="20"/>
        </w:rPr>
        <w:t xml:space="preserve">ust. </w:t>
      </w:r>
      <w:r w:rsidR="007F1380" w:rsidRPr="002A4AA8">
        <w:rPr>
          <w:rFonts w:ascii="Arial" w:hAnsi="Arial" w:cs="Arial"/>
          <w:sz w:val="20"/>
          <w:szCs w:val="20"/>
        </w:rPr>
        <w:t>3</w:t>
      </w:r>
      <w:r w:rsidR="00870E40" w:rsidRPr="002A4AA8">
        <w:rPr>
          <w:rFonts w:ascii="Arial" w:hAnsi="Arial" w:cs="Arial"/>
          <w:sz w:val="20"/>
          <w:szCs w:val="20"/>
        </w:rPr>
        <w:t>.</w:t>
      </w:r>
    </w:p>
    <w:p w14:paraId="1B06E877" w14:textId="77777777" w:rsidR="00913B80"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14:paraId="7310D99F" w14:textId="77777777" w:rsidR="00DE63F2" w:rsidRPr="002A4AA8" w:rsidRDefault="00913B80"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r w:rsidR="00DE63F2" w:rsidRPr="002A4AA8">
        <w:rPr>
          <w:rFonts w:ascii="Arial" w:hAnsi="Arial" w:cs="Arial"/>
          <w:sz w:val="20"/>
          <w:szCs w:val="20"/>
        </w:rPr>
        <w:t xml:space="preserve">W przypadku niedotrzymania ww. terminu mają zastosowanie przepisy § </w:t>
      </w:r>
      <w:r w:rsidR="00D46AA2" w:rsidRPr="002A4AA8">
        <w:rPr>
          <w:rFonts w:ascii="Arial" w:hAnsi="Arial" w:cs="Arial"/>
          <w:sz w:val="20"/>
          <w:szCs w:val="20"/>
        </w:rPr>
        <w:t>9 ust. 7, 8, 9</w:t>
      </w:r>
      <w:r w:rsidR="00DE63F2" w:rsidRPr="002A4AA8">
        <w:rPr>
          <w:rFonts w:ascii="Arial" w:hAnsi="Arial" w:cs="Arial"/>
          <w:sz w:val="20"/>
          <w:szCs w:val="20"/>
        </w:rPr>
        <w:t xml:space="preserve"> niniejszej umowy</w:t>
      </w:r>
      <w:r w:rsidR="00587C3A" w:rsidRPr="002A4AA8">
        <w:rPr>
          <w:rFonts w:ascii="Arial" w:hAnsi="Arial" w:cs="Arial"/>
          <w:sz w:val="20"/>
          <w:szCs w:val="20"/>
          <w:vertAlign w:val="superscript"/>
        </w:rPr>
        <w:footnoteReference w:id="46"/>
      </w:r>
      <w:r w:rsidR="00DE63F2" w:rsidRPr="002A4AA8">
        <w:rPr>
          <w:rFonts w:ascii="Arial" w:hAnsi="Arial" w:cs="Arial"/>
          <w:sz w:val="20"/>
          <w:szCs w:val="20"/>
        </w:rPr>
        <w:t>.</w:t>
      </w:r>
    </w:p>
    <w:p w14:paraId="68799209"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2A4AA8">
        <w:rPr>
          <w:rFonts w:ascii="Arial" w:hAnsi="Arial" w:cs="Arial"/>
          <w:sz w:val="20"/>
          <w:szCs w:val="20"/>
        </w:rPr>
        <w:t>P</w:t>
      </w:r>
      <w:r w:rsidRPr="002A4AA8">
        <w:rPr>
          <w:rFonts w:ascii="Arial" w:hAnsi="Arial" w:cs="Arial"/>
          <w:sz w:val="20"/>
          <w:szCs w:val="20"/>
        </w:rPr>
        <w:t>oświadczenia</w:t>
      </w:r>
      <w:r w:rsidR="0044172E" w:rsidRPr="002A4AA8">
        <w:rPr>
          <w:rFonts w:ascii="Arial" w:hAnsi="Arial" w:cs="Arial"/>
          <w:sz w:val="20"/>
          <w:szCs w:val="20"/>
        </w:rPr>
        <w:t xml:space="preserve"> i dekla</w:t>
      </w:r>
      <w:r w:rsidR="007C40F5" w:rsidRPr="002A4AA8">
        <w:rPr>
          <w:rFonts w:ascii="Arial" w:hAnsi="Arial" w:cs="Arial"/>
          <w:sz w:val="20"/>
          <w:szCs w:val="20"/>
        </w:rPr>
        <w:t>racji wydatków, składanego do IZ</w:t>
      </w:r>
      <w:r w:rsidR="0044172E" w:rsidRPr="002A4AA8">
        <w:rPr>
          <w:rFonts w:ascii="Arial" w:hAnsi="Arial" w:cs="Arial"/>
          <w:sz w:val="20"/>
          <w:szCs w:val="20"/>
        </w:rPr>
        <w:t>,</w:t>
      </w:r>
      <w:r w:rsidRPr="002A4AA8">
        <w:rPr>
          <w:rFonts w:ascii="Arial" w:hAnsi="Arial" w:cs="Arial"/>
          <w:sz w:val="20"/>
          <w:szCs w:val="20"/>
        </w:rPr>
        <w:t xml:space="preserve"> części wydatków objętych wnioskiem, nie wstrzymując jego </w:t>
      </w:r>
      <w:r w:rsidRPr="002A4AA8">
        <w:rPr>
          <w:rFonts w:ascii="Arial" w:hAnsi="Arial" w:cs="Arial"/>
          <w:sz w:val="20"/>
          <w:szCs w:val="20"/>
        </w:rPr>
        <w:lastRenderedPageBreak/>
        <w:t>zatwierdzenia. IP po przyjęciu wyjaśnień Beneficjenta dotyczących wyłączanych wydatków dokonuje ich ponownej kwalifikacji.</w:t>
      </w:r>
    </w:p>
    <w:p w14:paraId="1AE4450E"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IP, po pozytywnym zweryfikowaniu wniosku o płatność, przekazuje Beneficjentowi w terminie, o którym mowa w ust. </w:t>
      </w:r>
      <w:r w:rsidR="007C40F5" w:rsidRPr="002A4AA8">
        <w:rPr>
          <w:rFonts w:ascii="Arial" w:hAnsi="Arial" w:cs="Arial"/>
          <w:sz w:val="20"/>
          <w:szCs w:val="20"/>
        </w:rPr>
        <w:t xml:space="preserve">1 i </w:t>
      </w:r>
      <w:r w:rsidR="0095433F" w:rsidRPr="002A4AA8">
        <w:rPr>
          <w:rFonts w:ascii="Arial" w:hAnsi="Arial" w:cs="Arial"/>
          <w:sz w:val="20"/>
          <w:szCs w:val="20"/>
        </w:rPr>
        <w:t>2</w:t>
      </w:r>
      <w:r w:rsidRPr="002A4AA8">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14:paraId="4239DF23" w14:textId="77777777"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kwotę wydatków, które zostały uznane za niekwalifikowalne wraz z uzasadnieniem</w:t>
      </w:r>
      <w:r w:rsidR="0004058D" w:rsidRPr="002A4AA8">
        <w:rPr>
          <w:rFonts w:ascii="Arial" w:hAnsi="Arial" w:cs="Arial"/>
          <w:sz w:val="20"/>
          <w:szCs w:val="20"/>
        </w:rPr>
        <w:t xml:space="preserve"> oraz wezwaniem do ich zwrotu</w:t>
      </w:r>
      <w:r w:rsidR="00CC0244" w:rsidRPr="002A4AA8">
        <w:rPr>
          <w:rFonts w:ascii="Arial" w:hAnsi="Arial" w:cs="Arial"/>
          <w:sz w:val="20"/>
          <w:szCs w:val="20"/>
        </w:rPr>
        <w:t xml:space="preserve"> na rachunek </w:t>
      </w:r>
      <w:r w:rsidR="00FF3A2F" w:rsidRPr="002A4AA8">
        <w:t>płatniczy</w:t>
      </w:r>
      <w:r w:rsidR="00FF3A2F" w:rsidRPr="002A4AA8" w:rsidDel="00FF3A2F">
        <w:rPr>
          <w:rFonts w:ascii="Arial" w:hAnsi="Arial" w:cs="Arial"/>
          <w:sz w:val="20"/>
          <w:szCs w:val="20"/>
        </w:rPr>
        <w:t xml:space="preserve"> </w:t>
      </w:r>
      <w:r w:rsidR="00CC0244" w:rsidRPr="002A4AA8">
        <w:rPr>
          <w:rFonts w:ascii="Arial" w:hAnsi="Arial" w:cs="Arial"/>
          <w:sz w:val="20"/>
          <w:szCs w:val="20"/>
        </w:rPr>
        <w:t>wskazany przez IP</w:t>
      </w:r>
      <w:r w:rsidRPr="002A4AA8">
        <w:rPr>
          <w:rFonts w:ascii="Arial" w:hAnsi="Arial" w:cs="Arial"/>
          <w:sz w:val="20"/>
          <w:szCs w:val="20"/>
        </w:rPr>
        <w:t>;</w:t>
      </w:r>
    </w:p>
    <w:p w14:paraId="41320C45" w14:textId="77777777" w:rsidR="00DE63F2" w:rsidRPr="002A4AA8" w:rsidRDefault="00DE63F2" w:rsidP="002113D9">
      <w:pPr>
        <w:numPr>
          <w:ilvl w:val="1"/>
          <w:numId w:val="54"/>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zatwierdzoną kwotę rozliczanego dofinansowania w podziale na środki, o których mowa w § 2 ust. </w:t>
      </w:r>
      <w:r w:rsidR="00E5701E" w:rsidRPr="002A4AA8">
        <w:rPr>
          <w:rFonts w:ascii="Arial" w:hAnsi="Arial" w:cs="Arial"/>
          <w:sz w:val="20"/>
          <w:szCs w:val="20"/>
        </w:rPr>
        <w:t>2</w:t>
      </w:r>
      <w:r w:rsidRPr="002A4AA8">
        <w:rPr>
          <w:rFonts w:ascii="Arial" w:hAnsi="Arial" w:cs="Arial"/>
          <w:sz w:val="20"/>
          <w:szCs w:val="20"/>
        </w:rPr>
        <w:t xml:space="preserve"> pkt 1</w:t>
      </w:r>
      <w:r w:rsidR="00E6751E" w:rsidRPr="002A4AA8">
        <w:rPr>
          <w:rFonts w:ascii="Arial" w:hAnsi="Arial" w:cs="Arial"/>
          <w:sz w:val="20"/>
          <w:szCs w:val="20"/>
        </w:rPr>
        <w:t xml:space="preserve"> lit. </w:t>
      </w:r>
      <w:r w:rsidR="00E5701E" w:rsidRPr="002A4AA8">
        <w:rPr>
          <w:rFonts w:ascii="Arial" w:hAnsi="Arial" w:cs="Arial"/>
          <w:sz w:val="20"/>
          <w:szCs w:val="20"/>
        </w:rPr>
        <w:t>a</w:t>
      </w:r>
      <w:r w:rsidRPr="002A4AA8">
        <w:rPr>
          <w:rFonts w:ascii="Arial" w:hAnsi="Arial" w:cs="Arial"/>
          <w:sz w:val="20"/>
          <w:szCs w:val="20"/>
        </w:rPr>
        <w:t xml:space="preserve"> i </w:t>
      </w:r>
      <w:r w:rsidR="00E6751E" w:rsidRPr="002A4AA8">
        <w:rPr>
          <w:rFonts w:ascii="Arial" w:hAnsi="Arial" w:cs="Arial"/>
          <w:sz w:val="20"/>
          <w:szCs w:val="20"/>
        </w:rPr>
        <w:t xml:space="preserve">lit. </w:t>
      </w:r>
      <w:r w:rsidR="00E5701E" w:rsidRPr="002A4AA8">
        <w:rPr>
          <w:rFonts w:ascii="Arial" w:hAnsi="Arial" w:cs="Arial"/>
          <w:sz w:val="20"/>
          <w:szCs w:val="20"/>
        </w:rPr>
        <w:t>b</w:t>
      </w:r>
      <w:r w:rsidRPr="002A4AA8">
        <w:rPr>
          <w:rFonts w:ascii="Arial" w:hAnsi="Arial" w:cs="Arial"/>
          <w:sz w:val="20"/>
          <w:szCs w:val="20"/>
        </w:rPr>
        <w:t xml:space="preserve"> oraz </w:t>
      </w:r>
      <w:r w:rsidRPr="00325E21">
        <w:rPr>
          <w:rFonts w:ascii="Arial" w:hAnsi="Arial" w:cs="Arial"/>
          <w:sz w:val="20"/>
          <w:szCs w:val="20"/>
        </w:rPr>
        <w:t>wkładu własnego</w:t>
      </w:r>
      <w:r w:rsidR="00FE08EC" w:rsidRPr="00325E21">
        <w:rPr>
          <w:rStyle w:val="Odwoanieprzypisudolnego"/>
          <w:rFonts w:ascii="Arial" w:hAnsi="Arial" w:cs="Arial"/>
          <w:sz w:val="20"/>
          <w:szCs w:val="20"/>
        </w:rPr>
        <w:footnoteReference w:id="47"/>
      </w:r>
      <w:r w:rsidRPr="002A4AA8">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F7235A" w:rsidRPr="002A4AA8">
        <w:rPr>
          <w:rFonts w:ascii="Arial" w:hAnsi="Arial" w:cs="Arial"/>
          <w:sz w:val="20"/>
          <w:szCs w:val="20"/>
        </w:rPr>
        <w:t>2</w:t>
      </w:r>
      <w:r w:rsidR="00395148" w:rsidRPr="002A4AA8">
        <w:rPr>
          <w:rFonts w:ascii="Arial" w:hAnsi="Arial" w:cs="Arial"/>
          <w:sz w:val="20"/>
          <w:szCs w:val="20"/>
        </w:rPr>
        <w:t>.</w:t>
      </w:r>
    </w:p>
    <w:p w14:paraId="380D82A4" w14:textId="77777777" w:rsidR="00DE63F2" w:rsidRPr="002A4AA8" w:rsidRDefault="00DE63F2"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F7235A" w:rsidRPr="002A4AA8">
        <w:rPr>
          <w:rFonts w:ascii="Arial" w:hAnsi="Arial" w:cs="Arial"/>
          <w:sz w:val="20"/>
          <w:szCs w:val="20"/>
        </w:rPr>
        <w:t>3</w:t>
      </w:r>
      <w:r w:rsidRPr="002A4AA8">
        <w:rPr>
          <w:rFonts w:ascii="Arial" w:hAnsi="Arial" w:cs="Arial"/>
          <w:sz w:val="20"/>
          <w:szCs w:val="20"/>
        </w:rPr>
        <w:t>.</w:t>
      </w:r>
    </w:p>
    <w:p w14:paraId="7959A3AB" w14:textId="77777777" w:rsidR="001D1536" w:rsidRPr="002A4AA8" w:rsidRDefault="00DE63F2" w:rsidP="00C47F13">
      <w:pPr>
        <w:numPr>
          <w:ilvl w:val="0"/>
          <w:numId w:val="54"/>
        </w:numPr>
        <w:spacing w:before="120" w:after="60" w:line="240" w:lineRule="auto"/>
        <w:ind w:left="284" w:hanging="284"/>
        <w:jc w:val="both"/>
        <w:rPr>
          <w:rFonts w:ascii="Arial" w:hAnsi="Arial" w:cs="Arial"/>
          <w:sz w:val="20"/>
          <w:szCs w:val="20"/>
        </w:rPr>
      </w:pPr>
      <w:r w:rsidRPr="002A4AA8">
        <w:rPr>
          <w:rFonts w:ascii="Arial" w:hAnsi="Arial" w:cs="Arial"/>
          <w:sz w:val="20"/>
          <w:szCs w:val="20"/>
        </w:rPr>
        <w:t>Beneficjent zobowiązuje się ująć każdy wydatek kwalifikowalny we wniosku o płatność przekazywanym do IP w terminie do 3 miesięcy od dnia jego poniesienia.</w:t>
      </w:r>
      <w:r w:rsidRPr="002A4AA8">
        <w:rPr>
          <w:rStyle w:val="Odwoanieprzypisudolnego"/>
          <w:rFonts w:ascii="Arial" w:hAnsi="Arial" w:cs="Arial"/>
          <w:sz w:val="20"/>
          <w:szCs w:val="20"/>
        </w:rPr>
        <w:footnoteReference w:id="48"/>
      </w:r>
      <w:r w:rsidR="00C47F13" w:rsidRPr="00C47F13">
        <w:t xml:space="preserve"> </w:t>
      </w:r>
      <w:r w:rsidR="00C47F13" w:rsidRPr="00C47F13">
        <w:rPr>
          <w:rFonts w:ascii="Arial" w:hAnsi="Arial" w:cs="Arial"/>
          <w:sz w:val="20"/>
          <w:szCs w:val="20"/>
        </w:rPr>
        <w:t xml:space="preserve">W przypadku wydatków objętych stawką jednostkową Beneficjent zobowiązuje się rozliczyć daną stawkę we wniosku o płatność za okres, w którym zakończył realizację działań objętych daną stawką oraz osiągnął określone dla danej stawki wskaźniki produktu lub rezultatu, opisane </w:t>
      </w:r>
      <w:r w:rsidR="00C47F13" w:rsidRPr="005F4B47">
        <w:rPr>
          <w:rFonts w:ascii="Arial" w:hAnsi="Arial" w:cs="Arial"/>
          <w:sz w:val="20"/>
          <w:szCs w:val="20"/>
        </w:rPr>
        <w:t>w § 6 ust.2</w:t>
      </w:r>
    </w:p>
    <w:p w14:paraId="7EE8CC01" w14:textId="77777777" w:rsidR="001D1536" w:rsidRPr="002A4AA8" w:rsidRDefault="001D1536"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 W przypadku </w:t>
      </w:r>
      <w:r w:rsidR="0016230D" w:rsidRPr="002A4AA8">
        <w:rPr>
          <w:rFonts w:ascii="Arial" w:hAnsi="Arial" w:cs="Arial"/>
          <w:sz w:val="20"/>
          <w:szCs w:val="20"/>
        </w:rPr>
        <w:t xml:space="preserve">gdy </w:t>
      </w:r>
      <w:r w:rsidRPr="002A4AA8">
        <w:rPr>
          <w:rFonts w:ascii="Arial" w:hAnsi="Arial" w:cs="Arial"/>
          <w:sz w:val="20"/>
          <w:szCs w:val="20"/>
        </w:rPr>
        <w:t>Beneficjent nie przedłoży wskazanych przez Instytucję Pośredniczącą dokumentów potwierdzających kwalifikowalność wydatków ujętych we wniosku o płatność, w tym ostatecznych danych uczestników projektu, informacji o realizacji wskaźników oraz stopniu spełnienia kryterium efektywności zatrudnieniowej (jeśli dotyczy)</w:t>
      </w:r>
      <w:r w:rsidR="0016230D" w:rsidRPr="002A4AA8">
        <w:rPr>
          <w:rFonts w:ascii="Arial" w:hAnsi="Arial" w:cs="Arial"/>
          <w:sz w:val="20"/>
          <w:szCs w:val="20"/>
        </w:rPr>
        <w:t xml:space="preserve"> w terminie wskazanym przez Instytucję Pośredniczącą</w:t>
      </w:r>
      <w:r w:rsidRPr="002A4AA8">
        <w:rPr>
          <w:rFonts w:ascii="Arial" w:hAnsi="Arial" w:cs="Arial"/>
          <w:sz w:val="20"/>
          <w:szCs w:val="20"/>
        </w:rPr>
        <w:t>, Instytucja Pośrednicząca uznaje w tej części wydatki za ni</w:t>
      </w:r>
      <w:r w:rsidR="00055441" w:rsidRPr="002A4AA8">
        <w:rPr>
          <w:rFonts w:ascii="Arial" w:hAnsi="Arial" w:cs="Arial"/>
          <w:sz w:val="20"/>
          <w:szCs w:val="20"/>
        </w:rPr>
        <w:t>ekwalifikowalne. Przepisy ust. 8</w:t>
      </w:r>
      <w:r w:rsidRPr="002A4AA8">
        <w:rPr>
          <w:rFonts w:ascii="Arial" w:hAnsi="Arial" w:cs="Arial"/>
          <w:sz w:val="20"/>
          <w:szCs w:val="20"/>
        </w:rPr>
        <w:t xml:space="preserve"> stosuje się odpowiednio.</w:t>
      </w:r>
    </w:p>
    <w:p w14:paraId="43E7505A" w14:textId="77777777" w:rsidR="00C40CC7" w:rsidRPr="002A4AA8" w:rsidRDefault="00C40CC7" w:rsidP="002113D9">
      <w:pPr>
        <w:numPr>
          <w:ilvl w:val="0"/>
          <w:numId w:val="54"/>
        </w:numPr>
        <w:spacing w:before="120" w:after="60" w:line="240" w:lineRule="auto"/>
        <w:ind w:left="357" w:hanging="357"/>
        <w:jc w:val="both"/>
        <w:rPr>
          <w:rFonts w:ascii="Arial" w:hAnsi="Arial" w:cs="Arial"/>
          <w:sz w:val="20"/>
          <w:szCs w:val="20"/>
        </w:rPr>
      </w:pPr>
      <w:r w:rsidRPr="002A4AA8">
        <w:rPr>
          <w:rFonts w:ascii="Arial" w:hAnsi="Arial" w:cs="Arial"/>
          <w:sz w:val="20"/>
          <w:szCs w:val="20"/>
        </w:rPr>
        <w:t>W trakcie realizacji projektu</w:t>
      </w:r>
      <w:r w:rsidR="002827CE" w:rsidRPr="002A4AA8">
        <w:rPr>
          <w:rFonts w:ascii="Arial" w:hAnsi="Arial" w:cs="Arial"/>
          <w:sz w:val="20"/>
          <w:szCs w:val="20"/>
        </w:rPr>
        <w:t xml:space="preserve"> </w:t>
      </w:r>
      <w:r w:rsidRPr="002A4AA8">
        <w:rPr>
          <w:rFonts w:ascii="Arial" w:hAnsi="Arial" w:cs="Arial"/>
          <w:sz w:val="20"/>
          <w:szCs w:val="20"/>
        </w:rPr>
        <w:t xml:space="preserve">Beneficjent zobowiązany jest odnotować </w:t>
      </w:r>
      <w:r w:rsidR="00FB3F02" w:rsidRPr="002A4AA8">
        <w:rPr>
          <w:rFonts w:ascii="Arial" w:hAnsi="Arial" w:cs="Arial"/>
          <w:sz w:val="20"/>
          <w:szCs w:val="20"/>
        </w:rPr>
        <w:t xml:space="preserve">we wniosku o płatność </w:t>
      </w:r>
      <w:r w:rsidRPr="002A4AA8">
        <w:rPr>
          <w:rFonts w:ascii="Arial" w:hAnsi="Arial" w:cs="Arial"/>
          <w:sz w:val="20"/>
          <w:szCs w:val="20"/>
        </w:rPr>
        <w:t>faktyczny przyrost wskaźników horyzontalnych:</w:t>
      </w:r>
    </w:p>
    <w:p w14:paraId="1C026EA1" w14:textId="77777777" w:rsidR="00761CF5"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 xml:space="preserve">Liczba obiektów dostosowanych do potrzeb osób z niepełnosprawnościami, </w:t>
      </w:r>
    </w:p>
    <w:p w14:paraId="245AD97A" w14:textId="77777777" w:rsidR="00C40CC7"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osób objętych szkoleniami/doradztwem w zakresie kompetencji cyfrowych,</w:t>
      </w:r>
    </w:p>
    <w:p w14:paraId="4C55DFA2" w14:textId="77777777" w:rsidR="0016230D" w:rsidRPr="002A4AA8" w:rsidRDefault="00C40CC7"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projektów, w których sfinansowano koszty racjonalnych usprawnień dla osób z niepełnosprawnościami</w:t>
      </w:r>
      <w:r w:rsidR="0016230D" w:rsidRPr="002A4AA8">
        <w:rPr>
          <w:rFonts w:ascii="Arial" w:hAnsi="Arial" w:cs="Arial"/>
          <w:sz w:val="20"/>
          <w:szCs w:val="20"/>
        </w:rPr>
        <w:t>,</w:t>
      </w:r>
    </w:p>
    <w:p w14:paraId="15711A2D" w14:textId="77777777" w:rsidR="00C40CC7" w:rsidRPr="002A4AA8" w:rsidRDefault="0016230D" w:rsidP="002113D9">
      <w:pPr>
        <w:pStyle w:val="Akapitzlist"/>
        <w:numPr>
          <w:ilvl w:val="0"/>
          <w:numId w:val="74"/>
        </w:numPr>
        <w:spacing w:after="60"/>
        <w:jc w:val="both"/>
        <w:rPr>
          <w:rFonts w:ascii="Arial" w:hAnsi="Arial" w:cs="Arial"/>
          <w:sz w:val="20"/>
          <w:szCs w:val="20"/>
        </w:rPr>
      </w:pPr>
      <w:r w:rsidRPr="002A4AA8">
        <w:rPr>
          <w:rFonts w:ascii="Arial" w:hAnsi="Arial" w:cs="Arial"/>
          <w:sz w:val="20"/>
          <w:szCs w:val="20"/>
        </w:rPr>
        <w:t>Liczba podmiotów wykorzystujących technologie informacyjno-komunikacyjne (TIK).</w:t>
      </w:r>
      <w:r w:rsidR="00C40CC7" w:rsidRPr="002A4AA8">
        <w:rPr>
          <w:rStyle w:val="Odwoanieprzypisudolnego"/>
          <w:rFonts w:ascii="Arial" w:hAnsi="Arial" w:cs="Arial"/>
          <w:sz w:val="20"/>
          <w:szCs w:val="20"/>
        </w:rPr>
        <w:footnoteReference w:id="49"/>
      </w:r>
    </w:p>
    <w:p w14:paraId="2F05FF66" w14:textId="77777777" w:rsidR="00DE63F2" w:rsidRPr="002A4AA8" w:rsidRDefault="00DE63F2" w:rsidP="00350F7A">
      <w:pPr>
        <w:spacing w:after="60" w:line="240" w:lineRule="auto"/>
        <w:ind w:left="720"/>
        <w:jc w:val="both"/>
        <w:rPr>
          <w:rFonts w:ascii="Arial" w:hAnsi="Arial" w:cs="Arial"/>
          <w:sz w:val="20"/>
          <w:szCs w:val="20"/>
        </w:rPr>
      </w:pPr>
    </w:p>
    <w:p w14:paraId="1423B7BC" w14:textId="77777777" w:rsidR="009D490C"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Doch</w:t>
      </w:r>
      <w:r w:rsidR="00506151" w:rsidRPr="002A4AA8">
        <w:rPr>
          <w:rFonts w:ascii="Arial" w:hAnsi="Arial" w:cs="Arial"/>
          <w:b/>
          <w:sz w:val="20"/>
          <w:szCs w:val="20"/>
        </w:rPr>
        <w:t>ó</w:t>
      </w:r>
      <w:r w:rsidRPr="002A4AA8">
        <w:rPr>
          <w:rFonts w:ascii="Arial" w:hAnsi="Arial" w:cs="Arial"/>
          <w:b/>
          <w:sz w:val="20"/>
          <w:szCs w:val="20"/>
        </w:rPr>
        <w:t>d</w:t>
      </w:r>
    </w:p>
    <w:p w14:paraId="394C6C4E"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w:t>
      </w:r>
      <w:r w:rsidR="00E5290B" w:rsidRPr="002A4AA8">
        <w:rPr>
          <w:rFonts w:ascii="Arial" w:hAnsi="Arial" w:cs="Arial"/>
          <w:sz w:val="20"/>
          <w:szCs w:val="20"/>
        </w:rPr>
        <w:t>2</w:t>
      </w:r>
      <w:r w:rsidRPr="002A4AA8">
        <w:rPr>
          <w:rFonts w:ascii="Arial" w:hAnsi="Arial" w:cs="Arial"/>
          <w:sz w:val="20"/>
          <w:szCs w:val="20"/>
        </w:rPr>
        <w:t>.</w:t>
      </w:r>
      <w:r w:rsidR="00D147C9" w:rsidRPr="002A4AA8">
        <w:rPr>
          <w:rStyle w:val="Odwoanieprzypisudolnego"/>
          <w:rFonts w:ascii="Arial" w:hAnsi="Arial" w:cs="Arial"/>
          <w:sz w:val="20"/>
          <w:szCs w:val="20"/>
        </w:rPr>
        <w:t xml:space="preserve"> </w:t>
      </w:r>
      <w:r w:rsidR="00D147C9" w:rsidRPr="002A4AA8">
        <w:rPr>
          <w:rStyle w:val="Odwoanieprzypisudolnego"/>
          <w:rFonts w:ascii="Arial" w:hAnsi="Arial" w:cs="Arial"/>
          <w:sz w:val="20"/>
          <w:szCs w:val="20"/>
        </w:rPr>
        <w:footnoteReference w:id="50"/>
      </w:r>
    </w:p>
    <w:p w14:paraId="43E3D157" w14:textId="77777777" w:rsidR="009D490C" w:rsidRPr="002A4AA8" w:rsidRDefault="009D490C" w:rsidP="00350F7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ma obowiązek ujawniania wszelkich </w:t>
      </w:r>
      <w:r w:rsidR="0063670A" w:rsidRPr="002A4AA8">
        <w:rPr>
          <w:rFonts w:ascii="Arial" w:hAnsi="Arial" w:cs="Arial"/>
          <w:sz w:val="20"/>
          <w:szCs w:val="20"/>
        </w:rPr>
        <w:t>dochodów</w:t>
      </w:r>
      <w:r w:rsidRPr="002A4AA8">
        <w:rPr>
          <w:rFonts w:ascii="Arial" w:hAnsi="Arial" w:cs="Arial"/>
          <w:sz w:val="20"/>
          <w:szCs w:val="20"/>
        </w:rPr>
        <w:t>, które powstają w związku z realizacją Projektu.</w:t>
      </w:r>
    </w:p>
    <w:p w14:paraId="15E2CAC1" w14:textId="77777777" w:rsidR="00A07D39" w:rsidRPr="002A4AA8"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gdy Projekt generuje na etapie realizacji </w:t>
      </w:r>
      <w:r w:rsidR="0063670A" w:rsidRPr="002A4AA8">
        <w:rPr>
          <w:rFonts w:ascii="Arial" w:hAnsi="Arial" w:cs="Arial"/>
          <w:sz w:val="20"/>
          <w:szCs w:val="20"/>
        </w:rPr>
        <w:t>dochody</w:t>
      </w:r>
      <w:r w:rsidRPr="002A4AA8">
        <w:rPr>
          <w:rFonts w:ascii="Arial" w:hAnsi="Arial" w:cs="Arial"/>
          <w:sz w:val="20"/>
          <w:szCs w:val="20"/>
        </w:rPr>
        <w:t xml:space="preserve">, </w:t>
      </w:r>
      <w:r w:rsidR="00AB7B59" w:rsidRPr="002A4AA8">
        <w:rPr>
          <w:rFonts w:ascii="Arial" w:hAnsi="Arial" w:cs="Arial"/>
          <w:sz w:val="20"/>
          <w:szCs w:val="20"/>
        </w:rPr>
        <w:t>B</w:t>
      </w:r>
      <w:r w:rsidRPr="002A4AA8">
        <w:rPr>
          <w:rFonts w:ascii="Arial" w:hAnsi="Arial" w:cs="Arial"/>
          <w:sz w:val="20"/>
          <w:szCs w:val="20"/>
        </w:rPr>
        <w:t xml:space="preserve">eneficjent wykazuje </w:t>
      </w:r>
      <w:r w:rsidRPr="002A4AA8">
        <w:rPr>
          <w:rFonts w:ascii="Arial" w:hAnsi="Arial" w:cs="Arial"/>
          <w:sz w:val="20"/>
          <w:szCs w:val="20"/>
        </w:rPr>
        <w:br/>
        <w:t xml:space="preserve">we wnioskach o płatność wartość uzyskanego </w:t>
      </w:r>
      <w:r w:rsidR="0063670A" w:rsidRPr="002A4AA8">
        <w:rPr>
          <w:rFonts w:ascii="Arial" w:hAnsi="Arial" w:cs="Arial"/>
          <w:sz w:val="20"/>
          <w:szCs w:val="20"/>
        </w:rPr>
        <w:t xml:space="preserve">dochodu </w:t>
      </w:r>
      <w:r w:rsidRPr="002A4AA8">
        <w:rPr>
          <w:rFonts w:ascii="Arial" w:hAnsi="Arial" w:cs="Arial"/>
          <w:sz w:val="20"/>
          <w:szCs w:val="20"/>
        </w:rPr>
        <w:t xml:space="preserve">i dokonuje jego zwrotu </w:t>
      </w:r>
      <w:r w:rsidR="0096353E" w:rsidRPr="002A4AA8">
        <w:rPr>
          <w:rFonts w:ascii="Arial" w:hAnsi="Arial" w:cs="Arial"/>
          <w:sz w:val="20"/>
          <w:szCs w:val="20"/>
        </w:rPr>
        <w:t>w terminie zgodnym §</w:t>
      </w:r>
      <w:r w:rsidR="00A07D39" w:rsidRPr="002A4AA8">
        <w:rPr>
          <w:rFonts w:ascii="Arial" w:hAnsi="Arial" w:cs="Arial"/>
          <w:sz w:val="20"/>
          <w:szCs w:val="20"/>
        </w:rPr>
        <w:t xml:space="preserve"> </w:t>
      </w:r>
      <w:r w:rsidR="00071D09" w:rsidRPr="002A4AA8">
        <w:rPr>
          <w:rFonts w:ascii="Arial" w:hAnsi="Arial" w:cs="Arial"/>
          <w:sz w:val="20"/>
          <w:szCs w:val="20"/>
        </w:rPr>
        <w:t>11</w:t>
      </w:r>
      <w:r w:rsidR="00A07D39" w:rsidRPr="002A4AA8">
        <w:rPr>
          <w:rFonts w:ascii="Arial" w:hAnsi="Arial" w:cs="Arial"/>
          <w:sz w:val="20"/>
          <w:szCs w:val="20"/>
        </w:rPr>
        <w:t xml:space="preserve"> ust. </w:t>
      </w:r>
      <w:r w:rsidR="00822BAF" w:rsidRPr="002A4AA8">
        <w:rPr>
          <w:rFonts w:ascii="Arial" w:hAnsi="Arial" w:cs="Arial"/>
          <w:sz w:val="20"/>
          <w:szCs w:val="20"/>
        </w:rPr>
        <w:t>9</w:t>
      </w:r>
      <w:r w:rsidR="00A07D39" w:rsidRPr="002A4AA8">
        <w:rPr>
          <w:rFonts w:ascii="Arial" w:hAnsi="Arial" w:cs="Arial"/>
          <w:sz w:val="20"/>
          <w:szCs w:val="20"/>
        </w:rPr>
        <w:t xml:space="preserve"> z zastrzeżeniem ust. 3, na rachunek </w:t>
      </w:r>
      <w:r w:rsidR="00913B80" w:rsidRPr="002A4AA8">
        <w:rPr>
          <w:rFonts w:ascii="Arial" w:hAnsi="Arial" w:cs="Arial"/>
          <w:sz w:val="20"/>
          <w:szCs w:val="20"/>
        </w:rPr>
        <w:t xml:space="preserve">wskazany przez </w:t>
      </w:r>
      <w:r w:rsidR="00A07D39" w:rsidRPr="002A4AA8">
        <w:rPr>
          <w:rFonts w:ascii="Arial" w:hAnsi="Arial" w:cs="Arial"/>
          <w:sz w:val="20"/>
          <w:szCs w:val="20"/>
        </w:rPr>
        <w:t>IP. Od wygenerowanego dochodu nie są naliczane odsetki.</w:t>
      </w:r>
    </w:p>
    <w:p w14:paraId="388900EA" w14:textId="77777777" w:rsidR="009D490C" w:rsidRPr="002A4AA8" w:rsidRDefault="00D27EF3"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może wezwać Beneficjenta do zwrotu </w:t>
      </w:r>
      <w:r w:rsidR="0063670A" w:rsidRPr="002A4AA8">
        <w:rPr>
          <w:rFonts w:ascii="Arial" w:hAnsi="Arial" w:cs="Arial"/>
          <w:sz w:val="20"/>
          <w:szCs w:val="20"/>
        </w:rPr>
        <w:t xml:space="preserve">dochodu </w:t>
      </w:r>
      <w:r w:rsidR="009D490C" w:rsidRPr="002A4AA8">
        <w:rPr>
          <w:rFonts w:ascii="Arial" w:hAnsi="Arial" w:cs="Arial"/>
          <w:sz w:val="20"/>
          <w:szCs w:val="20"/>
        </w:rPr>
        <w:t>w innym terminie.</w:t>
      </w:r>
    </w:p>
    <w:p w14:paraId="7AF4F0B0" w14:textId="77777777" w:rsidR="00F91140" w:rsidRPr="002A4AA8" w:rsidRDefault="00F91140"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Przepisy ust. 1</w:t>
      </w:r>
      <w:r w:rsidR="00ED7DEA" w:rsidRPr="002A4AA8">
        <w:rPr>
          <w:rFonts w:ascii="Arial" w:hAnsi="Arial" w:cs="Arial"/>
          <w:sz w:val="20"/>
          <w:szCs w:val="20"/>
        </w:rPr>
        <w:t xml:space="preserve"> i </w:t>
      </w:r>
      <w:r w:rsidRPr="002A4AA8">
        <w:rPr>
          <w:rFonts w:ascii="Arial" w:hAnsi="Arial" w:cs="Arial"/>
          <w:sz w:val="20"/>
          <w:szCs w:val="20"/>
        </w:rPr>
        <w:t xml:space="preserve">2 stosuje się do dochodów, które nie zostały przewidziane we </w:t>
      </w:r>
      <w:r w:rsidR="000F2275" w:rsidRPr="002A4AA8">
        <w:rPr>
          <w:rFonts w:ascii="Arial" w:hAnsi="Arial" w:cs="Arial"/>
          <w:sz w:val="20"/>
          <w:szCs w:val="20"/>
        </w:rPr>
        <w:t>W</w:t>
      </w:r>
      <w:r w:rsidRPr="002A4AA8">
        <w:rPr>
          <w:rFonts w:ascii="Arial" w:hAnsi="Arial" w:cs="Arial"/>
          <w:sz w:val="20"/>
          <w:szCs w:val="20"/>
        </w:rPr>
        <w:t>niosku</w:t>
      </w:r>
      <w:r w:rsidR="00D95E86" w:rsidRPr="002A4AA8">
        <w:rPr>
          <w:rFonts w:ascii="Arial" w:hAnsi="Arial" w:cs="Arial"/>
          <w:sz w:val="20"/>
          <w:szCs w:val="20"/>
        </w:rPr>
        <w:t>.</w:t>
      </w:r>
      <w:r w:rsidR="0090554A" w:rsidRPr="002A4AA8">
        <w:rPr>
          <w:rStyle w:val="Odwoanieprzypisudolnego"/>
          <w:rFonts w:ascii="Arial" w:hAnsi="Arial" w:cs="Arial"/>
          <w:sz w:val="20"/>
          <w:szCs w:val="20"/>
        </w:rPr>
        <w:footnoteReference w:id="51"/>
      </w:r>
    </w:p>
    <w:p w14:paraId="21C28E6B" w14:textId="77777777" w:rsidR="009D490C" w:rsidRPr="002A4AA8"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lastRenderedPageBreak/>
        <w:t xml:space="preserve">W przypadku naruszenia postanowień ust. 1 </w:t>
      </w:r>
      <w:r w:rsidR="00ED7DEA" w:rsidRPr="002A4AA8">
        <w:rPr>
          <w:rFonts w:ascii="Arial" w:hAnsi="Arial" w:cs="Arial"/>
          <w:sz w:val="20"/>
          <w:szCs w:val="20"/>
        </w:rPr>
        <w:t xml:space="preserve">i </w:t>
      </w:r>
      <w:r w:rsidR="00F34E1F" w:rsidRPr="002A4AA8">
        <w:rPr>
          <w:rFonts w:ascii="Arial" w:hAnsi="Arial" w:cs="Arial"/>
          <w:sz w:val="20"/>
          <w:szCs w:val="20"/>
        </w:rPr>
        <w:t>2</w:t>
      </w:r>
      <w:r w:rsidRPr="002A4AA8">
        <w:rPr>
          <w:rFonts w:ascii="Arial" w:hAnsi="Arial" w:cs="Arial"/>
          <w:sz w:val="20"/>
          <w:szCs w:val="20"/>
        </w:rPr>
        <w:t>, stosuje się odpowiednio przepisy § 13.</w:t>
      </w:r>
    </w:p>
    <w:p w14:paraId="3FDE69BA" w14:textId="77777777" w:rsidR="009D490C" w:rsidRPr="002A4AA8" w:rsidRDefault="009D490C" w:rsidP="00350F7A">
      <w:pPr>
        <w:spacing w:after="60" w:line="240" w:lineRule="auto"/>
        <w:jc w:val="both"/>
        <w:rPr>
          <w:rFonts w:ascii="Arial" w:hAnsi="Arial" w:cs="Arial"/>
          <w:sz w:val="20"/>
          <w:szCs w:val="20"/>
        </w:rPr>
      </w:pPr>
    </w:p>
    <w:p w14:paraId="528AC9A7" w14:textId="77777777" w:rsidR="001D4CF7" w:rsidRPr="002A4AA8" w:rsidRDefault="001D4CF7" w:rsidP="00350F7A">
      <w:pPr>
        <w:keepNext/>
        <w:spacing w:after="60" w:line="240" w:lineRule="auto"/>
        <w:jc w:val="center"/>
        <w:rPr>
          <w:rFonts w:ascii="Arial" w:hAnsi="Arial" w:cs="Arial"/>
          <w:b/>
          <w:sz w:val="20"/>
          <w:szCs w:val="20"/>
        </w:rPr>
      </w:pPr>
      <w:r w:rsidRPr="002A4AA8">
        <w:rPr>
          <w:rFonts w:ascii="Arial" w:hAnsi="Arial" w:cs="Arial"/>
          <w:b/>
          <w:sz w:val="20"/>
          <w:szCs w:val="20"/>
        </w:rPr>
        <w:t>Nieprawidłowości i zwrot środków</w:t>
      </w:r>
    </w:p>
    <w:p w14:paraId="3166F7A4"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13.</w:t>
      </w:r>
    </w:p>
    <w:p w14:paraId="56371E9A" w14:textId="77777777" w:rsidR="009D490C" w:rsidRPr="002A4AA8" w:rsidRDefault="009D490C" w:rsidP="00350F7A">
      <w:pPr>
        <w:keepNext/>
        <w:numPr>
          <w:ilvl w:val="0"/>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Jeżeli na podstawie wniosków o płatność lub czynności kontrolnych uprawnionych organów zostanie stwierdzone, że dofinansowanie jest:</w:t>
      </w:r>
    </w:p>
    <w:p w14:paraId="1B9DD37D"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wykorzystane niezgodnie z przeznaczeniem,</w:t>
      </w:r>
    </w:p>
    <w:p w14:paraId="10C71836"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wykorzystane z naruszeniem procedur, o których mowa w art. 184 ustawy z dnia 27 sierpnia 2009 r. o finansach publicznych,</w:t>
      </w:r>
    </w:p>
    <w:p w14:paraId="40F89321" w14:textId="77777777" w:rsidR="009D490C" w:rsidRPr="002A4AA8"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pobrane nienależnie lub w nadmiernej wysokości</w:t>
      </w:r>
    </w:p>
    <w:p w14:paraId="1B3125B8" w14:textId="77777777" w:rsidR="001E6A80" w:rsidRPr="002A4AA8" w:rsidRDefault="005A37BE" w:rsidP="000F78ED">
      <w:pPr>
        <w:pStyle w:val="Akapitzlist"/>
        <w:spacing w:after="60"/>
        <w:ind w:left="360"/>
        <w:jc w:val="both"/>
        <w:rPr>
          <w:rFonts w:ascii="Arial" w:hAnsi="Arial" w:cs="Arial"/>
          <w:sz w:val="20"/>
          <w:szCs w:val="20"/>
        </w:rPr>
      </w:pPr>
      <w:r w:rsidRPr="002A4AA8">
        <w:rPr>
          <w:rFonts w:ascii="Arial" w:hAnsi="Arial" w:cs="Arial"/>
          <w:sz w:val="20"/>
          <w:szCs w:val="20"/>
        </w:rPr>
        <w:t xml:space="preserve">Instytucja Pośrednicząca wzywa </w:t>
      </w:r>
      <w:r w:rsidR="009D490C" w:rsidRPr="002A4AA8">
        <w:rPr>
          <w:rFonts w:ascii="Arial" w:hAnsi="Arial" w:cs="Arial"/>
          <w:sz w:val="20"/>
          <w:szCs w:val="20"/>
        </w:rPr>
        <w:t>Beneficjent</w:t>
      </w:r>
      <w:r w:rsidRPr="002A4AA8">
        <w:rPr>
          <w:rFonts w:ascii="Arial" w:hAnsi="Arial" w:cs="Arial"/>
          <w:sz w:val="20"/>
          <w:szCs w:val="20"/>
        </w:rPr>
        <w:t>a</w:t>
      </w:r>
      <w:r w:rsidR="009D490C" w:rsidRPr="002A4AA8">
        <w:rPr>
          <w:rFonts w:ascii="Arial" w:hAnsi="Arial" w:cs="Arial"/>
          <w:sz w:val="20"/>
          <w:szCs w:val="20"/>
        </w:rPr>
        <w:t xml:space="preserve"> do zwrotu całości lub części dofinansowania wraz </w:t>
      </w:r>
      <w:r w:rsidR="00592BC0" w:rsidRPr="002A4AA8">
        <w:rPr>
          <w:rFonts w:ascii="Arial" w:hAnsi="Arial" w:cs="Arial"/>
          <w:sz w:val="20"/>
          <w:szCs w:val="20"/>
        </w:rPr>
        <w:br/>
      </w:r>
      <w:r w:rsidR="009D490C" w:rsidRPr="002A4AA8">
        <w:rPr>
          <w:rFonts w:ascii="Arial" w:hAnsi="Arial" w:cs="Arial"/>
          <w:sz w:val="20"/>
          <w:szCs w:val="20"/>
        </w:rPr>
        <w:t>z odsetkami w wysokości określonej jak dla zaległości podatkowyc</w:t>
      </w:r>
      <w:r w:rsidR="00B4022D" w:rsidRPr="002A4AA8">
        <w:rPr>
          <w:rFonts w:ascii="Arial" w:hAnsi="Arial" w:cs="Arial"/>
          <w:sz w:val="20"/>
          <w:szCs w:val="20"/>
        </w:rPr>
        <w:t>h (zgodnie z art. 207 ust. 1 ustawy z dnia 27 sierpnia 2009 r. o finansach publicznych)</w:t>
      </w:r>
      <w:r w:rsidRPr="002A4AA8">
        <w:rPr>
          <w:rFonts w:ascii="Arial" w:hAnsi="Arial" w:cs="Arial"/>
          <w:sz w:val="20"/>
          <w:szCs w:val="20"/>
        </w:rPr>
        <w:t xml:space="preserve"> liczonymi od dnia przekazania środków</w:t>
      </w:r>
      <w:r w:rsidR="00F128BD" w:rsidRPr="002A4AA8">
        <w:rPr>
          <w:rFonts w:ascii="Arial" w:hAnsi="Arial" w:cs="Arial"/>
          <w:sz w:val="20"/>
          <w:szCs w:val="20"/>
        </w:rPr>
        <w:t xml:space="preserve"> </w:t>
      </w:r>
      <w:r w:rsidR="00491F93" w:rsidRPr="002A4AA8">
        <w:rPr>
          <w:rFonts w:ascii="Arial" w:hAnsi="Arial" w:cs="Arial"/>
          <w:sz w:val="20"/>
          <w:szCs w:val="20"/>
        </w:rPr>
        <w:t>do dnia zwrotu</w:t>
      </w:r>
      <w:r w:rsidRPr="002A4AA8">
        <w:rPr>
          <w:rFonts w:ascii="Arial" w:hAnsi="Arial" w:cs="Arial"/>
          <w:sz w:val="20"/>
          <w:szCs w:val="20"/>
        </w:rPr>
        <w:t>.</w:t>
      </w:r>
    </w:p>
    <w:p w14:paraId="4780B752" w14:textId="77777777" w:rsidR="001E6A80" w:rsidRPr="002A4AA8" w:rsidRDefault="001E6A80" w:rsidP="00D942FB">
      <w:pPr>
        <w:pStyle w:val="Akapitzlist"/>
        <w:numPr>
          <w:ilvl w:val="0"/>
          <w:numId w:val="29"/>
        </w:numPr>
        <w:tabs>
          <w:tab w:val="clear" w:pos="360"/>
          <w:tab w:val="left" w:pos="357"/>
        </w:tabs>
        <w:spacing w:after="60"/>
        <w:jc w:val="both"/>
        <w:rPr>
          <w:rFonts w:ascii="Arial" w:hAnsi="Arial" w:cs="Arial"/>
          <w:sz w:val="20"/>
          <w:szCs w:val="20"/>
        </w:rPr>
      </w:pPr>
      <w:r w:rsidRPr="002A4AA8">
        <w:rPr>
          <w:rFonts w:ascii="Arial" w:hAnsi="Arial" w:cs="Arial"/>
          <w:sz w:val="20"/>
          <w:szCs w:val="20"/>
        </w:rPr>
        <w:t xml:space="preserve">W przypadku zaangażowania na realizację projektu środków własnych Beneficjenta, odsetki, </w:t>
      </w:r>
      <w:r w:rsidRPr="002A4AA8">
        <w:rPr>
          <w:rFonts w:ascii="Arial" w:hAnsi="Arial" w:cs="Arial"/>
          <w:sz w:val="20"/>
          <w:szCs w:val="20"/>
        </w:rPr>
        <w:br/>
        <w:t xml:space="preserve">o których mowa w ust. 1 niniejszego paragrafu, naliczane są od dnia przekazania Beneficjentowi następnej transzy dofinansowania, tj. tej przekazanej mu po dniu poniesienia wydatku, do dnia obciążenia rachunku </w:t>
      </w:r>
      <w:r w:rsidR="00FF3A2F" w:rsidRPr="002A4AA8">
        <w:t xml:space="preserve">płatniczego </w:t>
      </w:r>
      <w:r w:rsidRPr="002A4AA8">
        <w:rPr>
          <w:rFonts w:ascii="Arial" w:hAnsi="Arial" w:cs="Arial"/>
          <w:sz w:val="20"/>
          <w:szCs w:val="20"/>
        </w:rPr>
        <w:t>Beneficjenta kwotą zwrotu</w:t>
      </w:r>
      <w:r w:rsidR="002D6913" w:rsidRPr="002A4AA8">
        <w:rPr>
          <w:rFonts w:ascii="Arial" w:hAnsi="Arial" w:cs="Arial"/>
          <w:sz w:val="20"/>
          <w:szCs w:val="20"/>
        </w:rPr>
        <w:t>.</w:t>
      </w:r>
    </w:p>
    <w:p w14:paraId="30059676" w14:textId="77777777" w:rsidR="009D490C" w:rsidRPr="002A4AA8" w:rsidRDefault="009D490C" w:rsidP="00D942FB">
      <w:pPr>
        <w:pStyle w:val="Akapitzlist"/>
        <w:numPr>
          <w:ilvl w:val="0"/>
          <w:numId w:val="29"/>
        </w:numPr>
        <w:tabs>
          <w:tab w:val="clear" w:pos="360"/>
          <w:tab w:val="left" w:pos="357"/>
        </w:tabs>
        <w:spacing w:after="60"/>
        <w:jc w:val="both"/>
        <w:rPr>
          <w:rFonts w:ascii="Arial" w:hAnsi="Arial" w:cs="Arial"/>
          <w:sz w:val="20"/>
          <w:szCs w:val="20"/>
        </w:rPr>
      </w:pPr>
      <w:r w:rsidRPr="002A4AA8">
        <w:rPr>
          <w:rFonts w:ascii="Arial" w:hAnsi="Arial" w:cs="Arial"/>
          <w:sz w:val="20"/>
          <w:szCs w:val="20"/>
        </w:rPr>
        <w:t>Beneficjent zwr</w:t>
      </w:r>
      <w:r w:rsidR="00730861" w:rsidRPr="002A4AA8">
        <w:rPr>
          <w:rFonts w:ascii="Arial" w:hAnsi="Arial" w:cs="Arial"/>
          <w:sz w:val="20"/>
          <w:szCs w:val="20"/>
        </w:rPr>
        <w:t>aca</w:t>
      </w:r>
      <w:r w:rsidR="00780241" w:rsidRPr="002A4AA8">
        <w:rPr>
          <w:rFonts w:ascii="Arial" w:hAnsi="Arial" w:cs="Arial"/>
          <w:sz w:val="20"/>
          <w:szCs w:val="20"/>
        </w:rPr>
        <w:t xml:space="preserve"> środk</w:t>
      </w:r>
      <w:r w:rsidR="00730861" w:rsidRPr="002A4AA8">
        <w:rPr>
          <w:rFonts w:ascii="Arial" w:hAnsi="Arial" w:cs="Arial"/>
          <w:sz w:val="20"/>
          <w:szCs w:val="20"/>
        </w:rPr>
        <w:t>i</w:t>
      </w:r>
      <w:r w:rsidRPr="002A4AA8">
        <w:rPr>
          <w:rFonts w:ascii="Arial" w:hAnsi="Arial" w:cs="Arial"/>
          <w:sz w:val="20"/>
          <w:szCs w:val="20"/>
        </w:rPr>
        <w:t>, o który</w:t>
      </w:r>
      <w:r w:rsidR="00500E32" w:rsidRPr="002A4AA8">
        <w:rPr>
          <w:rFonts w:ascii="Arial" w:hAnsi="Arial" w:cs="Arial"/>
          <w:sz w:val="20"/>
          <w:szCs w:val="20"/>
        </w:rPr>
        <w:t>ch</w:t>
      </w:r>
      <w:r w:rsidRPr="002A4AA8">
        <w:rPr>
          <w:rFonts w:ascii="Arial" w:hAnsi="Arial" w:cs="Arial"/>
          <w:sz w:val="20"/>
          <w:szCs w:val="20"/>
        </w:rPr>
        <w:t xml:space="preserve"> mowa w ust. 1, wraz z odsetkami, na pisemne wezwanie Instytucji Pośredniczącej, w terminie 14 dni kalendarzowych od dnia doręczenia wezwania do </w:t>
      </w:r>
      <w:r w:rsidR="00071D09" w:rsidRPr="002A4AA8">
        <w:rPr>
          <w:rFonts w:ascii="Arial" w:hAnsi="Arial" w:cs="Arial"/>
          <w:sz w:val="20"/>
          <w:szCs w:val="20"/>
        </w:rPr>
        <w:t xml:space="preserve">zapłaty </w:t>
      </w:r>
      <w:r w:rsidRPr="002A4AA8">
        <w:rPr>
          <w:rFonts w:ascii="Arial" w:hAnsi="Arial" w:cs="Arial"/>
          <w:sz w:val="20"/>
          <w:szCs w:val="20"/>
        </w:rPr>
        <w:t>na rachun</w:t>
      </w:r>
      <w:r w:rsidR="00F128BD" w:rsidRPr="002A4AA8">
        <w:rPr>
          <w:rFonts w:ascii="Arial" w:hAnsi="Arial" w:cs="Arial"/>
          <w:sz w:val="20"/>
          <w:szCs w:val="20"/>
        </w:rPr>
        <w:t>e</w:t>
      </w:r>
      <w:r w:rsidRPr="002A4AA8">
        <w:rPr>
          <w:rFonts w:ascii="Arial" w:hAnsi="Arial" w:cs="Arial"/>
          <w:sz w:val="20"/>
          <w:szCs w:val="20"/>
        </w:rPr>
        <w:t xml:space="preserve">k </w:t>
      </w:r>
      <w:r w:rsidR="00FF3A2F" w:rsidRPr="00074237">
        <w:rPr>
          <w:rFonts w:ascii="Arial" w:hAnsi="Arial" w:cs="Arial"/>
          <w:sz w:val="20"/>
          <w:szCs w:val="20"/>
        </w:rPr>
        <w:t>płatniczy</w:t>
      </w:r>
      <w:r w:rsidR="00FF3A2F" w:rsidRPr="00074237" w:rsidDel="00FF3A2F">
        <w:rPr>
          <w:rFonts w:ascii="Arial" w:hAnsi="Arial" w:cs="Arial"/>
          <w:sz w:val="20"/>
          <w:szCs w:val="20"/>
        </w:rPr>
        <w:t xml:space="preserve"> </w:t>
      </w:r>
      <w:r w:rsidRPr="002A4AA8">
        <w:rPr>
          <w:rFonts w:ascii="Arial" w:hAnsi="Arial" w:cs="Arial"/>
          <w:sz w:val="20"/>
          <w:szCs w:val="20"/>
        </w:rPr>
        <w:t>wskazan</w:t>
      </w:r>
      <w:r w:rsidR="00F128BD" w:rsidRPr="002A4AA8">
        <w:rPr>
          <w:rFonts w:ascii="Arial" w:hAnsi="Arial" w:cs="Arial"/>
          <w:sz w:val="20"/>
          <w:szCs w:val="20"/>
        </w:rPr>
        <w:t>y</w:t>
      </w:r>
      <w:r w:rsidRPr="002A4AA8">
        <w:rPr>
          <w:rFonts w:ascii="Arial" w:hAnsi="Arial" w:cs="Arial"/>
          <w:sz w:val="20"/>
          <w:szCs w:val="20"/>
        </w:rPr>
        <w:t xml:space="preserve"> przez </w:t>
      </w:r>
      <w:r w:rsidR="00EF202B" w:rsidRPr="002A4AA8">
        <w:rPr>
          <w:rFonts w:ascii="Arial" w:hAnsi="Arial" w:cs="Arial"/>
          <w:sz w:val="20"/>
          <w:szCs w:val="20"/>
        </w:rPr>
        <w:t>Instytucję Pośredniczącą</w:t>
      </w:r>
      <w:r w:rsidRPr="002A4AA8">
        <w:rPr>
          <w:rFonts w:ascii="Arial" w:hAnsi="Arial" w:cs="Arial"/>
          <w:sz w:val="20"/>
          <w:szCs w:val="20"/>
        </w:rPr>
        <w:t xml:space="preserve"> w tym wezwaniu. </w:t>
      </w:r>
    </w:p>
    <w:p w14:paraId="616A0641" w14:textId="77777777"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dokonuje również zwrotu </w:t>
      </w:r>
      <w:r w:rsidR="00F128BD" w:rsidRPr="002A4AA8">
        <w:rPr>
          <w:rFonts w:ascii="Arial" w:hAnsi="Arial" w:cs="Arial"/>
          <w:sz w:val="20"/>
          <w:szCs w:val="20"/>
        </w:rPr>
        <w:t xml:space="preserve">na rachunek </w:t>
      </w:r>
      <w:r w:rsidR="00FF3A2F" w:rsidRPr="002A4AA8">
        <w:t>płatniczy</w:t>
      </w:r>
      <w:r w:rsidR="00FF3A2F" w:rsidRPr="002A4AA8" w:rsidDel="00FF3A2F">
        <w:rPr>
          <w:rFonts w:ascii="Arial" w:hAnsi="Arial" w:cs="Arial"/>
          <w:sz w:val="20"/>
          <w:szCs w:val="20"/>
        </w:rPr>
        <w:t xml:space="preserve"> </w:t>
      </w:r>
      <w:r w:rsidR="00F128BD" w:rsidRPr="002A4AA8">
        <w:rPr>
          <w:rFonts w:ascii="Arial" w:hAnsi="Arial" w:cs="Arial"/>
          <w:sz w:val="20"/>
          <w:szCs w:val="20"/>
        </w:rPr>
        <w:t xml:space="preserve">wskazany przez Instytucję Pośredniczącą </w:t>
      </w:r>
      <w:r w:rsidRPr="002A4AA8">
        <w:rPr>
          <w:rFonts w:ascii="Arial" w:hAnsi="Arial" w:cs="Arial"/>
          <w:sz w:val="20"/>
          <w:szCs w:val="20"/>
        </w:rPr>
        <w:t xml:space="preserve">kwot korekt </w:t>
      </w:r>
      <w:r w:rsidR="0071617A" w:rsidRPr="002A4AA8">
        <w:rPr>
          <w:rFonts w:ascii="Arial" w:hAnsi="Arial" w:cs="Arial"/>
          <w:sz w:val="20"/>
          <w:szCs w:val="20"/>
        </w:rPr>
        <w:t>wydatków kwalifikowalnych</w:t>
      </w:r>
      <w:r w:rsidRPr="002A4AA8">
        <w:rPr>
          <w:rFonts w:ascii="Arial" w:hAnsi="Arial" w:cs="Arial"/>
          <w:sz w:val="20"/>
          <w:szCs w:val="20"/>
        </w:rPr>
        <w:t xml:space="preserve">, oraz innych kwot zgodnie z § 18 ust. </w:t>
      </w:r>
      <w:r w:rsidR="00794B49" w:rsidRPr="002A4AA8">
        <w:rPr>
          <w:rFonts w:ascii="Arial" w:hAnsi="Arial" w:cs="Arial"/>
          <w:sz w:val="20"/>
          <w:szCs w:val="20"/>
        </w:rPr>
        <w:t>5</w:t>
      </w:r>
      <w:r w:rsidRPr="002A4AA8">
        <w:rPr>
          <w:rFonts w:ascii="Arial" w:hAnsi="Arial" w:cs="Arial"/>
          <w:sz w:val="20"/>
          <w:szCs w:val="20"/>
        </w:rPr>
        <w:t xml:space="preserve"> oraz § </w:t>
      </w:r>
      <w:r w:rsidR="003963DE" w:rsidRPr="002A4AA8">
        <w:rPr>
          <w:rFonts w:ascii="Arial" w:hAnsi="Arial" w:cs="Arial"/>
          <w:sz w:val="20"/>
          <w:szCs w:val="20"/>
        </w:rPr>
        <w:t>31</w:t>
      </w:r>
      <w:r w:rsidRPr="002A4AA8">
        <w:rPr>
          <w:rFonts w:ascii="Arial" w:hAnsi="Arial" w:cs="Arial"/>
          <w:sz w:val="20"/>
          <w:szCs w:val="20"/>
        </w:rPr>
        <w:t xml:space="preserve"> ust. 4</w:t>
      </w:r>
      <w:r w:rsidR="00126F46" w:rsidRPr="002A4AA8">
        <w:rPr>
          <w:rFonts w:ascii="Arial" w:hAnsi="Arial" w:cs="Arial"/>
          <w:sz w:val="20"/>
          <w:szCs w:val="20"/>
        </w:rPr>
        <w:t xml:space="preserve"> i 5</w:t>
      </w:r>
      <w:r w:rsidRPr="002A4AA8">
        <w:rPr>
          <w:rFonts w:ascii="Arial" w:hAnsi="Arial" w:cs="Arial"/>
          <w:sz w:val="20"/>
          <w:szCs w:val="20"/>
        </w:rPr>
        <w:t xml:space="preserve">. </w:t>
      </w:r>
    </w:p>
    <w:p w14:paraId="3B7EE034" w14:textId="77777777"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dokonuje opisu przelewu zwracanych środków, o których mowa w ust. 1 i </w:t>
      </w:r>
      <w:r w:rsidR="00071D09" w:rsidRPr="002A4AA8">
        <w:rPr>
          <w:rFonts w:ascii="Arial" w:hAnsi="Arial" w:cs="Arial"/>
          <w:sz w:val="20"/>
          <w:szCs w:val="20"/>
        </w:rPr>
        <w:t>2</w:t>
      </w:r>
      <w:r w:rsidRPr="002A4AA8">
        <w:rPr>
          <w:rFonts w:ascii="Arial" w:hAnsi="Arial" w:cs="Arial"/>
          <w:sz w:val="20"/>
          <w:szCs w:val="20"/>
        </w:rPr>
        <w:t xml:space="preserve">, zgodnie </w:t>
      </w:r>
      <w:r w:rsidRPr="002A4AA8">
        <w:rPr>
          <w:rFonts w:ascii="Arial" w:hAnsi="Arial" w:cs="Arial"/>
          <w:sz w:val="20"/>
          <w:szCs w:val="20"/>
        </w:rPr>
        <w:br/>
        <w:t xml:space="preserve">z </w:t>
      </w:r>
      <w:r w:rsidR="00071D09" w:rsidRPr="002A4AA8">
        <w:rPr>
          <w:rFonts w:ascii="Arial" w:hAnsi="Arial" w:cs="Arial"/>
          <w:sz w:val="20"/>
          <w:szCs w:val="20"/>
        </w:rPr>
        <w:t xml:space="preserve">wymogami </w:t>
      </w:r>
      <w:r w:rsidRPr="002A4AA8">
        <w:rPr>
          <w:rFonts w:ascii="Arial" w:hAnsi="Arial" w:cs="Arial"/>
          <w:sz w:val="20"/>
          <w:szCs w:val="20"/>
        </w:rPr>
        <w:t>Instytucji Pośredniczącej.</w:t>
      </w:r>
      <w:r w:rsidR="00B07180" w:rsidRPr="002A4AA8">
        <w:rPr>
          <w:rFonts w:ascii="Arial" w:hAnsi="Arial" w:cs="Arial"/>
          <w:sz w:val="20"/>
          <w:szCs w:val="20"/>
        </w:rPr>
        <w:t xml:space="preserve"> Wzór opisu przelewu zwracanych środków stanowi załącznik nr 10 do niniejszej umowy.</w:t>
      </w:r>
    </w:p>
    <w:p w14:paraId="0D6BF6A6" w14:textId="77777777" w:rsidR="005D23CB" w:rsidRPr="002A4AA8" w:rsidRDefault="005D23CB"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W przypadku niedokonania </w:t>
      </w:r>
      <w:r w:rsidR="00544EDA" w:rsidRPr="002A4AA8">
        <w:rPr>
          <w:rFonts w:ascii="Arial" w:hAnsi="Arial" w:cs="Arial"/>
          <w:sz w:val="20"/>
          <w:szCs w:val="20"/>
        </w:rPr>
        <w:t xml:space="preserve">przez Beneficjenta </w:t>
      </w:r>
      <w:r w:rsidRPr="002A4AA8">
        <w:rPr>
          <w:rFonts w:ascii="Arial" w:hAnsi="Arial" w:cs="Arial"/>
          <w:sz w:val="20"/>
          <w:szCs w:val="20"/>
        </w:rPr>
        <w:t xml:space="preserve">zwrotu środków </w:t>
      </w:r>
      <w:r w:rsidR="005E0503" w:rsidRPr="002A4AA8">
        <w:rPr>
          <w:rFonts w:ascii="Arial" w:hAnsi="Arial" w:cs="Arial"/>
          <w:sz w:val="20"/>
          <w:szCs w:val="20"/>
        </w:rPr>
        <w:t xml:space="preserve">zgodnie z ust. </w:t>
      </w:r>
      <w:r w:rsidR="00071D09" w:rsidRPr="002A4AA8">
        <w:rPr>
          <w:rFonts w:ascii="Arial" w:hAnsi="Arial" w:cs="Arial"/>
          <w:sz w:val="20"/>
          <w:szCs w:val="20"/>
        </w:rPr>
        <w:t>3</w:t>
      </w:r>
      <w:r w:rsidRPr="002A4AA8">
        <w:rPr>
          <w:rFonts w:ascii="Arial" w:hAnsi="Arial" w:cs="Arial"/>
          <w:sz w:val="20"/>
          <w:szCs w:val="20"/>
        </w:rPr>
        <w:t xml:space="preserve"> </w:t>
      </w:r>
      <w:r w:rsidR="00F56F06" w:rsidRPr="002A4AA8">
        <w:rPr>
          <w:rFonts w:ascii="Arial" w:hAnsi="Arial" w:cs="Arial"/>
          <w:sz w:val="20"/>
          <w:szCs w:val="20"/>
        </w:rPr>
        <w:t xml:space="preserve">lub 4 </w:t>
      </w:r>
      <w:r w:rsidRPr="002A4AA8">
        <w:rPr>
          <w:rFonts w:ascii="Arial" w:hAnsi="Arial" w:cs="Arial"/>
          <w:sz w:val="20"/>
          <w:szCs w:val="20"/>
        </w:rPr>
        <w:t xml:space="preserve">Instytucja Pośrednicząca, po przeprowadzeniu postępowania określonego przepisami ustawy z dnia </w:t>
      </w:r>
      <w:r w:rsidR="00592BC0" w:rsidRPr="002A4AA8">
        <w:rPr>
          <w:rFonts w:ascii="Arial" w:hAnsi="Arial" w:cs="Arial"/>
          <w:sz w:val="20"/>
          <w:szCs w:val="20"/>
        </w:rPr>
        <w:br/>
      </w:r>
      <w:r w:rsidRPr="002A4AA8">
        <w:rPr>
          <w:rFonts w:ascii="Arial" w:hAnsi="Arial" w:cs="Arial"/>
          <w:sz w:val="20"/>
          <w:szCs w:val="20"/>
        </w:rPr>
        <w:t>14 czerwca 1960 r. Kodeks postępowania administracyjnego</w:t>
      </w:r>
      <w:r w:rsidR="002C5C41" w:rsidRPr="002A4AA8">
        <w:rPr>
          <w:rFonts w:ascii="Arial" w:hAnsi="Arial" w:cs="Arial"/>
          <w:sz w:val="20"/>
          <w:szCs w:val="20"/>
        </w:rPr>
        <w:t xml:space="preserve"> (</w:t>
      </w:r>
      <w:proofErr w:type="spellStart"/>
      <w:r w:rsidR="00D018CB" w:rsidRPr="002A4AA8">
        <w:rPr>
          <w:rFonts w:ascii="Arial" w:hAnsi="Arial" w:cs="Arial"/>
          <w:sz w:val="20"/>
          <w:szCs w:val="20"/>
        </w:rPr>
        <w:t>t.j</w:t>
      </w:r>
      <w:proofErr w:type="spellEnd"/>
      <w:r w:rsidR="00D018CB" w:rsidRPr="002A4AA8">
        <w:rPr>
          <w:rFonts w:ascii="Arial" w:hAnsi="Arial" w:cs="Arial"/>
          <w:sz w:val="20"/>
          <w:szCs w:val="20"/>
        </w:rPr>
        <w:t xml:space="preserve">. </w:t>
      </w:r>
      <w:r w:rsidR="002C5C41" w:rsidRPr="002A4AA8">
        <w:rPr>
          <w:rFonts w:ascii="Arial" w:hAnsi="Arial" w:cs="Arial"/>
          <w:sz w:val="20"/>
          <w:szCs w:val="20"/>
        </w:rPr>
        <w:t>Dz. U. z 201</w:t>
      </w:r>
      <w:r w:rsidR="00165D88" w:rsidRPr="002A4AA8">
        <w:rPr>
          <w:rFonts w:ascii="Arial" w:hAnsi="Arial" w:cs="Arial"/>
          <w:sz w:val="20"/>
          <w:szCs w:val="20"/>
        </w:rPr>
        <w:t>8</w:t>
      </w:r>
      <w:r w:rsidR="002C5C41" w:rsidRPr="002A4AA8">
        <w:rPr>
          <w:rFonts w:ascii="Arial" w:hAnsi="Arial" w:cs="Arial"/>
          <w:sz w:val="20"/>
          <w:szCs w:val="20"/>
        </w:rPr>
        <w:t xml:space="preserve"> r. poz. </w:t>
      </w:r>
      <w:r w:rsidR="00165D88" w:rsidRPr="002A4AA8">
        <w:rPr>
          <w:rFonts w:ascii="Arial" w:hAnsi="Arial" w:cs="Arial"/>
          <w:sz w:val="20"/>
          <w:szCs w:val="20"/>
        </w:rPr>
        <w:t>2096</w:t>
      </w:r>
      <w:r w:rsidR="006C6ECB" w:rsidRPr="002A4AA8">
        <w:rPr>
          <w:rFonts w:ascii="Arial" w:hAnsi="Arial" w:cs="Arial"/>
          <w:sz w:val="20"/>
          <w:szCs w:val="20"/>
        </w:rPr>
        <w:t xml:space="preserve"> z</w:t>
      </w:r>
      <w:r w:rsidR="00165D88" w:rsidRPr="002A4AA8">
        <w:rPr>
          <w:rFonts w:ascii="Arial" w:hAnsi="Arial" w:cs="Arial"/>
          <w:sz w:val="20"/>
          <w:szCs w:val="20"/>
        </w:rPr>
        <w:t xml:space="preserve"> </w:t>
      </w:r>
      <w:proofErr w:type="spellStart"/>
      <w:r w:rsidR="00165D88" w:rsidRPr="002A4AA8">
        <w:rPr>
          <w:rFonts w:ascii="Arial" w:hAnsi="Arial" w:cs="Arial"/>
          <w:sz w:val="20"/>
          <w:szCs w:val="20"/>
        </w:rPr>
        <w:t>późn</w:t>
      </w:r>
      <w:proofErr w:type="spellEnd"/>
      <w:r w:rsidR="00165D88" w:rsidRPr="002A4AA8">
        <w:rPr>
          <w:rFonts w:ascii="Arial" w:hAnsi="Arial" w:cs="Arial"/>
          <w:sz w:val="20"/>
          <w:szCs w:val="20"/>
        </w:rPr>
        <w:t>.</w:t>
      </w:r>
      <w:r w:rsidR="006C6ECB" w:rsidRPr="002A4AA8">
        <w:rPr>
          <w:rFonts w:ascii="Arial" w:hAnsi="Arial" w:cs="Arial"/>
          <w:sz w:val="20"/>
          <w:szCs w:val="20"/>
        </w:rPr>
        <w:t xml:space="preserve"> zm.</w:t>
      </w:r>
      <w:r w:rsidR="002C5C41" w:rsidRPr="002A4AA8">
        <w:rPr>
          <w:rFonts w:ascii="Arial" w:hAnsi="Arial" w:cs="Arial"/>
          <w:sz w:val="20"/>
          <w:szCs w:val="20"/>
        </w:rPr>
        <w:t>)</w:t>
      </w:r>
      <w:r w:rsidR="00071D09" w:rsidRPr="002A4AA8">
        <w:rPr>
          <w:rFonts w:ascii="Arial" w:hAnsi="Arial" w:cs="Arial"/>
          <w:sz w:val="20"/>
          <w:szCs w:val="20"/>
        </w:rPr>
        <w:t xml:space="preserve"> - KPA</w:t>
      </w:r>
      <w:r w:rsidRPr="002A4AA8">
        <w:rPr>
          <w:rFonts w:ascii="Arial" w:hAnsi="Arial" w:cs="Arial"/>
          <w:sz w:val="20"/>
          <w:szCs w:val="20"/>
        </w:rPr>
        <w:t xml:space="preserve">, wydaje decyzję, o której mowa w art. 207 ust. 9 ustawy z dnia 27 sierpnia 2009 r. </w:t>
      </w:r>
      <w:r w:rsidR="00592BC0" w:rsidRPr="002A4AA8">
        <w:rPr>
          <w:rFonts w:ascii="Arial" w:hAnsi="Arial" w:cs="Arial"/>
          <w:sz w:val="20"/>
          <w:szCs w:val="20"/>
        </w:rPr>
        <w:br/>
      </w:r>
      <w:r w:rsidRPr="002A4AA8">
        <w:rPr>
          <w:rFonts w:ascii="Arial" w:hAnsi="Arial" w:cs="Arial"/>
          <w:sz w:val="20"/>
          <w:szCs w:val="20"/>
        </w:rPr>
        <w:t>o finansach publicznych.</w:t>
      </w:r>
      <w:r w:rsidR="00211D29" w:rsidRPr="002A4AA8">
        <w:rPr>
          <w:rFonts w:ascii="Arial" w:hAnsi="Arial" w:cs="Arial"/>
          <w:sz w:val="20"/>
          <w:szCs w:val="20"/>
        </w:rPr>
        <w:t xml:space="preserve"> </w:t>
      </w:r>
    </w:p>
    <w:p w14:paraId="01E1E3EC" w14:textId="77777777" w:rsidR="00211D29" w:rsidRPr="002A4AA8" w:rsidRDefault="002C4B2F"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J</w:t>
      </w:r>
      <w:r w:rsidR="00211D29" w:rsidRPr="002A4AA8">
        <w:rPr>
          <w:rFonts w:ascii="Arial" w:hAnsi="Arial" w:cs="Arial"/>
          <w:sz w:val="20"/>
          <w:szCs w:val="20"/>
        </w:rPr>
        <w:t xml:space="preserve">eżeli Beneficjent dokonał zwrotu środków </w:t>
      </w:r>
      <w:r w:rsidRPr="002A4AA8">
        <w:rPr>
          <w:rFonts w:ascii="Arial" w:hAnsi="Arial" w:cs="Arial"/>
          <w:sz w:val="20"/>
          <w:szCs w:val="20"/>
        </w:rPr>
        <w:t xml:space="preserve">po wszczęciu postępowania, o którym mowa w ust. </w:t>
      </w:r>
      <w:r w:rsidR="00550289" w:rsidRPr="002A4AA8">
        <w:rPr>
          <w:rFonts w:ascii="Arial" w:hAnsi="Arial" w:cs="Arial"/>
          <w:sz w:val="20"/>
          <w:szCs w:val="20"/>
        </w:rPr>
        <w:t>6</w:t>
      </w:r>
      <w:r w:rsidRPr="002A4AA8">
        <w:rPr>
          <w:rFonts w:ascii="Arial" w:hAnsi="Arial" w:cs="Arial"/>
          <w:sz w:val="20"/>
          <w:szCs w:val="20"/>
        </w:rPr>
        <w:t>, Instytucja Pośrednicząca umarza postępowanie</w:t>
      </w:r>
      <w:r w:rsidR="00211D29" w:rsidRPr="002A4AA8">
        <w:rPr>
          <w:rFonts w:ascii="Arial" w:hAnsi="Arial" w:cs="Arial"/>
          <w:sz w:val="20"/>
          <w:szCs w:val="20"/>
        </w:rPr>
        <w:t>.</w:t>
      </w:r>
    </w:p>
    <w:p w14:paraId="51F18F41" w14:textId="77777777" w:rsidR="009D490C" w:rsidRPr="002A4AA8" w:rsidRDefault="009D490C"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Beneficjent zobowiązuje się do ponoszenia udokumentowanych kosztów podejmowanych</w:t>
      </w:r>
      <w:r w:rsidR="007A2DB3" w:rsidRPr="002A4AA8">
        <w:rPr>
          <w:rFonts w:ascii="Arial" w:hAnsi="Arial" w:cs="Arial"/>
          <w:sz w:val="20"/>
          <w:szCs w:val="20"/>
        </w:rPr>
        <w:t xml:space="preserve"> przez IP </w:t>
      </w:r>
      <w:r w:rsidRPr="002A4AA8">
        <w:rPr>
          <w:rFonts w:ascii="Arial" w:hAnsi="Arial" w:cs="Arial"/>
          <w:sz w:val="20"/>
          <w:szCs w:val="20"/>
        </w:rPr>
        <w:t xml:space="preserve"> wobec niego działań windykacyjnych</w:t>
      </w:r>
      <w:r w:rsidR="00A035A3" w:rsidRPr="002A4AA8">
        <w:rPr>
          <w:rFonts w:ascii="Arial" w:hAnsi="Arial" w:cs="Arial"/>
          <w:sz w:val="20"/>
          <w:szCs w:val="20"/>
        </w:rPr>
        <w:t>, o ile nie narusza to przepisów prawa powszechnego</w:t>
      </w:r>
      <w:r w:rsidRPr="002A4AA8">
        <w:rPr>
          <w:rFonts w:ascii="Arial" w:hAnsi="Arial" w:cs="Arial"/>
          <w:sz w:val="20"/>
          <w:szCs w:val="20"/>
        </w:rPr>
        <w:t>.</w:t>
      </w:r>
    </w:p>
    <w:p w14:paraId="3B118523" w14:textId="77777777" w:rsidR="00C61C47" w:rsidRPr="002A4AA8" w:rsidRDefault="00C61C47" w:rsidP="00D942FB">
      <w:pPr>
        <w:numPr>
          <w:ilvl w:val="0"/>
          <w:numId w:val="29"/>
        </w:numPr>
        <w:spacing w:after="60" w:line="240" w:lineRule="auto"/>
        <w:jc w:val="both"/>
        <w:rPr>
          <w:rFonts w:ascii="Arial" w:hAnsi="Arial" w:cs="Arial"/>
          <w:sz w:val="20"/>
          <w:szCs w:val="20"/>
        </w:rPr>
      </w:pPr>
      <w:r w:rsidRPr="002A4AA8">
        <w:rPr>
          <w:rFonts w:ascii="Arial" w:hAnsi="Arial" w:cs="Arial"/>
          <w:sz w:val="20"/>
          <w:szCs w:val="20"/>
        </w:rPr>
        <w:t xml:space="preserve">Beneficjent zostaje wykluczony z możliwości otrzymania środków przeznaczonych na realizację programów finansowanych z udziałem środków europejskich w przypadku niedokonania zwrotu środków wraz z odsetkami w wysokości określonej jak dla zaległości podatkowych, liczonymi </w:t>
      </w:r>
      <w:r w:rsidRPr="002A4AA8">
        <w:rPr>
          <w:rFonts w:ascii="Arial" w:hAnsi="Arial" w:cs="Arial"/>
          <w:sz w:val="20"/>
          <w:szCs w:val="20"/>
        </w:rPr>
        <w:br/>
        <w:t>od dnia przekazania środków w terminie 14 dni od dnia doręczenia ostatecznej decyzji.</w:t>
      </w:r>
    </w:p>
    <w:p w14:paraId="2A2D5600" w14:textId="77777777" w:rsidR="009D490C" w:rsidRPr="002A4AA8" w:rsidRDefault="009D490C" w:rsidP="00350F7A">
      <w:pPr>
        <w:spacing w:after="60" w:line="240" w:lineRule="auto"/>
        <w:jc w:val="both"/>
        <w:rPr>
          <w:rFonts w:ascii="Arial" w:hAnsi="Arial" w:cs="Arial"/>
          <w:sz w:val="20"/>
          <w:szCs w:val="20"/>
        </w:rPr>
      </w:pPr>
    </w:p>
    <w:p w14:paraId="28490003"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1</w:t>
      </w:r>
      <w:r w:rsidR="00E5290B" w:rsidRPr="002A4AA8">
        <w:rPr>
          <w:rFonts w:ascii="Arial" w:hAnsi="Arial" w:cs="Arial"/>
          <w:sz w:val="20"/>
          <w:szCs w:val="20"/>
        </w:rPr>
        <w:t>4</w:t>
      </w:r>
      <w:r w:rsidRPr="002A4AA8">
        <w:rPr>
          <w:rFonts w:ascii="Arial" w:hAnsi="Arial" w:cs="Arial"/>
          <w:sz w:val="20"/>
          <w:szCs w:val="20"/>
        </w:rPr>
        <w:t>.</w:t>
      </w:r>
    </w:p>
    <w:p w14:paraId="13924DE8" w14:textId="77777777" w:rsidR="009D490C" w:rsidRPr="002A4AA8" w:rsidRDefault="009D490C" w:rsidP="00D942FB">
      <w:pPr>
        <w:numPr>
          <w:ilvl w:val="0"/>
          <w:numId w:val="32"/>
        </w:numPr>
        <w:spacing w:after="60" w:line="240" w:lineRule="auto"/>
        <w:ind w:left="357" w:hanging="357"/>
        <w:jc w:val="both"/>
        <w:rPr>
          <w:rFonts w:ascii="Arial" w:hAnsi="Arial" w:cs="Arial"/>
          <w:sz w:val="20"/>
          <w:szCs w:val="20"/>
        </w:rPr>
      </w:pPr>
      <w:r w:rsidRPr="002A4AA8">
        <w:rPr>
          <w:rFonts w:ascii="Arial" w:hAnsi="Arial" w:cs="Arial"/>
          <w:sz w:val="20"/>
          <w:szCs w:val="20"/>
        </w:rPr>
        <w:t xml:space="preserve">W przypadku stwierdzenia w </w:t>
      </w:r>
      <w:r w:rsidR="00F052FB" w:rsidRPr="002A4AA8">
        <w:rPr>
          <w:rFonts w:ascii="Arial" w:hAnsi="Arial" w:cs="Arial"/>
          <w:sz w:val="20"/>
          <w:szCs w:val="20"/>
        </w:rPr>
        <w:t>P</w:t>
      </w:r>
      <w:r w:rsidRPr="002A4AA8">
        <w:rPr>
          <w:rFonts w:ascii="Arial" w:hAnsi="Arial" w:cs="Arial"/>
          <w:sz w:val="20"/>
          <w:szCs w:val="20"/>
        </w:rPr>
        <w:t xml:space="preserve">rojekcie nieprawidłowości, o której mowa w art. 2 pkt </w:t>
      </w:r>
      <w:r w:rsidR="00957135" w:rsidRPr="002A4AA8">
        <w:rPr>
          <w:rFonts w:ascii="Arial" w:hAnsi="Arial" w:cs="Arial"/>
          <w:sz w:val="20"/>
          <w:szCs w:val="20"/>
        </w:rPr>
        <w:t>3</w:t>
      </w:r>
      <w:r w:rsidR="00F34E1F" w:rsidRPr="002A4AA8">
        <w:rPr>
          <w:rFonts w:ascii="Arial" w:hAnsi="Arial" w:cs="Arial"/>
          <w:sz w:val="20"/>
          <w:szCs w:val="20"/>
        </w:rPr>
        <w:t>6</w:t>
      </w:r>
      <w:r w:rsidRPr="002A4AA8">
        <w:rPr>
          <w:rFonts w:ascii="Arial" w:hAnsi="Arial" w:cs="Arial"/>
          <w:sz w:val="20"/>
          <w:szCs w:val="20"/>
        </w:rPr>
        <w:t xml:space="preserve"> </w:t>
      </w:r>
      <w:r w:rsidR="00D617A1" w:rsidRPr="002A4AA8">
        <w:rPr>
          <w:rFonts w:ascii="Arial" w:hAnsi="Arial" w:cs="Arial"/>
          <w:sz w:val="20"/>
          <w:szCs w:val="20"/>
        </w:rPr>
        <w:t>rozporządzenia</w:t>
      </w:r>
      <w:r w:rsidR="00D617A1" w:rsidRPr="002A4AA8">
        <w:rPr>
          <w:rFonts w:ascii="Arial" w:hAnsi="Arial" w:cs="Arial"/>
          <w:i/>
          <w:sz w:val="20"/>
          <w:szCs w:val="20"/>
        </w:rPr>
        <w:t xml:space="preserve"> </w:t>
      </w:r>
      <w:r w:rsidR="005F3399" w:rsidRPr="002A4AA8">
        <w:rPr>
          <w:rFonts w:ascii="Arial" w:hAnsi="Arial" w:cs="Arial"/>
          <w:sz w:val="20"/>
          <w:szCs w:val="20"/>
        </w:rPr>
        <w:t>nr 1303/2013</w:t>
      </w:r>
      <w:r w:rsidR="00D617A1" w:rsidRPr="002A4AA8">
        <w:rPr>
          <w:rFonts w:ascii="Arial" w:hAnsi="Arial" w:cs="Arial"/>
          <w:i/>
          <w:sz w:val="20"/>
          <w:szCs w:val="20"/>
        </w:rPr>
        <w:t>,</w:t>
      </w:r>
      <w:r w:rsidRPr="002A4AA8">
        <w:rPr>
          <w:rFonts w:ascii="Arial" w:hAnsi="Arial" w:cs="Arial"/>
          <w:i/>
          <w:sz w:val="20"/>
          <w:szCs w:val="20"/>
        </w:rPr>
        <w:t xml:space="preserve"> </w:t>
      </w:r>
      <w:r w:rsidRPr="002A4AA8">
        <w:rPr>
          <w:rFonts w:ascii="Arial" w:hAnsi="Arial" w:cs="Arial"/>
          <w:sz w:val="20"/>
          <w:szCs w:val="20"/>
        </w:rPr>
        <w:t xml:space="preserve">wartość </w:t>
      </w:r>
      <w:r w:rsidR="005E0503" w:rsidRPr="002A4AA8">
        <w:rPr>
          <w:rFonts w:ascii="Arial" w:hAnsi="Arial" w:cs="Arial"/>
          <w:sz w:val="20"/>
          <w:szCs w:val="20"/>
        </w:rPr>
        <w:t>P</w:t>
      </w:r>
      <w:r w:rsidRPr="002A4AA8">
        <w:rPr>
          <w:rFonts w:ascii="Arial" w:hAnsi="Arial" w:cs="Arial"/>
          <w:sz w:val="20"/>
          <w:szCs w:val="20"/>
        </w:rPr>
        <w:t>rojektu</w:t>
      </w:r>
      <w:r w:rsidR="001D1F58" w:rsidRPr="002A4AA8">
        <w:rPr>
          <w:rFonts w:ascii="Arial" w:hAnsi="Arial" w:cs="Arial"/>
          <w:sz w:val="20"/>
          <w:szCs w:val="20"/>
        </w:rPr>
        <w:t>, o któr</w:t>
      </w:r>
      <w:r w:rsidR="00192771" w:rsidRPr="002A4AA8">
        <w:rPr>
          <w:rFonts w:ascii="Arial" w:hAnsi="Arial" w:cs="Arial"/>
          <w:sz w:val="20"/>
          <w:szCs w:val="20"/>
        </w:rPr>
        <w:t>ej</w:t>
      </w:r>
      <w:r w:rsidR="001D1F58" w:rsidRPr="002A4AA8">
        <w:rPr>
          <w:rFonts w:ascii="Arial" w:hAnsi="Arial" w:cs="Arial"/>
          <w:sz w:val="20"/>
          <w:szCs w:val="20"/>
        </w:rPr>
        <w:t xml:space="preserve"> mowa w § </w:t>
      </w:r>
      <w:r w:rsidR="005E0503" w:rsidRPr="002A4AA8">
        <w:rPr>
          <w:rFonts w:ascii="Arial" w:hAnsi="Arial" w:cs="Arial"/>
          <w:sz w:val="20"/>
          <w:szCs w:val="20"/>
        </w:rPr>
        <w:t>2</w:t>
      </w:r>
      <w:r w:rsidR="001D1F58" w:rsidRPr="002A4AA8">
        <w:rPr>
          <w:rFonts w:ascii="Arial" w:hAnsi="Arial" w:cs="Arial"/>
          <w:sz w:val="20"/>
          <w:szCs w:val="20"/>
        </w:rPr>
        <w:t xml:space="preserve"> ust. </w:t>
      </w:r>
      <w:r w:rsidR="005E0503" w:rsidRPr="002A4AA8">
        <w:rPr>
          <w:rFonts w:ascii="Arial" w:hAnsi="Arial" w:cs="Arial"/>
          <w:sz w:val="20"/>
          <w:szCs w:val="20"/>
        </w:rPr>
        <w:t>2</w:t>
      </w:r>
      <w:r w:rsidR="001D1F58" w:rsidRPr="002A4AA8">
        <w:rPr>
          <w:rFonts w:ascii="Arial" w:hAnsi="Arial" w:cs="Arial"/>
          <w:sz w:val="20"/>
          <w:szCs w:val="20"/>
        </w:rPr>
        <w:t>,</w:t>
      </w:r>
      <w:r w:rsidRPr="002A4AA8">
        <w:rPr>
          <w:rFonts w:ascii="Arial" w:hAnsi="Arial" w:cs="Arial"/>
          <w:sz w:val="20"/>
          <w:szCs w:val="20"/>
        </w:rPr>
        <w:t xml:space="preserve"> ulega pomniejszeniu o kwotę </w:t>
      </w:r>
      <w:r w:rsidR="005F35CF" w:rsidRPr="002A4AA8">
        <w:rPr>
          <w:rFonts w:ascii="Arial" w:hAnsi="Arial" w:cs="Arial"/>
          <w:sz w:val="20"/>
          <w:szCs w:val="20"/>
        </w:rPr>
        <w:t>nieprawidłowości</w:t>
      </w:r>
      <w:r w:rsidRPr="002A4AA8">
        <w:rPr>
          <w:rFonts w:ascii="Arial" w:hAnsi="Arial" w:cs="Arial"/>
          <w:sz w:val="20"/>
          <w:szCs w:val="20"/>
        </w:rPr>
        <w:t xml:space="preserve">. </w:t>
      </w:r>
      <w:r w:rsidR="005F35CF" w:rsidRPr="002A4AA8">
        <w:rPr>
          <w:rFonts w:ascii="Arial" w:hAnsi="Arial" w:cs="Arial"/>
          <w:sz w:val="20"/>
          <w:szCs w:val="20"/>
        </w:rPr>
        <w:t>Pomniejszeniu ulega także wartość dofinansowania</w:t>
      </w:r>
      <w:r w:rsidR="00192771" w:rsidRPr="002A4AA8">
        <w:rPr>
          <w:rFonts w:ascii="Arial" w:hAnsi="Arial" w:cs="Arial"/>
          <w:sz w:val="20"/>
          <w:szCs w:val="20"/>
        </w:rPr>
        <w:t>, o której mowa w § 2 ust. 2 pkt 1</w:t>
      </w:r>
      <w:r w:rsidR="005F35CF" w:rsidRPr="002A4AA8">
        <w:rPr>
          <w:rFonts w:ascii="Arial" w:hAnsi="Arial" w:cs="Arial"/>
          <w:sz w:val="20"/>
          <w:szCs w:val="20"/>
        </w:rPr>
        <w:t xml:space="preserve">, w części w jakiej nieprawidłowość została sfinansowana ze środków dofinansowania. </w:t>
      </w:r>
      <w:r w:rsidRPr="002A4AA8">
        <w:rPr>
          <w:rFonts w:ascii="Arial" w:hAnsi="Arial" w:cs="Arial"/>
          <w:sz w:val="20"/>
          <w:szCs w:val="20"/>
        </w:rPr>
        <w:t>Zmian</w:t>
      </w:r>
      <w:r w:rsidR="005F35CF" w:rsidRPr="002A4AA8">
        <w:rPr>
          <w:rFonts w:ascii="Arial" w:hAnsi="Arial" w:cs="Arial"/>
          <w:sz w:val="20"/>
          <w:szCs w:val="20"/>
        </w:rPr>
        <w:t>y</w:t>
      </w:r>
      <w:r w:rsidRPr="002A4AA8">
        <w:rPr>
          <w:rFonts w:ascii="Arial" w:hAnsi="Arial" w:cs="Arial"/>
          <w:sz w:val="20"/>
          <w:szCs w:val="20"/>
        </w:rPr>
        <w:t>, o któr</w:t>
      </w:r>
      <w:r w:rsidR="00CB7D64" w:rsidRPr="002A4AA8">
        <w:rPr>
          <w:rFonts w:ascii="Arial" w:hAnsi="Arial" w:cs="Arial"/>
          <w:sz w:val="20"/>
          <w:szCs w:val="20"/>
        </w:rPr>
        <w:t>ych</w:t>
      </w:r>
      <w:r w:rsidRPr="002A4AA8">
        <w:rPr>
          <w:rFonts w:ascii="Arial" w:hAnsi="Arial" w:cs="Arial"/>
          <w:sz w:val="20"/>
          <w:szCs w:val="20"/>
        </w:rPr>
        <w:t xml:space="preserve"> mowa </w:t>
      </w:r>
      <w:r w:rsidR="005F35CF" w:rsidRPr="002A4AA8">
        <w:rPr>
          <w:rFonts w:ascii="Arial" w:hAnsi="Arial" w:cs="Arial"/>
          <w:sz w:val="20"/>
          <w:szCs w:val="20"/>
        </w:rPr>
        <w:t>powyżej</w:t>
      </w:r>
      <w:r w:rsidRPr="002A4AA8">
        <w:rPr>
          <w:rFonts w:ascii="Arial" w:hAnsi="Arial" w:cs="Arial"/>
          <w:sz w:val="20"/>
          <w:szCs w:val="20"/>
        </w:rPr>
        <w:t>, nie wymaga</w:t>
      </w:r>
      <w:r w:rsidR="005F35CF" w:rsidRPr="002A4AA8">
        <w:rPr>
          <w:rFonts w:ascii="Arial" w:hAnsi="Arial" w:cs="Arial"/>
          <w:sz w:val="20"/>
          <w:szCs w:val="20"/>
        </w:rPr>
        <w:t>ją</w:t>
      </w:r>
      <w:r w:rsidRPr="002A4AA8">
        <w:rPr>
          <w:rFonts w:ascii="Arial" w:hAnsi="Arial" w:cs="Arial"/>
          <w:sz w:val="20"/>
          <w:szCs w:val="20"/>
        </w:rPr>
        <w:t xml:space="preserve"> formy aneksu do niniejszej umowy. </w:t>
      </w:r>
    </w:p>
    <w:p w14:paraId="6EC37673" w14:textId="77777777" w:rsidR="005F35CF" w:rsidRPr="002A4AA8" w:rsidRDefault="005F35CF" w:rsidP="00D942FB">
      <w:pPr>
        <w:numPr>
          <w:ilvl w:val="0"/>
          <w:numId w:val="32"/>
        </w:numPr>
        <w:spacing w:after="60" w:line="240" w:lineRule="auto"/>
        <w:ind w:left="357" w:hanging="357"/>
        <w:jc w:val="both"/>
        <w:rPr>
          <w:rFonts w:ascii="Arial" w:hAnsi="Arial" w:cs="Arial"/>
          <w:sz w:val="20"/>
          <w:szCs w:val="20"/>
        </w:rPr>
      </w:pPr>
      <w:r w:rsidRPr="002A4AA8">
        <w:rPr>
          <w:rFonts w:ascii="Arial" w:hAnsi="Arial" w:cs="Arial"/>
          <w:sz w:val="20"/>
          <w:szCs w:val="20"/>
        </w:rPr>
        <w:t>Do zwrotu nieprawidłowości, o której mowa w ust. 1</w:t>
      </w:r>
      <w:r w:rsidR="001E6817" w:rsidRPr="002A4AA8">
        <w:rPr>
          <w:rFonts w:ascii="Arial" w:hAnsi="Arial" w:cs="Arial"/>
          <w:sz w:val="20"/>
          <w:szCs w:val="20"/>
        </w:rPr>
        <w:t>,</w:t>
      </w:r>
      <w:r w:rsidRPr="002A4AA8">
        <w:rPr>
          <w:rFonts w:ascii="Arial" w:hAnsi="Arial" w:cs="Arial"/>
          <w:sz w:val="20"/>
          <w:szCs w:val="20"/>
        </w:rPr>
        <w:t xml:space="preserve"> stosuje się postanowienia § 13. </w:t>
      </w:r>
    </w:p>
    <w:p w14:paraId="5BA40A51" w14:textId="77777777" w:rsidR="009D490C" w:rsidRPr="002A4AA8" w:rsidRDefault="009D490C" w:rsidP="00350F7A">
      <w:pPr>
        <w:spacing w:after="60" w:line="240" w:lineRule="auto"/>
        <w:rPr>
          <w:rFonts w:ascii="Arial" w:hAnsi="Arial" w:cs="Arial"/>
          <w:sz w:val="20"/>
          <w:szCs w:val="20"/>
        </w:rPr>
      </w:pPr>
    </w:p>
    <w:p w14:paraId="3F2CBF09"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lastRenderedPageBreak/>
        <w:t xml:space="preserve">Zabezpieczenie </w:t>
      </w:r>
      <w:r w:rsidR="001D4CF7" w:rsidRPr="002A4AA8">
        <w:rPr>
          <w:rFonts w:ascii="Arial" w:hAnsi="Arial" w:cs="Arial"/>
          <w:b/>
          <w:sz w:val="20"/>
          <w:szCs w:val="20"/>
        </w:rPr>
        <w:t>prawidłowej realizacji Projektu</w:t>
      </w:r>
    </w:p>
    <w:p w14:paraId="32A98E8B" w14:textId="77777777" w:rsidR="009D490C" w:rsidRPr="002A4AA8" w:rsidRDefault="00E26C2A" w:rsidP="00350F7A">
      <w:pPr>
        <w:keepNext/>
        <w:tabs>
          <w:tab w:val="center" w:pos="4535"/>
          <w:tab w:val="left" w:pos="5541"/>
        </w:tabs>
        <w:spacing w:after="60" w:line="240" w:lineRule="auto"/>
        <w:rPr>
          <w:rFonts w:ascii="Arial" w:hAnsi="Arial" w:cs="Arial"/>
          <w:sz w:val="20"/>
          <w:szCs w:val="20"/>
          <w:vertAlign w:val="superscript"/>
        </w:rPr>
      </w:pPr>
      <w:r w:rsidRPr="002A4AA8">
        <w:rPr>
          <w:rFonts w:ascii="Arial" w:hAnsi="Arial" w:cs="Arial"/>
          <w:sz w:val="20"/>
          <w:szCs w:val="20"/>
        </w:rPr>
        <w:tab/>
      </w:r>
      <w:r w:rsidR="009D490C" w:rsidRPr="002A4AA8">
        <w:rPr>
          <w:rFonts w:ascii="Arial" w:hAnsi="Arial" w:cs="Arial"/>
          <w:sz w:val="20"/>
          <w:szCs w:val="20"/>
        </w:rPr>
        <w:t>§ 15.</w:t>
      </w:r>
      <w:r w:rsidR="009D490C" w:rsidRPr="002A4AA8">
        <w:rPr>
          <w:rStyle w:val="Odwoanieprzypisudolnego"/>
          <w:rFonts w:ascii="Arial" w:hAnsi="Arial" w:cs="Arial"/>
          <w:sz w:val="20"/>
          <w:szCs w:val="20"/>
        </w:rPr>
        <w:footnoteReference w:id="52"/>
      </w:r>
      <w:r w:rsidRPr="002A4AA8">
        <w:rPr>
          <w:rFonts w:ascii="Arial" w:hAnsi="Arial" w:cs="Arial"/>
          <w:sz w:val="20"/>
          <w:szCs w:val="20"/>
          <w:vertAlign w:val="superscript"/>
        </w:rPr>
        <w:tab/>
      </w:r>
    </w:p>
    <w:p w14:paraId="2DCE2EE8" w14:textId="77777777" w:rsidR="009D490C" w:rsidRPr="002A4AA8" w:rsidRDefault="009D490C" w:rsidP="00350F7A">
      <w:pPr>
        <w:keepNext/>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Zabezpieczeniem prawidłowej realizacji umowy jest składany przez Beneficjenta, nie później </w:t>
      </w:r>
      <w:r w:rsidR="00614934" w:rsidRPr="002A4AA8">
        <w:rPr>
          <w:rFonts w:ascii="Arial" w:hAnsi="Arial" w:cs="Arial"/>
          <w:sz w:val="20"/>
          <w:szCs w:val="20"/>
        </w:rPr>
        <w:t xml:space="preserve">niż </w:t>
      </w:r>
      <w:r w:rsidR="00614934" w:rsidRPr="002A4AA8">
        <w:rPr>
          <w:rFonts w:ascii="Arial" w:hAnsi="Arial" w:cs="Arial"/>
          <w:sz w:val="20"/>
          <w:szCs w:val="20"/>
        </w:rPr>
        <w:br/>
        <w:t>w terminie 15 dni</w:t>
      </w:r>
      <w:r w:rsidR="00406557" w:rsidRPr="002A4AA8">
        <w:rPr>
          <w:rFonts w:ascii="Arial" w:hAnsi="Arial" w:cs="Arial"/>
          <w:sz w:val="20"/>
          <w:szCs w:val="20"/>
        </w:rPr>
        <w:t xml:space="preserve"> roboczych</w:t>
      </w:r>
      <w:r w:rsidRPr="002A4AA8">
        <w:rPr>
          <w:rStyle w:val="Odwoanieprzypisudolnego"/>
          <w:rFonts w:ascii="Arial" w:hAnsi="Arial" w:cs="Arial"/>
          <w:sz w:val="20"/>
          <w:szCs w:val="20"/>
        </w:rPr>
        <w:footnoteReference w:id="53"/>
      </w:r>
      <w:r w:rsidR="00614934" w:rsidRPr="002A4AA8">
        <w:rPr>
          <w:rFonts w:ascii="Arial" w:hAnsi="Arial" w:cs="Arial"/>
          <w:sz w:val="20"/>
          <w:szCs w:val="20"/>
        </w:rPr>
        <w:t xml:space="preserve">,od dnia podpisania umowy przez obie strony, </w:t>
      </w:r>
      <w:r w:rsidRPr="002A4AA8">
        <w:rPr>
          <w:rFonts w:ascii="Arial" w:hAnsi="Arial" w:cs="Arial"/>
          <w:sz w:val="20"/>
          <w:szCs w:val="20"/>
        </w:rPr>
        <w:t>weksel in blanco wraz z wypełnioną deklaracją wystawcy weksla in blanco</w:t>
      </w:r>
      <w:r w:rsidRPr="002A4AA8">
        <w:rPr>
          <w:rStyle w:val="Odwoanieprzypisudolnego"/>
          <w:rFonts w:ascii="Arial" w:hAnsi="Arial" w:cs="Arial"/>
          <w:sz w:val="20"/>
          <w:szCs w:val="20"/>
        </w:rPr>
        <w:footnoteReference w:id="54"/>
      </w:r>
      <w:r w:rsidRPr="002A4AA8">
        <w:rPr>
          <w:rFonts w:ascii="Arial" w:hAnsi="Arial" w:cs="Arial"/>
          <w:sz w:val="20"/>
          <w:szCs w:val="20"/>
        </w:rPr>
        <w:t>.</w:t>
      </w:r>
    </w:p>
    <w:p w14:paraId="59EA4DE6" w14:textId="77777777" w:rsidR="009D490C" w:rsidRPr="002A4AA8" w:rsidRDefault="009D490C"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Zwrot dokumentu stanowiącego zabezpieczenie umowy następuje na </w:t>
      </w:r>
      <w:r w:rsidR="00614934" w:rsidRPr="002A4AA8">
        <w:rPr>
          <w:rFonts w:ascii="Arial" w:hAnsi="Arial" w:cs="Arial"/>
          <w:sz w:val="20"/>
          <w:szCs w:val="20"/>
        </w:rPr>
        <w:t xml:space="preserve">pisemny </w:t>
      </w:r>
      <w:r w:rsidRPr="002A4AA8">
        <w:rPr>
          <w:rFonts w:ascii="Arial" w:hAnsi="Arial" w:cs="Arial"/>
          <w:sz w:val="20"/>
          <w:szCs w:val="20"/>
        </w:rPr>
        <w:t>wniosek Beneficjenta po</w:t>
      </w:r>
      <w:r w:rsidR="00614934" w:rsidRPr="002A4AA8">
        <w:rPr>
          <w:rFonts w:ascii="Arial" w:hAnsi="Arial" w:cs="Arial"/>
          <w:sz w:val="20"/>
          <w:szCs w:val="20"/>
        </w:rPr>
        <w:t xml:space="preserve"> upływie </w:t>
      </w:r>
      <w:r w:rsidR="00372B99" w:rsidRPr="002A4AA8">
        <w:rPr>
          <w:rFonts w:ascii="Arial" w:hAnsi="Arial" w:cs="Arial"/>
          <w:sz w:val="20"/>
          <w:szCs w:val="20"/>
        </w:rPr>
        <w:t>3</w:t>
      </w:r>
      <w:r w:rsidR="00614934" w:rsidRPr="002A4AA8">
        <w:rPr>
          <w:rFonts w:ascii="Arial" w:hAnsi="Arial" w:cs="Arial"/>
          <w:sz w:val="20"/>
          <w:szCs w:val="20"/>
        </w:rPr>
        <w:t xml:space="preserve"> miesięcy po</w:t>
      </w:r>
      <w:r w:rsidRPr="002A4AA8">
        <w:rPr>
          <w:rFonts w:ascii="Arial" w:hAnsi="Arial" w:cs="Arial"/>
          <w:sz w:val="20"/>
          <w:szCs w:val="20"/>
        </w:rPr>
        <w:t xml:space="preserve"> ostatecznym rozliczeniu umowy, tj. po zatwierdzeniu końcowego wniosku o płatność w </w:t>
      </w:r>
      <w:r w:rsidR="00F052FB" w:rsidRPr="002A4AA8">
        <w:rPr>
          <w:rFonts w:ascii="Arial" w:hAnsi="Arial" w:cs="Arial"/>
          <w:sz w:val="20"/>
          <w:szCs w:val="20"/>
        </w:rPr>
        <w:t>P</w:t>
      </w:r>
      <w:r w:rsidRPr="002A4AA8">
        <w:rPr>
          <w:rFonts w:ascii="Arial" w:hAnsi="Arial" w:cs="Arial"/>
          <w:sz w:val="20"/>
          <w:szCs w:val="20"/>
        </w:rPr>
        <w:t>rojekcie oraz – jeśli dotyczy – zwrocie środków niewykorzystanych przez Beneficjenta, z zastrzeżeniem ust.</w:t>
      </w:r>
      <w:r w:rsidR="00AB7B59" w:rsidRPr="002A4AA8">
        <w:rPr>
          <w:rFonts w:ascii="Arial" w:hAnsi="Arial" w:cs="Arial"/>
          <w:sz w:val="20"/>
          <w:szCs w:val="20"/>
        </w:rPr>
        <w:t xml:space="preserve"> </w:t>
      </w:r>
      <w:r w:rsidRPr="002A4AA8">
        <w:rPr>
          <w:rFonts w:ascii="Arial" w:hAnsi="Arial" w:cs="Arial"/>
          <w:sz w:val="20"/>
          <w:szCs w:val="20"/>
        </w:rPr>
        <w:t>3</w:t>
      </w:r>
      <w:r w:rsidR="00DC3856" w:rsidRPr="002A4AA8">
        <w:rPr>
          <w:rFonts w:ascii="Arial" w:hAnsi="Arial" w:cs="Arial"/>
          <w:sz w:val="20"/>
          <w:szCs w:val="20"/>
        </w:rPr>
        <w:t xml:space="preserve"> i 4</w:t>
      </w:r>
      <w:r w:rsidRPr="002A4AA8">
        <w:rPr>
          <w:rFonts w:ascii="Arial" w:hAnsi="Arial" w:cs="Arial"/>
          <w:sz w:val="20"/>
          <w:szCs w:val="20"/>
        </w:rPr>
        <w:t>.</w:t>
      </w:r>
    </w:p>
    <w:p w14:paraId="0CBB65AC" w14:textId="77777777" w:rsidR="009D490C" w:rsidRPr="002A4AA8" w:rsidRDefault="009D490C"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5F35CF" w:rsidRPr="002A4AA8">
        <w:rPr>
          <w:rFonts w:ascii="Arial" w:hAnsi="Arial" w:cs="Arial"/>
          <w:sz w:val="20"/>
          <w:szCs w:val="20"/>
        </w:rPr>
        <w:t>wszczęcia</w:t>
      </w:r>
      <w:r w:rsidRPr="002A4AA8">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2A4AA8">
        <w:rPr>
          <w:rFonts w:ascii="Arial" w:hAnsi="Arial" w:cs="Arial"/>
          <w:sz w:val="20"/>
          <w:szCs w:val="20"/>
        </w:rPr>
        <w:t xml:space="preserve">dokumentu stanowiącego </w:t>
      </w:r>
      <w:r w:rsidRPr="002A4AA8">
        <w:rPr>
          <w:rFonts w:ascii="Arial" w:hAnsi="Arial" w:cs="Arial"/>
          <w:sz w:val="20"/>
          <w:szCs w:val="20"/>
        </w:rPr>
        <w:t>zabezpieczeni</w:t>
      </w:r>
      <w:r w:rsidR="00BF1B8C" w:rsidRPr="002A4AA8">
        <w:rPr>
          <w:rFonts w:ascii="Arial" w:hAnsi="Arial" w:cs="Arial"/>
          <w:sz w:val="20"/>
          <w:szCs w:val="20"/>
        </w:rPr>
        <w:t>e</w:t>
      </w:r>
      <w:r w:rsidRPr="002A4AA8">
        <w:rPr>
          <w:rFonts w:ascii="Arial" w:hAnsi="Arial" w:cs="Arial"/>
          <w:sz w:val="20"/>
          <w:szCs w:val="20"/>
        </w:rPr>
        <w:t xml:space="preserve"> </w:t>
      </w:r>
      <w:r w:rsidR="000A5D7E" w:rsidRPr="002A4AA8">
        <w:rPr>
          <w:rFonts w:ascii="Arial" w:hAnsi="Arial" w:cs="Arial"/>
          <w:sz w:val="20"/>
          <w:szCs w:val="20"/>
        </w:rPr>
        <w:t xml:space="preserve">umowy </w:t>
      </w:r>
      <w:r w:rsidRPr="002A4AA8">
        <w:rPr>
          <w:rFonts w:ascii="Arial" w:hAnsi="Arial" w:cs="Arial"/>
          <w:sz w:val="20"/>
          <w:szCs w:val="20"/>
        </w:rPr>
        <w:t>może nastąpić po zakończeniu postępowania i</w:t>
      </w:r>
      <w:r w:rsidR="00C177AA" w:rsidRPr="002A4AA8">
        <w:rPr>
          <w:rFonts w:ascii="Arial" w:hAnsi="Arial" w:cs="Arial"/>
          <w:sz w:val="20"/>
          <w:szCs w:val="20"/>
        </w:rPr>
        <w:t xml:space="preserve">, jeśli takie było jego ustalenie, </w:t>
      </w:r>
      <w:r w:rsidRPr="002A4AA8">
        <w:rPr>
          <w:rFonts w:ascii="Arial" w:hAnsi="Arial" w:cs="Arial"/>
          <w:sz w:val="20"/>
          <w:szCs w:val="20"/>
        </w:rPr>
        <w:t>odzyskaniu środków.</w:t>
      </w:r>
    </w:p>
    <w:p w14:paraId="0C38274B" w14:textId="77777777" w:rsidR="00DC3856" w:rsidRPr="002A4AA8" w:rsidRDefault="00DC3856"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730861" w:rsidRPr="002A4AA8">
        <w:rPr>
          <w:rFonts w:ascii="Arial" w:hAnsi="Arial" w:cs="Arial"/>
          <w:sz w:val="20"/>
          <w:szCs w:val="20"/>
        </w:rPr>
        <w:t xml:space="preserve">gdy </w:t>
      </w:r>
      <w:r w:rsidR="00A0146C" w:rsidRPr="002A4AA8">
        <w:rPr>
          <w:rFonts w:ascii="Arial" w:hAnsi="Arial" w:cs="Arial"/>
          <w:sz w:val="20"/>
          <w:szCs w:val="20"/>
        </w:rPr>
        <w:t>W</w:t>
      </w:r>
      <w:r w:rsidR="00730861" w:rsidRPr="002A4AA8">
        <w:rPr>
          <w:rFonts w:ascii="Arial" w:hAnsi="Arial" w:cs="Arial"/>
          <w:sz w:val="20"/>
          <w:szCs w:val="20"/>
        </w:rPr>
        <w:t>niosek przewiduje trwałość</w:t>
      </w:r>
      <w:r w:rsidRPr="002A4AA8">
        <w:rPr>
          <w:rFonts w:ascii="Arial" w:hAnsi="Arial" w:cs="Arial"/>
          <w:sz w:val="20"/>
          <w:szCs w:val="20"/>
        </w:rPr>
        <w:t xml:space="preserve"> Projektu lub rezultatów</w:t>
      </w:r>
      <w:r w:rsidR="00730861" w:rsidRPr="002A4AA8">
        <w:rPr>
          <w:rFonts w:ascii="Arial" w:hAnsi="Arial" w:cs="Arial"/>
          <w:sz w:val="20"/>
          <w:szCs w:val="20"/>
        </w:rPr>
        <w:t xml:space="preserve">, zwrot </w:t>
      </w:r>
      <w:r w:rsidR="00BF1B8C" w:rsidRPr="002A4AA8">
        <w:rPr>
          <w:rFonts w:ascii="Arial" w:hAnsi="Arial" w:cs="Arial"/>
          <w:sz w:val="20"/>
          <w:szCs w:val="20"/>
        </w:rPr>
        <w:t xml:space="preserve">dokumentu stanowiącego </w:t>
      </w:r>
      <w:r w:rsidR="00730861" w:rsidRPr="002A4AA8">
        <w:rPr>
          <w:rFonts w:ascii="Arial" w:hAnsi="Arial" w:cs="Arial"/>
          <w:sz w:val="20"/>
          <w:szCs w:val="20"/>
        </w:rPr>
        <w:t>zabezpieczeni</w:t>
      </w:r>
      <w:r w:rsidR="00BF1B8C" w:rsidRPr="002A4AA8">
        <w:rPr>
          <w:rFonts w:ascii="Arial" w:hAnsi="Arial" w:cs="Arial"/>
          <w:sz w:val="20"/>
          <w:szCs w:val="20"/>
        </w:rPr>
        <w:t>e</w:t>
      </w:r>
      <w:r w:rsidR="00730861" w:rsidRPr="002A4AA8">
        <w:rPr>
          <w:rFonts w:ascii="Arial" w:hAnsi="Arial" w:cs="Arial"/>
          <w:sz w:val="20"/>
          <w:szCs w:val="20"/>
        </w:rPr>
        <w:t xml:space="preserve"> następ</w:t>
      </w:r>
      <w:r w:rsidR="00614934" w:rsidRPr="002A4AA8">
        <w:rPr>
          <w:rFonts w:ascii="Arial" w:hAnsi="Arial" w:cs="Arial"/>
          <w:sz w:val="20"/>
          <w:szCs w:val="20"/>
        </w:rPr>
        <w:t>uje po upływie okresu trwałości.</w:t>
      </w:r>
    </w:p>
    <w:p w14:paraId="61481760" w14:textId="77777777" w:rsidR="00614934" w:rsidRPr="002A4AA8" w:rsidRDefault="00614934" w:rsidP="00350F7A">
      <w:pPr>
        <w:numPr>
          <w:ilvl w:val="0"/>
          <w:numId w:val="11"/>
        </w:numPr>
        <w:spacing w:after="60" w:line="240" w:lineRule="auto"/>
        <w:jc w:val="both"/>
        <w:rPr>
          <w:rFonts w:ascii="Arial" w:hAnsi="Arial" w:cs="Arial"/>
          <w:sz w:val="20"/>
          <w:szCs w:val="20"/>
        </w:rPr>
      </w:pPr>
      <w:r w:rsidRPr="002A4AA8">
        <w:rPr>
          <w:rFonts w:ascii="Arial" w:hAnsi="Arial" w:cs="Arial"/>
          <w:sz w:val="20"/>
          <w:szCs w:val="20"/>
        </w:rPr>
        <w:t xml:space="preserve">W przypadku </w:t>
      </w:r>
      <w:r w:rsidR="00957E86" w:rsidRPr="002A4AA8">
        <w:rPr>
          <w:rFonts w:ascii="Arial" w:hAnsi="Arial" w:cs="Arial"/>
          <w:sz w:val="20"/>
          <w:szCs w:val="20"/>
        </w:rPr>
        <w:t>niewystąpienia przez Beneficjenta z wnioskiem o zwrot zabezpieczenia w terminie wskazanym w ust. 2  zabezpieczenie zostaje zniszczone komisyjnie.</w:t>
      </w:r>
    </w:p>
    <w:p w14:paraId="25B5A162" w14:textId="77777777" w:rsidR="009D490C" w:rsidRPr="002A4AA8" w:rsidRDefault="009D490C" w:rsidP="00350F7A">
      <w:pPr>
        <w:spacing w:after="60" w:line="240" w:lineRule="auto"/>
        <w:jc w:val="both"/>
        <w:rPr>
          <w:rFonts w:ascii="Arial" w:hAnsi="Arial" w:cs="Arial"/>
          <w:sz w:val="20"/>
          <w:szCs w:val="20"/>
        </w:rPr>
      </w:pPr>
    </w:p>
    <w:p w14:paraId="43FCE878" w14:textId="77777777" w:rsidR="009D490C" w:rsidRPr="002A4AA8" w:rsidRDefault="000E4CBF" w:rsidP="00350F7A">
      <w:pPr>
        <w:keepNext/>
        <w:spacing w:after="60" w:line="240" w:lineRule="auto"/>
        <w:jc w:val="center"/>
        <w:rPr>
          <w:rFonts w:ascii="Arial" w:hAnsi="Arial" w:cs="Arial"/>
          <w:b/>
          <w:sz w:val="20"/>
          <w:szCs w:val="20"/>
        </w:rPr>
      </w:pPr>
      <w:r w:rsidRPr="002A4AA8">
        <w:rPr>
          <w:rFonts w:ascii="Arial" w:hAnsi="Arial" w:cs="Arial"/>
          <w:b/>
          <w:sz w:val="20"/>
          <w:szCs w:val="20"/>
        </w:rPr>
        <w:t>Z</w:t>
      </w:r>
      <w:r w:rsidR="00F44DAE" w:rsidRPr="002A4AA8">
        <w:rPr>
          <w:rFonts w:ascii="Arial" w:hAnsi="Arial" w:cs="Arial"/>
          <w:b/>
          <w:sz w:val="20"/>
          <w:szCs w:val="20"/>
        </w:rPr>
        <w:t xml:space="preserve">asady </w:t>
      </w:r>
      <w:r w:rsidRPr="002A4AA8">
        <w:rPr>
          <w:rFonts w:ascii="Arial" w:hAnsi="Arial" w:cs="Arial"/>
          <w:b/>
          <w:sz w:val="20"/>
          <w:szCs w:val="20"/>
        </w:rPr>
        <w:t>wykorzystywania systemu teleinformatycznego</w:t>
      </w:r>
    </w:p>
    <w:p w14:paraId="586F2274"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16.</w:t>
      </w:r>
    </w:p>
    <w:p w14:paraId="3A899455" w14:textId="77777777" w:rsidR="003C173C" w:rsidRPr="002A4AA8"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wykorzystywania </w:t>
      </w:r>
      <w:r w:rsidR="00523123" w:rsidRPr="002A4AA8">
        <w:rPr>
          <w:rFonts w:ascii="Arial" w:hAnsi="Arial" w:cs="Arial"/>
          <w:sz w:val="20"/>
          <w:szCs w:val="20"/>
        </w:rPr>
        <w:t>SL2014</w:t>
      </w:r>
      <w:r w:rsidRPr="002A4AA8">
        <w:rPr>
          <w:rFonts w:ascii="Arial" w:hAnsi="Arial" w:cs="Arial"/>
          <w:sz w:val="20"/>
          <w:szCs w:val="20"/>
        </w:rPr>
        <w:t xml:space="preserve"> w procesie rozliczania Projektu</w:t>
      </w:r>
      <w:r w:rsidR="003C173C" w:rsidRPr="002A4AA8">
        <w:rPr>
          <w:rFonts w:ascii="Arial" w:hAnsi="Arial" w:cs="Arial"/>
          <w:sz w:val="20"/>
          <w:szCs w:val="20"/>
        </w:rPr>
        <w:t xml:space="preserve"> oraz komunikowania z Instytucją Pośredniczącą</w:t>
      </w:r>
      <w:r w:rsidR="006577C9" w:rsidRPr="002A4AA8">
        <w:rPr>
          <w:rFonts w:ascii="Arial" w:hAnsi="Arial" w:cs="Arial"/>
          <w:sz w:val="20"/>
          <w:szCs w:val="20"/>
        </w:rPr>
        <w:t>, zgodnie z aktualn</w:t>
      </w:r>
      <w:r w:rsidR="00985980" w:rsidRPr="002A4AA8">
        <w:rPr>
          <w:rFonts w:ascii="Arial" w:hAnsi="Arial" w:cs="Arial"/>
          <w:sz w:val="20"/>
          <w:szCs w:val="20"/>
        </w:rPr>
        <w:t>ą wersją</w:t>
      </w:r>
      <w:r w:rsidR="006577C9" w:rsidRPr="002A4AA8">
        <w:rPr>
          <w:rFonts w:ascii="Arial" w:hAnsi="Arial" w:cs="Arial"/>
          <w:sz w:val="20"/>
          <w:szCs w:val="20"/>
        </w:rPr>
        <w:t xml:space="preserve"> </w:t>
      </w:r>
      <w:r w:rsidR="00DF380A" w:rsidRPr="002A4AA8">
        <w:rPr>
          <w:rFonts w:ascii="Arial" w:hAnsi="Arial" w:cs="Arial"/>
          <w:sz w:val="20"/>
          <w:szCs w:val="20"/>
        </w:rPr>
        <w:t>Podręczni</w:t>
      </w:r>
      <w:r w:rsidR="00985980" w:rsidRPr="002A4AA8">
        <w:rPr>
          <w:rFonts w:ascii="Arial" w:hAnsi="Arial" w:cs="Arial"/>
          <w:sz w:val="20"/>
          <w:szCs w:val="20"/>
        </w:rPr>
        <w:t>ka</w:t>
      </w:r>
      <w:r w:rsidR="00CD3AF4" w:rsidRPr="002A4AA8">
        <w:rPr>
          <w:rFonts w:ascii="Arial" w:hAnsi="Arial" w:cs="Arial"/>
          <w:sz w:val="20"/>
          <w:szCs w:val="20"/>
        </w:rPr>
        <w:t xml:space="preserve"> Beneficjenta</w:t>
      </w:r>
      <w:r w:rsidR="006577C9" w:rsidRPr="002A4AA8">
        <w:rPr>
          <w:rFonts w:ascii="Arial" w:hAnsi="Arial" w:cs="Arial"/>
          <w:sz w:val="20"/>
          <w:szCs w:val="20"/>
        </w:rPr>
        <w:t xml:space="preserve"> </w:t>
      </w:r>
      <w:r w:rsidR="00B00DC1" w:rsidRPr="002A4AA8">
        <w:rPr>
          <w:rFonts w:ascii="Arial" w:hAnsi="Arial" w:cs="Arial"/>
          <w:sz w:val="20"/>
          <w:szCs w:val="20"/>
        </w:rPr>
        <w:t>udostępnioną</w:t>
      </w:r>
      <w:r w:rsidR="006577C9" w:rsidRPr="002A4AA8">
        <w:rPr>
          <w:rFonts w:ascii="Arial" w:hAnsi="Arial" w:cs="Arial"/>
          <w:sz w:val="20"/>
          <w:szCs w:val="20"/>
        </w:rPr>
        <w:t xml:space="preserve"> przez Instytucję Pośredniczącą</w:t>
      </w:r>
      <w:r w:rsidR="003C173C" w:rsidRPr="002A4AA8">
        <w:rPr>
          <w:rFonts w:ascii="Arial" w:hAnsi="Arial" w:cs="Arial"/>
          <w:sz w:val="20"/>
          <w:szCs w:val="20"/>
        </w:rPr>
        <w:t xml:space="preserve">. Wykorzystanie SL2014 obejmuje </w:t>
      </w:r>
      <w:r w:rsidR="002B039C" w:rsidRPr="002A4AA8">
        <w:rPr>
          <w:rFonts w:ascii="Arial" w:hAnsi="Arial" w:cs="Arial"/>
          <w:sz w:val="20"/>
          <w:szCs w:val="20"/>
        </w:rPr>
        <w:t xml:space="preserve">co najmniej </w:t>
      </w:r>
      <w:r w:rsidR="003C173C" w:rsidRPr="002A4AA8">
        <w:rPr>
          <w:rFonts w:ascii="Arial" w:hAnsi="Arial" w:cs="Arial"/>
          <w:sz w:val="20"/>
          <w:szCs w:val="20"/>
        </w:rPr>
        <w:t>przesyłanie:</w:t>
      </w:r>
    </w:p>
    <w:p w14:paraId="4B0C52B3"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wniosków o płatność</w:t>
      </w:r>
      <w:r w:rsidR="00A0146C" w:rsidRPr="002A4AA8">
        <w:rPr>
          <w:rFonts w:ascii="Arial" w:hAnsi="Arial" w:cs="Arial"/>
          <w:sz w:val="20"/>
          <w:szCs w:val="20"/>
        </w:rPr>
        <w:t>;</w:t>
      </w:r>
    </w:p>
    <w:p w14:paraId="32CD845B"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dokumentów po</w:t>
      </w:r>
      <w:r w:rsidR="0046035E" w:rsidRPr="002A4AA8">
        <w:rPr>
          <w:rFonts w:ascii="Arial" w:hAnsi="Arial" w:cs="Arial"/>
          <w:sz w:val="20"/>
          <w:szCs w:val="20"/>
        </w:rPr>
        <w:t xml:space="preserve">twierdzających </w:t>
      </w:r>
      <w:r w:rsidR="00780241" w:rsidRPr="002A4AA8">
        <w:rPr>
          <w:rFonts w:ascii="Arial" w:hAnsi="Arial" w:cs="Arial"/>
          <w:sz w:val="20"/>
          <w:szCs w:val="20"/>
        </w:rPr>
        <w:t xml:space="preserve">kwalifikowalność </w:t>
      </w:r>
      <w:r w:rsidR="0046035E" w:rsidRPr="002A4AA8">
        <w:rPr>
          <w:rFonts w:ascii="Arial" w:hAnsi="Arial" w:cs="Arial"/>
          <w:sz w:val="20"/>
          <w:szCs w:val="20"/>
        </w:rPr>
        <w:t xml:space="preserve">wydatków </w:t>
      </w:r>
      <w:r w:rsidR="00780241" w:rsidRPr="002A4AA8">
        <w:rPr>
          <w:rFonts w:ascii="Arial" w:hAnsi="Arial" w:cs="Arial"/>
          <w:sz w:val="20"/>
          <w:szCs w:val="20"/>
        </w:rPr>
        <w:t>ponoszonych w ramach Projektu i wykazywanych</w:t>
      </w:r>
      <w:r w:rsidR="0046035E" w:rsidRPr="002A4AA8">
        <w:rPr>
          <w:rFonts w:ascii="Arial" w:hAnsi="Arial" w:cs="Arial"/>
          <w:sz w:val="20"/>
          <w:szCs w:val="20"/>
        </w:rPr>
        <w:t xml:space="preserve"> we wnioskach o płatność</w:t>
      </w:r>
      <w:r w:rsidR="00A0146C" w:rsidRPr="002A4AA8">
        <w:rPr>
          <w:rFonts w:ascii="Arial" w:hAnsi="Arial" w:cs="Arial"/>
          <w:sz w:val="20"/>
          <w:szCs w:val="20"/>
        </w:rPr>
        <w:t>;</w:t>
      </w:r>
    </w:p>
    <w:p w14:paraId="115B5D0B" w14:textId="77777777" w:rsidR="00FF2345" w:rsidRPr="002A4AA8" w:rsidRDefault="00FF2345"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danych uczestników </w:t>
      </w:r>
      <w:r w:rsidR="00A0146C" w:rsidRPr="002A4AA8">
        <w:rPr>
          <w:rFonts w:ascii="Arial" w:hAnsi="Arial" w:cs="Arial"/>
          <w:sz w:val="20"/>
          <w:szCs w:val="20"/>
        </w:rPr>
        <w:t>P</w:t>
      </w:r>
      <w:r w:rsidRPr="002A4AA8">
        <w:rPr>
          <w:rFonts w:ascii="Arial" w:hAnsi="Arial" w:cs="Arial"/>
          <w:sz w:val="20"/>
          <w:szCs w:val="20"/>
        </w:rPr>
        <w:t>rojektu</w:t>
      </w:r>
      <w:r w:rsidR="00A0146C" w:rsidRPr="002A4AA8">
        <w:rPr>
          <w:rFonts w:ascii="Arial" w:hAnsi="Arial" w:cs="Arial"/>
          <w:sz w:val="20"/>
          <w:szCs w:val="20"/>
        </w:rPr>
        <w:t>;</w:t>
      </w:r>
    </w:p>
    <w:p w14:paraId="790D3B7F" w14:textId="77777777" w:rsidR="003C173C" w:rsidRPr="002A4AA8" w:rsidRDefault="003C173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harmonogramu płatności</w:t>
      </w:r>
      <w:r w:rsidR="00A0146C" w:rsidRPr="002A4AA8">
        <w:rPr>
          <w:rFonts w:ascii="Arial" w:hAnsi="Arial" w:cs="Arial"/>
          <w:sz w:val="20"/>
          <w:szCs w:val="20"/>
        </w:rPr>
        <w:t>;</w:t>
      </w:r>
    </w:p>
    <w:p w14:paraId="0BB06270" w14:textId="77777777" w:rsidR="008B543E" w:rsidRPr="002A4AA8" w:rsidRDefault="008B543E"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2A4AA8">
        <w:rPr>
          <w:rFonts w:ascii="Arial" w:hAnsi="Arial" w:cs="Arial"/>
          <w:sz w:val="20"/>
          <w:szCs w:val="20"/>
        </w:rPr>
        <w:t>Pzp</w:t>
      </w:r>
      <w:proofErr w:type="spellEnd"/>
      <w:r w:rsidRPr="002A4AA8">
        <w:rPr>
          <w:rStyle w:val="Odwoanieprzypisudolnego"/>
          <w:rFonts w:ascii="Arial" w:hAnsi="Arial" w:cs="Arial"/>
          <w:sz w:val="20"/>
          <w:szCs w:val="20"/>
        </w:rPr>
        <w:footnoteReference w:id="55"/>
      </w:r>
      <w:r w:rsidRPr="002A4AA8">
        <w:rPr>
          <w:rFonts w:ascii="Arial" w:hAnsi="Arial" w:cs="Arial"/>
          <w:sz w:val="20"/>
          <w:szCs w:val="20"/>
        </w:rPr>
        <w:t>;</w:t>
      </w:r>
    </w:p>
    <w:p w14:paraId="08BD1A5D" w14:textId="77777777" w:rsidR="00ED3DD5" w:rsidRDefault="002B039C" w:rsidP="00D942FB">
      <w:pPr>
        <w:numPr>
          <w:ilvl w:val="1"/>
          <w:numId w:val="29"/>
        </w:numPr>
        <w:tabs>
          <w:tab w:val="left" w:pos="357"/>
        </w:tabs>
        <w:spacing w:after="60" w:line="240" w:lineRule="auto"/>
        <w:jc w:val="both"/>
        <w:rPr>
          <w:rFonts w:ascii="Arial" w:hAnsi="Arial" w:cs="Arial"/>
          <w:sz w:val="20"/>
          <w:szCs w:val="20"/>
        </w:rPr>
      </w:pPr>
      <w:r w:rsidRPr="002A4AA8">
        <w:rPr>
          <w:rFonts w:ascii="Arial" w:hAnsi="Arial" w:cs="Arial"/>
          <w:sz w:val="20"/>
          <w:szCs w:val="20"/>
        </w:rPr>
        <w:t xml:space="preserve">innych </w:t>
      </w:r>
      <w:r w:rsidR="003C173C" w:rsidRPr="002A4AA8">
        <w:rPr>
          <w:rFonts w:ascii="Arial" w:hAnsi="Arial" w:cs="Arial"/>
          <w:sz w:val="20"/>
          <w:szCs w:val="20"/>
        </w:rPr>
        <w:t>dokumentów związanych z realizacją Projektu</w:t>
      </w:r>
      <w:r w:rsidR="0046035E" w:rsidRPr="002A4AA8">
        <w:rPr>
          <w:rFonts w:ascii="Arial" w:hAnsi="Arial" w:cs="Arial"/>
          <w:sz w:val="20"/>
          <w:szCs w:val="20"/>
        </w:rPr>
        <w:t>, w tym niezbędnych do przeprowadzenia kontroli Projektu</w:t>
      </w:r>
      <w:r w:rsidR="00A0146C" w:rsidRPr="002A4AA8">
        <w:rPr>
          <w:rFonts w:ascii="Arial" w:hAnsi="Arial" w:cs="Arial"/>
          <w:sz w:val="20"/>
          <w:szCs w:val="20"/>
        </w:rPr>
        <w:t>.</w:t>
      </w:r>
    </w:p>
    <w:p w14:paraId="59A913B0" w14:textId="77777777" w:rsidR="00C47F13" w:rsidRPr="00C47F13" w:rsidRDefault="00C47F13" w:rsidP="00C47F13">
      <w:pPr>
        <w:pStyle w:val="Akapitzlist"/>
        <w:numPr>
          <w:ilvl w:val="1"/>
          <w:numId w:val="29"/>
        </w:numPr>
        <w:rPr>
          <w:rFonts w:ascii="Arial" w:eastAsia="Calibri" w:hAnsi="Arial" w:cs="Arial"/>
          <w:sz w:val="20"/>
          <w:szCs w:val="20"/>
        </w:rPr>
      </w:pPr>
      <w:r w:rsidRPr="00C47F13">
        <w:rPr>
          <w:rFonts w:ascii="Arial" w:eastAsia="Calibri" w:hAnsi="Arial" w:cs="Arial"/>
          <w:sz w:val="20"/>
          <w:szCs w:val="20"/>
        </w:rPr>
        <w:t xml:space="preserve">dokumentów potwierdzających wykonanie stawek jednostkowych, o których mowa </w:t>
      </w:r>
      <w:r w:rsidR="00CB5527">
        <w:rPr>
          <w:rFonts w:ascii="Arial" w:eastAsia="Calibri" w:hAnsi="Arial" w:cs="Arial"/>
          <w:sz w:val="20"/>
          <w:szCs w:val="20"/>
        </w:rPr>
        <w:t>w § 6</w:t>
      </w:r>
      <w:r w:rsidR="005F4B47" w:rsidRPr="005F4B47">
        <w:rPr>
          <w:rFonts w:ascii="Arial" w:eastAsia="Calibri" w:hAnsi="Arial" w:cs="Arial"/>
          <w:sz w:val="20"/>
          <w:szCs w:val="20"/>
        </w:rPr>
        <w:t xml:space="preserve"> </w:t>
      </w:r>
      <w:r w:rsidRPr="005F4B47">
        <w:rPr>
          <w:rFonts w:ascii="Arial" w:eastAsia="Calibri" w:hAnsi="Arial" w:cs="Arial"/>
          <w:sz w:val="20"/>
          <w:szCs w:val="20"/>
        </w:rPr>
        <w:t>ust.</w:t>
      </w:r>
      <w:r w:rsidRPr="00C47F13">
        <w:rPr>
          <w:rFonts w:ascii="Arial" w:eastAsia="Calibri" w:hAnsi="Arial" w:cs="Arial"/>
          <w:sz w:val="20"/>
          <w:szCs w:val="20"/>
        </w:rPr>
        <w:t xml:space="preserve"> 2;</w:t>
      </w:r>
    </w:p>
    <w:p w14:paraId="46651FBA" w14:textId="403616A7" w:rsidR="002B039C" w:rsidRPr="002A4AA8" w:rsidRDefault="002B039C" w:rsidP="00350F7A">
      <w:pPr>
        <w:tabs>
          <w:tab w:val="num" w:pos="717"/>
        </w:tabs>
        <w:spacing w:after="60" w:line="240" w:lineRule="auto"/>
        <w:ind w:left="357"/>
        <w:jc w:val="both"/>
        <w:rPr>
          <w:rFonts w:ascii="Arial" w:hAnsi="Arial" w:cs="Arial"/>
          <w:sz w:val="20"/>
          <w:szCs w:val="20"/>
        </w:rPr>
      </w:pPr>
      <w:r w:rsidRPr="002A4AA8">
        <w:rPr>
          <w:rFonts w:ascii="Arial" w:hAnsi="Arial" w:cs="Arial"/>
          <w:sz w:val="20"/>
          <w:szCs w:val="20"/>
        </w:rPr>
        <w:t>Przekazanie dokumentów, o których mowa w pkt 2</w:t>
      </w:r>
      <w:r w:rsidR="00ED3DD5" w:rsidRPr="002A4AA8">
        <w:rPr>
          <w:rFonts w:ascii="Arial" w:hAnsi="Arial" w:cs="Arial"/>
          <w:sz w:val="20"/>
          <w:szCs w:val="20"/>
        </w:rPr>
        <w:t>, 3</w:t>
      </w:r>
      <w:r w:rsidR="00856BF9" w:rsidRPr="002A4AA8">
        <w:rPr>
          <w:rFonts w:ascii="Arial" w:hAnsi="Arial" w:cs="Arial"/>
          <w:sz w:val="20"/>
          <w:szCs w:val="20"/>
        </w:rPr>
        <w:t>, 5</w:t>
      </w:r>
      <w:r w:rsidR="00C47F13">
        <w:rPr>
          <w:rFonts w:ascii="Arial" w:hAnsi="Arial" w:cs="Arial"/>
          <w:sz w:val="20"/>
          <w:szCs w:val="20"/>
        </w:rPr>
        <w:t>, 6 i 7</w:t>
      </w:r>
      <w:r w:rsidRPr="002A4AA8">
        <w:rPr>
          <w:rFonts w:ascii="Arial" w:hAnsi="Arial" w:cs="Arial"/>
          <w:sz w:val="20"/>
          <w:szCs w:val="20"/>
        </w:rPr>
        <w:t xml:space="preserve"> drogą elektroniczną nie zdejmuje z </w:t>
      </w:r>
      <w:r w:rsidRPr="00325E21">
        <w:rPr>
          <w:rFonts w:ascii="Arial" w:hAnsi="Arial" w:cs="Arial"/>
          <w:sz w:val="20"/>
          <w:szCs w:val="20"/>
        </w:rPr>
        <w:t xml:space="preserve">Beneficjenta </w:t>
      </w:r>
      <w:r w:rsidR="00AB7B59" w:rsidRPr="00325E21">
        <w:rPr>
          <w:rFonts w:ascii="Arial" w:hAnsi="Arial" w:cs="Arial"/>
          <w:i/>
          <w:sz w:val="20"/>
          <w:szCs w:val="20"/>
        </w:rPr>
        <w:t>i Partnerów</w:t>
      </w:r>
      <w:r w:rsidR="00AB7B59" w:rsidRPr="00325E21">
        <w:rPr>
          <w:rStyle w:val="Odwoanieprzypisudolnego"/>
          <w:rFonts w:ascii="Arial" w:hAnsi="Arial" w:cs="Arial"/>
          <w:i/>
          <w:sz w:val="20"/>
          <w:szCs w:val="20"/>
        </w:rPr>
        <w:footnoteReference w:id="56"/>
      </w:r>
      <w:r w:rsidR="00AB7B59" w:rsidRPr="00325E21">
        <w:rPr>
          <w:rFonts w:ascii="Arial" w:hAnsi="Arial" w:cs="Arial"/>
          <w:sz w:val="20"/>
          <w:szCs w:val="20"/>
        </w:rPr>
        <w:t xml:space="preserve"> </w:t>
      </w:r>
      <w:r w:rsidRPr="00325E21">
        <w:rPr>
          <w:rFonts w:ascii="Arial" w:hAnsi="Arial" w:cs="Arial"/>
          <w:sz w:val="20"/>
          <w:szCs w:val="20"/>
        </w:rPr>
        <w:t>obowiązku</w:t>
      </w:r>
      <w:r w:rsidRPr="002A4AA8">
        <w:rPr>
          <w:rFonts w:ascii="Arial" w:hAnsi="Arial" w:cs="Arial"/>
          <w:sz w:val="20"/>
          <w:szCs w:val="20"/>
        </w:rPr>
        <w:t xml:space="preserve"> przechowywania oryginałów dokumentów i ich udostępniania podczas kontroli na miejscu.</w:t>
      </w:r>
    </w:p>
    <w:p w14:paraId="307F05C7" w14:textId="77777777" w:rsidR="00314D84" w:rsidRPr="002A4AA8"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2A4AA8">
        <w:rPr>
          <w:rFonts w:ascii="Arial" w:hAnsi="Arial" w:cs="Arial"/>
          <w:sz w:val="20"/>
          <w:szCs w:val="20"/>
          <w:lang w:eastAsia="pl-PL"/>
        </w:rPr>
        <w:t xml:space="preserve"> w SL2014</w:t>
      </w:r>
      <w:r w:rsidRPr="002A4AA8">
        <w:rPr>
          <w:rFonts w:ascii="Arial" w:hAnsi="Arial" w:cs="Arial"/>
          <w:sz w:val="20"/>
          <w:szCs w:val="20"/>
          <w:lang w:eastAsia="pl-PL"/>
        </w:rPr>
        <w:t xml:space="preserve">, </w:t>
      </w:r>
      <w:r w:rsidR="00874104" w:rsidRPr="002A4AA8">
        <w:rPr>
          <w:rFonts w:ascii="Arial" w:hAnsi="Arial" w:cs="Arial"/>
          <w:sz w:val="20"/>
          <w:szCs w:val="20"/>
          <w:lang w:eastAsia="pl-PL"/>
        </w:rPr>
        <w:t>bez możliwości</w:t>
      </w:r>
      <w:r w:rsidRPr="002A4AA8">
        <w:rPr>
          <w:rFonts w:ascii="Arial" w:hAnsi="Arial" w:cs="Arial"/>
          <w:sz w:val="20"/>
          <w:szCs w:val="20"/>
          <w:lang w:eastAsia="pl-PL"/>
        </w:rPr>
        <w:t xml:space="preserve"> kwestionowania</w:t>
      </w:r>
      <w:r w:rsidR="00874104" w:rsidRPr="002A4AA8">
        <w:rPr>
          <w:rFonts w:ascii="Arial" w:hAnsi="Arial" w:cs="Arial"/>
          <w:sz w:val="20"/>
          <w:szCs w:val="20"/>
          <w:lang w:eastAsia="pl-PL"/>
        </w:rPr>
        <w:t xml:space="preserve"> skutków ich stosowania</w:t>
      </w:r>
      <w:r w:rsidRPr="002A4AA8">
        <w:rPr>
          <w:rFonts w:ascii="Arial" w:hAnsi="Arial" w:cs="Arial"/>
          <w:sz w:val="20"/>
          <w:szCs w:val="20"/>
          <w:lang w:eastAsia="pl-PL"/>
        </w:rPr>
        <w:t>.</w:t>
      </w:r>
    </w:p>
    <w:p w14:paraId="140D69A7" w14:textId="77777777" w:rsidR="000E4CBF" w:rsidRPr="002A4AA8"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325E21">
        <w:rPr>
          <w:rFonts w:ascii="Arial" w:hAnsi="Arial" w:cs="Arial"/>
          <w:sz w:val="20"/>
          <w:szCs w:val="20"/>
        </w:rPr>
        <w:lastRenderedPageBreak/>
        <w:t xml:space="preserve">Beneficjent </w:t>
      </w:r>
      <w:r w:rsidR="008B19A5" w:rsidRPr="00325E21">
        <w:rPr>
          <w:rFonts w:ascii="Arial" w:hAnsi="Arial" w:cs="Arial"/>
          <w:i/>
          <w:sz w:val="20"/>
          <w:szCs w:val="20"/>
        </w:rPr>
        <w:t>i Partnerzy</w:t>
      </w:r>
      <w:r w:rsidR="008B19A5" w:rsidRPr="002A4AA8">
        <w:rPr>
          <w:rFonts w:ascii="Arial" w:hAnsi="Arial" w:cs="Arial"/>
          <w:sz w:val="20"/>
          <w:szCs w:val="20"/>
        </w:rPr>
        <w:t xml:space="preserve"> </w:t>
      </w:r>
      <w:r w:rsidR="000E4CBF" w:rsidRPr="002A4AA8">
        <w:rPr>
          <w:rFonts w:ascii="Arial" w:hAnsi="Arial" w:cs="Arial"/>
          <w:sz w:val="20"/>
          <w:szCs w:val="20"/>
        </w:rPr>
        <w:t>wyznacza</w:t>
      </w:r>
      <w:r w:rsidR="008B19A5" w:rsidRPr="002A4AA8">
        <w:rPr>
          <w:rFonts w:ascii="Arial" w:hAnsi="Arial" w:cs="Arial"/>
          <w:sz w:val="20"/>
          <w:szCs w:val="20"/>
        </w:rPr>
        <w:t>/</w:t>
      </w:r>
      <w:r w:rsidR="008B19A5" w:rsidRPr="002A4AA8">
        <w:rPr>
          <w:rFonts w:ascii="Arial" w:hAnsi="Arial" w:cs="Arial"/>
          <w:i/>
          <w:sz w:val="20"/>
          <w:szCs w:val="20"/>
        </w:rPr>
        <w:t>ją</w:t>
      </w:r>
      <w:r w:rsidR="000E4CBF" w:rsidRPr="002A4AA8">
        <w:rPr>
          <w:rFonts w:ascii="Arial" w:hAnsi="Arial" w:cs="Arial"/>
          <w:sz w:val="20"/>
          <w:szCs w:val="20"/>
        </w:rPr>
        <w:t xml:space="preserve"> osoby uprawnione do wykonywania w jego</w:t>
      </w:r>
      <w:r w:rsidR="00F449B2" w:rsidRPr="002A4AA8">
        <w:rPr>
          <w:rFonts w:ascii="Arial" w:hAnsi="Arial" w:cs="Arial"/>
          <w:sz w:val="20"/>
          <w:szCs w:val="20"/>
        </w:rPr>
        <w:t>/</w:t>
      </w:r>
      <w:r w:rsidR="00F449B2" w:rsidRPr="002A4AA8">
        <w:rPr>
          <w:rFonts w:ascii="Arial" w:hAnsi="Arial" w:cs="Arial"/>
          <w:i/>
          <w:sz w:val="20"/>
          <w:szCs w:val="20"/>
        </w:rPr>
        <w:t>ich</w:t>
      </w:r>
      <w:r w:rsidR="000E4CBF" w:rsidRPr="002A4AA8">
        <w:rPr>
          <w:rFonts w:ascii="Arial" w:hAnsi="Arial" w:cs="Arial"/>
          <w:sz w:val="20"/>
          <w:szCs w:val="20"/>
        </w:rPr>
        <w:t xml:space="preserve"> imieniu czynności związanych z realizacją Projektu i zgłasza</w:t>
      </w:r>
      <w:r w:rsidR="00F449B2" w:rsidRPr="002A4AA8">
        <w:rPr>
          <w:rFonts w:ascii="Arial" w:hAnsi="Arial" w:cs="Arial"/>
          <w:sz w:val="20"/>
          <w:szCs w:val="20"/>
        </w:rPr>
        <w:t>/</w:t>
      </w:r>
      <w:r w:rsidR="00F449B2" w:rsidRPr="002A4AA8">
        <w:rPr>
          <w:rFonts w:ascii="Arial" w:hAnsi="Arial" w:cs="Arial"/>
          <w:i/>
          <w:sz w:val="20"/>
          <w:szCs w:val="20"/>
        </w:rPr>
        <w:t>ją</w:t>
      </w:r>
      <w:r w:rsidR="00F449B2" w:rsidRPr="002A4AA8">
        <w:rPr>
          <w:rStyle w:val="Odwoanieprzypisudolnego"/>
          <w:rFonts w:ascii="Arial" w:hAnsi="Arial" w:cs="Arial"/>
          <w:i/>
          <w:sz w:val="20"/>
          <w:szCs w:val="20"/>
        </w:rPr>
        <w:footnoteReference w:id="57"/>
      </w:r>
      <w:r w:rsidR="000E4CBF" w:rsidRPr="002A4AA8">
        <w:rPr>
          <w:rFonts w:ascii="Arial" w:hAnsi="Arial" w:cs="Arial"/>
          <w:sz w:val="20"/>
          <w:szCs w:val="20"/>
        </w:rPr>
        <w:t xml:space="preserve"> je Instytucji Pośredniczącej do pracy </w:t>
      </w:r>
      <w:r w:rsidR="00592BC0" w:rsidRPr="002A4AA8">
        <w:rPr>
          <w:rFonts w:ascii="Arial" w:hAnsi="Arial" w:cs="Arial"/>
          <w:sz w:val="20"/>
          <w:szCs w:val="20"/>
        </w:rPr>
        <w:br/>
      </w:r>
      <w:r w:rsidR="000E4CBF" w:rsidRPr="002A4AA8">
        <w:rPr>
          <w:rFonts w:ascii="Arial" w:hAnsi="Arial" w:cs="Arial"/>
          <w:sz w:val="20"/>
          <w:szCs w:val="20"/>
        </w:rPr>
        <w:t>w SL2014. Zgłoszenie</w:t>
      </w:r>
      <w:r w:rsidR="00975246" w:rsidRPr="002A4AA8">
        <w:rPr>
          <w:rFonts w:ascii="Arial" w:hAnsi="Arial" w:cs="Arial"/>
          <w:sz w:val="20"/>
          <w:szCs w:val="20"/>
        </w:rPr>
        <w:t xml:space="preserve"> ww. osób</w:t>
      </w:r>
      <w:r w:rsidR="00371239" w:rsidRPr="002A4AA8">
        <w:rPr>
          <w:rFonts w:ascii="Arial" w:hAnsi="Arial" w:cs="Arial"/>
          <w:sz w:val="20"/>
          <w:szCs w:val="20"/>
        </w:rPr>
        <w:t>, zmiana ich uprawnień lub wycofanie dostępu jest</w:t>
      </w:r>
      <w:r w:rsidR="00975246" w:rsidRPr="002A4AA8">
        <w:rPr>
          <w:rFonts w:ascii="Arial" w:hAnsi="Arial" w:cs="Arial"/>
          <w:sz w:val="20"/>
          <w:szCs w:val="20"/>
        </w:rPr>
        <w:t xml:space="preserve"> </w:t>
      </w:r>
      <w:r w:rsidR="000E4CBF" w:rsidRPr="002A4AA8">
        <w:rPr>
          <w:rFonts w:ascii="Arial" w:hAnsi="Arial" w:cs="Arial"/>
          <w:sz w:val="20"/>
          <w:szCs w:val="20"/>
        </w:rPr>
        <w:t xml:space="preserve"> dokonywane </w:t>
      </w:r>
      <w:r w:rsidR="00900013" w:rsidRPr="002A4AA8">
        <w:rPr>
          <w:rFonts w:ascii="Arial" w:hAnsi="Arial" w:cs="Arial"/>
          <w:sz w:val="20"/>
          <w:szCs w:val="20"/>
        </w:rPr>
        <w:t xml:space="preserve">na podstawie </w:t>
      </w:r>
      <w:r w:rsidR="00EE4F26" w:rsidRPr="002A4AA8">
        <w:rPr>
          <w:rFonts w:ascii="Arial" w:hAnsi="Arial" w:cs="Arial"/>
          <w:sz w:val="20"/>
          <w:szCs w:val="20"/>
        </w:rPr>
        <w:t xml:space="preserve">wniosku o nadanie/zmianę/wycofanie dostępu dla osoby uprawnionej </w:t>
      </w:r>
      <w:r w:rsidR="00371239" w:rsidRPr="002A4AA8">
        <w:rPr>
          <w:rFonts w:ascii="Arial" w:hAnsi="Arial" w:cs="Arial"/>
          <w:sz w:val="20"/>
          <w:szCs w:val="20"/>
        </w:rPr>
        <w:t xml:space="preserve">określonego w </w:t>
      </w:r>
      <w:r w:rsidR="00371239" w:rsidRPr="002A4AA8">
        <w:rPr>
          <w:rFonts w:ascii="Arial" w:hAnsi="Arial" w:cs="Arial"/>
          <w:i/>
          <w:sz w:val="20"/>
          <w:szCs w:val="20"/>
        </w:rPr>
        <w:t>Wytycznych w zakresie gromadzenia</w:t>
      </w:r>
      <w:r w:rsidR="003177E2" w:rsidRPr="002A4AA8">
        <w:rPr>
          <w:rFonts w:ascii="Arial" w:hAnsi="Arial" w:cs="Arial"/>
          <w:i/>
          <w:sz w:val="20"/>
          <w:szCs w:val="20"/>
        </w:rPr>
        <w:t xml:space="preserve"> i przekazywania danych</w:t>
      </w:r>
      <w:r w:rsidR="00900013" w:rsidRPr="002A4AA8">
        <w:rPr>
          <w:rFonts w:ascii="Arial" w:hAnsi="Arial" w:cs="Arial"/>
          <w:sz w:val="20"/>
          <w:szCs w:val="20"/>
        </w:rPr>
        <w:t xml:space="preserve">. </w:t>
      </w:r>
      <w:r w:rsidR="00EE4F26" w:rsidRPr="002A4AA8">
        <w:rPr>
          <w:rFonts w:ascii="Arial" w:hAnsi="Arial" w:cs="Arial"/>
          <w:sz w:val="20"/>
          <w:szCs w:val="20"/>
        </w:rPr>
        <w:t xml:space="preserve">Wnioski osób uprawnionych stanowią załącznik nr </w:t>
      </w:r>
      <w:r w:rsidR="00F052FB" w:rsidRPr="002A4AA8">
        <w:rPr>
          <w:rFonts w:ascii="Arial" w:hAnsi="Arial" w:cs="Arial"/>
          <w:sz w:val="20"/>
          <w:szCs w:val="20"/>
        </w:rPr>
        <w:t>6</w:t>
      </w:r>
      <w:r w:rsidR="00EE4F26" w:rsidRPr="002A4AA8">
        <w:rPr>
          <w:rFonts w:ascii="Arial" w:hAnsi="Arial" w:cs="Arial"/>
          <w:sz w:val="20"/>
          <w:szCs w:val="20"/>
        </w:rPr>
        <w:t xml:space="preserve"> do przedmiotowej umowy. Zmiana załącznika nie wymaga aneksowania umowy.</w:t>
      </w:r>
    </w:p>
    <w:p w14:paraId="619AF4A5" w14:textId="77777777" w:rsidR="005C3A51" w:rsidRPr="002A4AA8"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osoby, o których mowa w ust. </w:t>
      </w:r>
      <w:r w:rsidR="00192771" w:rsidRPr="002A4AA8">
        <w:rPr>
          <w:rFonts w:ascii="Arial" w:hAnsi="Arial" w:cs="Arial"/>
          <w:sz w:val="20"/>
          <w:szCs w:val="20"/>
        </w:rPr>
        <w:t>3</w:t>
      </w:r>
      <w:r w:rsidR="00730861" w:rsidRPr="002A4AA8">
        <w:rPr>
          <w:rFonts w:ascii="Arial" w:hAnsi="Arial" w:cs="Arial"/>
          <w:sz w:val="20"/>
          <w:szCs w:val="20"/>
        </w:rPr>
        <w:t>,</w:t>
      </w:r>
      <w:r w:rsidRPr="002A4AA8">
        <w:rPr>
          <w:rFonts w:ascii="Arial" w:hAnsi="Arial" w:cs="Arial"/>
          <w:sz w:val="20"/>
          <w:szCs w:val="20"/>
        </w:rPr>
        <w:t xml:space="preserve"> wykorzystują profil zaufany </w:t>
      </w:r>
      <w:proofErr w:type="spellStart"/>
      <w:r w:rsidRPr="002A4AA8">
        <w:rPr>
          <w:rFonts w:ascii="Arial" w:hAnsi="Arial" w:cs="Arial"/>
          <w:sz w:val="20"/>
          <w:szCs w:val="20"/>
        </w:rPr>
        <w:t>ePUAP</w:t>
      </w:r>
      <w:proofErr w:type="spellEnd"/>
      <w:r w:rsidRPr="002A4AA8">
        <w:rPr>
          <w:rFonts w:ascii="Arial" w:hAnsi="Arial" w:cs="Arial"/>
          <w:sz w:val="20"/>
          <w:szCs w:val="20"/>
        </w:rPr>
        <w:t xml:space="preserve"> lub </w:t>
      </w:r>
      <w:r w:rsidR="000316DF">
        <w:rPr>
          <w:rFonts w:ascii="Arial" w:hAnsi="Arial" w:cs="Arial"/>
          <w:sz w:val="20"/>
          <w:szCs w:val="20"/>
        </w:rPr>
        <w:t>kwalifikowany</w:t>
      </w:r>
      <w:r w:rsidR="000316DF" w:rsidRPr="002A4AA8">
        <w:rPr>
          <w:rFonts w:ascii="Arial" w:hAnsi="Arial" w:cs="Arial"/>
          <w:sz w:val="20"/>
          <w:szCs w:val="20"/>
        </w:rPr>
        <w:t xml:space="preserve"> </w:t>
      </w:r>
      <w:r w:rsidRPr="002A4AA8">
        <w:rPr>
          <w:rFonts w:ascii="Arial" w:hAnsi="Arial" w:cs="Arial"/>
          <w:sz w:val="20"/>
          <w:szCs w:val="20"/>
        </w:rPr>
        <w:t>podpis elektroniczny weryfikowany za pomocą ważnego kwalifikowanego certyfikatu w ramach uwierzytelniania czynności dokonywanych w ramach SL2014</w:t>
      </w:r>
      <w:r w:rsidR="00A051DB" w:rsidRPr="002A4AA8">
        <w:rPr>
          <w:rStyle w:val="Odwoanieprzypisudolnego"/>
          <w:rFonts w:ascii="Arial" w:hAnsi="Arial" w:cs="Arial"/>
          <w:sz w:val="20"/>
          <w:szCs w:val="20"/>
        </w:rPr>
        <w:footnoteReference w:id="58"/>
      </w:r>
      <w:r w:rsidRPr="002A4AA8">
        <w:rPr>
          <w:rFonts w:ascii="Arial" w:hAnsi="Arial" w:cs="Arial"/>
          <w:sz w:val="20"/>
          <w:szCs w:val="20"/>
        </w:rPr>
        <w:t>.</w:t>
      </w:r>
    </w:p>
    <w:p w14:paraId="10A85B00" w14:textId="77777777" w:rsidR="005C3A51"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gdy z powodów technicznych wykorzystanie profilu zaufanego </w:t>
      </w:r>
      <w:proofErr w:type="spellStart"/>
      <w:r w:rsidRPr="002A4AA8">
        <w:rPr>
          <w:rFonts w:ascii="Arial" w:hAnsi="Arial" w:cs="Arial"/>
          <w:sz w:val="20"/>
          <w:szCs w:val="20"/>
        </w:rPr>
        <w:t>ePUAP</w:t>
      </w:r>
      <w:proofErr w:type="spellEnd"/>
      <w:r w:rsidRPr="002A4AA8">
        <w:rPr>
          <w:rFonts w:ascii="Arial" w:hAnsi="Arial" w:cs="Arial"/>
          <w:sz w:val="20"/>
          <w:szCs w:val="20"/>
        </w:rPr>
        <w:t xml:space="preserve"> nie jest możliwe</w:t>
      </w:r>
      <w:r w:rsidR="00F449B2" w:rsidRPr="002A4AA8">
        <w:rPr>
          <w:rFonts w:ascii="Arial" w:hAnsi="Arial" w:cs="Arial"/>
          <w:sz w:val="20"/>
          <w:szCs w:val="20"/>
        </w:rPr>
        <w:t xml:space="preserve">, o czym Instytucja Pośrednicząca informuje Beneficjenta </w:t>
      </w:r>
      <w:r w:rsidR="00314D84" w:rsidRPr="002A4AA8">
        <w:rPr>
          <w:rFonts w:ascii="Arial" w:hAnsi="Arial" w:cs="Arial"/>
          <w:sz w:val="20"/>
          <w:szCs w:val="20"/>
        </w:rPr>
        <w:t>na adres</w:t>
      </w:r>
      <w:r w:rsidR="00F449B2" w:rsidRPr="002A4AA8">
        <w:rPr>
          <w:rFonts w:ascii="Arial" w:hAnsi="Arial" w:cs="Arial"/>
          <w:sz w:val="20"/>
          <w:szCs w:val="20"/>
        </w:rPr>
        <w:t xml:space="preserve"> e-mail</w:t>
      </w:r>
      <w:r w:rsidR="00314D84" w:rsidRPr="002A4AA8">
        <w:rPr>
          <w:rFonts w:ascii="Arial" w:hAnsi="Arial" w:cs="Arial"/>
          <w:sz w:val="20"/>
          <w:szCs w:val="20"/>
        </w:rPr>
        <w:t xml:space="preserve"> wskazany we Wniosku</w:t>
      </w:r>
      <w:r w:rsidR="00F449B2" w:rsidRPr="002A4AA8">
        <w:rPr>
          <w:rFonts w:ascii="Arial" w:hAnsi="Arial" w:cs="Arial"/>
          <w:sz w:val="20"/>
          <w:szCs w:val="20"/>
        </w:rPr>
        <w:t>,</w:t>
      </w:r>
      <w:r w:rsidRPr="002A4AA8">
        <w:rPr>
          <w:rFonts w:ascii="Arial" w:hAnsi="Arial" w:cs="Arial"/>
          <w:sz w:val="20"/>
          <w:szCs w:val="20"/>
        </w:rPr>
        <w:t xml:space="preserve"> uwierzytelnianie następuje przez wykorzystanie loginu i hasła wygenerowanego przez SL2014, gdzie jako login stosuje się </w:t>
      </w:r>
      <w:r w:rsidRPr="002A4AA8">
        <w:rPr>
          <w:rFonts w:ascii="Arial" w:hAnsi="Arial" w:cs="Arial"/>
          <w:i/>
          <w:sz w:val="20"/>
          <w:szCs w:val="20"/>
        </w:rPr>
        <w:t>PESEL danej osoby uprawnionej</w:t>
      </w:r>
      <w:r w:rsidRPr="002A4AA8">
        <w:rPr>
          <w:rStyle w:val="Odwoanieprzypisudolnego"/>
          <w:rFonts w:ascii="Arial" w:hAnsi="Arial" w:cs="Arial"/>
          <w:sz w:val="20"/>
          <w:szCs w:val="20"/>
        </w:rPr>
        <w:footnoteReference w:id="59"/>
      </w:r>
      <w:r w:rsidRPr="002A4AA8">
        <w:rPr>
          <w:rFonts w:ascii="Arial" w:hAnsi="Arial" w:cs="Arial"/>
          <w:sz w:val="20"/>
          <w:szCs w:val="20"/>
        </w:rPr>
        <w:t xml:space="preserve"> </w:t>
      </w:r>
      <w:r w:rsidR="00730861" w:rsidRPr="002A4AA8">
        <w:rPr>
          <w:rFonts w:ascii="Arial" w:hAnsi="Arial" w:cs="Arial"/>
          <w:sz w:val="20"/>
          <w:szCs w:val="20"/>
        </w:rPr>
        <w:t>/</w:t>
      </w:r>
      <w:r w:rsidRPr="002A4AA8">
        <w:rPr>
          <w:rFonts w:ascii="Arial" w:hAnsi="Arial" w:cs="Arial"/>
          <w:i/>
          <w:sz w:val="20"/>
          <w:szCs w:val="20"/>
        </w:rPr>
        <w:t>adres e-mail</w:t>
      </w:r>
      <w:r w:rsidRPr="002A4AA8">
        <w:rPr>
          <w:rStyle w:val="Odwoanieprzypisudolnego"/>
          <w:rFonts w:ascii="Arial" w:hAnsi="Arial" w:cs="Arial"/>
          <w:sz w:val="20"/>
          <w:szCs w:val="20"/>
        </w:rPr>
        <w:footnoteReference w:id="60"/>
      </w:r>
      <w:r w:rsidRPr="002A4AA8">
        <w:rPr>
          <w:rFonts w:ascii="Arial" w:hAnsi="Arial" w:cs="Arial"/>
          <w:sz w:val="20"/>
          <w:szCs w:val="20"/>
        </w:rPr>
        <w:t>.</w:t>
      </w:r>
    </w:p>
    <w:p w14:paraId="25B7C88C" w14:textId="77777777" w:rsidR="00006E33" w:rsidRPr="002A4AA8"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że wszystkie osoby, o których mowa w ust. </w:t>
      </w:r>
      <w:r w:rsidR="00192771" w:rsidRPr="002A4AA8">
        <w:rPr>
          <w:rFonts w:ascii="Arial" w:hAnsi="Arial" w:cs="Arial"/>
          <w:sz w:val="20"/>
          <w:szCs w:val="20"/>
        </w:rPr>
        <w:t>3</w:t>
      </w:r>
      <w:r w:rsidR="001E6817" w:rsidRPr="002A4AA8">
        <w:rPr>
          <w:rFonts w:ascii="Arial" w:hAnsi="Arial" w:cs="Arial"/>
          <w:sz w:val="20"/>
          <w:szCs w:val="20"/>
        </w:rPr>
        <w:t>,</w:t>
      </w:r>
      <w:r w:rsidRPr="002A4AA8">
        <w:rPr>
          <w:rFonts w:ascii="Arial" w:hAnsi="Arial" w:cs="Arial"/>
          <w:sz w:val="20"/>
          <w:szCs w:val="20"/>
        </w:rPr>
        <w:t xml:space="preserve"> przestrzegają regulaminu bezpieczeństwa informacji przetwarzanych w SL2014</w:t>
      </w:r>
      <w:r w:rsidR="00723A44" w:rsidRPr="002A4AA8">
        <w:rPr>
          <w:rFonts w:ascii="Arial" w:hAnsi="Arial" w:cs="Arial"/>
          <w:sz w:val="20"/>
          <w:szCs w:val="20"/>
        </w:rPr>
        <w:t xml:space="preserve"> oraz </w:t>
      </w:r>
      <w:r w:rsidR="00985980" w:rsidRPr="002A4AA8">
        <w:rPr>
          <w:rFonts w:ascii="Arial" w:hAnsi="Arial" w:cs="Arial"/>
          <w:sz w:val="20"/>
          <w:szCs w:val="20"/>
        </w:rPr>
        <w:t xml:space="preserve">aktualnej wersji </w:t>
      </w:r>
      <w:r w:rsidR="002930AE" w:rsidRPr="002A4AA8">
        <w:rPr>
          <w:rFonts w:ascii="Arial" w:hAnsi="Arial" w:cs="Arial"/>
          <w:sz w:val="20"/>
          <w:szCs w:val="20"/>
        </w:rPr>
        <w:t>Podręcznika Beneficjenta</w:t>
      </w:r>
      <w:r w:rsidR="00723A44" w:rsidRPr="002A4AA8">
        <w:rPr>
          <w:rFonts w:ascii="Arial" w:hAnsi="Arial" w:cs="Arial"/>
          <w:sz w:val="20"/>
          <w:szCs w:val="20"/>
        </w:rPr>
        <w:t xml:space="preserve"> udostępnione</w:t>
      </w:r>
      <w:r w:rsidR="00985980" w:rsidRPr="002A4AA8">
        <w:rPr>
          <w:rFonts w:ascii="Arial" w:hAnsi="Arial" w:cs="Arial"/>
          <w:sz w:val="20"/>
          <w:szCs w:val="20"/>
        </w:rPr>
        <w:t>j</w:t>
      </w:r>
      <w:r w:rsidR="00723A44" w:rsidRPr="002A4AA8">
        <w:rPr>
          <w:rFonts w:ascii="Arial" w:hAnsi="Arial" w:cs="Arial"/>
          <w:sz w:val="20"/>
          <w:szCs w:val="20"/>
        </w:rPr>
        <w:t xml:space="preserve"> przez Instytucję Pośredniczącą</w:t>
      </w:r>
      <w:r w:rsidRPr="002A4AA8">
        <w:rPr>
          <w:rFonts w:ascii="Arial" w:hAnsi="Arial" w:cs="Arial"/>
          <w:sz w:val="20"/>
          <w:szCs w:val="20"/>
        </w:rPr>
        <w:t>.</w:t>
      </w:r>
    </w:p>
    <w:p w14:paraId="16956985" w14:textId="77777777" w:rsidR="00006E33"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każdorazowego informowania Instytucji Pośredniczącej </w:t>
      </w:r>
      <w:r w:rsidR="00592BC0" w:rsidRPr="002A4AA8">
        <w:rPr>
          <w:rFonts w:ascii="Arial" w:hAnsi="Arial" w:cs="Arial"/>
          <w:sz w:val="20"/>
          <w:szCs w:val="20"/>
        </w:rPr>
        <w:br/>
      </w:r>
      <w:r w:rsidRPr="002A4AA8">
        <w:rPr>
          <w:rFonts w:ascii="Arial" w:hAnsi="Arial" w:cs="Arial"/>
          <w:sz w:val="20"/>
          <w:szCs w:val="20"/>
        </w:rPr>
        <w:t xml:space="preserve">o nieautoryzowanym dostępie </w:t>
      </w:r>
      <w:r w:rsidR="001D4CF7" w:rsidRPr="002A4AA8">
        <w:rPr>
          <w:rFonts w:ascii="Arial" w:hAnsi="Arial" w:cs="Arial"/>
          <w:sz w:val="20"/>
          <w:szCs w:val="20"/>
        </w:rPr>
        <w:t>do danych Beneficjenta w SL2014.</w:t>
      </w:r>
    </w:p>
    <w:p w14:paraId="7CFDD1CE" w14:textId="77777777" w:rsidR="005C3A51" w:rsidRPr="002A4AA8"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niedostępności SL2014 Beneficjent </w:t>
      </w:r>
      <w:r w:rsidR="0065164D" w:rsidRPr="002A4AA8">
        <w:rPr>
          <w:rFonts w:ascii="Arial" w:hAnsi="Arial" w:cs="Arial"/>
          <w:sz w:val="20"/>
          <w:szCs w:val="20"/>
        </w:rPr>
        <w:t xml:space="preserve">zgłasza Instytucji Pośredniczącej </w:t>
      </w:r>
      <w:r w:rsidR="00BE3A28" w:rsidRPr="002A4AA8">
        <w:rPr>
          <w:rFonts w:ascii="Arial" w:hAnsi="Arial" w:cs="Arial"/>
          <w:sz w:val="20"/>
          <w:szCs w:val="20"/>
        </w:rPr>
        <w:t xml:space="preserve">zaistniały problem </w:t>
      </w:r>
      <w:r w:rsidR="0065164D" w:rsidRPr="002A4AA8">
        <w:rPr>
          <w:rFonts w:ascii="Arial" w:hAnsi="Arial" w:cs="Arial"/>
          <w:sz w:val="20"/>
          <w:szCs w:val="20"/>
        </w:rPr>
        <w:t xml:space="preserve">na adres </w:t>
      </w:r>
      <w:r w:rsidR="00E705BA" w:rsidRPr="002A4AA8">
        <w:rPr>
          <w:rFonts w:ascii="Arial" w:hAnsi="Arial" w:cs="Arial"/>
          <w:sz w:val="20"/>
          <w:szCs w:val="20"/>
        </w:rPr>
        <w:t xml:space="preserve">e-mail </w:t>
      </w:r>
      <w:r w:rsidR="0076475C" w:rsidRPr="002A4AA8">
        <w:rPr>
          <w:rFonts w:ascii="Arial" w:hAnsi="Arial" w:cs="Arial"/>
          <w:sz w:val="20"/>
          <w:szCs w:val="20"/>
        </w:rPr>
        <w:t xml:space="preserve">ami.rpzp@wup.pl </w:t>
      </w:r>
      <w:r w:rsidR="00E705BA" w:rsidRPr="002A4AA8">
        <w:rPr>
          <w:rFonts w:ascii="Arial" w:hAnsi="Arial" w:cs="Arial"/>
          <w:sz w:val="20"/>
          <w:szCs w:val="20"/>
        </w:rPr>
        <w:t xml:space="preserve">W przypadku potwierdzenia awarii SL2014 przez pracownika Instytucji Pośredniczącej proces rozliczania Projektu oraz komunikowania z Instytucją Pośredniczącą odbywa się drogą pisemną. </w:t>
      </w:r>
      <w:r w:rsidR="004C3C1D" w:rsidRPr="002A4AA8">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2A4AA8">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2A4AA8">
        <w:rPr>
          <w:rStyle w:val="Odwoanieprzypisudolnego"/>
          <w:rFonts w:ascii="Arial" w:hAnsi="Arial" w:cs="Arial"/>
          <w:sz w:val="20"/>
          <w:szCs w:val="20"/>
        </w:rPr>
        <w:footnoteReference w:id="61"/>
      </w:r>
      <w:r w:rsidRPr="002A4AA8">
        <w:rPr>
          <w:rFonts w:ascii="Arial" w:hAnsi="Arial" w:cs="Arial"/>
          <w:sz w:val="20"/>
          <w:szCs w:val="20"/>
        </w:rPr>
        <w:t xml:space="preserve"> </w:t>
      </w:r>
    </w:p>
    <w:p w14:paraId="3066B869" w14:textId="77777777" w:rsidR="00462BFE" w:rsidRPr="002A4AA8"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 xml:space="preserve">Beneficjent zobowiązuje się do wprowadzania </w:t>
      </w:r>
      <w:r w:rsidR="00371239" w:rsidRPr="002A4AA8">
        <w:rPr>
          <w:rFonts w:ascii="Arial" w:hAnsi="Arial" w:cs="Arial"/>
          <w:color w:val="000000"/>
          <w:sz w:val="20"/>
          <w:szCs w:val="20"/>
        </w:rPr>
        <w:t xml:space="preserve">do SL2014 </w:t>
      </w:r>
      <w:r w:rsidRPr="002A4AA8">
        <w:rPr>
          <w:rFonts w:ascii="Arial" w:hAnsi="Arial" w:cs="Arial"/>
          <w:color w:val="000000"/>
          <w:sz w:val="20"/>
          <w:szCs w:val="20"/>
        </w:rPr>
        <w:t>danych do</w:t>
      </w:r>
      <w:r w:rsidR="00371239" w:rsidRPr="002A4AA8">
        <w:rPr>
          <w:rFonts w:ascii="Arial" w:hAnsi="Arial" w:cs="Arial"/>
          <w:color w:val="000000"/>
          <w:sz w:val="20"/>
          <w:szCs w:val="20"/>
        </w:rPr>
        <w:t xml:space="preserve">tyczących </w:t>
      </w:r>
      <w:r w:rsidRPr="002A4AA8">
        <w:rPr>
          <w:rFonts w:ascii="Arial" w:hAnsi="Arial" w:cs="Arial"/>
          <w:color w:val="000000"/>
          <w:sz w:val="20"/>
          <w:szCs w:val="20"/>
        </w:rPr>
        <w:t>angażowania personelu projektu</w:t>
      </w:r>
      <w:r w:rsidR="00371239" w:rsidRPr="002A4AA8">
        <w:rPr>
          <w:rFonts w:ascii="Arial" w:hAnsi="Arial" w:cs="Arial"/>
          <w:color w:val="000000"/>
          <w:sz w:val="20"/>
          <w:szCs w:val="20"/>
        </w:rPr>
        <w:t xml:space="preserve"> zgodnie z zakresem określonym w </w:t>
      </w:r>
      <w:r w:rsidR="00A84D80" w:rsidRPr="002A4AA8">
        <w:rPr>
          <w:rFonts w:ascii="Arial" w:hAnsi="Arial" w:cs="Arial"/>
          <w:i/>
          <w:sz w:val="20"/>
          <w:szCs w:val="20"/>
        </w:rPr>
        <w:t>Wytycznych w zakresie gromadzenia</w:t>
      </w:r>
      <w:r w:rsidR="00371239" w:rsidRPr="002A4AA8">
        <w:rPr>
          <w:rFonts w:ascii="Arial" w:hAnsi="Arial" w:cs="Arial"/>
          <w:sz w:val="20"/>
          <w:szCs w:val="20"/>
        </w:rPr>
        <w:t xml:space="preserve"> </w:t>
      </w:r>
      <w:r w:rsidR="003177E2" w:rsidRPr="002A4AA8">
        <w:rPr>
          <w:rFonts w:ascii="Arial" w:hAnsi="Arial" w:cs="Arial"/>
          <w:i/>
          <w:sz w:val="20"/>
          <w:szCs w:val="20"/>
        </w:rPr>
        <w:t>i przekazywania danych</w:t>
      </w:r>
      <w:r w:rsidR="003177E2" w:rsidRPr="002A4AA8">
        <w:rPr>
          <w:rFonts w:ascii="Arial" w:hAnsi="Arial" w:cs="Arial"/>
          <w:sz w:val="20"/>
          <w:szCs w:val="20"/>
        </w:rPr>
        <w:t xml:space="preserve"> </w:t>
      </w:r>
      <w:r w:rsidRPr="002A4AA8">
        <w:rPr>
          <w:rFonts w:ascii="Arial" w:hAnsi="Arial" w:cs="Arial"/>
          <w:sz w:val="20"/>
          <w:szCs w:val="20"/>
        </w:rPr>
        <w:t xml:space="preserve">pod rygorem uznania </w:t>
      </w:r>
      <w:r w:rsidR="00371239" w:rsidRPr="002A4AA8">
        <w:rPr>
          <w:rFonts w:ascii="Arial" w:hAnsi="Arial" w:cs="Arial"/>
          <w:sz w:val="20"/>
          <w:szCs w:val="20"/>
        </w:rPr>
        <w:t xml:space="preserve">związanych z tym </w:t>
      </w:r>
      <w:r w:rsidRPr="002A4AA8">
        <w:rPr>
          <w:rFonts w:ascii="Arial" w:hAnsi="Arial" w:cs="Arial"/>
          <w:sz w:val="20"/>
          <w:szCs w:val="20"/>
        </w:rPr>
        <w:t>wydatków za niekwalifikowalne.</w:t>
      </w:r>
    </w:p>
    <w:p w14:paraId="6FBD4F43" w14:textId="77777777" w:rsidR="00462BFE" w:rsidRPr="002A4AA8"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 </w:t>
      </w:r>
      <w:r w:rsidR="00985980" w:rsidRPr="002A4AA8">
        <w:rPr>
          <w:rFonts w:ascii="Arial" w:hAnsi="Arial" w:cs="Arial"/>
          <w:sz w:val="20"/>
          <w:szCs w:val="20"/>
        </w:rPr>
        <w:t>P</w:t>
      </w:r>
      <w:r w:rsidR="00462BFE" w:rsidRPr="002A4AA8">
        <w:rPr>
          <w:rFonts w:ascii="Arial" w:hAnsi="Arial" w:cs="Arial"/>
          <w:sz w:val="20"/>
          <w:szCs w:val="20"/>
        </w:rPr>
        <w:t>rzedmiotem komunikacji wyłącznie przy wykorzystaniu SL2014</w:t>
      </w:r>
      <w:r w:rsidR="00985980" w:rsidRPr="002A4AA8">
        <w:rPr>
          <w:rFonts w:ascii="Arial" w:hAnsi="Arial" w:cs="Arial"/>
          <w:sz w:val="20"/>
          <w:szCs w:val="20"/>
        </w:rPr>
        <w:t xml:space="preserve"> nie mogą być</w:t>
      </w:r>
      <w:r w:rsidR="00462BFE" w:rsidRPr="002A4AA8">
        <w:rPr>
          <w:rFonts w:ascii="Arial" w:hAnsi="Arial" w:cs="Arial"/>
          <w:sz w:val="20"/>
          <w:szCs w:val="20"/>
        </w:rPr>
        <w:t>:</w:t>
      </w:r>
    </w:p>
    <w:p w14:paraId="4C96A33E" w14:textId="77777777" w:rsidR="00462BFE" w:rsidRPr="002A4AA8" w:rsidRDefault="00024B29"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zmiany treści umowy</w:t>
      </w:r>
      <w:r w:rsidR="002F11FE" w:rsidRPr="002A4AA8">
        <w:rPr>
          <w:rFonts w:ascii="Arial" w:hAnsi="Arial" w:cs="Arial"/>
          <w:sz w:val="20"/>
          <w:szCs w:val="20"/>
        </w:rPr>
        <w:t xml:space="preserve">, z wyłączeniem § 8 ust. </w:t>
      </w:r>
      <w:r w:rsidR="00C41FB8" w:rsidRPr="002A4AA8">
        <w:rPr>
          <w:rFonts w:ascii="Arial" w:hAnsi="Arial" w:cs="Arial"/>
          <w:sz w:val="20"/>
          <w:szCs w:val="20"/>
        </w:rPr>
        <w:t>4</w:t>
      </w:r>
      <w:r w:rsidR="00591762" w:rsidRPr="002A4AA8">
        <w:rPr>
          <w:rFonts w:ascii="Arial" w:hAnsi="Arial" w:cs="Arial"/>
          <w:sz w:val="20"/>
          <w:szCs w:val="20"/>
        </w:rPr>
        <w:t xml:space="preserve"> i § 2</w:t>
      </w:r>
      <w:r w:rsidR="00634A4F">
        <w:rPr>
          <w:rFonts w:ascii="Arial" w:hAnsi="Arial" w:cs="Arial"/>
          <w:sz w:val="20"/>
          <w:szCs w:val="20"/>
        </w:rPr>
        <w:t>3</w:t>
      </w:r>
      <w:r w:rsidRPr="002A4AA8">
        <w:rPr>
          <w:rFonts w:ascii="Arial" w:hAnsi="Arial" w:cs="Arial"/>
          <w:sz w:val="20"/>
          <w:szCs w:val="20"/>
        </w:rPr>
        <w:t>;</w:t>
      </w:r>
    </w:p>
    <w:p w14:paraId="4A015C90" w14:textId="77777777" w:rsidR="00F5402D" w:rsidRPr="002A4AA8" w:rsidRDefault="006B58F6"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kontrole na miejscu</w:t>
      </w:r>
      <w:r w:rsidR="00F5402D" w:rsidRPr="002A4AA8">
        <w:rPr>
          <w:rFonts w:ascii="Arial" w:hAnsi="Arial" w:cs="Arial"/>
          <w:sz w:val="20"/>
          <w:szCs w:val="20"/>
        </w:rPr>
        <w:t xml:space="preserve"> przeprowadzane w ramach Projektu;</w:t>
      </w:r>
    </w:p>
    <w:p w14:paraId="3148CE64" w14:textId="77777777" w:rsidR="00F5402D" w:rsidRPr="002A4AA8" w:rsidRDefault="00F5402D" w:rsidP="00D942FB">
      <w:pPr>
        <w:numPr>
          <w:ilvl w:val="1"/>
          <w:numId w:val="28"/>
        </w:numPr>
        <w:tabs>
          <w:tab w:val="left" w:pos="357"/>
        </w:tabs>
        <w:spacing w:after="60" w:line="240" w:lineRule="auto"/>
        <w:jc w:val="both"/>
        <w:rPr>
          <w:rFonts w:ascii="Arial" w:hAnsi="Arial" w:cs="Arial"/>
          <w:sz w:val="20"/>
          <w:szCs w:val="20"/>
        </w:rPr>
      </w:pPr>
      <w:r w:rsidRPr="002A4AA8">
        <w:rPr>
          <w:rFonts w:ascii="Arial" w:hAnsi="Arial" w:cs="Arial"/>
          <w:sz w:val="20"/>
          <w:szCs w:val="20"/>
        </w:rPr>
        <w:t>dochodzenie zwrotu środków od Beneficjenta, o który</w:t>
      </w:r>
      <w:r w:rsidR="008B6852" w:rsidRPr="002A4AA8">
        <w:rPr>
          <w:rFonts w:ascii="Arial" w:hAnsi="Arial" w:cs="Arial"/>
          <w:sz w:val="20"/>
          <w:szCs w:val="20"/>
        </w:rPr>
        <w:t>m</w:t>
      </w:r>
      <w:r w:rsidRPr="002A4AA8">
        <w:rPr>
          <w:rFonts w:ascii="Arial" w:hAnsi="Arial" w:cs="Arial"/>
          <w:sz w:val="20"/>
          <w:szCs w:val="20"/>
        </w:rPr>
        <w:t xml:space="preserve"> mowa w § 13, w tym prowadzenie postępowania administracyjnego w celu wydania decyzji o zwrocie środków</w:t>
      </w:r>
      <w:r w:rsidR="00B10B84" w:rsidRPr="002A4AA8">
        <w:rPr>
          <w:rFonts w:ascii="Arial" w:hAnsi="Arial" w:cs="Arial"/>
          <w:sz w:val="20"/>
          <w:szCs w:val="20"/>
          <w:vertAlign w:val="superscript"/>
        </w:rPr>
        <w:footnoteReference w:id="62"/>
      </w:r>
      <w:r w:rsidR="001009DD" w:rsidRPr="002A4AA8">
        <w:rPr>
          <w:rFonts w:ascii="Arial" w:hAnsi="Arial" w:cs="Arial"/>
          <w:sz w:val="20"/>
          <w:szCs w:val="20"/>
        </w:rPr>
        <w:t>.</w:t>
      </w:r>
    </w:p>
    <w:p w14:paraId="51229025" w14:textId="77777777" w:rsidR="00F86DEB" w:rsidRPr="002A4AA8" w:rsidRDefault="00F86DEB" w:rsidP="00350F7A">
      <w:pPr>
        <w:spacing w:before="120" w:after="60" w:line="240" w:lineRule="auto"/>
        <w:jc w:val="both"/>
        <w:rPr>
          <w:rFonts w:ascii="Arial" w:hAnsi="Arial" w:cs="Arial"/>
          <w:sz w:val="20"/>
          <w:szCs w:val="20"/>
        </w:rPr>
      </w:pPr>
    </w:p>
    <w:p w14:paraId="3600AFA9" w14:textId="77777777" w:rsidR="009D490C" w:rsidRPr="002A4AA8" w:rsidRDefault="00BE17B5" w:rsidP="00350F7A">
      <w:pPr>
        <w:keepNext/>
        <w:spacing w:after="60" w:line="240" w:lineRule="auto"/>
        <w:jc w:val="center"/>
        <w:rPr>
          <w:rFonts w:ascii="Arial" w:hAnsi="Arial" w:cs="Arial"/>
          <w:b/>
          <w:sz w:val="20"/>
          <w:szCs w:val="20"/>
        </w:rPr>
      </w:pPr>
      <w:r w:rsidRPr="002A4AA8">
        <w:rPr>
          <w:rFonts w:ascii="Arial" w:hAnsi="Arial" w:cs="Arial"/>
          <w:b/>
          <w:sz w:val="20"/>
          <w:szCs w:val="20"/>
        </w:rPr>
        <w:t>Dokumentacja</w:t>
      </w:r>
      <w:r w:rsidR="001D4CF7" w:rsidRPr="002A4AA8">
        <w:rPr>
          <w:rFonts w:ascii="Arial" w:hAnsi="Arial" w:cs="Arial"/>
          <w:b/>
          <w:sz w:val="20"/>
          <w:szCs w:val="20"/>
        </w:rPr>
        <w:t xml:space="preserve"> Projektu</w:t>
      </w:r>
    </w:p>
    <w:p w14:paraId="535FC687"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17.</w:t>
      </w:r>
    </w:p>
    <w:p w14:paraId="1C50049C" w14:textId="77777777" w:rsidR="009D490C" w:rsidRPr="002A4AA8"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zlecania zadań lub ich części w ramach Projektu wykonawcy Beneficjent zobowiązuje się </w:t>
      </w:r>
      <w:r w:rsidR="004354F0" w:rsidRPr="002A4AA8">
        <w:rPr>
          <w:rFonts w:ascii="Arial" w:hAnsi="Arial" w:cs="Arial"/>
          <w:sz w:val="20"/>
          <w:szCs w:val="20"/>
        </w:rPr>
        <w:t xml:space="preserve">zapewnić </w:t>
      </w:r>
      <w:r w:rsidR="00F01FA5" w:rsidRPr="002A4AA8">
        <w:rPr>
          <w:rFonts w:ascii="Arial" w:hAnsi="Arial" w:cs="Arial"/>
          <w:sz w:val="20"/>
          <w:szCs w:val="20"/>
        </w:rPr>
        <w:t xml:space="preserve">wszelkie </w:t>
      </w:r>
      <w:r w:rsidR="004354F0" w:rsidRPr="002A4AA8">
        <w:rPr>
          <w:rFonts w:ascii="Arial" w:hAnsi="Arial" w:cs="Arial"/>
          <w:sz w:val="20"/>
          <w:szCs w:val="20"/>
        </w:rPr>
        <w:t xml:space="preserve">dokumenty umożliwiające weryfikację </w:t>
      </w:r>
      <w:r w:rsidR="00442F0A" w:rsidRPr="002A4AA8">
        <w:rPr>
          <w:rFonts w:ascii="Arial" w:hAnsi="Arial" w:cs="Arial"/>
          <w:sz w:val="20"/>
          <w:szCs w:val="20"/>
        </w:rPr>
        <w:t xml:space="preserve">kwalifikowalności </w:t>
      </w:r>
      <w:r w:rsidR="004354F0" w:rsidRPr="002A4AA8">
        <w:rPr>
          <w:rFonts w:ascii="Arial" w:hAnsi="Arial" w:cs="Arial"/>
          <w:sz w:val="20"/>
          <w:szCs w:val="20"/>
        </w:rPr>
        <w:t>wydatków</w:t>
      </w:r>
      <w:r w:rsidRPr="002A4AA8">
        <w:rPr>
          <w:rFonts w:ascii="Arial" w:hAnsi="Arial" w:cs="Arial"/>
          <w:sz w:val="20"/>
          <w:szCs w:val="20"/>
        </w:rPr>
        <w:t xml:space="preserve">. </w:t>
      </w:r>
    </w:p>
    <w:p w14:paraId="44CD86CD" w14:textId="77777777" w:rsidR="00E6588B" w:rsidRPr="002A4AA8" w:rsidRDefault="00E6588B"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zobowiąże uczestników </w:t>
      </w:r>
      <w:r w:rsidR="008B6852" w:rsidRPr="002A4AA8">
        <w:rPr>
          <w:rFonts w:ascii="Arial" w:hAnsi="Arial" w:cs="Arial"/>
          <w:sz w:val="20"/>
          <w:szCs w:val="20"/>
        </w:rPr>
        <w:t xml:space="preserve">Projektu, </w:t>
      </w:r>
      <w:r w:rsidRPr="002A4AA8">
        <w:rPr>
          <w:rFonts w:ascii="Arial" w:hAnsi="Arial" w:cs="Arial"/>
          <w:sz w:val="20"/>
          <w:szCs w:val="20"/>
        </w:rPr>
        <w:t>na etapie ich rekrutacji do Projektu</w:t>
      </w:r>
      <w:r w:rsidR="008B6852" w:rsidRPr="002A4AA8">
        <w:rPr>
          <w:rFonts w:ascii="Arial" w:hAnsi="Arial" w:cs="Arial"/>
          <w:sz w:val="20"/>
          <w:szCs w:val="20"/>
        </w:rPr>
        <w:t>,</w:t>
      </w:r>
      <w:r w:rsidRPr="002A4AA8">
        <w:rPr>
          <w:rFonts w:ascii="Arial" w:hAnsi="Arial" w:cs="Arial"/>
          <w:sz w:val="20"/>
          <w:szCs w:val="20"/>
        </w:rPr>
        <w:t xml:space="preserve"> do przekazania informacji dotyczących ich sytuacji po zakończeniu udziału w </w:t>
      </w:r>
      <w:r w:rsidR="008B6852" w:rsidRPr="002A4AA8">
        <w:rPr>
          <w:rFonts w:ascii="Arial" w:hAnsi="Arial" w:cs="Arial"/>
          <w:sz w:val="20"/>
          <w:szCs w:val="20"/>
        </w:rPr>
        <w:t>P</w:t>
      </w:r>
      <w:r w:rsidRPr="002A4AA8">
        <w:rPr>
          <w:rFonts w:ascii="Arial" w:hAnsi="Arial" w:cs="Arial"/>
          <w:sz w:val="20"/>
          <w:szCs w:val="20"/>
        </w:rPr>
        <w:t xml:space="preserve">rojekcie (do 4 tygodni od zakończenia udziału) zgodnie z zakresem danych określonych w </w:t>
      </w:r>
      <w:r w:rsidRPr="002A4AA8">
        <w:rPr>
          <w:rFonts w:ascii="Arial" w:hAnsi="Arial" w:cs="Arial"/>
          <w:i/>
          <w:sz w:val="20"/>
          <w:szCs w:val="20"/>
        </w:rPr>
        <w:t>Wytycznych w zakresie monitorowania</w:t>
      </w:r>
      <w:r w:rsidR="00D37AFE" w:rsidRPr="002A4AA8">
        <w:rPr>
          <w:rFonts w:ascii="Arial" w:hAnsi="Arial" w:cs="Arial"/>
          <w:sz w:val="20"/>
          <w:szCs w:val="20"/>
        </w:rPr>
        <w:t xml:space="preserve"> (tzw. </w:t>
      </w:r>
      <w:r w:rsidR="0032678C" w:rsidRPr="002A4AA8">
        <w:rPr>
          <w:rFonts w:ascii="Arial" w:hAnsi="Arial" w:cs="Arial"/>
          <w:sz w:val="20"/>
          <w:szCs w:val="20"/>
        </w:rPr>
        <w:t xml:space="preserve">wspólne </w:t>
      </w:r>
      <w:r w:rsidR="00D37AFE" w:rsidRPr="002A4AA8">
        <w:rPr>
          <w:rFonts w:ascii="Arial" w:hAnsi="Arial" w:cs="Arial"/>
          <w:sz w:val="20"/>
          <w:szCs w:val="20"/>
        </w:rPr>
        <w:t>wskaźniki rezultatu bezpośredniego)</w:t>
      </w:r>
      <w:r w:rsidRPr="002A4AA8">
        <w:rPr>
          <w:rFonts w:ascii="Arial" w:hAnsi="Arial" w:cs="Arial"/>
          <w:sz w:val="20"/>
          <w:szCs w:val="20"/>
        </w:rPr>
        <w:t>.</w:t>
      </w:r>
    </w:p>
    <w:p w14:paraId="1BB92DCF" w14:textId="77777777" w:rsidR="009F3B81" w:rsidRPr="002A4AA8" w:rsidRDefault="00F17E33" w:rsidP="00C61C47">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zobowiązuje się do stosowania aktualnych zaleceń dotyczących rozliczania podatku od towarów i usług (VAT) w ramach projektów EFS</w:t>
      </w:r>
      <w:r w:rsidR="006B1E6B" w:rsidRPr="002A4AA8">
        <w:rPr>
          <w:rFonts w:ascii="Arial" w:hAnsi="Arial" w:cs="Arial"/>
          <w:sz w:val="20"/>
          <w:szCs w:val="20"/>
        </w:rPr>
        <w:t>,</w:t>
      </w:r>
      <w:r w:rsidR="00736B34" w:rsidRPr="002A4AA8">
        <w:rPr>
          <w:rFonts w:ascii="Arial" w:hAnsi="Arial" w:cs="Arial"/>
          <w:sz w:val="20"/>
          <w:szCs w:val="20"/>
        </w:rPr>
        <w:t xml:space="preserve"> opublikowanych na stronie </w:t>
      </w:r>
      <w:hyperlink r:id="rId8" w:history="1">
        <w:r w:rsidR="00736B34" w:rsidRPr="002A4AA8">
          <w:rPr>
            <w:rStyle w:val="Hipercze"/>
            <w:rFonts w:ascii="Arial" w:hAnsi="Arial" w:cs="Arial"/>
            <w:sz w:val="20"/>
            <w:szCs w:val="20"/>
          </w:rPr>
          <w:t>www.wup.pl</w:t>
        </w:r>
      </w:hyperlink>
      <w:r w:rsidR="00736B34" w:rsidRPr="002A4AA8">
        <w:rPr>
          <w:rFonts w:ascii="Arial" w:hAnsi="Arial" w:cs="Arial"/>
          <w:sz w:val="20"/>
          <w:szCs w:val="20"/>
        </w:rPr>
        <w:t xml:space="preserve"> oraz przekazanych za pośrednictwem systemu SL2014</w:t>
      </w:r>
      <w:r w:rsidR="00C61C47" w:rsidRPr="002A4AA8">
        <w:rPr>
          <w:rStyle w:val="Odwoanieprzypisudolnego"/>
          <w:rFonts w:ascii="Arial" w:hAnsi="Arial" w:cs="Arial"/>
          <w:sz w:val="20"/>
          <w:szCs w:val="20"/>
        </w:rPr>
        <w:footnoteReference w:id="63"/>
      </w:r>
      <w:r w:rsidR="00C61C47" w:rsidRPr="002A4AA8">
        <w:rPr>
          <w:rFonts w:ascii="Arial" w:hAnsi="Arial" w:cs="Arial"/>
          <w:sz w:val="20"/>
          <w:szCs w:val="20"/>
        </w:rPr>
        <w:t>.</w:t>
      </w:r>
    </w:p>
    <w:p w14:paraId="2A1F0EAE" w14:textId="77777777" w:rsidR="00477CE5" w:rsidRPr="002A4AA8" w:rsidRDefault="009D490C" w:rsidP="00736B34">
      <w:pPr>
        <w:pStyle w:val="Akapitzlist"/>
        <w:numPr>
          <w:ilvl w:val="0"/>
          <w:numId w:val="4"/>
        </w:numPr>
        <w:tabs>
          <w:tab w:val="clear" w:pos="360"/>
        </w:tabs>
        <w:ind w:left="284" w:hanging="284"/>
        <w:jc w:val="both"/>
        <w:rPr>
          <w:rFonts w:ascii="Arial" w:hAnsi="Arial" w:cs="Arial"/>
          <w:sz w:val="20"/>
          <w:szCs w:val="20"/>
        </w:rPr>
      </w:pPr>
      <w:r w:rsidRPr="002A4AA8">
        <w:rPr>
          <w:rFonts w:ascii="Arial" w:hAnsi="Arial" w:cs="Arial"/>
          <w:sz w:val="20"/>
          <w:szCs w:val="20"/>
        </w:rPr>
        <w:lastRenderedPageBreak/>
        <w:t xml:space="preserve">Beneficjent zobowiązuje się do przechowywania dokumentacji związanej z realizacją Projektu </w:t>
      </w:r>
      <w:r w:rsidRPr="002A4AA8">
        <w:rPr>
          <w:rFonts w:ascii="Arial" w:hAnsi="Arial" w:cs="Arial"/>
          <w:sz w:val="20"/>
          <w:szCs w:val="20"/>
        </w:rPr>
        <w:br/>
      </w:r>
      <w:r w:rsidR="000E1A8D" w:rsidRPr="002A4AA8">
        <w:rPr>
          <w:rFonts w:ascii="Arial" w:hAnsi="Arial" w:cs="Arial"/>
          <w:sz w:val="20"/>
          <w:szCs w:val="20"/>
        </w:rPr>
        <w:t xml:space="preserve">przez okres </w:t>
      </w:r>
      <w:r w:rsidR="0065487D" w:rsidRPr="002A4AA8">
        <w:rPr>
          <w:rFonts w:ascii="Arial" w:hAnsi="Arial" w:cs="Arial"/>
          <w:sz w:val="20"/>
          <w:szCs w:val="20"/>
        </w:rPr>
        <w:t xml:space="preserve">2 </w:t>
      </w:r>
      <w:r w:rsidR="0042175A" w:rsidRPr="002A4AA8">
        <w:rPr>
          <w:rFonts w:ascii="Arial" w:hAnsi="Arial" w:cs="Arial"/>
          <w:sz w:val="20"/>
          <w:szCs w:val="20"/>
        </w:rPr>
        <w:t xml:space="preserve">lat od dnia 31 grudnia </w:t>
      </w:r>
      <w:r w:rsidR="005B2AAD" w:rsidRPr="002A4AA8">
        <w:rPr>
          <w:rFonts w:ascii="Arial" w:hAnsi="Arial" w:cs="Arial"/>
          <w:sz w:val="20"/>
          <w:szCs w:val="20"/>
        </w:rPr>
        <w:t>roku</w:t>
      </w:r>
      <w:r w:rsidR="00DB485F" w:rsidRPr="002A4AA8">
        <w:rPr>
          <w:rFonts w:ascii="Arial" w:hAnsi="Arial" w:cs="Arial"/>
          <w:sz w:val="20"/>
          <w:szCs w:val="20"/>
        </w:rPr>
        <w:t>, w którym</w:t>
      </w:r>
      <w:r w:rsidR="0042175A" w:rsidRPr="002A4AA8">
        <w:rPr>
          <w:rFonts w:ascii="Arial" w:hAnsi="Arial" w:cs="Arial"/>
          <w:sz w:val="20"/>
          <w:szCs w:val="20"/>
        </w:rPr>
        <w:t xml:space="preserve"> złoż</w:t>
      </w:r>
      <w:r w:rsidR="00DB485F" w:rsidRPr="002A4AA8">
        <w:rPr>
          <w:rFonts w:ascii="Arial" w:hAnsi="Arial" w:cs="Arial"/>
          <w:sz w:val="20"/>
          <w:szCs w:val="20"/>
        </w:rPr>
        <w:t>o</w:t>
      </w:r>
      <w:r w:rsidR="0042175A" w:rsidRPr="002A4AA8">
        <w:rPr>
          <w:rFonts w:ascii="Arial" w:hAnsi="Arial" w:cs="Arial"/>
          <w:sz w:val="20"/>
          <w:szCs w:val="20"/>
        </w:rPr>
        <w:t>n</w:t>
      </w:r>
      <w:r w:rsidR="00DB485F" w:rsidRPr="002A4AA8">
        <w:rPr>
          <w:rFonts w:ascii="Arial" w:hAnsi="Arial" w:cs="Arial"/>
          <w:sz w:val="20"/>
          <w:szCs w:val="20"/>
        </w:rPr>
        <w:t xml:space="preserve">o </w:t>
      </w:r>
      <w:r w:rsidR="00006CB1" w:rsidRPr="002A4AA8">
        <w:rPr>
          <w:rFonts w:ascii="Arial" w:hAnsi="Arial" w:cs="Arial"/>
          <w:sz w:val="20"/>
          <w:szCs w:val="20"/>
        </w:rPr>
        <w:t xml:space="preserve">do Komisji Europejskiej </w:t>
      </w:r>
      <w:r w:rsidR="0042175A" w:rsidRPr="002A4AA8">
        <w:rPr>
          <w:rFonts w:ascii="Arial" w:hAnsi="Arial" w:cs="Arial"/>
          <w:sz w:val="20"/>
          <w:szCs w:val="20"/>
        </w:rPr>
        <w:t>zestawieni</w:t>
      </w:r>
      <w:r w:rsidR="00DB485F" w:rsidRPr="002A4AA8">
        <w:rPr>
          <w:rFonts w:ascii="Arial" w:hAnsi="Arial" w:cs="Arial"/>
          <w:sz w:val="20"/>
          <w:szCs w:val="20"/>
        </w:rPr>
        <w:t>e</w:t>
      </w:r>
      <w:r w:rsidR="0042175A" w:rsidRPr="002A4AA8">
        <w:rPr>
          <w:rFonts w:ascii="Arial" w:hAnsi="Arial" w:cs="Arial"/>
          <w:sz w:val="20"/>
          <w:szCs w:val="20"/>
        </w:rPr>
        <w:t xml:space="preserve"> wydatków, w którym ujęto ostateczne wydatki dotyczące zakoń</w:t>
      </w:r>
      <w:r w:rsidR="00006CB1" w:rsidRPr="002A4AA8">
        <w:rPr>
          <w:rFonts w:ascii="Arial" w:hAnsi="Arial" w:cs="Arial"/>
          <w:sz w:val="20"/>
          <w:szCs w:val="20"/>
        </w:rPr>
        <w:t xml:space="preserve">czonego Projektu. </w:t>
      </w:r>
      <w:r w:rsidR="00D27EF3" w:rsidRPr="002A4AA8">
        <w:rPr>
          <w:rFonts w:ascii="Arial" w:hAnsi="Arial" w:cs="Arial"/>
          <w:sz w:val="20"/>
          <w:szCs w:val="20"/>
        </w:rPr>
        <w:t>Instytucja Pośrednicząca</w:t>
      </w:r>
      <w:r w:rsidR="00006CB1" w:rsidRPr="002A4AA8">
        <w:rPr>
          <w:rFonts w:ascii="Arial" w:hAnsi="Arial" w:cs="Arial"/>
          <w:sz w:val="20"/>
          <w:szCs w:val="20"/>
        </w:rPr>
        <w:t xml:space="preserve"> informuje Beneficjent</w:t>
      </w:r>
      <w:r w:rsidR="0071617A" w:rsidRPr="002A4AA8">
        <w:rPr>
          <w:rFonts w:ascii="Arial" w:hAnsi="Arial" w:cs="Arial"/>
          <w:sz w:val="20"/>
          <w:szCs w:val="20"/>
        </w:rPr>
        <w:t>a</w:t>
      </w:r>
      <w:r w:rsidR="00006CB1" w:rsidRPr="002A4AA8">
        <w:rPr>
          <w:rFonts w:ascii="Arial" w:hAnsi="Arial" w:cs="Arial"/>
          <w:sz w:val="20"/>
          <w:szCs w:val="20"/>
        </w:rPr>
        <w:t xml:space="preserve"> o dacie rozpoczęcia okresu, o którym mowa w zdaniu pierwszym. Okres, o którym mowa w zdaniu pierwszym</w:t>
      </w:r>
      <w:r w:rsidR="00F01FA5" w:rsidRPr="002A4AA8">
        <w:rPr>
          <w:rFonts w:ascii="Arial" w:hAnsi="Arial" w:cs="Arial"/>
          <w:sz w:val="20"/>
          <w:szCs w:val="20"/>
        </w:rPr>
        <w:t>,</w:t>
      </w:r>
      <w:r w:rsidR="00006CB1" w:rsidRPr="002A4AA8">
        <w:rPr>
          <w:rFonts w:ascii="Arial" w:hAnsi="Arial" w:cs="Arial"/>
          <w:sz w:val="20"/>
          <w:szCs w:val="20"/>
        </w:rPr>
        <w:t xml:space="preserve"> zostaje przerwany w przypadku wszczęcia postępowania </w:t>
      </w:r>
      <w:r w:rsidR="00F01FA5" w:rsidRPr="002A4AA8">
        <w:rPr>
          <w:rFonts w:ascii="Arial" w:hAnsi="Arial" w:cs="Arial"/>
          <w:sz w:val="20"/>
          <w:szCs w:val="20"/>
        </w:rPr>
        <w:t xml:space="preserve">administracyjnego lub sądowego dotyczącego wydatków rozliczonych </w:t>
      </w:r>
      <w:r w:rsidR="00592BC0" w:rsidRPr="002A4AA8">
        <w:rPr>
          <w:rFonts w:ascii="Arial" w:hAnsi="Arial" w:cs="Arial"/>
          <w:sz w:val="20"/>
          <w:szCs w:val="20"/>
        </w:rPr>
        <w:br/>
      </w:r>
      <w:r w:rsidR="00F01FA5" w:rsidRPr="002A4AA8">
        <w:rPr>
          <w:rFonts w:ascii="Arial" w:hAnsi="Arial" w:cs="Arial"/>
          <w:sz w:val="20"/>
          <w:szCs w:val="20"/>
        </w:rPr>
        <w:t>w Projekcie</w:t>
      </w:r>
      <w:r w:rsidR="00006CB1" w:rsidRPr="002A4AA8">
        <w:rPr>
          <w:rFonts w:ascii="Arial" w:hAnsi="Arial" w:cs="Arial"/>
          <w:sz w:val="20"/>
          <w:szCs w:val="20"/>
        </w:rPr>
        <w:t xml:space="preserve"> albo na należycie uzasadniony wniosek Komisji Europejskiej</w:t>
      </w:r>
      <w:r w:rsidR="00442F0A" w:rsidRPr="002A4AA8">
        <w:rPr>
          <w:rFonts w:ascii="Arial" w:hAnsi="Arial" w:cs="Arial"/>
          <w:sz w:val="20"/>
          <w:szCs w:val="20"/>
        </w:rPr>
        <w:t>, o czym Beneficjent jest informowany pisemnie</w:t>
      </w:r>
      <w:r w:rsidR="00477CE5" w:rsidRPr="002A4AA8">
        <w:rPr>
          <w:rFonts w:ascii="Arial" w:hAnsi="Arial" w:cs="Arial"/>
          <w:sz w:val="20"/>
          <w:szCs w:val="20"/>
        </w:rPr>
        <w:t>.</w:t>
      </w:r>
      <w:r w:rsidR="00657353" w:rsidRPr="002A4AA8">
        <w:rPr>
          <w:rFonts w:ascii="Arial" w:hAnsi="Arial" w:cs="Arial"/>
          <w:sz w:val="20"/>
          <w:szCs w:val="20"/>
        </w:rPr>
        <w:t xml:space="preserve"> Dokumenty dotyczące</w:t>
      </w:r>
      <w:r w:rsidR="0044282F" w:rsidRPr="002A4AA8">
        <w:rPr>
          <w:rFonts w:ascii="Arial" w:hAnsi="Arial" w:cs="Arial"/>
          <w:sz w:val="20"/>
          <w:szCs w:val="20"/>
        </w:rPr>
        <w:t xml:space="preserve"> </w:t>
      </w:r>
      <w:r w:rsidR="008646F5" w:rsidRPr="002A4AA8">
        <w:rPr>
          <w:rFonts w:ascii="Arial" w:hAnsi="Arial" w:cs="Arial"/>
          <w:sz w:val="20"/>
          <w:szCs w:val="20"/>
        </w:rPr>
        <w:t xml:space="preserve">pomocy </w:t>
      </w:r>
      <w:r w:rsidR="0044282F" w:rsidRPr="002A4AA8">
        <w:rPr>
          <w:rFonts w:ascii="Arial" w:hAnsi="Arial" w:cs="Arial"/>
          <w:sz w:val="20"/>
          <w:szCs w:val="20"/>
        </w:rPr>
        <w:t>de minimis i</w:t>
      </w:r>
      <w:r w:rsidR="00657353" w:rsidRPr="002A4AA8">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2A4AA8">
        <w:rPr>
          <w:rFonts w:ascii="Arial" w:hAnsi="Arial" w:cs="Arial"/>
          <w:sz w:val="20"/>
          <w:szCs w:val="20"/>
        </w:rPr>
        <w:t xml:space="preserve"> Nadto termin</w:t>
      </w:r>
      <w:r w:rsidR="00800F31" w:rsidRPr="002A4AA8">
        <w:rPr>
          <w:rFonts w:ascii="Arial" w:hAnsi="Arial" w:cs="Arial"/>
          <w:sz w:val="20"/>
          <w:szCs w:val="20"/>
        </w:rPr>
        <w:t>,</w:t>
      </w:r>
      <w:r w:rsidR="00003830" w:rsidRPr="002A4AA8">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sidRPr="002A4AA8">
        <w:rPr>
          <w:rFonts w:ascii="Arial" w:hAnsi="Arial" w:cs="Arial"/>
          <w:sz w:val="20"/>
          <w:szCs w:val="20"/>
        </w:rPr>
        <w:t>.</w:t>
      </w:r>
      <w:r w:rsidR="00003830" w:rsidRPr="002A4AA8">
        <w:rPr>
          <w:rFonts w:ascii="Arial" w:hAnsi="Arial" w:cs="Arial"/>
          <w:sz w:val="20"/>
          <w:szCs w:val="20"/>
        </w:rPr>
        <w:t xml:space="preserve"> </w:t>
      </w:r>
    </w:p>
    <w:p w14:paraId="0482F0B2" w14:textId="77777777" w:rsidR="009D490C" w:rsidRPr="002A4AA8"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przechowuje dokumentację</w:t>
      </w:r>
      <w:r w:rsidR="00442F0A" w:rsidRPr="002A4AA8">
        <w:rPr>
          <w:rFonts w:ascii="Arial" w:hAnsi="Arial" w:cs="Arial"/>
          <w:sz w:val="20"/>
          <w:szCs w:val="20"/>
        </w:rPr>
        <w:t xml:space="preserve"> związaną z realizacją Projektu</w:t>
      </w:r>
      <w:r w:rsidR="009D490C" w:rsidRPr="002A4AA8">
        <w:rPr>
          <w:rFonts w:ascii="Arial" w:hAnsi="Arial" w:cs="Arial"/>
          <w:sz w:val="20"/>
          <w:szCs w:val="20"/>
        </w:rPr>
        <w:t xml:space="preserve"> w sposób zapewniający dostępność, poufność i bezpieczeństwo</w:t>
      </w:r>
      <w:r w:rsidR="00422503" w:rsidRPr="002A4AA8">
        <w:rPr>
          <w:rFonts w:ascii="Arial" w:hAnsi="Arial" w:cs="Arial"/>
          <w:sz w:val="20"/>
          <w:szCs w:val="20"/>
        </w:rPr>
        <w:t xml:space="preserve"> przetwarzania danych osobowych</w:t>
      </w:r>
      <w:r w:rsidR="009D490C" w:rsidRPr="002A4AA8">
        <w:rPr>
          <w:rFonts w:ascii="Arial" w:hAnsi="Arial" w:cs="Arial"/>
          <w:sz w:val="20"/>
          <w:szCs w:val="20"/>
        </w:rPr>
        <w:t xml:space="preserve">, oraz </w:t>
      </w:r>
      <w:r w:rsidR="00442F0A" w:rsidRPr="002A4AA8">
        <w:rPr>
          <w:rFonts w:ascii="Arial" w:hAnsi="Arial" w:cs="Arial"/>
          <w:sz w:val="20"/>
          <w:szCs w:val="20"/>
        </w:rPr>
        <w:t xml:space="preserve">jest zobowiązany </w:t>
      </w:r>
      <w:r w:rsidR="009D490C" w:rsidRPr="002A4AA8">
        <w:rPr>
          <w:rFonts w:ascii="Arial" w:hAnsi="Arial" w:cs="Arial"/>
          <w:sz w:val="20"/>
          <w:szCs w:val="20"/>
        </w:rPr>
        <w:t xml:space="preserve">do </w:t>
      </w:r>
      <w:r w:rsidR="00442F0A" w:rsidRPr="002A4AA8">
        <w:rPr>
          <w:rFonts w:ascii="Arial" w:hAnsi="Arial" w:cs="Arial"/>
          <w:sz w:val="20"/>
          <w:szCs w:val="20"/>
        </w:rPr>
        <w:t>po</w:t>
      </w:r>
      <w:r w:rsidR="009D490C" w:rsidRPr="002A4AA8">
        <w:rPr>
          <w:rFonts w:ascii="Arial" w:hAnsi="Arial" w:cs="Arial"/>
          <w:sz w:val="20"/>
          <w:szCs w:val="20"/>
        </w:rPr>
        <w:t xml:space="preserve">informowania </w:t>
      </w:r>
      <w:r w:rsidR="00EF202B" w:rsidRPr="002A4AA8">
        <w:rPr>
          <w:rFonts w:ascii="Arial" w:hAnsi="Arial" w:cs="Arial"/>
          <w:sz w:val="20"/>
          <w:szCs w:val="20"/>
        </w:rPr>
        <w:t>Instytucji Pośredniczącej</w:t>
      </w:r>
      <w:r w:rsidR="009D490C" w:rsidRPr="002A4AA8">
        <w:rPr>
          <w:rFonts w:ascii="Arial" w:hAnsi="Arial" w:cs="Arial"/>
          <w:sz w:val="20"/>
          <w:szCs w:val="20"/>
        </w:rPr>
        <w:t xml:space="preserve"> o miejscu </w:t>
      </w:r>
      <w:r w:rsidR="00442F0A" w:rsidRPr="002A4AA8">
        <w:rPr>
          <w:rFonts w:ascii="Arial" w:hAnsi="Arial" w:cs="Arial"/>
          <w:sz w:val="20"/>
          <w:szCs w:val="20"/>
        </w:rPr>
        <w:t xml:space="preserve">jej </w:t>
      </w:r>
      <w:r w:rsidR="009D490C" w:rsidRPr="002A4AA8">
        <w:rPr>
          <w:rFonts w:ascii="Arial" w:hAnsi="Arial" w:cs="Arial"/>
          <w:sz w:val="20"/>
          <w:szCs w:val="20"/>
        </w:rPr>
        <w:t>archiwizacji</w:t>
      </w:r>
      <w:r w:rsidR="006622FD" w:rsidRPr="002A4AA8">
        <w:rPr>
          <w:rFonts w:ascii="Arial" w:hAnsi="Arial" w:cs="Arial"/>
          <w:sz w:val="20"/>
          <w:szCs w:val="20"/>
        </w:rPr>
        <w:t xml:space="preserve"> w terminie 5 dni roboczych od dnia podpisania umowy</w:t>
      </w:r>
      <w:r w:rsidR="00C2477E" w:rsidRPr="002A4AA8">
        <w:rPr>
          <w:rFonts w:ascii="Arial" w:hAnsi="Arial" w:cs="Arial"/>
          <w:sz w:val="20"/>
          <w:szCs w:val="20"/>
        </w:rPr>
        <w:t>, o ile dokumentacja jest przechowywana poza jego siedzibą</w:t>
      </w:r>
      <w:r w:rsidR="009D490C" w:rsidRPr="002A4AA8">
        <w:rPr>
          <w:rFonts w:ascii="Arial" w:hAnsi="Arial" w:cs="Arial"/>
          <w:sz w:val="20"/>
          <w:szCs w:val="20"/>
        </w:rPr>
        <w:t>.</w:t>
      </w:r>
    </w:p>
    <w:p w14:paraId="2E589B15" w14:textId="77777777" w:rsidR="009D490C" w:rsidRPr="002A4AA8"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zmiany miejsca archiwizacji dokumentów oraz w przypadku zawieszenia lub zaprzestania przez Beneficjenta działalności </w:t>
      </w:r>
      <w:r w:rsidR="00C2477E" w:rsidRPr="002A4AA8">
        <w:rPr>
          <w:rFonts w:ascii="Arial" w:hAnsi="Arial" w:cs="Arial"/>
          <w:sz w:val="20"/>
          <w:szCs w:val="20"/>
        </w:rPr>
        <w:t>w okresie</w:t>
      </w:r>
      <w:r w:rsidRPr="002A4AA8">
        <w:rPr>
          <w:rFonts w:ascii="Arial" w:hAnsi="Arial" w:cs="Arial"/>
          <w:sz w:val="20"/>
          <w:szCs w:val="20"/>
        </w:rPr>
        <w:t xml:space="preserve">, o którym mowa w ust. </w:t>
      </w:r>
      <w:r w:rsidR="00776EA0" w:rsidRPr="002A4AA8">
        <w:rPr>
          <w:rFonts w:ascii="Arial" w:hAnsi="Arial" w:cs="Arial"/>
          <w:sz w:val="20"/>
          <w:szCs w:val="20"/>
        </w:rPr>
        <w:t>5</w:t>
      </w:r>
      <w:r w:rsidRPr="002A4AA8">
        <w:rPr>
          <w:rFonts w:ascii="Arial" w:hAnsi="Arial" w:cs="Arial"/>
          <w:sz w:val="20"/>
          <w:szCs w:val="20"/>
        </w:rPr>
        <w:t xml:space="preserve">, Beneficjent zobowiązuje się </w:t>
      </w:r>
      <w:r w:rsidR="006F3AF8" w:rsidRPr="002A4AA8">
        <w:rPr>
          <w:rFonts w:ascii="Arial" w:hAnsi="Arial" w:cs="Arial"/>
          <w:sz w:val="20"/>
          <w:szCs w:val="20"/>
        </w:rPr>
        <w:t xml:space="preserve">niezwłocznie, na </w:t>
      </w:r>
      <w:r w:rsidRPr="002A4AA8">
        <w:rPr>
          <w:rFonts w:ascii="Arial" w:hAnsi="Arial" w:cs="Arial"/>
          <w:sz w:val="20"/>
          <w:szCs w:val="20"/>
        </w:rPr>
        <w:t>pi</w:t>
      </w:r>
      <w:r w:rsidR="006F3AF8" w:rsidRPr="002A4AA8">
        <w:rPr>
          <w:rFonts w:ascii="Arial" w:hAnsi="Arial" w:cs="Arial"/>
          <w:sz w:val="20"/>
          <w:szCs w:val="20"/>
        </w:rPr>
        <w:t>śmie</w:t>
      </w:r>
      <w:r w:rsidRPr="002A4AA8">
        <w:rPr>
          <w:rFonts w:ascii="Arial" w:hAnsi="Arial" w:cs="Arial"/>
          <w:sz w:val="20"/>
          <w:szCs w:val="20"/>
        </w:rPr>
        <w:t xml:space="preserve"> poinformować </w:t>
      </w:r>
      <w:r w:rsidR="00EF202B" w:rsidRPr="002A4AA8">
        <w:rPr>
          <w:rFonts w:ascii="Arial" w:hAnsi="Arial" w:cs="Arial"/>
          <w:sz w:val="20"/>
          <w:szCs w:val="20"/>
        </w:rPr>
        <w:t>Instytucję Pośredniczącą</w:t>
      </w:r>
      <w:r w:rsidRPr="002A4AA8">
        <w:rPr>
          <w:rFonts w:ascii="Arial" w:hAnsi="Arial" w:cs="Arial"/>
          <w:sz w:val="20"/>
          <w:szCs w:val="20"/>
        </w:rPr>
        <w:t xml:space="preserve"> o miejscu archiwizacji dokumentów związanych z realizowanym Projektem. </w:t>
      </w:r>
    </w:p>
    <w:p w14:paraId="184233DF" w14:textId="77777777" w:rsidR="00780241" w:rsidRPr="00EF49FA" w:rsidRDefault="00780241" w:rsidP="00350F7A">
      <w:pPr>
        <w:numPr>
          <w:ilvl w:val="0"/>
          <w:numId w:val="4"/>
        </w:numPr>
        <w:tabs>
          <w:tab w:val="clear" w:pos="360"/>
          <w:tab w:val="num" w:pos="284"/>
        </w:tabs>
        <w:spacing w:after="60" w:line="240" w:lineRule="auto"/>
        <w:ind w:left="284" w:hanging="284"/>
        <w:jc w:val="both"/>
        <w:rPr>
          <w:rFonts w:ascii="Arial" w:hAnsi="Arial" w:cs="Arial"/>
          <w:i/>
          <w:sz w:val="20"/>
          <w:szCs w:val="20"/>
        </w:rPr>
      </w:pPr>
      <w:r w:rsidRPr="00EF49FA">
        <w:rPr>
          <w:rFonts w:ascii="Arial" w:hAnsi="Arial" w:cs="Arial"/>
          <w:i/>
          <w:sz w:val="20"/>
          <w:szCs w:val="20"/>
        </w:rPr>
        <w:t>Postanowienia ust. 1</w:t>
      </w:r>
      <w:r w:rsidR="006622FD" w:rsidRPr="00EF49FA">
        <w:rPr>
          <w:rFonts w:ascii="Arial" w:hAnsi="Arial" w:cs="Arial"/>
          <w:i/>
          <w:sz w:val="20"/>
          <w:szCs w:val="20"/>
        </w:rPr>
        <w:t>-</w:t>
      </w:r>
      <w:r w:rsidR="00374F78" w:rsidRPr="00EF49FA">
        <w:rPr>
          <w:rFonts w:ascii="Arial" w:hAnsi="Arial" w:cs="Arial"/>
          <w:i/>
          <w:sz w:val="20"/>
          <w:szCs w:val="20"/>
        </w:rPr>
        <w:t>6</w:t>
      </w:r>
      <w:r w:rsidRPr="00EF49FA">
        <w:rPr>
          <w:rFonts w:ascii="Arial" w:hAnsi="Arial" w:cs="Arial"/>
          <w:i/>
          <w:sz w:val="20"/>
          <w:szCs w:val="20"/>
        </w:rPr>
        <w:t xml:space="preserve"> stosuje się </w:t>
      </w:r>
      <w:r w:rsidR="006622FD" w:rsidRPr="00EF49FA">
        <w:rPr>
          <w:rFonts w:ascii="Arial" w:hAnsi="Arial" w:cs="Arial"/>
          <w:i/>
          <w:sz w:val="20"/>
          <w:szCs w:val="20"/>
        </w:rPr>
        <w:t>odpowiednio</w:t>
      </w:r>
      <w:r w:rsidRPr="00EF49FA">
        <w:rPr>
          <w:rFonts w:ascii="Arial" w:hAnsi="Arial" w:cs="Arial"/>
          <w:i/>
          <w:sz w:val="20"/>
          <w:szCs w:val="20"/>
        </w:rPr>
        <w:t xml:space="preserve"> do Partnerów</w:t>
      </w:r>
      <w:r w:rsidR="006622FD" w:rsidRPr="00EF49FA">
        <w:rPr>
          <w:rFonts w:ascii="Arial" w:hAnsi="Arial" w:cs="Arial"/>
          <w:i/>
          <w:sz w:val="20"/>
          <w:szCs w:val="20"/>
        </w:rPr>
        <w:t xml:space="preserve">, z zastrzeżeniem, że obowiązek informowania o miejscu przechowywania </w:t>
      </w:r>
      <w:r w:rsidR="002D35B6" w:rsidRPr="00EF49FA">
        <w:rPr>
          <w:rFonts w:ascii="Arial" w:hAnsi="Arial" w:cs="Arial"/>
          <w:i/>
          <w:sz w:val="20"/>
          <w:szCs w:val="20"/>
        </w:rPr>
        <w:t xml:space="preserve">całej </w:t>
      </w:r>
      <w:r w:rsidR="006622FD" w:rsidRPr="00EF49FA">
        <w:rPr>
          <w:rFonts w:ascii="Arial" w:hAnsi="Arial" w:cs="Arial"/>
          <w:i/>
          <w:sz w:val="20"/>
          <w:szCs w:val="20"/>
        </w:rPr>
        <w:t xml:space="preserve">dokumentacji </w:t>
      </w:r>
      <w:r w:rsidR="002D35B6" w:rsidRPr="00EF49FA">
        <w:rPr>
          <w:rFonts w:ascii="Arial" w:hAnsi="Arial" w:cs="Arial"/>
          <w:i/>
          <w:sz w:val="20"/>
          <w:szCs w:val="20"/>
        </w:rPr>
        <w:t>Projektu, w tym gromadzonej przez Partnerów dotyczy wyłącznie Beneficjenta</w:t>
      </w:r>
      <w:r w:rsidRPr="00EF49FA">
        <w:rPr>
          <w:rFonts w:ascii="Arial" w:hAnsi="Arial" w:cs="Arial"/>
          <w:i/>
          <w:sz w:val="20"/>
          <w:szCs w:val="20"/>
        </w:rPr>
        <w:t>.</w:t>
      </w:r>
      <w:r w:rsidRPr="00EF49FA">
        <w:rPr>
          <w:rStyle w:val="Odwoanieprzypisudolnego"/>
          <w:rFonts w:ascii="Arial" w:hAnsi="Arial" w:cs="Arial"/>
          <w:i/>
          <w:sz w:val="20"/>
          <w:szCs w:val="20"/>
        </w:rPr>
        <w:footnoteReference w:id="64"/>
      </w:r>
    </w:p>
    <w:p w14:paraId="3ECCB12D" w14:textId="77777777" w:rsidR="00A23C57" w:rsidRPr="002A4AA8" w:rsidRDefault="00A23C57" w:rsidP="00374482">
      <w:pPr>
        <w:spacing w:after="240" w:line="240" w:lineRule="auto"/>
        <w:jc w:val="center"/>
        <w:rPr>
          <w:rFonts w:ascii="Arial" w:hAnsi="Arial" w:cs="Arial"/>
          <w:b/>
          <w:sz w:val="20"/>
          <w:szCs w:val="20"/>
        </w:rPr>
      </w:pPr>
    </w:p>
    <w:p w14:paraId="4DB5E9E8" w14:textId="77777777" w:rsidR="009D490C" w:rsidRPr="002A4AA8" w:rsidRDefault="00A23C57" w:rsidP="00374482">
      <w:pPr>
        <w:keepNext/>
        <w:spacing w:after="240" w:line="240" w:lineRule="auto"/>
        <w:jc w:val="center"/>
        <w:rPr>
          <w:rFonts w:ascii="Arial" w:hAnsi="Arial" w:cs="Arial"/>
          <w:b/>
          <w:sz w:val="20"/>
          <w:szCs w:val="20"/>
        </w:rPr>
      </w:pPr>
      <w:r w:rsidRPr="002A4AA8">
        <w:rPr>
          <w:rFonts w:ascii="Arial" w:hAnsi="Arial" w:cs="Arial"/>
          <w:b/>
          <w:sz w:val="20"/>
          <w:szCs w:val="20"/>
        </w:rPr>
        <w:t>Kontrola</w:t>
      </w:r>
      <w:r w:rsidR="008416E1" w:rsidRPr="002A4AA8">
        <w:rPr>
          <w:rFonts w:ascii="Arial" w:hAnsi="Arial" w:cs="Arial"/>
          <w:b/>
          <w:sz w:val="20"/>
          <w:szCs w:val="20"/>
        </w:rPr>
        <w:t xml:space="preserve"> i przekazywanie informacji</w:t>
      </w:r>
    </w:p>
    <w:p w14:paraId="56DB4BF6" w14:textId="77777777"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18.</w:t>
      </w:r>
    </w:p>
    <w:p w14:paraId="35FDFEAD" w14:textId="77777777" w:rsidR="009D490C" w:rsidRPr="002A4AA8"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Beneficjent zobowiązuje się poddać kontroli</w:t>
      </w:r>
      <w:r w:rsidR="00EA2E81" w:rsidRPr="002A4AA8">
        <w:rPr>
          <w:rStyle w:val="Odwoanieprzypisudolnego"/>
          <w:rFonts w:ascii="Arial" w:hAnsi="Arial" w:cs="Arial"/>
          <w:sz w:val="20"/>
          <w:szCs w:val="20"/>
        </w:rPr>
        <w:footnoteReference w:id="65"/>
      </w:r>
      <w:r w:rsidRPr="002A4AA8">
        <w:rPr>
          <w:rFonts w:ascii="Arial" w:hAnsi="Arial" w:cs="Arial"/>
          <w:sz w:val="20"/>
          <w:szCs w:val="20"/>
        </w:rPr>
        <w:t xml:space="preserve"> dokonywanej przez </w:t>
      </w:r>
      <w:r w:rsidR="00EF202B" w:rsidRPr="002A4AA8">
        <w:rPr>
          <w:rFonts w:ascii="Arial" w:hAnsi="Arial" w:cs="Arial"/>
          <w:sz w:val="20"/>
          <w:szCs w:val="20"/>
        </w:rPr>
        <w:t>Instytucję Pośredniczącą</w:t>
      </w:r>
      <w:r w:rsidRPr="002A4AA8">
        <w:rPr>
          <w:rFonts w:ascii="Arial" w:hAnsi="Arial" w:cs="Arial"/>
          <w:sz w:val="20"/>
          <w:szCs w:val="20"/>
        </w:rPr>
        <w:t xml:space="preserve"> oraz inne uprawnione podmioty w zakresie prawidłowości realizacji Projektu</w:t>
      </w:r>
      <w:r w:rsidR="00CA4898" w:rsidRPr="002A4AA8">
        <w:rPr>
          <w:rFonts w:ascii="Arial" w:hAnsi="Arial" w:cs="Arial"/>
          <w:sz w:val="20"/>
          <w:szCs w:val="20"/>
        </w:rPr>
        <w:t xml:space="preserve"> oraz utrzymania jego trwałości</w:t>
      </w:r>
      <w:r w:rsidRPr="002A4AA8">
        <w:rPr>
          <w:rFonts w:ascii="Arial" w:hAnsi="Arial" w:cs="Arial"/>
          <w:sz w:val="20"/>
          <w:szCs w:val="20"/>
        </w:rPr>
        <w:t xml:space="preserve">. </w:t>
      </w:r>
    </w:p>
    <w:p w14:paraId="6C1FF24F" w14:textId="77777777" w:rsidR="009D490C"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Kontrola może zostać przeprowadzona zarówno w siedzibie Beneficjenta, </w:t>
      </w:r>
      <w:r w:rsidRPr="002A4AA8">
        <w:rPr>
          <w:rFonts w:ascii="Arial" w:hAnsi="Arial" w:cs="Arial"/>
          <w:i/>
          <w:sz w:val="20"/>
          <w:szCs w:val="20"/>
        </w:rPr>
        <w:t>w siedzibie podmiotu,</w:t>
      </w:r>
      <w:r w:rsidRPr="002A4AA8">
        <w:rPr>
          <w:rFonts w:ascii="Arial" w:hAnsi="Arial" w:cs="Arial"/>
          <w:i/>
          <w:sz w:val="20"/>
          <w:szCs w:val="20"/>
        </w:rPr>
        <w:br/>
        <w:t xml:space="preserve">o którym mowa w § </w:t>
      </w:r>
      <w:r w:rsidR="00442F0A" w:rsidRPr="002A4AA8">
        <w:rPr>
          <w:rFonts w:ascii="Arial" w:hAnsi="Arial" w:cs="Arial"/>
          <w:i/>
          <w:sz w:val="20"/>
          <w:szCs w:val="20"/>
        </w:rPr>
        <w:t>4</w:t>
      </w:r>
      <w:r w:rsidRPr="002A4AA8">
        <w:rPr>
          <w:rFonts w:ascii="Arial" w:hAnsi="Arial" w:cs="Arial"/>
          <w:i/>
          <w:sz w:val="20"/>
          <w:szCs w:val="20"/>
        </w:rPr>
        <w:t xml:space="preserve"> ust. </w:t>
      </w:r>
      <w:r w:rsidR="00506151" w:rsidRPr="002A4AA8">
        <w:rPr>
          <w:rFonts w:ascii="Arial" w:hAnsi="Arial" w:cs="Arial"/>
          <w:i/>
          <w:sz w:val="20"/>
          <w:szCs w:val="20"/>
        </w:rPr>
        <w:t>3</w:t>
      </w:r>
      <w:r w:rsidRPr="002A4AA8">
        <w:rPr>
          <w:rStyle w:val="Odwoanieprzypisudolnego"/>
          <w:rFonts w:ascii="Arial" w:hAnsi="Arial" w:cs="Arial"/>
          <w:i/>
          <w:sz w:val="20"/>
          <w:szCs w:val="20"/>
        </w:rPr>
        <w:footnoteReference w:id="66"/>
      </w:r>
      <w:r w:rsidRPr="002A4AA8">
        <w:rPr>
          <w:rFonts w:ascii="Arial" w:hAnsi="Arial" w:cs="Arial"/>
          <w:sz w:val="20"/>
          <w:szCs w:val="20"/>
        </w:rPr>
        <w:t>, jak i w miejscu realizacji Projektu</w:t>
      </w:r>
      <w:r w:rsidR="0052183F" w:rsidRPr="002A4AA8">
        <w:rPr>
          <w:rFonts w:ascii="Arial" w:hAnsi="Arial" w:cs="Arial"/>
          <w:sz w:val="20"/>
          <w:szCs w:val="20"/>
        </w:rPr>
        <w:t xml:space="preserve">, przy czym niektóre czynności kontrolne mogą być prowadzone w siedzibie podmiotu kontrolującego na podstawie </w:t>
      </w:r>
      <w:r w:rsidR="001C39EC" w:rsidRPr="002A4AA8">
        <w:rPr>
          <w:rFonts w:ascii="Arial" w:hAnsi="Arial" w:cs="Arial"/>
          <w:sz w:val="20"/>
          <w:szCs w:val="20"/>
        </w:rPr>
        <w:t xml:space="preserve">danych </w:t>
      </w:r>
      <w:r w:rsidR="00592BC0" w:rsidRPr="002A4AA8">
        <w:rPr>
          <w:rFonts w:ascii="Arial" w:hAnsi="Arial" w:cs="Arial"/>
          <w:sz w:val="20"/>
          <w:szCs w:val="20"/>
        </w:rPr>
        <w:br/>
      </w:r>
      <w:r w:rsidR="001C39EC" w:rsidRPr="002A4AA8">
        <w:rPr>
          <w:rFonts w:ascii="Arial" w:hAnsi="Arial" w:cs="Arial"/>
          <w:sz w:val="20"/>
          <w:szCs w:val="20"/>
        </w:rPr>
        <w:t>i dokumentów zamieszczonych w SL2014 i innych dokumentów przekazywanych przez Beneficjenta</w:t>
      </w:r>
      <w:r w:rsidR="00477CE5" w:rsidRPr="002A4AA8">
        <w:rPr>
          <w:rFonts w:ascii="Arial" w:hAnsi="Arial" w:cs="Arial"/>
          <w:i/>
          <w:sz w:val="20"/>
          <w:szCs w:val="20"/>
        </w:rPr>
        <w:t>,</w:t>
      </w:r>
      <w:r w:rsidR="00477CE5" w:rsidRPr="002A4AA8">
        <w:rPr>
          <w:rFonts w:ascii="Arial" w:hAnsi="Arial" w:cs="Arial"/>
          <w:sz w:val="20"/>
          <w:szCs w:val="20"/>
        </w:rPr>
        <w:t xml:space="preserve"> w </w:t>
      </w:r>
      <w:r w:rsidR="002D35B6" w:rsidRPr="002A4AA8">
        <w:rPr>
          <w:rFonts w:ascii="Arial" w:hAnsi="Arial" w:cs="Arial"/>
          <w:sz w:val="20"/>
          <w:szCs w:val="20"/>
        </w:rPr>
        <w:t>okresie</w:t>
      </w:r>
      <w:r w:rsidR="00477CE5" w:rsidRPr="002A4AA8">
        <w:rPr>
          <w:rFonts w:ascii="Arial" w:hAnsi="Arial" w:cs="Arial"/>
          <w:sz w:val="20"/>
          <w:szCs w:val="20"/>
        </w:rPr>
        <w:t xml:space="preserve">, o którym mowa w </w:t>
      </w:r>
      <w:r w:rsidR="00292835" w:rsidRPr="002A4AA8">
        <w:rPr>
          <w:rFonts w:ascii="Arial" w:hAnsi="Arial" w:cs="Arial"/>
          <w:sz w:val="20"/>
          <w:szCs w:val="20"/>
        </w:rPr>
        <w:t xml:space="preserve">§ 17 ust. </w:t>
      </w:r>
      <w:r w:rsidR="00F87CCB">
        <w:rPr>
          <w:rFonts w:ascii="Arial" w:hAnsi="Arial" w:cs="Arial"/>
          <w:sz w:val="20"/>
          <w:szCs w:val="20"/>
        </w:rPr>
        <w:t>4</w:t>
      </w:r>
      <w:r w:rsidR="0052183F" w:rsidRPr="002A4AA8">
        <w:rPr>
          <w:rFonts w:ascii="Arial" w:hAnsi="Arial" w:cs="Arial"/>
          <w:sz w:val="20"/>
          <w:szCs w:val="20"/>
        </w:rPr>
        <w:t>.</w:t>
      </w:r>
    </w:p>
    <w:p w14:paraId="209FBB22" w14:textId="77777777" w:rsidR="00CA4898" w:rsidRPr="002A4AA8"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zapewnia </w:t>
      </w:r>
      <w:r w:rsidR="00292835" w:rsidRPr="002A4AA8">
        <w:rPr>
          <w:rFonts w:ascii="Arial" w:hAnsi="Arial" w:cs="Arial"/>
          <w:sz w:val="20"/>
          <w:szCs w:val="20"/>
        </w:rPr>
        <w:t xml:space="preserve">Instytucji Pośredniczącej oraz </w:t>
      </w:r>
      <w:r w:rsidRPr="002A4AA8">
        <w:rPr>
          <w:rFonts w:ascii="Arial" w:hAnsi="Arial" w:cs="Arial"/>
          <w:sz w:val="20"/>
          <w:szCs w:val="20"/>
        </w:rPr>
        <w:t>podmiotom, o których mowa w ust. 1</w:t>
      </w:r>
      <w:r w:rsidR="00111FE7" w:rsidRPr="002A4AA8">
        <w:rPr>
          <w:rFonts w:ascii="Arial" w:hAnsi="Arial" w:cs="Arial"/>
          <w:sz w:val="20"/>
          <w:szCs w:val="20"/>
        </w:rPr>
        <w:t>:</w:t>
      </w:r>
      <w:r w:rsidRPr="002A4AA8">
        <w:rPr>
          <w:rFonts w:ascii="Arial" w:hAnsi="Arial" w:cs="Arial"/>
          <w:sz w:val="20"/>
          <w:szCs w:val="20"/>
        </w:rPr>
        <w:t xml:space="preserve"> </w:t>
      </w:r>
    </w:p>
    <w:p w14:paraId="2ADAD9B3" w14:textId="77777777" w:rsidR="009D490C" w:rsidRPr="002A4AA8" w:rsidRDefault="009D490C"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prawo wglądu we wszystkie dokumenty związane, jak i niezwiązane z realizacją Projektu,</w:t>
      </w:r>
      <w:r w:rsidR="009C72A2" w:rsidRPr="002A4AA8">
        <w:rPr>
          <w:rFonts w:ascii="Calibri" w:eastAsia="Calibri" w:hAnsi="Calibri" w:cs="Calibri"/>
          <w:sz w:val="22"/>
          <w:szCs w:val="22"/>
          <w:lang w:eastAsia="ar-SA"/>
        </w:rPr>
        <w:t xml:space="preserve"> </w:t>
      </w:r>
      <w:r w:rsidR="009C72A2" w:rsidRPr="002A4AA8">
        <w:rPr>
          <w:rFonts w:ascii="Arial" w:hAnsi="Arial" w:cs="Arial"/>
          <w:sz w:val="20"/>
          <w:szCs w:val="20"/>
        </w:rPr>
        <w:t>w tym dane osób lub podmiotów, które w wyniku rekrutacji przeprowadzonej do Projektu nie zostały objęte wsparciem,</w:t>
      </w:r>
      <w:r w:rsidRPr="002A4AA8">
        <w:rPr>
          <w:rFonts w:ascii="Arial" w:hAnsi="Arial" w:cs="Arial"/>
          <w:sz w:val="20"/>
          <w:szCs w:val="20"/>
        </w:rPr>
        <w:t xml:space="preserve"> o ile jest to konieczne do stwierdzenia kwalifikowalności wydatków w </w:t>
      </w:r>
      <w:r w:rsidR="00F052FB" w:rsidRPr="002A4AA8">
        <w:rPr>
          <w:rFonts w:ascii="Arial" w:hAnsi="Arial" w:cs="Arial"/>
          <w:sz w:val="20"/>
          <w:szCs w:val="20"/>
        </w:rPr>
        <w:t>P</w:t>
      </w:r>
      <w:r w:rsidRPr="002A4AA8">
        <w:rPr>
          <w:rFonts w:ascii="Arial" w:hAnsi="Arial" w:cs="Arial"/>
          <w:sz w:val="20"/>
          <w:szCs w:val="20"/>
        </w:rPr>
        <w:t xml:space="preserve">rojekcie, w tym </w:t>
      </w:r>
      <w:r w:rsidR="004D1ED8" w:rsidRPr="002A4AA8">
        <w:rPr>
          <w:rFonts w:ascii="Arial" w:hAnsi="Arial" w:cs="Arial"/>
          <w:sz w:val="20"/>
          <w:szCs w:val="20"/>
        </w:rPr>
        <w:t xml:space="preserve">w </w:t>
      </w:r>
      <w:r w:rsidRPr="002A4AA8">
        <w:rPr>
          <w:rFonts w:ascii="Arial" w:hAnsi="Arial" w:cs="Arial"/>
          <w:sz w:val="20"/>
          <w:szCs w:val="20"/>
        </w:rPr>
        <w:t>dokumenty elektroniczne przez cały okres ich przechowyw</w:t>
      </w:r>
      <w:r w:rsidR="00477CE5" w:rsidRPr="002A4AA8">
        <w:rPr>
          <w:rFonts w:ascii="Arial" w:hAnsi="Arial" w:cs="Arial"/>
          <w:sz w:val="20"/>
          <w:szCs w:val="20"/>
        </w:rPr>
        <w:t xml:space="preserve">ania określony w § 17 ust. </w:t>
      </w:r>
      <w:r w:rsidR="00F87CCB">
        <w:rPr>
          <w:rFonts w:ascii="Arial" w:hAnsi="Arial" w:cs="Arial"/>
          <w:sz w:val="20"/>
          <w:szCs w:val="20"/>
        </w:rPr>
        <w:t>4</w:t>
      </w:r>
      <w:r w:rsidR="00111FE7" w:rsidRPr="002A4AA8">
        <w:rPr>
          <w:rFonts w:ascii="Arial" w:hAnsi="Arial" w:cs="Arial"/>
          <w:sz w:val="20"/>
          <w:szCs w:val="20"/>
        </w:rPr>
        <w:t>;</w:t>
      </w:r>
      <w:r w:rsidRPr="002A4AA8">
        <w:rPr>
          <w:rFonts w:ascii="Arial" w:hAnsi="Arial" w:cs="Arial"/>
          <w:sz w:val="20"/>
          <w:szCs w:val="20"/>
        </w:rPr>
        <w:t xml:space="preserve"> </w:t>
      </w:r>
    </w:p>
    <w:p w14:paraId="28DE7368"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nieograniczony dostęp do systemów teleinformatycznych związanych z realizacją Projektu</w:t>
      </w:r>
      <w:r w:rsidR="00111FE7" w:rsidRPr="002A4AA8">
        <w:rPr>
          <w:rFonts w:ascii="Arial" w:hAnsi="Arial" w:cs="Arial"/>
          <w:sz w:val="20"/>
          <w:szCs w:val="20"/>
        </w:rPr>
        <w:t>;</w:t>
      </w:r>
    </w:p>
    <w:p w14:paraId="78FE2C47"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nieograniczony dostęp do urządzeń, obiektów, terenów i pomieszczeń, w których realizowany bądź utrzymywany jest Projekt w okresie trwałości lub gromadzona jest dokumentacja dotycząca Projektu</w:t>
      </w:r>
      <w:r w:rsidR="00111FE7" w:rsidRPr="002A4AA8">
        <w:rPr>
          <w:rFonts w:ascii="Arial" w:hAnsi="Arial" w:cs="Arial"/>
          <w:sz w:val="20"/>
          <w:szCs w:val="20"/>
        </w:rPr>
        <w:t>;</w:t>
      </w:r>
    </w:p>
    <w:p w14:paraId="49F59548" w14:textId="77777777" w:rsidR="00CA4898" w:rsidRPr="002A4AA8" w:rsidRDefault="00CA4898" w:rsidP="00CA4898">
      <w:pPr>
        <w:pStyle w:val="Akapitzlist"/>
        <w:numPr>
          <w:ilvl w:val="2"/>
          <w:numId w:val="28"/>
        </w:numPr>
        <w:spacing w:after="60"/>
        <w:jc w:val="both"/>
        <w:rPr>
          <w:rFonts w:ascii="Arial" w:hAnsi="Arial" w:cs="Arial"/>
          <w:sz w:val="20"/>
          <w:szCs w:val="20"/>
        </w:rPr>
      </w:pPr>
      <w:r w:rsidRPr="002A4AA8">
        <w:rPr>
          <w:rFonts w:ascii="Arial" w:hAnsi="Arial" w:cs="Arial"/>
          <w:sz w:val="20"/>
          <w:szCs w:val="20"/>
        </w:rPr>
        <w:t>udzielanie na bieżąco wszelkich wyjaśnień dotyczących realizacji Projektu w formie pisemnej lub ustnej – według wskazań kontrolujących</w:t>
      </w:r>
      <w:r w:rsidR="00111FE7" w:rsidRPr="002A4AA8">
        <w:rPr>
          <w:rFonts w:ascii="Arial" w:hAnsi="Arial" w:cs="Arial"/>
          <w:sz w:val="20"/>
          <w:szCs w:val="20"/>
        </w:rPr>
        <w:t>;</w:t>
      </w:r>
    </w:p>
    <w:p w14:paraId="6D6CBDCD" w14:textId="77777777" w:rsidR="000551DD" w:rsidRPr="002A4AA8" w:rsidRDefault="000551DD" w:rsidP="000551DD">
      <w:pPr>
        <w:pStyle w:val="Akapitzlist"/>
        <w:numPr>
          <w:ilvl w:val="2"/>
          <w:numId w:val="28"/>
        </w:numPr>
        <w:spacing w:after="60"/>
        <w:jc w:val="both"/>
        <w:rPr>
          <w:rFonts w:ascii="Arial" w:hAnsi="Arial" w:cs="Arial"/>
          <w:sz w:val="20"/>
          <w:szCs w:val="20"/>
        </w:rPr>
      </w:pPr>
      <w:r w:rsidRPr="002A4AA8">
        <w:rPr>
          <w:rFonts w:ascii="Arial" w:hAnsi="Arial" w:cs="Arial"/>
          <w:sz w:val="20"/>
          <w:szCs w:val="20"/>
        </w:rPr>
        <w:t>obecność osób, które udzielą wyjaśnień, o których mowa w ust</w:t>
      </w:r>
      <w:r w:rsidR="00126F46" w:rsidRPr="002A4AA8">
        <w:rPr>
          <w:rFonts w:ascii="Arial" w:hAnsi="Arial" w:cs="Arial"/>
          <w:sz w:val="20"/>
          <w:szCs w:val="20"/>
        </w:rPr>
        <w:t>.</w:t>
      </w:r>
      <w:r w:rsidRPr="002A4AA8">
        <w:rPr>
          <w:rFonts w:ascii="Arial" w:hAnsi="Arial" w:cs="Arial"/>
          <w:sz w:val="20"/>
          <w:szCs w:val="20"/>
        </w:rPr>
        <w:t xml:space="preserve"> 3 lit. d</w:t>
      </w:r>
      <w:r w:rsidR="00111FE7" w:rsidRPr="002A4AA8">
        <w:rPr>
          <w:rFonts w:ascii="Arial" w:hAnsi="Arial" w:cs="Arial"/>
          <w:sz w:val="20"/>
          <w:szCs w:val="20"/>
        </w:rPr>
        <w:t>.</w:t>
      </w:r>
      <w:r w:rsidRPr="002A4AA8">
        <w:rPr>
          <w:rFonts w:ascii="Arial" w:hAnsi="Arial" w:cs="Arial"/>
          <w:sz w:val="20"/>
          <w:szCs w:val="20"/>
        </w:rPr>
        <w:t xml:space="preserve"> </w:t>
      </w:r>
    </w:p>
    <w:p w14:paraId="7FBA48B8" w14:textId="77777777" w:rsidR="000551DD" w:rsidRPr="002A4AA8" w:rsidRDefault="000551DD" w:rsidP="000551DD">
      <w:pPr>
        <w:pStyle w:val="Akapitzlist"/>
        <w:spacing w:after="60"/>
        <w:ind w:left="1080"/>
        <w:jc w:val="both"/>
        <w:rPr>
          <w:rFonts w:ascii="Arial" w:hAnsi="Arial" w:cs="Arial"/>
          <w:sz w:val="20"/>
          <w:szCs w:val="20"/>
        </w:rPr>
      </w:pPr>
    </w:p>
    <w:p w14:paraId="2884C6BD" w14:textId="77777777" w:rsidR="00985980" w:rsidRPr="002A4AA8" w:rsidRDefault="00985980" w:rsidP="008029DE">
      <w:pPr>
        <w:pStyle w:val="Akapitzlist"/>
        <w:numPr>
          <w:ilvl w:val="0"/>
          <w:numId w:val="3"/>
        </w:numPr>
        <w:spacing w:after="60"/>
        <w:ind w:left="284" w:hanging="284"/>
        <w:jc w:val="both"/>
        <w:rPr>
          <w:rFonts w:ascii="Arial" w:hAnsi="Arial" w:cs="Arial"/>
          <w:sz w:val="20"/>
          <w:szCs w:val="20"/>
        </w:rPr>
      </w:pPr>
      <w:r w:rsidRPr="002A4AA8">
        <w:rPr>
          <w:rFonts w:ascii="Arial" w:hAnsi="Arial" w:cs="Arial"/>
          <w:sz w:val="20"/>
          <w:szCs w:val="20"/>
        </w:rPr>
        <w:lastRenderedPageBreak/>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r w:rsidR="00955C4D" w:rsidRPr="002A4AA8">
        <w:rPr>
          <w:rFonts w:ascii="Arial" w:hAnsi="Arial" w:cs="Arial"/>
          <w:sz w:val="20"/>
          <w:szCs w:val="20"/>
        </w:rPr>
        <w:t xml:space="preserve"> w terminie 5 dni roboczych od dnia ich otrzymania</w:t>
      </w:r>
      <w:r w:rsidRPr="002A4AA8">
        <w:rPr>
          <w:rFonts w:ascii="Arial" w:hAnsi="Arial" w:cs="Arial"/>
          <w:sz w:val="20"/>
          <w:szCs w:val="20"/>
        </w:rPr>
        <w:t>.</w:t>
      </w:r>
    </w:p>
    <w:p w14:paraId="08C8F8EF" w14:textId="77777777" w:rsidR="00AE7247" w:rsidRPr="002A4AA8" w:rsidRDefault="009D490C" w:rsidP="008F2E24">
      <w:pPr>
        <w:pStyle w:val="Akapitzlist"/>
        <w:numPr>
          <w:ilvl w:val="0"/>
          <w:numId w:val="3"/>
        </w:numPr>
        <w:tabs>
          <w:tab w:val="clear" w:pos="360"/>
        </w:tabs>
        <w:spacing w:after="60"/>
        <w:ind w:left="284" w:hanging="284"/>
        <w:jc w:val="both"/>
        <w:rPr>
          <w:rFonts w:ascii="Arial" w:hAnsi="Arial" w:cs="Arial"/>
          <w:sz w:val="20"/>
          <w:szCs w:val="20"/>
        </w:rPr>
      </w:pPr>
      <w:r w:rsidRPr="002A4AA8">
        <w:rPr>
          <w:rFonts w:ascii="Arial" w:hAnsi="Arial" w:cs="Arial"/>
          <w:sz w:val="20"/>
          <w:szCs w:val="20"/>
        </w:rPr>
        <w:t xml:space="preserve">Ustalenia </w:t>
      </w:r>
      <w:r w:rsidR="00292835" w:rsidRPr="002A4AA8">
        <w:rPr>
          <w:rFonts w:ascii="Arial" w:hAnsi="Arial" w:cs="Arial"/>
          <w:sz w:val="20"/>
          <w:szCs w:val="20"/>
        </w:rPr>
        <w:t xml:space="preserve">Instytucji Pośredniczącej oraz </w:t>
      </w:r>
      <w:r w:rsidRPr="002A4AA8">
        <w:rPr>
          <w:rFonts w:ascii="Arial" w:hAnsi="Arial" w:cs="Arial"/>
          <w:sz w:val="20"/>
          <w:szCs w:val="20"/>
        </w:rPr>
        <w:t xml:space="preserve">podmiotów, o których mowa w ust. 1, mogą prowadzić do korekty wydatków kwalifikowalnych rozliczonych w ramach Projektu. </w:t>
      </w:r>
    </w:p>
    <w:p w14:paraId="2102AC1D" w14:textId="77777777" w:rsidR="00AE7247" w:rsidRPr="002A4AA8" w:rsidRDefault="00AE7247" w:rsidP="008F2E24">
      <w:pPr>
        <w:numPr>
          <w:ilvl w:val="0"/>
          <w:numId w:val="3"/>
        </w:numPr>
        <w:tabs>
          <w:tab w:val="clear" w:pos="360"/>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w:t>
      </w:r>
      <w:r w:rsidR="00FB66D1" w:rsidRPr="002A4AA8">
        <w:rPr>
          <w:rFonts w:ascii="Arial" w:hAnsi="Arial" w:cs="Arial"/>
          <w:sz w:val="20"/>
          <w:szCs w:val="20"/>
        </w:rPr>
        <w:t xml:space="preserve">uzasadnionych przypadkach w </w:t>
      </w:r>
      <w:r w:rsidRPr="002A4AA8">
        <w:rPr>
          <w:rFonts w:ascii="Arial" w:hAnsi="Arial" w:cs="Arial"/>
          <w:sz w:val="20"/>
          <w:szCs w:val="20"/>
        </w:rPr>
        <w:t xml:space="preserve">wyniku kontroli </w:t>
      </w:r>
      <w:r w:rsidR="004D1ED8" w:rsidRPr="002A4AA8">
        <w:rPr>
          <w:rFonts w:ascii="Arial" w:hAnsi="Arial" w:cs="Arial"/>
          <w:sz w:val="20"/>
          <w:szCs w:val="20"/>
        </w:rPr>
        <w:t xml:space="preserve">są </w:t>
      </w:r>
      <w:r w:rsidRPr="002A4AA8">
        <w:rPr>
          <w:rFonts w:ascii="Arial" w:hAnsi="Arial" w:cs="Arial"/>
          <w:sz w:val="20"/>
          <w:szCs w:val="20"/>
        </w:rPr>
        <w:t xml:space="preserve">wydawane zalecenia pokontrolne, </w:t>
      </w:r>
      <w:r w:rsidR="00FB66D1" w:rsidRPr="002A4AA8">
        <w:rPr>
          <w:rFonts w:ascii="Arial" w:hAnsi="Arial" w:cs="Arial"/>
          <w:sz w:val="20"/>
          <w:szCs w:val="20"/>
        </w:rPr>
        <w:br/>
      </w:r>
      <w:r w:rsidRPr="002A4AA8">
        <w:rPr>
          <w:rFonts w:ascii="Arial" w:hAnsi="Arial" w:cs="Arial"/>
          <w:sz w:val="20"/>
          <w:szCs w:val="20"/>
        </w:rPr>
        <w:t>a Beneficjen</w:t>
      </w:r>
      <w:r w:rsidR="00442F0A" w:rsidRPr="002A4AA8">
        <w:rPr>
          <w:rFonts w:ascii="Arial" w:hAnsi="Arial" w:cs="Arial"/>
          <w:sz w:val="20"/>
          <w:szCs w:val="20"/>
        </w:rPr>
        <w:t>t</w:t>
      </w:r>
      <w:r w:rsidRPr="002A4AA8">
        <w:rPr>
          <w:rFonts w:ascii="Arial" w:hAnsi="Arial" w:cs="Arial"/>
          <w:sz w:val="20"/>
          <w:szCs w:val="20"/>
        </w:rPr>
        <w:t xml:space="preserve"> </w:t>
      </w:r>
      <w:r w:rsidR="001B6533" w:rsidRPr="002A4AA8">
        <w:rPr>
          <w:rFonts w:ascii="Arial" w:hAnsi="Arial" w:cs="Arial"/>
          <w:sz w:val="20"/>
          <w:szCs w:val="20"/>
        </w:rPr>
        <w:t>jest</w:t>
      </w:r>
      <w:r w:rsidRPr="002A4AA8">
        <w:rPr>
          <w:rFonts w:ascii="Arial" w:hAnsi="Arial" w:cs="Arial"/>
          <w:sz w:val="20"/>
          <w:szCs w:val="20"/>
        </w:rPr>
        <w:t xml:space="preserve"> zobowiązan</w:t>
      </w:r>
      <w:r w:rsidR="001B6533" w:rsidRPr="002A4AA8">
        <w:rPr>
          <w:rFonts w:ascii="Arial" w:hAnsi="Arial" w:cs="Arial"/>
          <w:sz w:val="20"/>
          <w:szCs w:val="20"/>
        </w:rPr>
        <w:t>y</w:t>
      </w:r>
      <w:r w:rsidRPr="002A4AA8">
        <w:rPr>
          <w:rFonts w:ascii="Arial" w:hAnsi="Arial" w:cs="Arial"/>
          <w:sz w:val="20"/>
          <w:szCs w:val="20"/>
        </w:rPr>
        <w:t xml:space="preserve"> do podjęcia </w:t>
      </w:r>
      <w:r w:rsidR="00442F0A" w:rsidRPr="002A4AA8">
        <w:rPr>
          <w:rFonts w:ascii="Arial" w:hAnsi="Arial" w:cs="Arial"/>
          <w:sz w:val="20"/>
          <w:szCs w:val="20"/>
        </w:rPr>
        <w:t xml:space="preserve">w określonym w nich terminie </w:t>
      </w:r>
      <w:r w:rsidRPr="002A4AA8">
        <w:rPr>
          <w:rFonts w:ascii="Arial" w:hAnsi="Arial" w:cs="Arial"/>
          <w:sz w:val="20"/>
          <w:szCs w:val="20"/>
        </w:rPr>
        <w:t xml:space="preserve">działań naprawczych. </w:t>
      </w:r>
    </w:p>
    <w:p w14:paraId="7E918C5A" w14:textId="77777777" w:rsidR="002D35B6" w:rsidRPr="0082007A" w:rsidRDefault="002D35B6" w:rsidP="008F2E24">
      <w:pPr>
        <w:numPr>
          <w:ilvl w:val="0"/>
          <w:numId w:val="3"/>
        </w:numPr>
        <w:tabs>
          <w:tab w:val="clear" w:pos="360"/>
        </w:tabs>
        <w:spacing w:after="60" w:line="240" w:lineRule="auto"/>
        <w:ind w:left="284" w:hanging="284"/>
        <w:jc w:val="both"/>
        <w:rPr>
          <w:rFonts w:ascii="Arial" w:hAnsi="Arial" w:cs="Arial"/>
          <w:sz w:val="20"/>
          <w:szCs w:val="20"/>
        </w:rPr>
      </w:pPr>
      <w:r w:rsidRPr="0082007A">
        <w:rPr>
          <w:rFonts w:ascii="Arial" w:hAnsi="Arial" w:cs="Arial"/>
          <w:i/>
          <w:sz w:val="20"/>
          <w:szCs w:val="20"/>
        </w:rPr>
        <w:t>Postanowienia ust. 1-</w:t>
      </w:r>
      <w:r w:rsidR="00985980" w:rsidRPr="0082007A">
        <w:rPr>
          <w:rFonts w:ascii="Arial" w:hAnsi="Arial" w:cs="Arial"/>
          <w:i/>
          <w:sz w:val="20"/>
          <w:szCs w:val="20"/>
        </w:rPr>
        <w:t>6</w:t>
      </w:r>
      <w:r w:rsidRPr="0082007A">
        <w:rPr>
          <w:rFonts w:ascii="Arial" w:hAnsi="Arial" w:cs="Arial"/>
          <w:i/>
          <w:sz w:val="20"/>
          <w:szCs w:val="20"/>
        </w:rPr>
        <w:t xml:space="preserve"> stosuje się także do Partnerów.</w:t>
      </w:r>
      <w:r w:rsidRPr="0082007A">
        <w:rPr>
          <w:rStyle w:val="Odwoanieprzypisudolnego"/>
          <w:rFonts w:ascii="Arial" w:hAnsi="Arial" w:cs="Arial"/>
          <w:i/>
          <w:sz w:val="20"/>
          <w:szCs w:val="20"/>
        </w:rPr>
        <w:footnoteReference w:id="67"/>
      </w:r>
    </w:p>
    <w:p w14:paraId="30C26543" w14:textId="77777777" w:rsidR="009D490C" w:rsidRPr="002A4AA8" w:rsidRDefault="009D490C" w:rsidP="00374482">
      <w:pPr>
        <w:spacing w:after="240" w:line="240" w:lineRule="auto"/>
        <w:jc w:val="both"/>
        <w:rPr>
          <w:rFonts w:ascii="Arial" w:hAnsi="Arial" w:cs="Arial"/>
          <w:sz w:val="20"/>
          <w:szCs w:val="20"/>
        </w:rPr>
      </w:pPr>
    </w:p>
    <w:p w14:paraId="2CB38BE4" w14:textId="77777777" w:rsidR="009D490C" w:rsidRPr="002A4AA8" w:rsidRDefault="009D490C" w:rsidP="00374482">
      <w:pPr>
        <w:spacing w:after="240" w:line="240" w:lineRule="auto"/>
        <w:jc w:val="center"/>
        <w:rPr>
          <w:rFonts w:ascii="Arial" w:hAnsi="Arial" w:cs="Arial"/>
          <w:sz w:val="20"/>
          <w:szCs w:val="20"/>
        </w:rPr>
      </w:pPr>
      <w:r w:rsidRPr="002A4AA8">
        <w:rPr>
          <w:rFonts w:ascii="Arial" w:hAnsi="Arial" w:cs="Arial"/>
          <w:sz w:val="20"/>
          <w:szCs w:val="20"/>
        </w:rPr>
        <w:t>§ 19.</w:t>
      </w:r>
    </w:p>
    <w:p w14:paraId="7F0A676A" w14:textId="77777777" w:rsidR="009D490C" w:rsidRPr="002A4AA8"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zobowiązuje się do przedstawiania na wezwanie </w:t>
      </w:r>
      <w:r w:rsidR="00EF202B" w:rsidRPr="002A4AA8">
        <w:rPr>
          <w:rFonts w:ascii="Arial" w:hAnsi="Arial" w:cs="Arial"/>
          <w:sz w:val="20"/>
          <w:szCs w:val="20"/>
        </w:rPr>
        <w:t>Instytucji Pośredniczącej</w:t>
      </w:r>
      <w:r w:rsidRPr="002A4AA8">
        <w:rPr>
          <w:rFonts w:ascii="Arial" w:hAnsi="Arial" w:cs="Arial"/>
          <w:sz w:val="20"/>
          <w:szCs w:val="20"/>
        </w:rPr>
        <w:t xml:space="preserve"> wszelkich informacji i wyjaśnień związanych z realizacją Projektu, w terminie określonym w wezwaniu</w:t>
      </w:r>
      <w:r w:rsidR="001B6533" w:rsidRPr="002A4AA8">
        <w:rPr>
          <w:rFonts w:ascii="Arial" w:hAnsi="Arial" w:cs="Arial"/>
          <w:sz w:val="20"/>
          <w:szCs w:val="20"/>
        </w:rPr>
        <w:t>, jednak nie krótszym niż 5 dni roboczych</w:t>
      </w:r>
      <w:r w:rsidR="00955C4D" w:rsidRPr="002A4AA8">
        <w:rPr>
          <w:rFonts w:ascii="Arial" w:hAnsi="Arial" w:cs="Arial"/>
          <w:sz w:val="20"/>
          <w:szCs w:val="20"/>
          <w:vertAlign w:val="superscript"/>
        </w:rPr>
        <w:footnoteReference w:id="68"/>
      </w:r>
      <w:r w:rsidRPr="002A4AA8">
        <w:rPr>
          <w:rFonts w:ascii="Arial" w:hAnsi="Arial" w:cs="Arial"/>
          <w:sz w:val="20"/>
          <w:szCs w:val="20"/>
        </w:rPr>
        <w:t>.</w:t>
      </w:r>
    </w:p>
    <w:p w14:paraId="4D2E598C" w14:textId="77777777" w:rsidR="009D490C" w:rsidRPr="002A4AA8"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Postanowienia </w:t>
      </w:r>
      <w:r w:rsidR="009D490C" w:rsidRPr="002A4AA8">
        <w:rPr>
          <w:rFonts w:ascii="Arial" w:hAnsi="Arial" w:cs="Arial"/>
          <w:sz w:val="20"/>
          <w:szCs w:val="20"/>
        </w:rPr>
        <w:t xml:space="preserve">ust. 1 stosuje się w okresie realizacji Projektu, o którym mowa w § </w:t>
      </w:r>
      <w:r w:rsidR="001226F5" w:rsidRPr="002A4AA8">
        <w:rPr>
          <w:rFonts w:ascii="Arial" w:hAnsi="Arial" w:cs="Arial"/>
          <w:sz w:val="20"/>
          <w:szCs w:val="20"/>
        </w:rPr>
        <w:t>3</w:t>
      </w:r>
      <w:r w:rsidR="009D490C" w:rsidRPr="002A4AA8">
        <w:rPr>
          <w:rFonts w:ascii="Arial" w:hAnsi="Arial" w:cs="Arial"/>
          <w:sz w:val="20"/>
          <w:szCs w:val="20"/>
        </w:rPr>
        <w:t xml:space="preserve"> ust. 1</w:t>
      </w:r>
      <w:r w:rsidR="005A0B9D" w:rsidRPr="002A4AA8">
        <w:rPr>
          <w:rFonts w:ascii="Arial" w:hAnsi="Arial" w:cs="Arial"/>
          <w:sz w:val="20"/>
          <w:szCs w:val="20"/>
        </w:rPr>
        <w:t>,</w:t>
      </w:r>
      <w:r w:rsidR="009D490C" w:rsidRPr="002A4AA8">
        <w:rPr>
          <w:rFonts w:ascii="Arial" w:hAnsi="Arial" w:cs="Arial"/>
          <w:sz w:val="20"/>
          <w:szCs w:val="20"/>
        </w:rPr>
        <w:t xml:space="preserve"> oraz </w:t>
      </w:r>
      <w:r w:rsidR="00592BC0" w:rsidRPr="002A4AA8">
        <w:rPr>
          <w:rFonts w:ascii="Arial" w:hAnsi="Arial" w:cs="Arial"/>
          <w:sz w:val="20"/>
          <w:szCs w:val="20"/>
        </w:rPr>
        <w:br/>
      </w:r>
      <w:r w:rsidR="009D490C" w:rsidRPr="002A4AA8">
        <w:rPr>
          <w:rFonts w:ascii="Arial" w:hAnsi="Arial" w:cs="Arial"/>
          <w:sz w:val="20"/>
          <w:szCs w:val="20"/>
        </w:rPr>
        <w:t xml:space="preserve">w okresie wskazanym w § 17 ust. </w:t>
      </w:r>
      <w:r w:rsidR="003379E1">
        <w:rPr>
          <w:rFonts w:ascii="Arial" w:hAnsi="Arial" w:cs="Arial"/>
          <w:sz w:val="20"/>
          <w:szCs w:val="20"/>
        </w:rPr>
        <w:t>4</w:t>
      </w:r>
      <w:r w:rsidR="009D490C" w:rsidRPr="002A4AA8">
        <w:rPr>
          <w:rFonts w:ascii="Arial" w:hAnsi="Arial" w:cs="Arial"/>
          <w:sz w:val="20"/>
          <w:szCs w:val="20"/>
        </w:rPr>
        <w:t>.</w:t>
      </w:r>
    </w:p>
    <w:p w14:paraId="062E3C6F" w14:textId="77777777" w:rsidR="009D490C" w:rsidRPr="002A4AA8" w:rsidRDefault="009D490C"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color w:val="000000"/>
          <w:sz w:val="20"/>
          <w:szCs w:val="20"/>
        </w:rPr>
        <w:t>Beneficjent jest zobowiązany do współpracy z podmiotami zewnętrznymi, realizującymi badanie ewaluacyjne na zlecenie Instytucji Zarządzającej</w:t>
      </w:r>
      <w:r w:rsidR="008F35EF" w:rsidRPr="002A4AA8">
        <w:rPr>
          <w:rFonts w:ascii="Arial" w:hAnsi="Arial" w:cs="Arial"/>
          <w:color w:val="000000"/>
          <w:sz w:val="20"/>
          <w:szCs w:val="20"/>
        </w:rPr>
        <w:t>,</w:t>
      </w:r>
      <w:r w:rsidR="005B2AAD" w:rsidRPr="002A4AA8">
        <w:rPr>
          <w:rFonts w:ascii="Arial" w:hAnsi="Arial" w:cs="Arial"/>
          <w:color w:val="000000"/>
          <w:sz w:val="20"/>
          <w:szCs w:val="20"/>
        </w:rPr>
        <w:t xml:space="preserve"> </w:t>
      </w:r>
      <w:r w:rsidRPr="002A4AA8">
        <w:rPr>
          <w:rFonts w:ascii="Arial" w:hAnsi="Arial" w:cs="Arial"/>
          <w:color w:val="000000"/>
          <w:sz w:val="20"/>
          <w:szCs w:val="20"/>
        </w:rPr>
        <w:t xml:space="preserve">Instytucji Pośredniczącej </w:t>
      </w:r>
      <w:r w:rsidR="008F35EF" w:rsidRPr="002A4AA8">
        <w:rPr>
          <w:rFonts w:ascii="Arial" w:hAnsi="Arial" w:cs="Arial"/>
          <w:color w:val="000000"/>
          <w:sz w:val="20"/>
          <w:szCs w:val="20"/>
        </w:rPr>
        <w:t xml:space="preserve">lub innego podmiotu który zawarł </w:t>
      </w:r>
      <w:r w:rsidR="004832AD" w:rsidRPr="002A4AA8">
        <w:rPr>
          <w:rFonts w:ascii="Arial" w:hAnsi="Arial" w:cs="Arial"/>
          <w:color w:val="000000"/>
          <w:sz w:val="20"/>
          <w:szCs w:val="20"/>
        </w:rPr>
        <w:t xml:space="preserve">umowę lub </w:t>
      </w:r>
      <w:r w:rsidR="008F35EF" w:rsidRPr="002A4AA8">
        <w:rPr>
          <w:rFonts w:ascii="Arial" w:hAnsi="Arial" w:cs="Arial"/>
          <w:color w:val="000000"/>
          <w:sz w:val="20"/>
          <w:szCs w:val="20"/>
        </w:rPr>
        <w:t>porozumienie z Instytucją Zarządzającą lub Instytucją Pośredniczącą na realizację ewaluacji. Beneficjent jest zobowiązany</w:t>
      </w:r>
      <w:r w:rsidRPr="002A4AA8">
        <w:rPr>
          <w:rFonts w:ascii="Arial" w:hAnsi="Arial" w:cs="Arial"/>
          <w:color w:val="000000"/>
          <w:sz w:val="20"/>
          <w:szCs w:val="20"/>
        </w:rPr>
        <w:t xml:space="preserve"> </w:t>
      </w:r>
      <w:r w:rsidR="008F35EF" w:rsidRPr="002A4AA8">
        <w:rPr>
          <w:rFonts w:ascii="Arial" w:hAnsi="Arial" w:cs="Arial"/>
          <w:color w:val="000000"/>
          <w:sz w:val="20"/>
          <w:szCs w:val="20"/>
        </w:rPr>
        <w:t xml:space="preserve">do udzielania </w:t>
      </w:r>
      <w:r w:rsidRPr="002A4AA8">
        <w:rPr>
          <w:rFonts w:ascii="Arial" w:hAnsi="Arial" w:cs="Arial"/>
          <w:color w:val="000000"/>
          <w:sz w:val="20"/>
          <w:szCs w:val="20"/>
        </w:rPr>
        <w:t>każdorazowo na wniosek tych podmiotów dokumentów i informacji na temat realizacji Projektu, niezbędnych do przeprowadzenia badania ewaluacyjnego.</w:t>
      </w:r>
    </w:p>
    <w:p w14:paraId="36D1295E" w14:textId="77777777" w:rsidR="0025212A" w:rsidRPr="009B3D02" w:rsidRDefault="0025212A" w:rsidP="00967D92">
      <w:pPr>
        <w:numPr>
          <w:ilvl w:val="0"/>
          <w:numId w:val="13"/>
        </w:numPr>
        <w:tabs>
          <w:tab w:val="clear" w:pos="360"/>
          <w:tab w:val="num" w:pos="284"/>
        </w:tabs>
        <w:spacing w:after="60" w:line="240" w:lineRule="auto"/>
        <w:ind w:left="284" w:hanging="284"/>
        <w:jc w:val="both"/>
        <w:rPr>
          <w:rFonts w:ascii="Arial" w:hAnsi="Arial" w:cs="Arial"/>
          <w:sz w:val="20"/>
          <w:szCs w:val="20"/>
        </w:rPr>
      </w:pPr>
      <w:bookmarkStart w:id="9" w:name="_Hlk21503798"/>
      <w:r w:rsidRPr="009B3D02">
        <w:rPr>
          <w:rFonts w:ascii="Arial" w:hAnsi="Arial" w:cs="Arial"/>
          <w:sz w:val="20"/>
          <w:szCs w:val="20"/>
        </w:rPr>
        <w:t xml:space="preserve">Po podpisaniu umowy Instytucja Pośrednicząca przekazuje Beneficjentowi za pomocą SL2014 wzór harmonogramu udzielania wsparcia w Projekcie, a Beneficjent jest zobowiązany, </w:t>
      </w:r>
      <w:r w:rsidRPr="009B3D02">
        <w:rPr>
          <w:rFonts w:ascii="Arial" w:hAnsi="Arial" w:cs="Arial"/>
          <w:bCs/>
          <w:sz w:val="20"/>
          <w:szCs w:val="20"/>
        </w:rPr>
        <w:t>przed rozpoczęciem udzielania wsparcia,</w:t>
      </w:r>
      <w:r w:rsidRPr="009B3D02">
        <w:rPr>
          <w:rFonts w:ascii="Arial" w:hAnsi="Arial" w:cs="Arial"/>
          <w:sz w:val="20"/>
          <w:szCs w:val="20"/>
        </w:rPr>
        <w:t xml:space="preserve">  do jego wypełnienia i zamieszczenia na stronie internetowej Projektu, o ile taka istnieje, wraz z podaniem Instytucji Pośredniczącej dokładnego miejsca jego zamieszczenia (hiperłącza internetowego). W przypadku, gdy strona internetowa Projektu </w:t>
      </w:r>
      <w:r w:rsidR="00BA63A7" w:rsidRPr="009B3D02">
        <w:rPr>
          <w:rFonts w:ascii="Arial" w:hAnsi="Arial" w:cs="Arial"/>
          <w:sz w:val="20"/>
          <w:szCs w:val="20"/>
        </w:rPr>
        <w:br/>
      </w:r>
      <w:r w:rsidRPr="009B3D02">
        <w:rPr>
          <w:rFonts w:ascii="Arial" w:hAnsi="Arial" w:cs="Arial"/>
          <w:sz w:val="20"/>
          <w:szCs w:val="20"/>
        </w:rPr>
        <w:t xml:space="preserve">nie istnieje, Beneficjent przekazuje harmonogram udzielenia wsparcia Instytucji Pośredniczącej </w:t>
      </w:r>
      <w:r w:rsidR="00BA63A7" w:rsidRPr="009B3D02">
        <w:rPr>
          <w:rFonts w:ascii="Arial" w:hAnsi="Arial" w:cs="Arial"/>
          <w:sz w:val="20"/>
          <w:szCs w:val="20"/>
        </w:rPr>
        <w:br/>
      </w:r>
      <w:r w:rsidRPr="009B3D02">
        <w:rPr>
          <w:rFonts w:ascii="Arial" w:hAnsi="Arial" w:cs="Arial"/>
          <w:sz w:val="20"/>
          <w:szCs w:val="20"/>
        </w:rPr>
        <w:t>z wykorzystaniem SL2014</w:t>
      </w:r>
    </w:p>
    <w:bookmarkEnd w:id="9"/>
    <w:p w14:paraId="112CDA16" w14:textId="77777777" w:rsidR="001C0DAE" w:rsidRPr="009B3D02" w:rsidRDefault="001209A5" w:rsidP="00967D92">
      <w:pPr>
        <w:numPr>
          <w:ilvl w:val="0"/>
          <w:numId w:val="13"/>
        </w:numPr>
        <w:tabs>
          <w:tab w:val="clear" w:pos="360"/>
          <w:tab w:val="num" w:pos="284"/>
        </w:tabs>
        <w:spacing w:after="60" w:line="240" w:lineRule="auto"/>
        <w:ind w:left="284" w:hanging="284"/>
        <w:jc w:val="both"/>
        <w:rPr>
          <w:rFonts w:ascii="Arial" w:hAnsi="Arial" w:cs="Arial"/>
          <w:sz w:val="20"/>
          <w:szCs w:val="20"/>
        </w:rPr>
      </w:pPr>
      <w:r w:rsidRPr="009B3D02">
        <w:rPr>
          <w:rFonts w:ascii="Arial" w:hAnsi="Arial" w:cs="Arial"/>
          <w:sz w:val="20"/>
          <w:szCs w:val="20"/>
        </w:rPr>
        <w:t>Beneficjent jest zobowiązany do bieżącego aktualizowania i</w:t>
      </w:r>
      <w:r w:rsidR="00955C4D" w:rsidRPr="009B3D02">
        <w:rPr>
          <w:rFonts w:ascii="Arial" w:hAnsi="Arial" w:cs="Arial"/>
          <w:sz w:val="20"/>
          <w:szCs w:val="20"/>
        </w:rPr>
        <w:t>nformacj</w:t>
      </w:r>
      <w:r w:rsidRPr="009B3D02">
        <w:rPr>
          <w:rFonts w:ascii="Arial" w:hAnsi="Arial" w:cs="Arial"/>
          <w:sz w:val="20"/>
          <w:szCs w:val="20"/>
        </w:rPr>
        <w:t>i</w:t>
      </w:r>
      <w:r w:rsidR="00955C4D" w:rsidRPr="009B3D02">
        <w:rPr>
          <w:rFonts w:ascii="Arial" w:hAnsi="Arial" w:cs="Arial"/>
          <w:sz w:val="20"/>
          <w:szCs w:val="20"/>
        </w:rPr>
        <w:t xml:space="preserve"> zawart</w:t>
      </w:r>
      <w:r w:rsidRPr="009B3D02">
        <w:rPr>
          <w:rFonts w:ascii="Arial" w:hAnsi="Arial" w:cs="Arial"/>
          <w:sz w:val="20"/>
          <w:szCs w:val="20"/>
        </w:rPr>
        <w:t>ych</w:t>
      </w:r>
      <w:r w:rsidR="00955C4D" w:rsidRPr="009B3D02">
        <w:rPr>
          <w:rFonts w:ascii="Arial" w:hAnsi="Arial" w:cs="Arial"/>
          <w:sz w:val="20"/>
          <w:szCs w:val="20"/>
        </w:rPr>
        <w:t xml:space="preserve"> w harmonogramie</w:t>
      </w:r>
      <w:r w:rsidRPr="009B3D02">
        <w:rPr>
          <w:rFonts w:ascii="Arial" w:hAnsi="Arial" w:cs="Arial"/>
          <w:sz w:val="20"/>
          <w:szCs w:val="20"/>
        </w:rPr>
        <w:t>, o którym mowa w ust. 4</w:t>
      </w:r>
      <w:r w:rsidR="00955C4D" w:rsidRPr="009B3D02">
        <w:rPr>
          <w:rFonts w:ascii="Arial" w:hAnsi="Arial" w:cs="Arial"/>
          <w:sz w:val="20"/>
          <w:szCs w:val="20"/>
        </w:rPr>
        <w:t>.</w:t>
      </w:r>
      <w:r w:rsidRPr="009B3D02">
        <w:rPr>
          <w:rFonts w:ascii="Arial" w:hAnsi="Arial" w:cs="Arial"/>
          <w:sz w:val="20"/>
          <w:szCs w:val="20"/>
        </w:rPr>
        <w:t xml:space="preserve"> Niedopełnienie tego obowiązku może skutkować obniżeniem stawki kosztów pośrednich, zgodnie z § 5 ust. 2.</w:t>
      </w:r>
    </w:p>
    <w:p w14:paraId="00B736CB" w14:textId="77777777" w:rsidR="009D490C" w:rsidRPr="002A4AA8" w:rsidRDefault="009D490C" w:rsidP="00374482">
      <w:pPr>
        <w:spacing w:after="240" w:line="240" w:lineRule="auto"/>
        <w:jc w:val="center"/>
        <w:rPr>
          <w:rFonts w:ascii="Arial" w:hAnsi="Arial" w:cs="Arial"/>
          <w:b/>
          <w:sz w:val="20"/>
          <w:szCs w:val="20"/>
        </w:rPr>
      </w:pPr>
    </w:p>
    <w:p w14:paraId="0FBDB116" w14:textId="77777777" w:rsidR="009D490C" w:rsidRPr="002A4AA8" w:rsidRDefault="005157CD" w:rsidP="00374482">
      <w:pPr>
        <w:keepNext/>
        <w:spacing w:after="240" w:line="240" w:lineRule="auto"/>
        <w:jc w:val="center"/>
        <w:rPr>
          <w:rFonts w:ascii="Arial" w:hAnsi="Arial" w:cs="Arial"/>
          <w:b/>
          <w:sz w:val="20"/>
          <w:szCs w:val="20"/>
        </w:rPr>
      </w:pPr>
      <w:r w:rsidRPr="002A4AA8">
        <w:rPr>
          <w:rFonts w:ascii="Arial" w:hAnsi="Arial" w:cs="Arial"/>
          <w:b/>
          <w:sz w:val="20"/>
          <w:szCs w:val="20"/>
        </w:rPr>
        <w:t>Udzielanie zamówień w ramach Projektu</w:t>
      </w:r>
    </w:p>
    <w:p w14:paraId="7B3F5A54" w14:textId="77777777" w:rsidR="009D490C" w:rsidRPr="002A4AA8" w:rsidRDefault="009D490C" w:rsidP="00374482">
      <w:pPr>
        <w:keepNext/>
        <w:spacing w:after="240" w:line="240" w:lineRule="auto"/>
        <w:jc w:val="center"/>
        <w:rPr>
          <w:rFonts w:ascii="Arial" w:hAnsi="Arial" w:cs="Arial"/>
          <w:sz w:val="20"/>
          <w:szCs w:val="20"/>
        </w:rPr>
      </w:pPr>
      <w:r w:rsidRPr="002A4AA8">
        <w:rPr>
          <w:rFonts w:ascii="Arial" w:hAnsi="Arial" w:cs="Arial"/>
          <w:sz w:val="20"/>
          <w:szCs w:val="20"/>
        </w:rPr>
        <w:t>§ 20.</w:t>
      </w:r>
    </w:p>
    <w:p w14:paraId="48793CD7" w14:textId="77777777" w:rsidR="00E20DAC" w:rsidRDefault="00E20DAC" w:rsidP="00E20DAC">
      <w:pPr>
        <w:keepNext/>
        <w:spacing w:after="60" w:line="240" w:lineRule="auto"/>
        <w:jc w:val="both"/>
        <w:rPr>
          <w:rFonts w:ascii="Arial" w:hAnsi="Arial" w:cs="Arial"/>
          <w:sz w:val="20"/>
          <w:szCs w:val="20"/>
        </w:rPr>
      </w:pPr>
    </w:p>
    <w:p w14:paraId="6E1FF120" w14:textId="77777777" w:rsidR="00936E36" w:rsidRDefault="001226F5" w:rsidP="00F97BF2">
      <w:pPr>
        <w:keepNext/>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Beneficjent u</w:t>
      </w:r>
      <w:r w:rsidR="00A47E7B" w:rsidRPr="002A4AA8">
        <w:rPr>
          <w:rFonts w:ascii="Arial" w:hAnsi="Arial" w:cs="Arial"/>
          <w:sz w:val="20"/>
          <w:szCs w:val="20"/>
        </w:rPr>
        <w:t>dziela zamówie</w:t>
      </w:r>
      <w:r w:rsidRPr="002A4AA8">
        <w:rPr>
          <w:rFonts w:ascii="Arial" w:hAnsi="Arial" w:cs="Arial"/>
          <w:sz w:val="20"/>
          <w:szCs w:val="20"/>
        </w:rPr>
        <w:t>ń</w:t>
      </w:r>
      <w:r w:rsidR="00A47E7B" w:rsidRPr="002A4AA8">
        <w:rPr>
          <w:rFonts w:ascii="Arial" w:hAnsi="Arial" w:cs="Arial"/>
          <w:sz w:val="20"/>
          <w:szCs w:val="20"/>
        </w:rPr>
        <w:t xml:space="preserve"> w ramach </w:t>
      </w:r>
      <w:r w:rsidR="00A01468" w:rsidRPr="002A4AA8">
        <w:rPr>
          <w:rFonts w:ascii="Arial" w:hAnsi="Arial" w:cs="Arial"/>
          <w:sz w:val="20"/>
          <w:szCs w:val="20"/>
        </w:rPr>
        <w:t>P</w:t>
      </w:r>
      <w:r w:rsidR="00A47E7B" w:rsidRPr="002A4AA8">
        <w:rPr>
          <w:rFonts w:ascii="Arial" w:hAnsi="Arial" w:cs="Arial"/>
          <w:sz w:val="20"/>
          <w:szCs w:val="20"/>
        </w:rPr>
        <w:t>rojektu zgodnie z</w:t>
      </w:r>
      <w:r w:rsidRPr="002A4AA8">
        <w:rPr>
          <w:rFonts w:ascii="Arial" w:hAnsi="Arial" w:cs="Arial"/>
          <w:sz w:val="20"/>
          <w:szCs w:val="20"/>
        </w:rPr>
        <w:t xml:space="preserve"> </w:t>
      </w:r>
      <w:r w:rsidR="00A47E7B" w:rsidRPr="002A4AA8">
        <w:rPr>
          <w:rFonts w:ascii="Arial" w:hAnsi="Arial" w:cs="Arial"/>
          <w:sz w:val="20"/>
          <w:szCs w:val="20"/>
        </w:rPr>
        <w:t xml:space="preserve">ustawą </w:t>
      </w:r>
      <w:proofErr w:type="spellStart"/>
      <w:r w:rsidR="00A47E7B" w:rsidRPr="002A4AA8">
        <w:rPr>
          <w:rFonts w:ascii="Arial" w:hAnsi="Arial" w:cs="Arial"/>
          <w:sz w:val="20"/>
          <w:szCs w:val="20"/>
        </w:rPr>
        <w:t>Pzp</w:t>
      </w:r>
      <w:proofErr w:type="spellEnd"/>
      <w:r w:rsidR="00A47E7B" w:rsidRPr="002A4AA8">
        <w:rPr>
          <w:rFonts w:ascii="Arial" w:hAnsi="Arial" w:cs="Arial"/>
          <w:sz w:val="20"/>
          <w:szCs w:val="20"/>
        </w:rPr>
        <w:t xml:space="preserve"> albo zasadą konkurencyjności</w:t>
      </w:r>
      <w:r w:rsidR="00A01468" w:rsidRPr="002A4AA8">
        <w:rPr>
          <w:rFonts w:ascii="Arial" w:hAnsi="Arial" w:cs="Arial"/>
          <w:sz w:val="20"/>
          <w:szCs w:val="20"/>
        </w:rPr>
        <w:t xml:space="preserve"> </w:t>
      </w:r>
      <w:r w:rsidRPr="002A4AA8">
        <w:rPr>
          <w:rFonts w:ascii="Arial" w:hAnsi="Arial" w:cs="Arial"/>
          <w:sz w:val="20"/>
          <w:szCs w:val="20"/>
        </w:rPr>
        <w:t xml:space="preserve">na warunkach określonych w </w:t>
      </w:r>
      <w:r w:rsidR="00B16985" w:rsidRPr="002A4AA8">
        <w:rPr>
          <w:rFonts w:ascii="Arial" w:hAnsi="Arial" w:cs="Arial"/>
          <w:i/>
          <w:sz w:val="20"/>
          <w:szCs w:val="20"/>
        </w:rPr>
        <w:t>W</w:t>
      </w:r>
      <w:r w:rsidR="00A01468" w:rsidRPr="002A4AA8">
        <w:rPr>
          <w:rFonts w:ascii="Arial" w:hAnsi="Arial" w:cs="Arial"/>
          <w:i/>
          <w:sz w:val="20"/>
          <w:szCs w:val="20"/>
        </w:rPr>
        <w:t>ytycznych</w:t>
      </w:r>
      <w:r w:rsidR="00B16985" w:rsidRPr="002A4AA8">
        <w:rPr>
          <w:rFonts w:ascii="Arial" w:hAnsi="Arial" w:cs="Arial"/>
          <w:i/>
          <w:sz w:val="20"/>
          <w:szCs w:val="20"/>
        </w:rPr>
        <w:t xml:space="preserve"> w zakresie kwalifikowalności</w:t>
      </w:r>
      <w:r w:rsidR="00BE3A28" w:rsidRPr="002A4AA8">
        <w:rPr>
          <w:rFonts w:ascii="Arial" w:hAnsi="Arial" w:cs="Arial"/>
          <w:sz w:val="20"/>
          <w:szCs w:val="20"/>
        </w:rPr>
        <w:t xml:space="preserve">, </w:t>
      </w:r>
      <w:r w:rsidR="00592BC0" w:rsidRPr="002A4AA8">
        <w:rPr>
          <w:rFonts w:ascii="Arial" w:hAnsi="Arial" w:cs="Arial"/>
          <w:sz w:val="20"/>
          <w:szCs w:val="20"/>
        </w:rPr>
        <w:br/>
      </w:r>
      <w:r w:rsidR="00BE3A28" w:rsidRPr="002A4AA8">
        <w:rPr>
          <w:rFonts w:ascii="Arial" w:hAnsi="Arial" w:cs="Arial"/>
          <w:sz w:val="20"/>
          <w:szCs w:val="20"/>
        </w:rPr>
        <w:t xml:space="preserve">w szczególności zobowiązuje się do upubliczniania zapytań ofertowych zgodnie </w:t>
      </w:r>
      <w:r w:rsidR="00592BC0" w:rsidRPr="002A4AA8">
        <w:rPr>
          <w:rFonts w:ascii="Arial" w:hAnsi="Arial" w:cs="Arial"/>
          <w:sz w:val="20"/>
          <w:szCs w:val="20"/>
        </w:rPr>
        <w:br/>
      </w:r>
      <w:r w:rsidR="00BE3A28" w:rsidRPr="002A4AA8">
        <w:rPr>
          <w:rFonts w:ascii="Arial" w:hAnsi="Arial" w:cs="Arial"/>
          <w:sz w:val="20"/>
          <w:szCs w:val="20"/>
        </w:rPr>
        <w:t>z ww. wytycznymi</w:t>
      </w:r>
      <w:r w:rsidR="00CA358C">
        <w:rPr>
          <w:rFonts w:ascii="Arial" w:hAnsi="Arial" w:cs="Arial"/>
          <w:sz w:val="20"/>
          <w:szCs w:val="20"/>
        </w:rPr>
        <w:t>.</w:t>
      </w:r>
      <w:r w:rsidRPr="002A4AA8">
        <w:rPr>
          <w:rFonts w:ascii="Arial" w:hAnsi="Arial" w:cs="Arial"/>
          <w:sz w:val="20"/>
          <w:szCs w:val="20"/>
        </w:rPr>
        <w:t xml:space="preserve"> </w:t>
      </w:r>
    </w:p>
    <w:p w14:paraId="5A723D7A" w14:textId="77777777" w:rsidR="00E20DAC" w:rsidRDefault="00E20DAC" w:rsidP="00F97BF2">
      <w:pPr>
        <w:pStyle w:val="Akapitzlist"/>
        <w:numPr>
          <w:ilvl w:val="0"/>
          <w:numId w:val="30"/>
        </w:numPr>
        <w:autoSpaceDE w:val="0"/>
        <w:autoSpaceDN w:val="0"/>
        <w:adjustRightInd w:val="0"/>
        <w:contextualSpacing/>
        <w:jc w:val="both"/>
        <w:rPr>
          <w:rFonts w:ascii="Arial" w:eastAsiaTheme="minorHAnsi" w:hAnsi="Arial" w:cs="Arial"/>
          <w:sz w:val="20"/>
          <w:szCs w:val="20"/>
        </w:rPr>
      </w:pPr>
      <w:r>
        <w:rPr>
          <w:rFonts w:ascii="Arial" w:eastAsiaTheme="minorHAnsi" w:hAnsi="Arial" w:cs="Arial"/>
          <w:sz w:val="20"/>
          <w:szCs w:val="20"/>
        </w:rPr>
        <w:t xml:space="preserve">Zgodnie z art. 6 ust.1. ustawy z dnia 2 marca 2020 r. o szczególnych rozwiązaniach związanych z zapobieganiem, przeciwdziałaniem i zwalczaniem COVID-19, innych chorób zakaźnych oraz wywołanych nimi sytuacji kryzysowych (Dz.U. 2020 poz. 374 z </w:t>
      </w:r>
      <w:proofErr w:type="spellStart"/>
      <w:r>
        <w:rPr>
          <w:rFonts w:ascii="Arial" w:eastAsiaTheme="minorHAnsi" w:hAnsi="Arial" w:cs="Arial"/>
          <w:sz w:val="20"/>
          <w:szCs w:val="20"/>
        </w:rPr>
        <w:t>późn</w:t>
      </w:r>
      <w:proofErr w:type="spellEnd"/>
      <w:r>
        <w:rPr>
          <w:rFonts w:ascii="Arial" w:eastAsiaTheme="minorHAnsi" w:hAnsi="Arial" w:cs="Arial"/>
          <w:sz w:val="20"/>
          <w:szCs w:val="20"/>
        </w:rPr>
        <w:t xml:space="preserve">. zm.)  do zamówień na usługi lub dostawy niezbędne do przeciwdziałania COVID-19 nie stosuje się przepisów ustawy </w:t>
      </w:r>
      <w:proofErr w:type="spellStart"/>
      <w:r>
        <w:rPr>
          <w:rFonts w:ascii="Arial" w:eastAsiaTheme="minorHAnsi" w:hAnsi="Arial" w:cs="Arial"/>
          <w:sz w:val="20"/>
          <w:szCs w:val="20"/>
        </w:rPr>
        <w:t>Pzp</w:t>
      </w:r>
      <w:proofErr w:type="spellEnd"/>
      <w:r>
        <w:rPr>
          <w:rFonts w:ascii="Arial" w:eastAsiaTheme="minorHAnsi" w:hAnsi="Arial" w:cs="Arial"/>
          <w:sz w:val="20"/>
          <w:szCs w:val="20"/>
        </w:rPr>
        <w:t xml:space="preserve">, jeżeli zachodzi wysokie prawdopodobieństwo szybkiego i niekontrolowanego rozprzestrzeniania się choroby lub jeżeli wymaga tego ochrona zdrowia publicznego. </w:t>
      </w:r>
    </w:p>
    <w:p w14:paraId="6BAD5E0A" w14:textId="77777777" w:rsidR="00E20DAC" w:rsidRPr="00E20DAC" w:rsidRDefault="00E20DAC" w:rsidP="00F97BF2">
      <w:pPr>
        <w:pStyle w:val="Akapitzlist"/>
        <w:numPr>
          <w:ilvl w:val="0"/>
          <w:numId w:val="30"/>
        </w:numPr>
        <w:autoSpaceDE w:val="0"/>
        <w:autoSpaceDN w:val="0"/>
        <w:adjustRightInd w:val="0"/>
        <w:contextualSpacing/>
        <w:jc w:val="both"/>
        <w:rPr>
          <w:rFonts w:ascii="Arial" w:eastAsiaTheme="minorHAnsi" w:hAnsi="Arial" w:cs="Arial"/>
          <w:sz w:val="20"/>
          <w:szCs w:val="20"/>
        </w:rPr>
      </w:pPr>
      <w:r>
        <w:rPr>
          <w:rFonts w:ascii="Arial" w:eastAsiaTheme="minorHAnsi" w:hAnsi="Arial" w:cs="Arial"/>
          <w:sz w:val="20"/>
          <w:szCs w:val="20"/>
        </w:rPr>
        <w:lastRenderedPageBreak/>
        <w:t>Beneficjent może również odstąpić od zastosowania zasady konkurencyjności podczas udzielania zamówień niezbędnych do przeciwdziałania skutkom COVID-19 na podstawie przesłanek z pkt 7 lit. d i e podrozdziału 6.5 Wytycznych kwalifikowalności. W takim przypadku  powinien jednak pisemnie uzasadnić niezastosowanie zasady konkurencyjności odpowiednio we wniosku o płatność, w którym wykazywane będą wydatki w stosunku co do których jej nie zastosowano.</w:t>
      </w:r>
    </w:p>
    <w:p w14:paraId="74FD94F9" w14:textId="77777777" w:rsidR="009D490C" w:rsidRPr="00E36863" w:rsidRDefault="00D27EF3" w:rsidP="00D942FB">
      <w:pPr>
        <w:numPr>
          <w:ilvl w:val="0"/>
          <w:numId w:val="30"/>
        </w:numPr>
        <w:spacing w:after="60" w:line="240" w:lineRule="auto"/>
        <w:ind w:hanging="357"/>
        <w:jc w:val="both"/>
        <w:rPr>
          <w:rFonts w:ascii="Arial" w:hAnsi="Arial" w:cs="Arial"/>
          <w:sz w:val="20"/>
          <w:szCs w:val="20"/>
        </w:rPr>
      </w:pPr>
      <w:r w:rsidRPr="00E36863">
        <w:rPr>
          <w:rFonts w:ascii="Arial" w:hAnsi="Arial" w:cs="Arial"/>
          <w:sz w:val="20"/>
          <w:szCs w:val="20"/>
        </w:rPr>
        <w:t>Instytucja Pośrednicząca</w:t>
      </w:r>
      <w:r w:rsidR="009D490C" w:rsidRPr="00E36863">
        <w:rPr>
          <w:rFonts w:ascii="Arial" w:hAnsi="Arial" w:cs="Arial"/>
          <w:sz w:val="20"/>
          <w:szCs w:val="20"/>
        </w:rPr>
        <w:t xml:space="preserve"> w pr</w:t>
      </w:r>
      <w:r w:rsidR="006813F4" w:rsidRPr="00E36863">
        <w:rPr>
          <w:rFonts w:ascii="Arial" w:hAnsi="Arial" w:cs="Arial"/>
          <w:sz w:val="20"/>
          <w:szCs w:val="20"/>
        </w:rPr>
        <w:t>zypadku stwierdzenia naruszenia</w:t>
      </w:r>
      <w:r w:rsidR="009D490C" w:rsidRPr="00E36863">
        <w:rPr>
          <w:rFonts w:ascii="Arial" w:hAnsi="Arial" w:cs="Arial"/>
          <w:sz w:val="20"/>
          <w:szCs w:val="20"/>
        </w:rPr>
        <w:t xml:space="preserve"> przez </w:t>
      </w:r>
      <w:r w:rsidR="00266B75" w:rsidRPr="00E36863">
        <w:rPr>
          <w:rFonts w:ascii="Arial" w:hAnsi="Arial" w:cs="Arial"/>
          <w:sz w:val="20"/>
          <w:szCs w:val="20"/>
        </w:rPr>
        <w:t>B</w:t>
      </w:r>
      <w:r w:rsidR="009D490C" w:rsidRPr="00E36863">
        <w:rPr>
          <w:rFonts w:ascii="Arial" w:hAnsi="Arial" w:cs="Arial"/>
          <w:sz w:val="20"/>
          <w:szCs w:val="20"/>
        </w:rPr>
        <w:t xml:space="preserve">eneficjenta ust. 1 może dokonywać korekt finansowych, zgodnie z </w:t>
      </w:r>
      <w:r w:rsidR="00402387" w:rsidRPr="00E36863">
        <w:rPr>
          <w:rFonts w:ascii="Arial" w:hAnsi="Arial" w:cs="Arial"/>
          <w:sz w:val="20"/>
          <w:szCs w:val="20"/>
        </w:rPr>
        <w:t xml:space="preserve">rozporządzeniem </w:t>
      </w:r>
      <w:r w:rsidR="009865E2" w:rsidRPr="00E36863">
        <w:rPr>
          <w:rFonts w:ascii="Arial" w:hAnsi="Arial" w:cs="Arial"/>
          <w:sz w:val="20"/>
          <w:szCs w:val="20"/>
        </w:rPr>
        <w:t xml:space="preserve">wydanym na podstawie art. 24 ust. 13 ustawy </w:t>
      </w:r>
      <w:r w:rsidR="0006247C" w:rsidRPr="00E36863">
        <w:rPr>
          <w:rFonts w:ascii="Arial" w:hAnsi="Arial" w:cs="Arial"/>
          <w:sz w:val="20"/>
          <w:szCs w:val="20"/>
        </w:rPr>
        <w:t xml:space="preserve">z dnia 11 lipca 2014 r. </w:t>
      </w:r>
      <w:r w:rsidR="009865E2" w:rsidRPr="00E36863">
        <w:rPr>
          <w:rFonts w:ascii="Arial" w:hAnsi="Arial" w:cs="Arial"/>
          <w:sz w:val="20"/>
          <w:szCs w:val="20"/>
        </w:rPr>
        <w:t xml:space="preserve">o </w:t>
      </w:r>
      <w:r w:rsidR="0006247C" w:rsidRPr="00E36863">
        <w:rPr>
          <w:rFonts w:ascii="Arial" w:hAnsi="Arial" w:cs="Arial"/>
          <w:sz w:val="20"/>
          <w:szCs w:val="20"/>
        </w:rPr>
        <w:t>zasadach realizacji programów w zakresie polityki spójności finansowanych w perspektywie finansowej 2014-2020</w:t>
      </w:r>
      <w:r w:rsidR="00F74A86" w:rsidRPr="00E36863">
        <w:rPr>
          <w:rFonts w:ascii="Arial" w:hAnsi="Arial" w:cs="Arial"/>
          <w:sz w:val="20"/>
          <w:szCs w:val="20"/>
        </w:rPr>
        <w:t xml:space="preserve">. Korekty </w:t>
      </w:r>
      <w:r w:rsidR="00C67DEB" w:rsidRPr="00E36863">
        <w:rPr>
          <w:rFonts w:ascii="Arial" w:hAnsi="Arial" w:cs="Arial"/>
          <w:sz w:val="20"/>
          <w:szCs w:val="20"/>
        </w:rPr>
        <w:t xml:space="preserve">finansowe </w:t>
      </w:r>
      <w:r w:rsidR="00F74A86" w:rsidRPr="00E36863">
        <w:rPr>
          <w:rFonts w:ascii="Arial" w:hAnsi="Arial" w:cs="Arial"/>
          <w:sz w:val="20"/>
          <w:szCs w:val="20"/>
        </w:rPr>
        <w:t xml:space="preserve">obejmują całość wydatku poniesionego z naruszeniem </w:t>
      </w:r>
      <w:r w:rsidR="00026336" w:rsidRPr="00E36863">
        <w:rPr>
          <w:rFonts w:ascii="Arial" w:hAnsi="Arial" w:cs="Arial"/>
          <w:sz w:val="20"/>
          <w:szCs w:val="20"/>
        </w:rPr>
        <w:t xml:space="preserve"> ust. 1</w:t>
      </w:r>
      <w:r w:rsidR="005A568B" w:rsidRPr="00E36863">
        <w:rPr>
          <w:rFonts w:ascii="Arial" w:hAnsi="Arial" w:cs="Arial"/>
          <w:sz w:val="20"/>
          <w:szCs w:val="20"/>
        </w:rPr>
        <w:t>, tj. zarówno ze środków dofinansowania, jak też wkładu własnego</w:t>
      </w:r>
      <w:r w:rsidR="000A1C21" w:rsidRPr="00E36863">
        <w:rPr>
          <w:rStyle w:val="Odwoanieprzypisudolnego"/>
          <w:rFonts w:ascii="Arial" w:hAnsi="Arial" w:cs="Arial"/>
          <w:sz w:val="20"/>
          <w:szCs w:val="20"/>
        </w:rPr>
        <w:footnoteReference w:id="69"/>
      </w:r>
      <w:r w:rsidR="005A568B" w:rsidRPr="00E36863">
        <w:rPr>
          <w:rFonts w:ascii="Arial" w:hAnsi="Arial" w:cs="Arial"/>
          <w:sz w:val="20"/>
          <w:szCs w:val="20"/>
        </w:rPr>
        <w:t>.</w:t>
      </w:r>
    </w:p>
    <w:p w14:paraId="3F4911AA" w14:textId="77777777" w:rsidR="00BA07DF" w:rsidRPr="002A4AA8" w:rsidRDefault="00BA07DF" w:rsidP="00D942FB">
      <w:pPr>
        <w:numPr>
          <w:ilvl w:val="0"/>
          <w:numId w:val="30"/>
        </w:numPr>
        <w:spacing w:after="60" w:line="240" w:lineRule="auto"/>
        <w:ind w:hanging="357"/>
        <w:jc w:val="both"/>
        <w:rPr>
          <w:rFonts w:ascii="Arial" w:hAnsi="Arial" w:cs="Arial"/>
          <w:sz w:val="20"/>
          <w:szCs w:val="20"/>
        </w:rPr>
      </w:pPr>
      <w:r w:rsidRPr="002A4AA8">
        <w:rPr>
          <w:rFonts w:ascii="Arial" w:hAnsi="Arial" w:cs="Arial"/>
          <w:sz w:val="20"/>
          <w:szCs w:val="20"/>
        </w:rPr>
        <w:t>Za nienależyte wykonanie zamówie</w:t>
      </w:r>
      <w:r w:rsidR="00562DDD" w:rsidRPr="002A4AA8">
        <w:rPr>
          <w:rFonts w:ascii="Arial" w:hAnsi="Arial" w:cs="Arial"/>
          <w:sz w:val="20"/>
          <w:szCs w:val="20"/>
        </w:rPr>
        <w:t>ń, o których mowa w ust. 1</w:t>
      </w:r>
      <w:r w:rsidR="001E6817" w:rsidRPr="002A4AA8">
        <w:rPr>
          <w:rFonts w:ascii="Arial" w:hAnsi="Arial" w:cs="Arial"/>
          <w:sz w:val="20"/>
          <w:szCs w:val="20"/>
        </w:rPr>
        <w:t>,</w:t>
      </w:r>
      <w:r w:rsidRPr="002A4AA8">
        <w:rPr>
          <w:rFonts w:ascii="Arial" w:hAnsi="Arial" w:cs="Arial"/>
          <w:sz w:val="20"/>
          <w:szCs w:val="20"/>
        </w:rPr>
        <w:t xml:space="preserve"> Beneficjent stosuje kary, które wskazane są w umowie zawieranej z wykonawcą.</w:t>
      </w:r>
      <w:r w:rsidR="00D40B84" w:rsidRPr="002A4AA8">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14:paraId="71376E50" w14:textId="760FE09A" w:rsidR="00AB496B" w:rsidRPr="00E36863" w:rsidRDefault="00AB496B" w:rsidP="00D942FB">
      <w:pPr>
        <w:numPr>
          <w:ilvl w:val="0"/>
          <w:numId w:val="30"/>
        </w:numPr>
        <w:spacing w:after="60" w:line="240" w:lineRule="auto"/>
        <w:ind w:hanging="357"/>
        <w:jc w:val="both"/>
        <w:rPr>
          <w:rFonts w:ascii="Arial" w:hAnsi="Arial" w:cs="Arial"/>
          <w:sz w:val="20"/>
          <w:szCs w:val="20"/>
        </w:rPr>
      </w:pPr>
      <w:r w:rsidRPr="00E36863">
        <w:rPr>
          <w:rFonts w:ascii="Arial" w:hAnsi="Arial" w:cs="Arial"/>
          <w:i/>
          <w:sz w:val="20"/>
          <w:szCs w:val="20"/>
        </w:rPr>
        <w:t>Postanowienia ust. 1-</w:t>
      </w:r>
      <w:r w:rsidR="00E20DAC">
        <w:rPr>
          <w:rFonts w:ascii="Arial" w:hAnsi="Arial" w:cs="Arial"/>
          <w:i/>
          <w:sz w:val="20"/>
          <w:szCs w:val="20"/>
        </w:rPr>
        <w:t>5</w:t>
      </w:r>
      <w:r w:rsidRPr="00E36863">
        <w:rPr>
          <w:rFonts w:ascii="Arial" w:hAnsi="Arial" w:cs="Arial"/>
          <w:i/>
          <w:sz w:val="20"/>
          <w:szCs w:val="20"/>
        </w:rPr>
        <w:t xml:space="preserve"> stosuje się także do Partnerów.</w:t>
      </w:r>
      <w:r w:rsidRPr="00E36863">
        <w:rPr>
          <w:rStyle w:val="Odwoanieprzypisudolnego"/>
          <w:rFonts w:ascii="Arial" w:hAnsi="Arial" w:cs="Arial"/>
          <w:i/>
          <w:sz w:val="20"/>
          <w:szCs w:val="20"/>
        </w:rPr>
        <w:footnoteReference w:id="70"/>
      </w:r>
    </w:p>
    <w:p w14:paraId="768FDECE" w14:textId="77777777" w:rsidR="009D490C" w:rsidRPr="002A4AA8" w:rsidRDefault="009D490C" w:rsidP="00374482">
      <w:pPr>
        <w:spacing w:after="240" w:line="240" w:lineRule="auto"/>
        <w:rPr>
          <w:rFonts w:ascii="Arial" w:hAnsi="Arial" w:cs="Arial"/>
          <w:b/>
          <w:sz w:val="20"/>
          <w:szCs w:val="20"/>
        </w:rPr>
      </w:pPr>
    </w:p>
    <w:p w14:paraId="08638CD6" w14:textId="77777777" w:rsidR="009D490C" w:rsidRPr="002A4AA8" w:rsidRDefault="009D490C" w:rsidP="00374482">
      <w:pPr>
        <w:keepNext/>
        <w:spacing w:after="240" w:line="240" w:lineRule="auto"/>
        <w:jc w:val="center"/>
        <w:rPr>
          <w:rFonts w:ascii="Arial" w:hAnsi="Arial" w:cs="Arial"/>
          <w:b/>
          <w:sz w:val="20"/>
          <w:szCs w:val="20"/>
        </w:rPr>
      </w:pPr>
      <w:r w:rsidRPr="00D744F6">
        <w:rPr>
          <w:rFonts w:ascii="Arial" w:hAnsi="Arial" w:cs="Arial"/>
          <w:b/>
          <w:sz w:val="20"/>
          <w:szCs w:val="20"/>
        </w:rPr>
        <w:t>Ochrona danych osobowych</w:t>
      </w:r>
    </w:p>
    <w:p w14:paraId="6E1E94ED" w14:textId="77777777" w:rsidR="007D2753" w:rsidRPr="002A4AA8" w:rsidRDefault="007D2753" w:rsidP="007D2753">
      <w:pPr>
        <w:keepNext/>
        <w:spacing w:after="240" w:line="240" w:lineRule="auto"/>
        <w:jc w:val="center"/>
        <w:rPr>
          <w:rFonts w:ascii="Arial" w:hAnsi="Arial" w:cs="Arial"/>
          <w:sz w:val="20"/>
          <w:szCs w:val="20"/>
        </w:rPr>
      </w:pPr>
      <w:r w:rsidRPr="002A4AA8">
        <w:rPr>
          <w:rFonts w:ascii="Arial" w:hAnsi="Arial" w:cs="Arial"/>
          <w:sz w:val="20"/>
          <w:szCs w:val="20"/>
        </w:rPr>
        <w:t>§ 21</w:t>
      </w:r>
      <w:r w:rsidRPr="002A4AA8">
        <w:rPr>
          <w:rStyle w:val="Odwoanieprzypisudolnego"/>
          <w:sz w:val="20"/>
          <w:szCs w:val="20"/>
        </w:rPr>
        <w:footnoteReference w:id="71"/>
      </w:r>
      <w:r w:rsidRPr="002A4AA8">
        <w:rPr>
          <w:rFonts w:ascii="Arial" w:hAnsi="Arial" w:cs="Arial"/>
          <w:sz w:val="20"/>
          <w:szCs w:val="20"/>
        </w:rPr>
        <w:t>.</w:t>
      </w:r>
    </w:p>
    <w:p w14:paraId="2644483A" w14:textId="77777777" w:rsidR="007D2753" w:rsidRPr="002A4AA8" w:rsidRDefault="007D2753" w:rsidP="007D2753">
      <w:pPr>
        <w:keepNext/>
        <w:spacing w:after="240" w:line="240" w:lineRule="auto"/>
        <w:rPr>
          <w:rFonts w:ascii="Arial" w:hAnsi="Arial" w:cs="Arial"/>
          <w:b/>
          <w:sz w:val="20"/>
          <w:szCs w:val="20"/>
        </w:rPr>
      </w:pPr>
      <w:r w:rsidRPr="002A4AA8">
        <w:rPr>
          <w:rFonts w:ascii="Arial" w:hAnsi="Arial" w:cs="Arial"/>
          <w:b/>
          <w:sz w:val="20"/>
          <w:szCs w:val="20"/>
        </w:rPr>
        <w:t xml:space="preserve"> Podstawy prawne przetwarzania danych osobowych</w:t>
      </w:r>
    </w:p>
    <w:p w14:paraId="2493A3ED"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 xml:space="preserve">Na podstawie Porozumienia w sprawie powierzenia przetwarzania danych osobowych w związku </w:t>
      </w:r>
      <w:r w:rsidRPr="002A4AA8">
        <w:rPr>
          <w:rFonts w:ascii="Arial" w:hAnsi="Arial" w:cs="Arial"/>
          <w:sz w:val="20"/>
          <w:szCs w:val="20"/>
        </w:rPr>
        <w:br/>
        <w:t xml:space="preserve">z realizacją </w:t>
      </w:r>
      <w:r w:rsidRPr="002A4AA8">
        <w:rPr>
          <w:rFonts w:ascii="Arial" w:hAnsi="Arial" w:cs="Arial"/>
          <w:i/>
          <w:sz w:val="20"/>
          <w:szCs w:val="20"/>
        </w:rPr>
        <w:t xml:space="preserve">Regionalnego Programu Operacyjnego Województwa Zachodniopomorskiego 2014-2020 </w:t>
      </w:r>
      <w:r w:rsidRPr="002A4AA8">
        <w:rPr>
          <w:rFonts w:ascii="Arial" w:hAnsi="Arial" w:cs="Arial"/>
          <w:sz w:val="20"/>
          <w:szCs w:val="20"/>
        </w:rPr>
        <w:t>z dnia 17.09.2015 r. zawartego pomiędzy Instytucją Zarządzającą a Instytucją Pośredniczącą oraz w związku z art. 28 RODO, Instytucja Pośrednicząca powierza Beneficjentowi przetwarzanie danych osobowych, w imieniu i na rzecz Właściwego Administratora danych osobowych, na warunkach i celach opisanych w niniejszym paragrafie w ramach czynności przetwarzania na  zbiorach:</w:t>
      </w:r>
    </w:p>
    <w:p w14:paraId="4F04802E"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Projekty RPO WZ 2014 – 2020</w:t>
      </w:r>
      <w:r w:rsidR="000E20D9" w:rsidRPr="002A4AA8">
        <w:rPr>
          <w:rFonts w:ascii="Arial" w:hAnsi="Arial" w:cs="Arial"/>
          <w:sz w:val="20"/>
          <w:szCs w:val="20"/>
        </w:rPr>
        <w:t>;</w:t>
      </w:r>
    </w:p>
    <w:p w14:paraId="7AB650AE" w14:textId="77777777" w:rsidR="007D2753" w:rsidRPr="002A4AA8" w:rsidRDefault="007D2753" w:rsidP="007D2753">
      <w:pPr>
        <w:numPr>
          <w:ilvl w:val="1"/>
          <w:numId w:val="37"/>
        </w:numPr>
        <w:spacing w:after="60" w:line="240" w:lineRule="auto"/>
        <w:jc w:val="both"/>
        <w:rPr>
          <w:rFonts w:ascii="Arial" w:hAnsi="Arial" w:cs="Arial"/>
          <w:sz w:val="20"/>
          <w:szCs w:val="20"/>
        </w:rPr>
      </w:pPr>
      <w:r w:rsidRPr="002A4AA8">
        <w:rPr>
          <w:rFonts w:ascii="Arial" w:hAnsi="Arial" w:cs="Arial"/>
          <w:sz w:val="20"/>
          <w:szCs w:val="20"/>
        </w:rPr>
        <w:t>Centralny system teleinformatyczny wspierający realizację programów operacyjnych.</w:t>
      </w:r>
    </w:p>
    <w:p w14:paraId="3F421999" w14:textId="77777777" w:rsidR="007D2753" w:rsidRPr="002A4AA8" w:rsidRDefault="007D2753" w:rsidP="007D2753">
      <w:pPr>
        <w:spacing w:after="60" w:line="240" w:lineRule="auto"/>
        <w:ind w:left="1440"/>
        <w:jc w:val="both"/>
        <w:rPr>
          <w:rFonts w:ascii="Arial" w:hAnsi="Arial" w:cs="Arial"/>
          <w:sz w:val="20"/>
          <w:szCs w:val="20"/>
        </w:rPr>
      </w:pPr>
    </w:p>
    <w:p w14:paraId="65DCDC1F"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Podstawą prawną przetwarzania  danych osobowych Beneficjenta jest:  art. 6 ust. 1 lit c RODO oraz art. 9 ust. 2 lit. g RODO  – przetwarzanie jest niezbędne do wypełnienia obowiązku prawnego ciążącego na administratorze i wynika z następujących dokumentów:</w:t>
      </w:r>
    </w:p>
    <w:p w14:paraId="64F56D6C"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bCs/>
          <w:i/>
          <w:sz w:val="20"/>
          <w:szCs w:val="20"/>
        </w:rPr>
        <w:t>Projekty RPO WZ 2014-2020</w:t>
      </w:r>
      <w:r w:rsidRPr="002A4AA8">
        <w:rPr>
          <w:rFonts w:ascii="Arial" w:hAnsi="Arial" w:cs="Arial"/>
          <w:sz w:val="20"/>
          <w:szCs w:val="20"/>
        </w:rPr>
        <w:t>:</w:t>
      </w:r>
    </w:p>
    <w:p w14:paraId="3673B21C"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0F84A8E7"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6F505964" w14:textId="77777777" w:rsidR="007D2753" w:rsidRPr="002A4AA8" w:rsidRDefault="007D2753" w:rsidP="002113D9">
      <w:pPr>
        <w:numPr>
          <w:ilvl w:val="0"/>
          <w:numId w:val="38"/>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poz. 1431</w:t>
      </w:r>
      <w:r w:rsidR="00A11255" w:rsidRPr="002A4AA8">
        <w:rPr>
          <w:rFonts w:ascii="Arial" w:hAnsi="Arial" w:cs="Arial"/>
          <w:sz w:val="20"/>
          <w:szCs w:val="20"/>
        </w:rPr>
        <w:t xml:space="preserve">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Pr="002A4AA8">
        <w:rPr>
          <w:rFonts w:ascii="Arial" w:hAnsi="Arial" w:cs="Arial"/>
          <w:sz w:val="20"/>
          <w:szCs w:val="20"/>
        </w:rPr>
        <w:t xml:space="preserve"> zm.);</w:t>
      </w:r>
    </w:p>
    <w:p w14:paraId="7882495C" w14:textId="77777777" w:rsidR="007D2753" w:rsidRPr="002A4AA8" w:rsidRDefault="007D2753" w:rsidP="007D2753">
      <w:pPr>
        <w:pStyle w:val="Akapitzlist"/>
        <w:numPr>
          <w:ilvl w:val="1"/>
          <w:numId w:val="37"/>
        </w:numPr>
        <w:spacing w:after="60"/>
        <w:jc w:val="both"/>
        <w:rPr>
          <w:rFonts w:ascii="Arial" w:hAnsi="Arial" w:cs="Arial"/>
          <w:sz w:val="20"/>
          <w:szCs w:val="20"/>
        </w:rPr>
      </w:pPr>
      <w:r w:rsidRPr="002A4AA8">
        <w:rPr>
          <w:rFonts w:ascii="Arial" w:hAnsi="Arial" w:cs="Arial"/>
          <w:sz w:val="20"/>
          <w:szCs w:val="20"/>
        </w:rPr>
        <w:t xml:space="preserve">w odniesieniu do czynności przetwarzania zbioru </w:t>
      </w:r>
      <w:r w:rsidRPr="002A4AA8">
        <w:rPr>
          <w:rFonts w:ascii="Arial" w:hAnsi="Arial" w:cs="Arial"/>
          <w:i/>
          <w:sz w:val="20"/>
          <w:szCs w:val="20"/>
        </w:rPr>
        <w:t>Centralny system teleinformatyczny wspierający realizację programów operacyjnych</w:t>
      </w:r>
      <w:r w:rsidRPr="002A4AA8">
        <w:rPr>
          <w:rFonts w:ascii="Arial" w:hAnsi="Arial" w:cs="Arial"/>
          <w:sz w:val="20"/>
          <w:szCs w:val="20"/>
        </w:rPr>
        <w:t xml:space="preserve">: </w:t>
      </w:r>
    </w:p>
    <w:p w14:paraId="39454E53"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1303/2013;</w:t>
      </w:r>
    </w:p>
    <w:p w14:paraId="32DAA264"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rozporządzenia nr 1304/2013;</w:t>
      </w:r>
    </w:p>
    <w:p w14:paraId="0894A0D0"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poz. 1431</w:t>
      </w:r>
      <w:r w:rsidR="00A11255" w:rsidRPr="002A4AA8">
        <w:rPr>
          <w:rFonts w:ascii="Arial" w:hAnsi="Arial" w:cs="Arial"/>
          <w:sz w:val="20"/>
          <w:szCs w:val="20"/>
        </w:rPr>
        <w:t xml:space="preserve">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Pr="002A4AA8">
        <w:rPr>
          <w:rFonts w:ascii="Arial" w:hAnsi="Arial" w:cs="Arial"/>
          <w:sz w:val="20"/>
          <w:szCs w:val="20"/>
        </w:rPr>
        <w:t xml:space="preserve"> zm.);</w:t>
      </w:r>
    </w:p>
    <w:p w14:paraId="48E9EDCE" w14:textId="77777777" w:rsidR="007D2753" w:rsidRPr="002A4AA8" w:rsidRDefault="007D2753" w:rsidP="002113D9">
      <w:pPr>
        <w:numPr>
          <w:ilvl w:val="0"/>
          <w:numId w:val="39"/>
        </w:numPr>
        <w:spacing w:after="60" w:line="240" w:lineRule="auto"/>
        <w:ind w:left="1701" w:hanging="357"/>
        <w:jc w:val="both"/>
        <w:rPr>
          <w:rFonts w:ascii="Arial" w:hAnsi="Arial" w:cs="Arial"/>
          <w:sz w:val="20"/>
          <w:szCs w:val="20"/>
        </w:rPr>
      </w:pPr>
      <w:r w:rsidRPr="002A4AA8">
        <w:rPr>
          <w:rFonts w:ascii="Arial" w:hAnsi="Arial" w:cs="Arial"/>
          <w:sz w:val="20"/>
          <w:szCs w:val="20"/>
        </w:rPr>
        <w:lastRenderedPageBreak/>
        <w:t xml:space="preserve">rozporządzenia wykonawczego Komisji (UE) nr 1011/2014 z dnia </w:t>
      </w:r>
      <w:r w:rsidRPr="002A4AA8">
        <w:rPr>
          <w:rFonts w:ascii="Arial" w:hAnsi="Arial" w:cs="Arial"/>
          <w:sz w:val="20"/>
          <w:szCs w:val="20"/>
        </w:rPr>
        <w:br/>
        <w:t>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2014, str.1</w:t>
      </w:r>
      <w:r w:rsidR="002C0E3E" w:rsidRPr="002A4AA8">
        <w:rPr>
          <w:rFonts w:ascii="Arial" w:hAnsi="Arial" w:cs="Arial"/>
          <w:sz w:val="20"/>
          <w:szCs w:val="20"/>
        </w:rPr>
        <w:t xml:space="preserve"> z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zm.</w:t>
      </w:r>
      <w:r w:rsidRPr="002A4AA8">
        <w:rPr>
          <w:rFonts w:ascii="Arial" w:hAnsi="Arial" w:cs="Arial"/>
          <w:sz w:val="20"/>
          <w:szCs w:val="20"/>
        </w:rPr>
        <w:t>).</w:t>
      </w:r>
    </w:p>
    <w:p w14:paraId="5154D20D" w14:textId="77777777" w:rsidR="007D2753" w:rsidRPr="002A4AA8" w:rsidRDefault="007D2753" w:rsidP="007D2753">
      <w:pPr>
        <w:spacing w:after="60" w:line="240" w:lineRule="auto"/>
        <w:ind w:left="1701"/>
        <w:jc w:val="both"/>
        <w:rPr>
          <w:rFonts w:ascii="Arial" w:hAnsi="Arial" w:cs="Arial"/>
          <w:sz w:val="20"/>
          <w:szCs w:val="20"/>
        </w:rPr>
      </w:pPr>
    </w:p>
    <w:p w14:paraId="3E0B0AE0" w14:textId="77777777" w:rsidR="007D2753" w:rsidRPr="002A4AA8" w:rsidRDefault="007D2753" w:rsidP="007D2753">
      <w:pPr>
        <w:spacing w:after="60"/>
        <w:jc w:val="both"/>
        <w:rPr>
          <w:rFonts w:ascii="Arial" w:hAnsi="Arial" w:cs="Arial"/>
          <w:b/>
          <w:sz w:val="20"/>
          <w:szCs w:val="20"/>
        </w:rPr>
      </w:pPr>
      <w:r w:rsidRPr="002A4AA8">
        <w:rPr>
          <w:rFonts w:ascii="Arial" w:hAnsi="Arial" w:cs="Arial"/>
          <w:b/>
          <w:sz w:val="20"/>
          <w:szCs w:val="20"/>
        </w:rPr>
        <w:t>Obowiązki Beneficjenta jako podmiotu przetwarzającego</w:t>
      </w:r>
    </w:p>
    <w:p w14:paraId="48ACF829" w14:textId="77777777" w:rsidR="007D2753" w:rsidRPr="002A4AA8" w:rsidRDefault="007D2753" w:rsidP="007D2753">
      <w:pPr>
        <w:spacing w:after="60" w:line="240" w:lineRule="auto"/>
        <w:jc w:val="both"/>
        <w:rPr>
          <w:rFonts w:ascii="Arial" w:hAnsi="Arial" w:cs="Arial"/>
          <w:sz w:val="20"/>
          <w:szCs w:val="20"/>
        </w:rPr>
      </w:pPr>
    </w:p>
    <w:p w14:paraId="2EB90CFF" w14:textId="77777777" w:rsidR="007D2753" w:rsidRPr="002A4AA8" w:rsidRDefault="007D2753" w:rsidP="007D2753">
      <w:pPr>
        <w:pStyle w:val="Akapitzlist"/>
        <w:numPr>
          <w:ilvl w:val="0"/>
          <w:numId w:val="37"/>
        </w:numPr>
        <w:suppressAutoHyphens/>
        <w:spacing w:after="60"/>
        <w:jc w:val="both"/>
        <w:rPr>
          <w:rFonts w:ascii="Arial" w:hAnsi="Arial" w:cs="Arial"/>
          <w:sz w:val="20"/>
          <w:szCs w:val="20"/>
        </w:rPr>
      </w:pPr>
      <w:r w:rsidRPr="002A4AA8">
        <w:rPr>
          <w:rFonts w:ascii="Arial" w:hAnsi="Arial" w:cs="Arial"/>
          <w:sz w:val="20"/>
          <w:szCs w:val="20"/>
        </w:rPr>
        <w:t>Przy przetwarzaniu danych osobowych Beneficjent zobowiązuje się do przestrzegania zasad wskazanych w niniejszym paragrafie, w ustawie o ochronie danych osobowych, RODO oraz innych przepisach prawa powszechnie obowiązującego dotyczącego ochrony danych osobowych. Beneficjent zobowiązuje się w szczególności do:</w:t>
      </w:r>
    </w:p>
    <w:p w14:paraId="0C344CC9"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przygotowania przed rozpoczęciem przetwarzania danych osobowych dokumentacji opisującej sposób przetwarzania danych osobowych oraz środki techniczne i organizacyjne zapewniające ochronę i bezpieczeństwo przetwarzanych danych osobowych;</w:t>
      </w:r>
    </w:p>
    <w:p w14:paraId="4D726CB2"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 xml:space="preserve"> zabezpieczenia powierzonych danych osobowych  poprzez stosowanie odpowiednich środków technicznych i organizacyjnych zapewniających adekwatny stopień bezpieczeństwa odpowiadający ryzyku związanemu z przetwarzaniem danych osobowych, o których mowa w art. 32 RODO, a także chroniło prawa osób, których dane dotyczą;</w:t>
      </w:r>
    </w:p>
    <w:p w14:paraId="39C0D2EA"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przetwarzania danych osobowych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14:paraId="35682437"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przetwarzania powierzonych danych osobowych w systemie informatycznym, zobowiązuje się do przetwarzania ich w SL2014 i LSI2014</w:t>
      </w:r>
      <w:r w:rsidRPr="002A4AA8">
        <w:rPr>
          <w:rFonts w:ascii="Arial" w:hAnsi="Arial" w:cs="Arial"/>
          <w:sz w:val="20"/>
          <w:szCs w:val="20"/>
          <w:vertAlign w:val="superscript"/>
        </w:rPr>
        <w:footnoteReference w:id="72"/>
      </w:r>
      <w:r w:rsidRPr="002A4AA8">
        <w:rPr>
          <w:rFonts w:ascii="Arial" w:hAnsi="Arial" w:cs="Arial"/>
          <w:sz w:val="20"/>
          <w:szCs w:val="20"/>
        </w:rPr>
        <w:t>;</w:t>
      </w:r>
    </w:p>
    <w:p w14:paraId="77421736" w14:textId="77777777" w:rsidR="007D2753" w:rsidRPr="002A4AA8" w:rsidRDefault="007D2753" w:rsidP="007D2753">
      <w:pPr>
        <w:pStyle w:val="Akapitzlist"/>
        <w:numPr>
          <w:ilvl w:val="1"/>
          <w:numId w:val="37"/>
        </w:numPr>
        <w:suppressAutoHyphens/>
        <w:ind w:left="1434" w:hanging="357"/>
        <w:jc w:val="both"/>
        <w:rPr>
          <w:rFonts w:ascii="Arial" w:hAnsi="Arial" w:cs="Arial"/>
          <w:sz w:val="20"/>
          <w:szCs w:val="20"/>
        </w:rPr>
      </w:pPr>
      <w:r w:rsidRPr="002A4AA8">
        <w:rPr>
          <w:rFonts w:ascii="Arial" w:hAnsi="Arial" w:cs="Arial"/>
          <w:sz w:val="20"/>
          <w:szCs w:val="20"/>
        </w:rPr>
        <w:t>prowadzenia rejestru wszystkich kategorii czynności przetwarzania, o którym mowa w art. 30 ust. 2 RODO;</w:t>
      </w:r>
    </w:p>
    <w:p w14:paraId="3D816C87"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wykonywania wobec osób, których dane dotyczą, obowiązków informacyjnych wynikających z art. 13 i art. 14 RODO. W celu zrealizowania, wobec uczestnika Projektu, obowiązku informacyjnego, o którym mowa w art. 13 i art. 14 RODO, Beneficjent jest zobowiązany odebrać od uczestnika Projektu oświadczenie, którego wzór stanowi załącznik nr 7 do umowy. Oświadczenia przechowuje Beneficjent w swojej siedzibie lub w innym miejscu, w którym są zlokalizowane dokumenty związane z Projektem. Zmiana wzoru oświadczenia nie wymaga aneksowania umowy;</w:t>
      </w:r>
    </w:p>
    <w:p w14:paraId="292D3EE7" w14:textId="77777777" w:rsidR="007D2753" w:rsidRPr="002A4AA8" w:rsidRDefault="007D2753" w:rsidP="007D2753">
      <w:pPr>
        <w:pStyle w:val="Akapitzlist"/>
        <w:numPr>
          <w:ilvl w:val="1"/>
          <w:numId w:val="37"/>
        </w:numPr>
        <w:suppressAutoHyphens/>
        <w:spacing w:after="60"/>
        <w:jc w:val="both"/>
        <w:rPr>
          <w:rFonts w:ascii="Arial" w:hAnsi="Arial" w:cs="Arial"/>
          <w:sz w:val="20"/>
          <w:szCs w:val="20"/>
        </w:rPr>
      </w:pPr>
      <w:r w:rsidRPr="002A4AA8">
        <w:rPr>
          <w:rFonts w:ascii="Arial" w:hAnsi="Arial" w:cs="Arial"/>
          <w:sz w:val="20"/>
          <w:szCs w:val="20"/>
        </w:rPr>
        <w:t>udzielania pomocy  Instytucji Pośredniczącej i Instytucji Zarządzającej w wywiązaniu się z obowiązku odpowiadania na żądania osoby, której dane dotyczą, w zakresie wykonywania jej praw określonych w rozdziale III RODO.</w:t>
      </w:r>
    </w:p>
    <w:p w14:paraId="47D2DED0" w14:textId="77777777" w:rsidR="007D2753" w:rsidRPr="002A4AA8" w:rsidRDefault="007D2753" w:rsidP="007D2753">
      <w:pPr>
        <w:pStyle w:val="Akapitzlist"/>
        <w:suppressAutoHyphens/>
        <w:spacing w:after="60"/>
        <w:ind w:left="1440"/>
        <w:jc w:val="both"/>
        <w:rPr>
          <w:rFonts w:ascii="Arial" w:hAnsi="Arial" w:cs="Arial"/>
          <w:sz w:val="20"/>
          <w:szCs w:val="20"/>
        </w:rPr>
      </w:pPr>
    </w:p>
    <w:p w14:paraId="7FBAA28E" w14:textId="77777777" w:rsidR="007D2753" w:rsidRPr="002A4AA8" w:rsidRDefault="007D2753" w:rsidP="007D2753">
      <w:pPr>
        <w:spacing w:after="60" w:line="240" w:lineRule="auto"/>
        <w:jc w:val="both"/>
        <w:rPr>
          <w:rFonts w:ascii="Arial" w:hAnsi="Arial" w:cs="Arial"/>
          <w:b/>
          <w:sz w:val="20"/>
          <w:szCs w:val="20"/>
        </w:rPr>
      </w:pPr>
      <w:proofErr w:type="spellStart"/>
      <w:r w:rsidRPr="002A4AA8">
        <w:rPr>
          <w:rFonts w:ascii="Arial" w:hAnsi="Arial" w:cs="Arial"/>
          <w:b/>
          <w:sz w:val="20"/>
          <w:szCs w:val="20"/>
        </w:rPr>
        <w:t>Podpowierzenie</w:t>
      </w:r>
      <w:proofErr w:type="spellEnd"/>
      <w:r w:rsidRPr="002A4AA8">
        <w:rPr>
          <w:rFonts w:ascii="Arial" w:hAnsi="Arial" w:cs="Arial"/>
          <w:b/>
          <w:sz w:val="20"/>
          <w:szCs w:val="20"/>
        </w:rPr>
        <w:t xml:space="preserve"> danych osobowych innym podmiotom </w:t>
      </w:r>
    </w:p>
    <w:p w14:paraId="35FB2F5A" w14:textId="77777777" w:rsidR="007D2753" w:rsidRPr="002A4AA8" w:rsidRDefault="007D2753" w:rsidP="007D2753">
      <w:pPr>
        <w:spacing w:after="60" w:line="240" w:lineRule="auto"/>
        <w:jc w:val="both"/>
        <w:rPr>
          <w:rFonts w:ascii="Arial" w:hAnsi="Arial" w:cs="Arial"/>
          <w:b/>
          <w:sz w:val="20"/>
          <w:szCs w:val="20"/>
        </w:rPr>
      </w:pPr>
    </w:p>
    <w:p w14:paraId="00545CA7"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umocowuje Beneficjenta</w:t>
      </w:r>
      <w:r w:rsidRPr="002A4AA8" w:rsidDel="00A419C7">
        <w:rPr>
          <w:rFonts w:ascii="Arial" w:hAnsi="Arial" w:cs="Arial"/>
          <w:sz w:val="20"/>
          <w:szCs w:val="20"/>
        </w:rPr>
        <w:t xml:space="preserve"> </w:t>
      </w:r>
      <w:r w:rsidRPr="002A4AA8">
        <w:rPr>
          <w:rFonts w:ascii="Arial" w:hAnsi="Arial" w:cs="Arial"/>
          <w:sz w:val="20"/>
          <w:szCs w:val="20"/>
        </w:rPr>
        <w:t>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zgodnym z postanowieniami niniejszego paragrafu.</w:t>
      </w:r>
    </w:p>
    <w:p w14:paraId="3F7314B0" w14:textId="77777777" w:rsidR="007D2753" w:rsidRPr="002A4AA8" w:rsidRDefault="007D2753" w:rsidP="007D2753">
      <w:pPr>
        <w:pStyle w:val="Akapitzlist"/>
        <w:spacing w:after="60"/>
        <w:ind w:left="360"/>
        <w:jc w:val="both"/>
        <w:rPr>
          <w:rFonts w:ascii="Arial" w:hAnsi="Arial" w:cs="Arial"/>
          <w:sz w:val="20"/>
          <w:szCs w:val="20"/>
        </w:rPr>
      </w:pPr>
    </w:p>
    <w:p w14:paraId="3CED6940"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Instytucja Pośrednicząca zobowiązuje Beneficjenta, by podmioty świadczące usługi na jego rzecz:</w:t>
      </w:r>
    </w:p>
    <w:p w14:paraId="7AEB7EC8"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zagwarantowały wdrożenie odpowiednich środków technicznych i organizacyjnych zapewniających adekwatny stopień bezpieczeństwa, który odpowiadał będzie ryzyku związanemu z przetwarzaniem danych osobowych tak, aby przetwarzanie spełniało wymogi RODO i chroniło prawa osób, których dane dotyczą;</w:t>
      </w:r>
    </w:p>
    <w:p w14:paraId="376BCA40"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prowadziły rejestr wszystkich kategorii czynności przetwarzania, o którym mowa w art. 30 ust. 2 RODO;</w:t>
      </w:r>
    </w:p>
    <w:p w14:paraId="3D3ABC03"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przetwarzały dane osobowe w zakresie, który powinien być adekwatny do celu powierzenia oraz każdorazowo indywidualnie dostosowany przez Beneficjenta, przy czym zakres nie może być szerszy niż zakres określony w załączniku nr 5.</w:t>
      </w:r>
    </w:p>
    <w:p w14:paraId="114B92DD" w14:textId="77777777" w:rsidR="007D2753" w:rsidRPr="002A4AA8" w:rsidRDefault="007D2753" w:rsidP="007D2753">
      <w:pPr>
        <w:spacing w:after="60" w:line="240" w:lineRule="auto"/>
        <w:jc w:val="both"/>
        <w:rPr>
          <w:rFonts w:ascii="Arial" w:hAnsi="Arial" w:cs="Arial"/>
          <w:sz w:val="20"/>
          <w:szCs w:val="20"/>
        </w:rPr>
      </w:pPr>
    </w:p>
    <w:p w14:paraId="1B4DDE9C" w14:textId="77777777" w:rsidR="007D2753" w:rsidRPr="002A4AA8" w:rsidRDefault="007D2753" w:rsidP="007D2753">
      <w:pPr>
        <w:pStyle w:val="Akapitzlist"/>
        <w:numPr>
          <w:ilvl w:val="0"/>
          <w:numId w:val="37"/>
        </w:numPr>
        <w:jc w:val="both"/>
        <w:rPr>
          <w:rFonts w:ascii="Arial" w:eastAsia="Calibri" w:hAnsi="Arial" w:cs="Arial"/>
          <w:sz w:val="20"/>
          <w:szCs w:val="20"/>
        </w:rPr>
      </w:pPr>
      <w:r w:rsidRPr="002A4AA8">
        <w:rPr>
          <w:rFonts w:ascii="Arial" w:hAnsi="Arial" w:cs="Arial"/>
          <w:sz w:val="20"/>
          <w:szCs w:val="20"/>
        </w:rPr>
        <w:t>Instytucja Pośrednicząca umocowuje Beneficjenta do takiego formułowania umów zawieranych przez Beneficjenta z podmiotami, o których mowa w ust. 4, by podmioty te były zobowiązane do wykonywania wobec osób, których dane dotyczą, obowiązków informacyjnych wynikających z art. 13 i art. 14 RODO, a także były zobligowane do realizacji pozostałych obowiązków nałożonych na Beneficjenta w niniejszym paragrafie.</w:t>
      </w:r>
    </w:p>
    <w:p w14:paraId="1561D49A" w14:textId="77777777" w:rsidR="007D2753" w:rsidRPr="002A4AA8" w:rsidRDefault="007D2753" w:rsidP="007D2753">
      <w:pPr>
        <w:pStyle w:val="Akapitzlist"/>
        <w:ind w:left="360"/>
        <w:jc w:val="both"/>
        <w:rPr>
          <w:rFonts w:ascii="Arial" w:eastAsia="Calibri" w:hAnsi="Arial" w:cs="Arial"/>
          <w:sz w:val="20"/>
          <w:szCs w:val="20"/>
        </w:rPr>
      </w:pPr>
    </w:p>
    <w:p w14:paraId="6525C7D3" w14:textId="77777777" w:rsidR="007D2753" w:rsidRPr="002A4AA8" w:rsidRDefault="007D2753" w:rsidP="007D2753">
      <w:pPr>
        <w:pStyle w:val="Akapitzlist"/>
        <w:ind w:left="360"/>
        <w:jc w:val="both"/>
        <w:rPr>
          <w:rFonts w:ascii="Arial" w:hAnsi="Arial" w:cs="Arial"/>
          <w:b/>
          <w:sz w:val="20"/>
          <w:szCs w:val="20"/>
        </w:rPr>
      </w:pPr>
      <w:r w:rsidRPr="002A4AA8">
        <w:rPr>
          <w:rFonts w:ascii="Arial" w:hAnsi="Arial" w:cs="Arial"/>
          <w:b/>
          <w:sz w:val="20"/>
          <w:szCs w:val="20"/>
        </w:rPr>
        <w:t xml:space="preserve"> Upoważnienia do przetwarzania danych osobowych</w:t>
      </w:r>
    </w:p>
    <w:p w14:paraId="756FC61C" w14:textId="77777777" w:rsidR="007D2753" w:rsidRPr="002A4AA8" w:rsidRDefault="007D2753" w:rsidP="007D2753">
      <w:pPr>
        <w:pStyle w:val="Akapitzlist"/>
        <w:ind w:left="360"/>
        <w:jc w:val="both"/>
        <w:rPr>
          <w:rFonts w:ascii="Arial" w:hAnsi="Arial" w:cs="Arial"/>
          <w:sz w:val="20"/>
          <w:szCs w:val="20"/>
        </w:rPr>
      </w:pPr>
    </w:p>
    <w:p w14:paraId="5C1025EB"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Do przetwarzania danych osobowych mogą być dopuszczone jedynie osoby upoważnione przez Beneficjenta, posiadające imienne upoważnienie do przetwarzania danych osobowych.</w:t>
      </w:r>
    </w:p>
    <w:p w14:paraId="728B8B0D" w14:textId="77777777" w:rsidR="007D2753" w:rsidRPr="002A4AA8" w:rsidRDefault="007D2753" w:rsidP="007D2753">
      <w:pPr>
        <w:pStyle w:val="Akapitzlist"/>
        <w:ind w:left="360"/>
        <w:jc w:val="both"/>
        <w:rPr>
          <w:rFonts w:ascii="Arial" w:hAnsi="Arial" w:cs="Arial"/>
          <w:sz w:val="20"/>
          <w:szCs w:val="20"/>
        </w:rPr>
      </w:pPr>
    </w:p>
    <w:p w14:paraId="6E625407"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by osoby upoważnione przez niego do przetwarzania danych osobowych zobowiązane zostały do zachowania w tajemnicy danych osobowych oraz informacji o stosowanych sposobach ich zabezpieczenia zarówno w okresie realizacji projektu, jak i po jego zakończeniu.</w:t>
      </w:r>
    </w:p>
    <w:p w14:paraId="4D3E765F" w14:textId="77777777" w:rsidR="007D2753" w:rsidRPr="002A4AA8" w:rsidRDefault="007D2753" w:rsidP="007D2753">
      <w:pPr>
        <w:pStyle w:val="Akapitzlist"/>
        <w:ind w:left="360"/>
        <w:rPr>
          <w:rFonts w:ascii="Arial" w:hAnsi="Arial" w:cs="Arial"/>
          <w:sz w:val="20"/>
          <w:szCs w:val="20"/>
        </w:rPr>
      </w:pPr>
    </w:p>
    <w:p w14:paraId="704FEEA7"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 xml:space="preserve">Instytucja Pośrednicząca umocowuje Beneficjenta do wydawania i odwoływania osobom, o których mowa w ust.7  imiennych upoważnień do przetwarzania danych osobowych w ramach czynności przetwarzania zbioru,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będą one zawierać wszystkie elementy wskazane we wzorach określonych odpowiednio w załącznikach nr 8 i 9 do umowy. Upoważnienia do przetwarzania danych osobowych w zbiorze, o którym mowa w ust. 2 pkt 2, wydaje wyłącznie minister właściwy do spraw rozwoju regionalnego. </w:t>
      </w:r>
    </w:p>
    <w:p w14:paraId="45837C32" w14:textId="77777777" w:rsidR="007D2753" w:rsidRPr="002A4AA8" w:rsidRDefault="007D2753" w:rsidP="007D2753">
      <w:pPr>
        <w:pStyle w:val="Akapitzlist"/>
        <w:ind w:left="360"/>
        <w:jc w:val="both"/>
        <w:rPr>
          <w:rFonts w:ascii="Arial" w:hAnsi="Arial" w:cs="Arial"/>
          <w:sz w:val="20"/>
          <w:szCs w:val="20"/>
        </w:rPr>
      </w:pPr>
    </w:p>
    <w:p w14:paraId="604069FF"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 xml:space="preserve">Imienne upoważnienia, o których mowa w ust 9, są ważne do dnia odwołania, nie dłużej jednak niż do dnia, o którym mowa w § 17 ust. </w:t>
      </w:r>
      <w:r w:rsidR="00F845B5">
        <w:rPr>
          <w:rFonts w:ascii="Arial" w:hAnsi="Arial" w:cs="Arial"/>
          <w:sz w:val="20"/>
          <w:szCs w:val="20"/>
        </w:rPr>
        <w:t>4</w:t>
      </w:r>
      <w:r w:rsidRPr="002A4AA8">
        <w:rPr>
          <w:rFonts w:ascii="Arial" w:hAnsi="Arial" w:cs="Arial"/>
          <w:sz w:val="20"/>
          <w:szCs w:val="20"/>
        </w:rPr>
        <w:t>. Upoważnienie wygasa z chwilą ustania stosunku prawnego łączącego Beneficjenta z osobą wskazaną w ust. 7.</w:t>
      </w:r>
      <w:r w:rsidR="009841E8" w:rsidRPr="002A4AA8">
        <w:rPr>
          <w:rFonts w:ascii="Arial" w:hAnsi="Arial" w:cs="Arial"/>
          <w:sz w:val="20"/>
          <w:szCs w:val="20"/>
        </w:rPr>
        <w:t xml:space="preserve"> </w:t>
      </w:r>
      <w:r w:rsidRPr="002A4AA8">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2A4AA8">
        <w:rPr>
          <w:rFonts w:ascii="Arial" w:hAnsi="Arial" w:cs="Arial"/>
          <w:sz w:val="20"/>
          <w:szCs w:val="20"/>
        </w:rPr>
        <w:t xml:space="preserve">o </w:t>
      </w:r>
      <w:r w:rsidRPr="002A4AA8">
        <w:rPr>
          <w:rFonts w:ascii="Arial" w:hAnsi="Arial" w:cs="Arial"/>
          <w:iCs/>
          <w:sz w:val="20"/>
          <w:szCs w:val="20"/>
        </w:rPr>
        <w:t>dnia zakończenia jej archiwizowania.</w:t>
      </w:r>
    </w:p>
    <w:p w14:paraId="222F41B1" w14:textId="77777777" w:rsidR="007D2753" w:rsidRPr="002A4AA8" w:rsidRDefault="007D2753" w:rsidP="007D2753">
      <w:pPr>
        <w:pStyle w:val="Akapitzlist"/>
        <w:ind w:left="360"/>
        <w:jc w:val="both"/>
        <w:rPr>
          <w:rFonts w:ascii="Arial" w:hAnsi="Arial" w:cs="Arial"/>
          <w:sz w:val="20"/>
          <w:szCs w:val="20"/>
        </w:rPr>
      </w:pPr>
    </w:p>
    <w:p w14:paraId="09F7E5EA"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umocowuje Beneficjenta do dalszego umocowywania podmiotów, o których mowa w ust. 4 do wydawania oraz odwoływania osobom, o których mowa w ust. 7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minister właściwy do spraw rozwoju regionalnego.</w:t>
      </w:r>
    </w:p>
    <w:p w14:paraId="063C07D8" w14:textId="77777777" w:rsidR="007D2753" w:rsidRPr="002A4AA8" w:rsidRDefault="007D2753" w:rsidP="007D2753">
      <w:pPr>
        <w:pStyle w:val="Akapitzlist"/>
        <w:ind w:left="360"/>
        <w:jc w:val="both"/>
        <w:rPr>
          <w:rFonts w:ascii="Arial" w:hAnsi="Arial" w:cs="Arial"/>
          <w:sz w:val="20"/>
          <w:szCs w:val="20"/>
        </w:rPr>
      </w:pPr>
    </w:p>
    <w:p w14:paraId="4805A809"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Instytucja Pośrednicząca zobowiązuje Beneficjenta do zobowiązania podmiotów, o których mowa w ust. 4,  by osoby upoważnione przez te podmioty do przetwarzania danych osobowych zobowiązane zostały do zachowania w tajemnicy danych osobowych oraz informacji o stosowanych sposobach ich zabezpieczenia, także po ustaniu stosunku prawnego łączącego osobę upoważnioną do przetwarzania danych osobowych z danym podmiotem.</w:t>
      </w:r>
    </w:p>
    <w:p w14:paraId="1C0C2E73" w14:textId="77777777" w:rsidR="007D2753" w:rsidRPr="002A4AA8" w:rsidRDefault="007D2753" w:rsidP="007D2753">
      <w:pPr>
        <w:pStyle w:val="Akapitzlist"/>
        <w:ind w:left="360"/>
        <w:jc w:val="both"/>
        <w:rPr>
          <w:rFonts w:ascii="Arial" w:hAnsi="Arial" w:cs="Arial"/>
          <w:sz w:val="20"/>
          <w:szCs w:val="20"/>
        </w:rPr>
      </w:pPr>
    </w:p>
    <w:p w14:paraId="1A5EA8B4" w14:textId="77777777" w:rsidR="007D2753" w:rsidRPr="002A4AA8" w:rsidRDefault="007D2753" w:rsidP="007D2753">
      <w:pPr>
        <w:spacing w:after="60" w:line="240" w:lineRule="auto"/>
        <w:jc w:val="both"/>
        <w:rPr>
          <w:rFonts w:ascii="Arial" w:eastAsia="Times New Roman" w:hAnsi="Arial" w:cs="Arial"/>
          <w:b/>
          <w:sz w:val="20"/>
          <w:szCs w:val="20"/>
        </w:rPr>
      </w:pPr>
      <w:r w:rsidRPr="002A4AA8">
        <w:rPr>
          <w:rFonts w:ascii="Arial" w:eastAsia="Times New Roman" w:hAnsi="Arial" w:cs="Arial"/>
          <w:b/>
          <w:sz w:val="20"/>
          <w:szCs w:val="20"/>
        </w:rPr>
        <w:t>Naruszenie ochrony danych osobowych:</w:t>
      </w:r>
    </w:p>
    <w:p w14:paraId="3C7ABA56" w14:textId="77777777" w:rsidR="007D2753" w:rsidRPr="002A4AA8" w:rsidRDefault="007D2753" w:rsidP="007D2753">
      <w:pPr>
        <w:spacing w:after="60" w:line="240" w:lineRule="auto"/>
        <w:jc w:val="both"/>
        <w:rPr>
          <w:rFonts w:ascii="Arial" w:eastAsia="Times New Roman" w:hAnsi="Arial" w:cs="Arial"/>
          <w:b/>
          <w:sz w:val="20"/>
          <w:szCs w:val="20"/>
        </w:rPr>
      </w:pPr>
    </w:p>
    <w:p w14:paraId="4B4B50E1" w14:textId="77777777" w:rsidR="007D2753" w:rsidRPr="002A4AA8" w:rsidRDefault="007D2753" w:rsidP="007D2753">
      <w:pPr>
        <w:pStyle w:val="Akapitzlist"/>
        <w:numPr>
          <w:ilvl w:val="0"/>
          <w:numId w:val="37"/>
        </w:numPr>
        <w:jc w:val="both"/>
        <w:rPr>
          <w:rFonts w:ascii="Arial" w:hAnsi="Arial" w:cs="Arial"/>
          <w:sz w:val="20"/>
          <w:szCs w:val="20"/>
        </w:rPr>
      </w:pPr>
      <w:r w:rsidRPr="002A4AA8">
        <w:rPr>
          <w:rFonts w:ascii="Arial" w:hAnsi="Arial" w:cs="Arial"/>
          <w:sz w:val="20"/>
          <w:szCs w:val="20"/>
        </w:rPr>
        <w:t>Beneficjent informuje Instytucję Pośredniczącą oraz Instytucję Zarządzającą (Administratora danych) o:</w:t>
      </w:r>
    </w:p>
    <w:p w14:paraId="236AA733"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przypadkach naruszenia tajemnicy danych osobowych lub o ich niewłaściwym użyciu</w:t>
      </w:r>
      <w:r w:rsidRPr="002A4AA8">
        <w:rPr>
          <w:rFonts w:ascii="Arial" w:hAnsi="Arial" w:cs="Arial"/>
          <w:sz w:val="20"/>
          <w:szCs w:val="20"/>
          <w:lang w:eastAsia="ar-SA"/>
        </w:rPr>
        <w:t xml:space="preserve"> </w:t>
      </w:r>
      <w:r w:rsidRPr="002A4AA8">
        <w:rPr>
          <w:rFonts w:ascii="Arial" w:hAnsi="Arial" w:cs="Arial"/>
          <w:sz w:val="20"/>
          <w:szCs w:val="20"/>
        </w:rPr>
        <w:t>oraz naruszeniu obowiązków dotyczących ochrony powierzonych do przetwarzania danych osobowych, z zastrzeżeniem ust. 15</w:t>
      </w:r>
    </w:p>
    <w:p w14:paraId="4D9D12BD"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wszelkich czynnościach z własnym udziałem w sprawach dotyczących ochrony danych osobowych prowadzonych w szczególności przed Prezesem Urzędu Ochrony Danych Osobowych, Europejskim Inspektorem Ochrony danych Osobowych, urzędami państwowymi, policją lub przed sądem - niezwłocznie;</w:t>
      </w:r>
    </w:p>
    <w:p w14:paraId="1DE4B3E1" w14:textId="77777777" w:rsidR="007D2753" w:rsidRPr="002A4AA8" w:rsidRDefault="007D2753" w:rsidP="007D2753">
      <w:pPr>
        <w:pStyle w:val="Akapitzlist"/>
        <w:numPr>
          <w:ilvl w:val="1"/>
          <w:numId w:val="37"/>
        </w:numPr>
        <w:jc w:val="both"/>
        <w:rPr>
          <w:rFonts w:ascii="Arial" w:hAnsi="Arial" w:cs="Arial"/>
          <w:sz w:val="20"/>
          <w:szCs w:val="20"/>
        </w:rPr>
      </w:pPr>
      <w:r w:rsidRPr="002A4AA8">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2A4AA8">
        <w:rPr>
          <w:rFonts w:ascii="Arial" w:hAnsi="Arial" w:cs="Arial"/>
          <w:sz w:val="20"/>
          <w:szCs w:val="20"/>
        </w:rPr>
        <w:br/>
        <w:t>o których mowa w ust. 23 - niezwłocznie.</w:t>
      </w:r>
    </w:p>
    <w:p w14:paraId="69D582B2" w14:textId="77777777" w:rsidR="007D2753" w:rsidRPr="002A4AA8" w:rsidRDefault="007D2753" w:rsidP="007D2753">
      <w:pPr>
        <w:pStyle w:val="Akapitzlist"/>
        <w:ind w:left="1440"/>
        <w:jc w:val="both"/>
        <w:rPr>
          <w:rFonts w:ascii="Arial" w:hAnsi="Arial" w:cs="Arial"/>
          <w:sz w:val="20"/>
          <w:szCs w:val="20"/>
        </w:rPr>
      </w:pPr>
    </w:p>
    <w:p w14:paraId="3F03DD33"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do udzielenia Instytucji Pośredniczącej lub Właściwemu Administratorowi danych osobowych,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14:paraId="1249D502" w14:textId="77777777" w:rsidR="007D2753" w:rsidRPr="002A4AA8" w:rsidRDefault="007D2753" w:rsidP="007D2753">
      <w:pPr>
        <w:pStyle w:val="Akapitzlist"/>
        <w:spacing w:after="60"/>
        <w:ind w:left="360"/>
        <w:jc w:val="both"/>
        <w:rPr>
          <w:rFonts w:ascii="Arial" w:hAnsi="Arial" w:cs="Arial"/>
          <w:sz w:val="20"/>
          <w:szCs w:val="20"/>
        </w:rPr>
      </w:pPr>
    </w:p>
    <w:p w14:paraId="357D5B49"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 xml:space="preserve">Beneficjent, bez zbędnej zwłoki, nie później jednak niż w ciągu 24 godzin po stwierdzeniu naruszenia, zgłosi Instytucji Pośredniczącej i Zarządzającej (Administratorowi) każde naruszenie ochrony danych osobowych. Bieg terminu 24 godzin liczony jest od momentu stwierdzenia naruszenia przez samego Beneficjenta i/lub podmioty, o których mowa w ust. 4. Zgłoszenie powinno oprócz elementów określonych w art. 33 ust. 3 RODO zawierać informacje umożliwiające Instytucji Zarządzającej określenie czy naruszenie skutkuje wysokim ryzykiem naruszenia praw lub wolności osób fizycznych. Jeżeli informacji, o których mowa w art. 33 ust. 3 RODO nie da się udzielić w tym samym czasie, Beneficjent może je udzielać sukcesywnie bez zbędnej zwłoki. </w:t>
      </w:r>
    </w:p>
    <w:p w14:paraId="2523C3C8" w14:textId="77777777" w:rsidR="007D2753" w:rsidRPr="002A4AA8" w:rsidRDefault="007D2753" w:rsidP="007D2753">
      <w:pPr>
        <w:spacing w:after="60"/>
        <w:jc w:val="both"/>
        <w:rPr>
          <w:rFonts w:ascii="Arial" w:hAnsi="Arial" w:cs="Arial"/>
          <w:sz w:val="20"/>
          <w:szCs w:val="20"/>
        </w:rPr>
      </w:pPr>
    </w:p>
    <w:p w14:paraId="681A9556"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wystąpienia naruszenia ochrony danych osobowych, mogącego powodować w ocenie Instytucji Zarządzającej wysokie ryzyko naruszenia praw lub wolności osób fizycznych, Beneficjent na wniosek Instytucji Pośredniczącej zgodnie z zaleceniami Instytucji Zarządzającej bez zbędnej zwłoki zawiadomi osoby, których naruszenie ochrony danych osobowych dotyczy, o ile Instytucja Pośrednicząca o to wystąpi.</w:t>
      </w:r>
    </w:p>
    <w:p w14:paraId="5EE00198" w14:textId="77777777" w:rsidR="007D2753" w:rsidRPr="002A4AA8" w:rsidRDefault="007D2753" w:rsidP="007D2753">
      <w:pPr>
        <w:spacing w:after="60" w:line="240" w:lineRule="auto"/>
        <w:jc w:val="both"/>
        <w:rPr>
          <w:rFonts w:ascii="Arial" w:hAnsi="Arial" w:cs="Arial"/>
          <w:sz w:val="20"/>
          <w:szCs w:val="20"/>
        </w:rPr>
      </w:pPr>
    </w:p>
    <w:p w14:paraId="52AA2000"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Beneficjent pomaga Instytucji Pośredniczącej i Instytucji Zarządzającej wywiązać się z obowiązków określonych w art. 32 - 36 RODO.</w:t>
      </w:r>
    </w:p>
    <w:p w14:paraId="639A7C89" w14:textId="77777777" w:rsidR="007D2753" w:rsidRPr="002A4AA8" w:rsidRDefault="007D2753" w:rsidP="007D2753">
      <w:pPr>
        <w:spacing w:after="60" w:line="240" w:lineRule="auto"/>
        <w:ind w:left="357"/>
        <w:jc w:val="both"/>
        <w:rPr>
          <w:rFonts w:ascii="Arial" w:hAnsi="Arial" w:cs="Arial"/>
          <w:sz w:val="20"/>
          <w:szCs w:val="20"/>
        </w:rPr>
      </w:pPr>
    </w:p>
    <w:p w14:paraId="38A87A1F" w14:textId="77777777" w:rsidR="007D2753" w:rsidRPr="002A4AA8" w:rsidRDefault="007D2753" w:rsidP="007D2753">
      <w:pPr>
        <w:jc w:val="both"/>
        <w:rPr>
          <w:rFonts w:ascii="Arial" w:hAnsi="Arial" w:cs="Arial"/>
          <w:b/>
          <w:sz w:val="20"/>
          <w:szCs w:val="20"/>
        </w:rPr>
      </w:pPr>
      <w:r w:rsidRPr="002A4AA8">
        <w:rPr>
          <w:rFonts w:ascii="Arial" w:hAnsi="Arial" w:cs="Arial"/>
          <w:b/>
          <w:sz w:val="20"/>
          <w:szCs w:val="20"/>
        </w:rPr>
        <w:t>Kontrola prawidłowości przetwarzania danych osobowych</w:t>
      </w:r>
    </w:p>
    <w:p w14:paraId="3261D5BF"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Beneficjent umożliwi Instytucji Pośredniczącej, Właściwemu Administratorowi danych osobowych lub podmiotom przez nie upoważnionym, w miejscach, w których są przetwarzane powierzone dane osobowe, dokonanie kontroli lub audytu zgodności przetwarzania powierzonych danych osobowych z ustawą o ochronie danych osobowych, RODO, przepisami prawa powszechnie obowiązującego dotyczącymi ochrony danych osobowych oraz z umową.</w:t>
      </w:r>
      <w:r w:rsidRPr="002A4AA8">
        <w:rPr>
          <w:rFonts w:ascii="Arial" w:hAnsi="Arial" w:cs="Arial"/>
          <w:bCs/>
          <w:sz w:val="20"/>
          <w:szCs w:val="20"/>
        </w:rPr>
        <w:t xml:space="preserve"> Zawiadomienie o zamiarze przeprowadzenia kontroli lub audytu powinno być przekazane podmiotowi kontrolowanemu, co najmniej 5 dni roboczych przed rozpoczęciem kontroli lub audytu</w:t>
      </w:r>
      <w:r w:rsidRPr="002A4AA8">
        <w:rPr>
          <w:rFonts w:ascii="Arial" w:hAnsi="Arial" w:cs="Arial"/>
          <w:sz w:val="20"/>
          <w:szCs w:val="20"/>
        </w:rPr>
        <w:t>.</w:t>
      </w:r>
    </w:p>
    <w:p w14:paraId="6E51DC19" w14:textId="77777777" w:rsidR="007D2753" w:rsidRPr="002A4AA8" w:rsidRDefault="007D2753" w:rsidP="007D2753">
      <w:pPr>
        <w:spacing w:after="60" w:line="240" w:lineRule="auto"/>
        <w:ind w:left="357"/>
        <w:jc w:val="both"/>
        <w:rPr>
          <w:rFonts w:ascii="Arial" w:hAnsi="Arial" w:cs="Arial"/>
          <w:sz w:val="20"/>
          <w:szCs w:val="20"/>
        </w:rPr>
      </w:pPr>
    </w:p>
    <w:p w14:paraId="55759182" w14:textId="77777777" w:rsidR="007D2753" w:rsidRPr="002A4AA8" w:rsidRDefault="007D2753" w:rsidP="007D2753">
      <w:pPr>
        <w:numPr>
          <w:ilvl w:val="0"/>
          <w:numId w:val="37"/>
        </w:numPr>
        <w:spacing w:after="60" w:line="240" w:lineRule="auto"/>
        <w:ind w:left="357" w:hanging="357"/>
        <w:jc w:val="both"/>
        <w:rPr>
          <w:rFonts w:ascii="Arial" w:hAnsi="Arial" w:cs="Arial"/>
          <w:sz w:val="20"/>
          <w:szCs w:val="20"/>
        </w:rPr>
      </w:pPr>
      <w:r w:rsidRPr="002A4AA8">
        <w:rPr>
          <w:rFonts w:ascii="Arial" w:hAnsi="Arial" w:cs="Arial"/>
          <w:sz w:val="20"/>
          <w:szCs w:val="20"/>
        </w:rPr>
        <w:t>W przypadku powzięcia przez Instytucję Pośredniczącą lub Instytucję Zarządzającą wiadomości o rażącym naruszeniu przez Beneficjenta obowiązków wynikających z ustawy o ochronie danych osobowych, RODO, przepisów prawa powszechnie obowiązującego dotyczących ochrony danych osobowych lub z umowy, Beneficjent umożliwi Instytucji Pośredniczącej, Właściwemu Administratorowi danych osobowych lub podmiotom przez nie upoważnionym dokonanie niezapowiedzianej kontroli lub audytu, w celu określonym w ust. 18.</w:t>
      </w:r>
    </w:p>
    <w:p w14:paraId="1A5C0DC2" w14:textId="77777777" w:rsidR="007D2753" w:rsidRPr="002A4AA8" w:rsidRDefault="007D2753" w:rsidP="007D2753">
      <w:pPr>
        <w:spacing w:after="60" w:line="240" w:lineRule="auto"/>
        <w:ind w:left="357"/>
        <w:jc w:val="both"/>
        <w:rPr>
          <w:rFonts w:ascii="Arial" w:hAnsi="Arial" w:cs="Arial"/>
          <w:sz w:val="20"/>
          <w:szCs w:val="20"/>
        </w:rPr>
      </w:pPr>
    </w:p>
    <w:p w14:paraId="588883AC" w14:textId="77777777" w:rsidR="007D2753" w:rsidRPr="002A4AA8" w:rsidRDefault="007D2753" w:rsidP="007D2753">
      <w:pPr>
        <w:numPr>
          <w:ilvl w:val="0"/>
          <w:numId w:val="37"/>
        </w:numPr>
        <w:spacing w:after="60" w:line="240" w:lineRule="auto"/>
        <w:ind w:left="357" w:hanging="357"/>
        <w:jc w:val="both"/>
        <w:rPr>
          <w:rFonts w:ascii="Arial" w:hAnsi="Arial" w:cs="Arial"/>
          <w:iCs/>
          <w:sz w:val="20"/>
          <w:szCs w:val="20"/>
        </w:rPr>
      </w:pPr>
      <w:r w:rsidRPr="002A4AA8">
        <w:rPr>
          <w:rFonts w:ascii="Arial" w:hAnsi="Arial" w:cs="Arial"/>
          <w:iCs/>
          <w:sz w:val="20"/>
          <w:szCs w:val="20"/>
        </w:rPr>
        <w:lastRenderedPageBreak/>
        <w:t xml:space="preserve">Kontrolerzy Instytucji Pośredniczącej, </w:t>
      </w:r>
      <w:r w:rsidRPr="002A4AA8">
        <w:rPr>
          <w:rFonts w:ascii="Arial" w:hAnsi="Arial" w:cs="Arial"/>
          <w:sz w:val="20"/>
          <w:szCs w:val="20"/>
        </w:rPr>
        <w:t>Właściwego Administratora danych osobowych</w:t>
      </w:r>
      <w:r w:rsidRPr="002A4AA8">
        <w:rPr>
          <w:rFonts w:ascii="Arial" w:hAnsi="Arial" w:cs="Arial"/>
          <w:iCs/>
          <w:sz w:val="20"/>
          <w:szCs w:val="20"/>
        </w:rPr>
        <w:t xml:space="preserve"> lub podmiotów przez nie upoważnionych, mają w szczególności prawo:</w:t>
      </w:r>
    </w:p>
    <w:p w14:paraId="0830402B"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 xml:space="preserve">wstępu, w godzinach pracy Beneficjenta, za okazaniem imiennego upoważnienia, </w:t>
      </w:r>
      <w:r w:rsidRPr="002A4AA8">
        <w:rPr>
          <w:rFonts w:ascii="Arial" w:hAnsi="Arial" w:cs="Arial"/>
          <w:sz w:val="20"/>
          <w:szCs w:val="20"/>
        </w:rPr>
        <w:br/>
        <w:t>do pomieszczenia,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RODO, przepisami prawa powszechnie obowiązującego dotyczącymi ochrony danych osobowych oraz umową;</w:t>
      </w:r>
    </w:p>
    <w:p w14:paraId="3E1A6D90"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żądać złożenia pisemnych lub ustnych wyjaśnień przez osoby upoważnione do przetwarzania danych osobowych, przedstawiciela Beneficjenta oraz pracowników w zakresie niezbędnym do ustalenia stanu faktycznego;</w:t>
      </w:r>
    </w:p>
    <w:p w14:paraId="16EA1325"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wglądu do wszelkich dokumentów i wszelkich danych mających bezpośredni związek z przedmiotem kontroli lub audytu oraz sporządzania ich kopii;</w:t>
      </w:r>
    </w:p>
    <w:p w14:paraId="2CED2026" w14:textId="77777777" w:rsidR="007D2753" w:rsidRPr="002A4AA8" w:rsidRDefault="007D2753" w:rsidP="002113D9">
      <w:pPr>
        <w:pStyle w:val="Akapitzlist"/>
        <w:numPr>
          <w:ilvl w:val="0"/>
          <w:numId w:val="40"/>
        </w:numPr>
        <w:spacing w:after="60"/>
        <w:jc w:val="both"/>
        <w:rPr>
          <w:rFonts w:ascii="Arial" w:hAnsi="Arial" w:cs="Arial"/>
          <w:sz w:val="20"/>
          <w:szCs w:val="20"/>
        </w:rPr>
      </w:pPr>
      <w:r w:rsidRPr="002A4AA8">
        <w:rPr>
          <w:rFonts w:ascii="Arial" w:hAnsi="Arial" w:cs="Arial"/>
          <w:sz w:val="20"/>
          <w:szCs w:val="20"/>
        </w:rPr>
        <w:t xml:space="preserve">przeprowadzania oględzin urządzeń, nośników oraz systemu informatycznego służącego </w:t>
      </w:r>
      <w:r w:rsidRPr="002A4AA8">
        <w:rPr>
          <w:rFonts w:ascii="Arial" w:hAnsi="Arial" w:cs="Arial"/>
          <w:sz w:val="20"/>
          <w:szCs w:val="20"/>
        </w:rPr>
        <w:br/>
        <w:t>do przetwarzania danych osobowych.</w:t>
      </w:r>
    </w:p>
    <w:p w14:paraId="1FF72401" w14:textId="77777777" w:rsidR="007D2753" w:rsidRPr="002A4AA8" w:rsidRDefault="007D2753" w:rsidP="007D2753">
      <w:pPr>
        <w:pStyle w:val="Akapitzlist"/>
        <w:spacing w:after="60"/>
        <w:ind w:left="1004"/>
        <w:jc w:val="both"/>
        <w:rPr>
          <w:rFonts w:ascii="Arial" w:hAnsi="Arial" w:cs="Arial"/>
          <w:sz w:val="20"/>
          <w:szCs w:val="20"/>
        </w:rPr>
      </w:pPr>
    </w:p>
    <w:p w14:paraId="672CF7CD" w14:textId="77777777" w:rsidR="007D2753" w:rsidRPr="002A4AA8" w:rsidRDefault="007D2753" w:rsidP="007D2753">
      <w:pPr>
        <w:pStyle w:val="Akapitzlist"/>
        <w:numPr>
          <w:ilvl w:val="0"/>
          <w:numId w:val="37"/>
        </w:numPr>
        <w:jc w:val="both"/>
        <w:rPr>
          <w:sz w:val="20"/>
          <w:szCs w:val="20"/>
        </w:rPr>
      </w:pPr>
      <w:r w:rsidRPr="002A4AA8">
        <w:rPr>
          <w:rFonts w:ascii="Arial" w:hAnsi="Arial" w:cs="Arial"/>
          <w:sz w:val="20"/>
          <w:szCs w:val="20"/>
        </w:rPr>
        <w:t>Uprawnienia kontrolerów Instytucji Pośredniczącej, Właściwego Administratora danych osobowych</w:t>
      </w:r>
      <w:r w:rsidRPr="002A4AA8">
        <w:rPr>
          <w:rFonts w:ascii="Arial" w:hAnsi="Arial" w:cs="Arial"/>
          <w:iCs/>
          <w:sz w:val="20"/>
          <w:szCs w:val="20"/>
        </w:rPr>
        <w:t xml:space="preserve"> </w:t>
      </w:r>
      <w:r w:rsidRPr="002A4AA8">
        <w:rPr>
          <w:rFonts w:ascii="Arial" w:hAnsi="Arial" w:cs="Arial"/>
          <w:sz w:val="20"/>
          <w:szCs w:val="20"/>
        </w:rPr>
        <w:t>lub podmiotu przez nich upoważnionego, o których mowa w ust. 18 nie wyłączają uprawnień wynikających z wytycznych w zakresie kontroli wydanych na podstawie art. 5 ust. 1 ustawy z dnia 11 lipca 2014 r. o zasadach realizacji programów w zakresie polityki spójności finansowanych w perspektywie finansowej 2014–2020 (</w:t>
      </w:r>
      <w:proofErr w:type="spellStart"/>
      <w:r w:rsidRPr="002A4AA8">
        <w:rPr>
          <w:rFonts w:ascii="Arial" w:hAnsi="Arial" w:cs="Arial"/>
          <w:sz w:val="20"/>
          <w:szCs w:val="20"/>
        </w:rPr>
        <w:t>t.j</w:t>
      </w:r>
      <w:proofErr w:type="spellEnd"/>
      <w:r w:rsidRPr="002A4AA8">
        <w:rPr>
          <w:rFonts w:ascii="Arial" w:hAnsi="Arial" w:cs="Arial"/>
          <w:sz w:val="20"/>
          <w:szCs w:val="20"/>
        </w:rPr>
        <w:t>. Dz. U. z 2018 r. poz. 1431</w:t>
      </w:r>
      <w:r w:rsidR="00D018CB">
        <w:rPr>
          <w:rFonts w:ascii="Arial" w:hAnsi="Arial" w:cs="Arial"/>
          <w:sz w:val="20"/>
          <w:szCs w:val="20"/>
        </w:rPr>
        <w:t xml:space="preserve"> z </w:t>
      </w:r>
      <w:proofErr w:type="spellStart"/>
      <w:r w:rsidR="00D018CB">
        <w:rPr>
          <w:rFonts w:ascii="Arial" w:hAnsi="Arial" w:cs="Arial"/>
          <w:sz w:val="20"/>
          <w:szCs w:val="20"/>
        </w:rPr>
        <w:t>późn</w:t>
      </w:r>
      <w:proofErr w:type="spellEnd"/>
      <w:r w:rsidR="00D018CB">
        <w:rPr>
          <w:rFonts w:ascii="Arial" w:hAnsi="Arial" w:cs="Arial"/>
          <w:sz w:val="20"/>
          <w:szCs w:val="20"/>
        </w:rPr>
        <w:t>.</w:t>
      </w:r>
      <w:r w:rsidRPr="002A4AA8">
        <w:rPr>
          <w:rFonts w:ascii="Arial" w:hAnsi="Arial" w:cs="Arial"/>
          <w:sz w:val="20"/>
          <w:szCs w:val="20"/>
        </w:rPr>
        <w:t xml:space="preserve"> zm.).</w:t>
      </w:r>
    </w:p>
    <w:p w14:paraId="432B7194" w14:textId="77777777" w:rsidR="007D2753" w:rsidRPr="002A4AA8" w:rsidRDefault="007D2753" w:rsidP="007D2753">
      <w:pPr>
        <w:pStyle w:val="Akapitzlist"/>
        <w:spacing w:after="60"/>
        <w:ind w:left="360"/>
        <w:jc w:val="both"/>
        <w:rPr>
          <w:rFonts w:ascii="Arial" w:hAnsi="Arial" w:cs="Arial"/>
          <w:sz w:val="20"/>
          <w:szCs w:val="20"/>
        </w:rPr>
      </w:pPr>
    </w:p>
    <w:p w14:paraId="74B10923" w14:textId="77777777" w:rsidR="007D2753" w:rsidRPr="002A4AA8" w:rsidRDefault="007D2753" w:rsidP="007D2753">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może zostać poddany kontroli lub audytowi zgodności przetwarzania powierzonych do przetwarzania danych osobowych z ustawą o ochronie danych osobowych, RODO, przepisami prawa powszechnie obowiązującego dotyczącymi ochrony danych osobowych w miejscach, w których są one przetwarzane przez instytucje uprawnione do kontroli lub audytu na podstawie odrębnych przepisów.</w:t>
      </w:r>
    </w:p>
    <w:p w14:paraId="46B883C4" w14:textId="77777777" w:rsidR="007D2753" w:rsidRPr="002A4AA8" w:rsidRDefault="007D2753" w:rsidP="007D2753">
      <w:pPr>
        <w:pStyle w:val="Akapitzlist"/>
        <w:spacing w:after="60"/>
        <w:ind w:left="360"/>
        <w:jc w:val="both"/>
        <w:rPr>
          <w:rFonts w:ascii="Arial" w:hAnsi="Arial" w:cs="Arial"/>
          <w:sz w:val="20"/>
          <w:szCs w:val="20"/>
        </w:rPr>
      </w:pPr>
    </w:p>
    <w:p w14:paraId="2FA3E061" w14:textId="77777777" w:rsidR="000E20D9" w:rsidRPr="002A4AA8" w:rsidRDefault="007D2753" w:rsidP="000E20D9">
      <w:pPr>
        <w:pStyle w:val="Akapitzlist"/>
        <w:numPr>
          <w:ilvl w:val="0"/>
          <w:numId w:val="37"/>
        </w:numPr>
        <w:spacing w:after="60"/>
        <w:jc w:val="both"/>
        <w:rPr>
          <w:rFonts w:ascii="Arial" w:hAnsi="Arial" w:cs="Arial"/>
          <w:sz w:val="20"/>
          <w:szCs w:val="20"/>
        </w:rPr>
      </w:pPr>
      <w:r w:rsidRPr="002A4AA8">
        <w:rPr>
          <w:rFonts w:ascii="Arial" w:hAnsi="Arial" w:cs="Arial"/>
          <w:sz w:val="20"/>
          <w:szCs w:val="20"/>
        </w:rPr>
        <w:t>Beneficjent zobowiązuje się zastosować zalecenia dotyczące poprawy jakości zabezpieczenia danych osobowych oraz sposobu ich przetwarzania sporządzone w wyniku kontroli lub audytu przeprowadzonych przez Instytucję Pośredniczącą, Właściwego Administratora danych osobowych</w:t>
      </w:r>
      <w:r w:rsidRPr="002A4AA8">
        <w:rPr>
          <w:rFonts w:ascii="Arial" w:hAnsi="Arial" w:cs="Arial"/>
          <w:iCs/>
          <w:sz w:val="20"/>
          <w:szCs w:val="20"/>
        </w:rPr>
        <w:t xml:space="preserve"> </w:t>
      </w:r>
      <w:r w:rsidRPr="002A4AA8">
        <w:rPr>
          <w:rFonts w:ascii="Arial" w:hAnsi="Arial" w:cs="Arial"/>
          <w:sz w:val="20"/>
          <w:szCs w:val="20"/>
        </w:rPr>
        <w:t>lub przez podmioty przez nie upoważnione albo przez inne instytucje upoważnione do kontroli na podstawie odrębnych przepisów.</w:t>
      </w:r>
    </w:p>
    <w:p w14:paraId="3CE3AB7A" w14:textId="77777777" w:rsidR="000E20D9" w:rsidRPr="002A4AA8" w:rsidRDefault="000E20D9" w:rsidP="000E20D9">
      <w:pPr>
        <w:pStyle w:val="Akapitzlist"/>
        <w:rPr>
          <w:rFonts w:ascii="Arial" w:hAnsi="Arial" w:cs="Arial"/>
          <w:sz w:val="20"/>
          <w:szCs w:val="20"/>
        </w:rPr>
      </w:pPr>
    </w:p>
    <w:p w14:paraId="053630AE" w14:textId="77777777" w:rsidR="000E20D9" w:rsidRPr="002A4AA8" w:rsidRDefault="000E20D9" w:rsidP="000E20D9">
      <w:pPr>
        <w:pStyle w:val="Akapitzlist"/>
        <w:spacing w:after="60"/>
        <w:ind w:left="360"/>
        <w:jc w:val="both"/>
        <w:rPr>
          <w:rFonts w:ascii="Arial" w:hAnsi="Arial" w:cs="Arial"/>
          <w:sz w:val="20"/>
          <w:szCs w:val="20"/>
        </w:rPr>
      </w:pPr>
    </w:p>
    <w:p w14:paraId="0AF63006" w14:textId="77777777" w:rsidR="009D490C" w:rsidRPr="002A4AA8" w:rsidRDefault="009D490C" w:rsidP="000E20D9">
      <w:pPr>
        <w:keepNext/>
        <w:spacing w:after="60" w:line="240" w:lineRule="auto"/>
        <w:jc w:val="center"/>
        <w:rPr>
          <w:rFonts w:ascii="Arial" w:hAnsi="Arial" w:cs="Arial"/>
          <w:b/>
          <w:sz w:val="20"/>
          <w:szCs w:val="20"/>
        </w:rPr>
      </w:pPr>
      <w:r w:rsidRPr="002A4AA8">
        <w:rPr>
          <w:rFonts w:ascii="Arial" w:hAnsi="Arial" w:cs="Arial"/>
          <w:b/>
          <w:sz w:val="20"/>
          <w:szCs w:val="20"/>
        </w:rPr>
        <w:t>Obowiązki informacyjne</w:t>
      </w:r>
    </w:p>
    <w:p w14:paraId="219CFB1F" w14:textId="77777777" w:rsidR="009D490C" w:rsidRPr="002A4AA8" w:rsidRDefault="009D490C" w:rsidP="000E20D9">
      <w:pPr>
        <w:keepNext/>
        <w:spacing w:after="0" w:line="240" w:lineRule="auto"/>
        <w:jc w:val="center"/>
        <w:rPr>
          <w:rFonts w:ascii="Arial" w:hAnsi="Arial" w:cs="Arial"/>
          <w:sz w:val="20"/>
          <w:szCs w:val="20"/>
        </w:rPr>
      </w:pPr>
      <w:r w:rsidRPr="002A4AA8">
        <w:rPr>
          <w:rFonts w:ascii="Arial" w:hAnsi="Arial" w:cs="Arial"/>
          <w:sz w:val="20"/>
          <w:szCs w:val="20"/>
        </w:rPr>
        <w:t>§ 2</w:t>
      </w:r>
      <w:r w:rsidR="00785A2D" w:rsidRPr="002A4AA8">
        <w:rPr>
          <w:rFonts w:ascii="Arial" w:hAnsi="Arial" w:cs="Arial"/>
          <w:sz w:val="20"/>
          <w:szCs w:val="20"/>
        </w:rPr>
        <w:t>2</w:t>
      </w:r>
      <w:r w:rsidRPr="002A4AA8">
        <w:rPr>
          <w:rFonts w:ascii="Arial" w:hAnsi="Arial" w:cs="Arial"/>
          <w:sz w:val="20"/>
          <w:szCs w:val="20"/>
        </w:rPr>
        <w:t>.</w:t>
      </w:r>
    </w:p>
    <w:p w14:paraId="1E5A9CCB" w14:textId="77777777" w:rsidR="000E20D9" w:rsidRPr="002A4AA8" w:rsidRDefault="000E20D9" w:rsidP="000E20D9">
      <w:pPr>
        <w:keepNext/>
        <w:spacing w:after="0" w:line="240" w:lineRule="auto"/>
        <w:jc w:val="center"/>
        <w:rPr>
          <w:rFonts w:ascii="Arial" w:hAnsi="Arial" w:cs="Arial"/>
          <w:sz w:val="20"/>
          <w:szCs w:val="20"/>
        </w:rPr>
      </w:pPr>
    </w:p>
    <w:p w14:paraId="153DEAFF" w14:textId="77777777" w:rsidR="003E1D2A" w:rsidRPr="002A4AA8" w:rsidRDefault="003E1D2A"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Beneficjent jest zobowiązany do wypełniania obowiązków informacyjnych i promocyjnych zgodnie </w:t>
      </w:r>
      <w:r w:rsidRPr="002A4AA8">
        <w:rPr>
          <w:rFonts w:ascii="Arial" w:hAnsi="Arial" w:cs="Arial"/>
          <w:sz w:val="20"/>
          <w:szCs w:val="20"/>
        </w:rPr>
        <w:br/>
        <w:t xml:space="preserve">z przepisami rozporządzenia </w:t>
      </w:r>
      <w:r w:rsidR="00DA268E" w:rsidRPr="002A4AA8">
        <w:rPr>
          <w:rFonts w:ascii="Arial" w:hAnsi="Arial" w:cs="Arial"/>
          <w:sz w:val="20"/>
          <w:szCs w:val="20"/>
        </w:rPr>
        <w:t xml:space="preserve">nr 1303/2013 </w:t>
      </w:r>
      <w:r w:rsidRPr="002A4AA8">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2014, str. 7</w:t>
      </w:r>
      <w:r w:rsidR="002C0E3E" w:rsidRPr="002A4AA8">
        <w:rPr>
          <w:rFonts w:ascii="Arial" w:hAnsi="Arial" w:cs="Arial"/>
          <w:sz w:val="20"/>
          <w:szCs w:val="20"/>
        </w:rPr>
        <w:t xml:space="preserve">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zm.</w:t>
      </w:r>
      <w:r w:rsidRPr="002A4AA8">
        <w:rPr>
          <w:rFonts w:ascii="Arial" w:hAnsi="Arial" w:cs="Arial"/>
          <w:sz w:val="20"/>
          <w:szCs w:val="20"/>
        </w:rPr>
        <w:t>) oraz zgodnie z załącznikiem nr 1</w:t>
      </w:r>
      <w:r w:rsidR="000D5482" w:rsidRPr="002A4AA8">
        <w:rPr>
          <w:rFonts w:ascii="Arial" w:hAnsi="Arial" w:cs="Arial"/>
          <w:sz w:val="20"/>
          <w:szCs w:val="20"/>
        </w:rPr>
        <w:t>1</w:t>
      </w:r>
      <w:r w:rsidRPr="002A4AA8">
        <w:rPr>
          <w:rFonts w:ascii="Arial" w:hAnsi="Arial" w:cs="Arial"/>
          <w:sz w:val="20"/>
          <w:szCs w:val="20"/>
        </w:rPr>
        <w:t xml:space="preserve"> do umowy.</w:t>
      </w:r>
    </w:p>
    <w:p w14:paraId="036CE48C" w14:textId="77777777" w:rsidR="00EB4071" w:rsidRPr="002A4AA8" w:rsidRDefault="0048025C" w:rsidP="00D942FB">
      <w:pPr>
        <w:numPr>
          <w:ilvl w:val="0"/>
          <w:numId w:val="20"/>
        </w:numPr>
        <w:tabs>
          <w:tab w:val="clear" w:pos="720"/>
          <w:tab w:val="left" w:pos="357"/>
        </w:tabs>
        <w:spacing w:after="60" w:line="240" w:lineRule="auto"/>
        <w:jc w:val="both"/>
        <w:rPr>
          <w:rFonts w:ascii="Arial" w:hAnsi="Arial" w:cs="Arial"/>
          <w:sz w:val="20"/>
          <w:szCs w:val="20"/>
        </w:rPr>
      </w:pPr>
      <w:r w:rsidRPr="002A4AA8">
        <w:rPr>
          <w:rFonts w:ascii="Arial" w:hAnsi="Arial" w:cs="Arial"/>
          <w:sz w:val="20"/>
          <w:szCs w:val="20"/>
        </w:rPr>
        <w:t xml:space="preserve">Wszystkie działania informacyjne i promocyjne Beneficjenta </w:t>
      </w:r>
      <w:r w:rsidR="00DF7A0A" w:rsidRPr="002A4AA8">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2A4AA8">
        <w:rPr>
          <w:rFonts w:ascii="Arial" w:hAnsi="Arial" w:cs="Arial"/>
          <w:sz w:val="20"/>
          <w:szCs w:val="20"/>
        </w:rPr>
        <w:t>zawierają informacje o otrzymaniu wsparcia z Unii Europejskiej, w tym Europejskiego Funduszu Społecznego</w:t>
      </w:r>
      <w:r w:rsidR="005A6FD2" w:rsidRPr="002A4AA8">
        <w:rPr>
          <w:rFonts w:ascii="Arial" w:hAnsi="Arial" w:cs="Arial"/>
          <w:sz w:val="20"/>
          <w:szCs w:val="20"/>
        </w:rPr>
        <w:t xml:space="preserve"> oraz z Programu</w:t>
      </w:r>
      <w:r w:rsidRPr="002A4AA8">
        <w:rPr>
          <w:rFonts w:ascii="Arial" w:hAnsi="Arial" w:cs="Arial"/>
          <w:sz w:val="20"/>
          <w:szCs w:val="20"/>
        </w:rPr>
        <w:t xml:space="preserve"> za pomocą:</w:t>
      </w:r>
    </w:p>
    <w:p w14:paraId="03889346" w14:textId="77777777" w:rsidR="00EB4071"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Funduszy Europejskich z nazwą</w:t>
      </w:r>
      <w:r w:rsidR="004055E8" w:rsidRPr="002A4AA8">
        <w:rPr>
          <w:rFonts w:ascii="Arial" w:hAnsi="Arial" w:cs="Arial"/>
          <w:sz w:val="20"/>
          <w:szCs w:val="20"/>
        </w:rPr>
        <w:t xml:space="preserve"> Programu</w:t>
      </w:r>
      <w:r w:rsidR="00DF7A0A" w:rsidRPr="002A4AA8">
        <w:rPr>
          <w:rFonts w:ascii="Arial" w:hAnsi="Arial" w:cs="Arial"/>
          <w:sz w:val="20"/>
          <w:szCs w:val="20"/>
        </w:rPr>
        <w:t>;</w:t>
      </w:r>
    </w:p>
    <w:p w14:paraId="298691B0" w14:textId="77777777" w:rsidR="00955C4D" w:rsidRPr="002A4AA8" w:rsidRDefault="00955C4D"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barw Rzeczypospolitej Polskiej;</w:t>
      </w:r>
    </w:p>
    <w:p w14:paraId="2A8FDBB0" w14:textId="77777777" w:rsidR="0048025C" w:rsidRPr="002A4AA8" w:rsidRDefault="005A6FD2" w:rsidP="00D942FB">
      <w:pPr>
        <w:numPr>
          <w:ilvl w:val="1"/>
          <w:numId w:val="20"/>
        </w:numPr>
        <w:tabs>
          <w:tab w:val="left" w:pos="357"/>
        </w:tabs>
        <w:spacing w:after="60" w:line="240" w:lineRule="auto"/>
        <w:jc w:val="both"/>
        <w:rPr>
          <w:rFonts w:ascii="Arial" w:hAnsi="Arial" w:cs="Arial"/>
          <w:sz w:val="20"/>
          <w:szCs w:val="20"/>
        </w:rPr>
      </w:pPr>
      <w:r w:rsidRPr="002A4AA8">
        <w:rPr>
          <w:rFonts w:ascii="Arial" w:hAnsi="Arial" w:cs="Arial"/>
          <w:sz w:val="20"/>
          <w:szCs w:val="20"/>
        </w:rPr>
        <w:t>znaku Unii Europejskiej z nazwą Europejski Fundusz Społeczny</w:t>
      </w:r>
      <w:r w:rsidR="003168EF" w:rsidRPr="002A4AA8">
        <w:rPr>
          <w:rFonts w:ascii="Arial" w:hAnsi="Arial" w:cs="Arial"/>
          <w:sz w:val="20"/>
          <w:szCs w:val="20"/>
        </w:rPr>
        <w:t>.</w:t>
      </w:r>
    </w:p>
    <w:p w14:paraId="6BEBC51A" w14:textId="77777777" w:rsidR="00EB4071" w:rsidRPr="002A4AA8" w:rsidRDefault="005A6FD2" w:rsidP="00D942FB">
      <w:pPr>
        <w:numPr>
          <w:ilvl w:val="0"/>
          <w:numId w:val="32"/>
        </w:numPr>
        <w:spacing w:after="60" w:line="240" w:lineRule="auto"/>
        <w:jc w:val="both"/>
        <w:rPr>
          <w:rFonts w:ascii="Arial" w:hAnsi="Arial" w:cs="Arial"/>
          <w:sz w:val="20"/>
          <w:szCs w:val="20"/>
        </w:rPr>
      </w:pPr>
      <w:r w:rsidRPr="002A4AA8">
        <w:rPr>
          <w:rFonts w:ascii="Arial" w:hAnsi="Arial" w:cs="Arial"/>
          <w:sz w:val="20"/>
          <w:szCs w:val="20"/>
        </w:rPr>
        <w:t>Instytucja Pośrednicząca udostępnia Bene</w:t>
      </w:r>
      <w:r w:rsidR="004055E8" w:rsidRPr="002A4AA8">
        <w:rPr>
          <w:rFonts w:ascii="Arial" w:hAnsi="Arial" w:cs="Arial"/>
          <w:sz w:val="20"/>
          <w:szCs w:val="20"/>
        </w:rPr>
        <w:t>ficjentowi obowiązujące znaki</w:t>
      </w:r>
      <w:r w:rsidR="00EB4071" w:rsidRPr="002A4AA8">
        <w:rPr>
          <w:rFonts w:ascii="Arial" w:hAnsi="Arial" w:cs="Arial"/>
          <w:sz w:val="20"/>
          <w:szCs w:val="20"/>
        </w:rPr>
        <w:t xml:space="preserve"> do oznaczania Projektu.</w:t>
      </w:r>
    </w:p>
    <w:p w14:paraId="4EF5724D" w14:textId="77777777" w:rsidR="00EB4071" w:rsidRPr="002A4AA8" w:rsidRDefault="0048025C" w:rsidP="00D942FB">
      <w:pPr>
        <w:numPr>
          <w:ilvl w:val="0"/>
          <w:numId w:val="32"/>
        </w:numPr>
        <w:spacing w:after="60" w:line="240" w:lineRule="auto"/>
        <w:jc w:val="both"/>
        <w:rPr>
          <w:rFonts w:ascii="Arial" w:hAnsi="Arial" w:cs="Arial"/>
          <w:sz w:val="20"/>
          <w:szCs w:val="20"/>
        </w:rPr>
      </w:pPr>
      <w:r w:rsidRPr="002A4AA8">
        <w:rPr>
          <w:rFonts w:ascii="Arial" w:hAnsi="Arial" w:cs="Arial"/>
          <w:sz w:val="20"/>
          <w:szCs w:val="20"/>
        </w:rPr>
        <w:lastRenderedPageBreak/>
        <w:t>W okresie realizacji Projektu</w:t>
      </w:r>
      <w:r w:rsidR="00955C4D" w:rsidRPr="002A4AA8">
        <w:rPr>
          <w:rFonts w:ascii="Arial" w:hAnsi="Arial" w:cs="Arial"/>
          <w:sz w:val="20"/>
          <w:szCs w:val="20"/>
        </w:rPr>
        <w:t xml:space="preserve"> oraz w okresie trwałości Projektu</w:t>
      </w:r>
      <w:r w:rsidR="00955C4D" w:rsidRPr="002A4AA8">
        <w:rPr>
          <w:rStyle w:val="Odwoanieprzypisudolnego"/>
          <w:rFonts w:ascii="Arial" w:hAnsi="Arial" w:cs="Arial"/>
          <w:sz w:val="20"/>
          <w:szCs w:val="20"/>
        </w:rPr>
        <w:footnoteReference w:id="73"/>
      </w:r>
      <w:r w:rsidRPr="002A4AA8">
        <w:rPr>
          <w:rFonts w:ascii="Arial" w:hAnsi="Arial" w:cs="Arial"/>
          <w:sz w:val="20"/>
          <w:szCs w:val="20"/>
        </w:rPr>
        <w:t xml:space="preserve"> Beneficjent informuje opinię publiczną o pomocy otrzymanej z Unii   Europejskiej w tym </w:t>
      </w:r>
      <w:r w:rsidR="009C2266" w:rsidRPr="002A4AA8">
        <w:rPr>
          <w:rFonts w:ascii="Arial" w:hAnsi="Arial" w:cs="Arial"/>
          <w:sz w:val="20"/>
          <w:szCs w:val="20"/>
        </w:rPr>
        <w:t xml:space="preserve">Europejskiego </w:t>
      </w:r>
      <w:r w:rsidRPr="002A4AA8">
        <w:rPr>
          <w:rFonts w:ascii="Arial" w:hAnsi="Arial" w:cs="Arial"/>
          <w:sz w:val="20"/>
          <w:szCs w:val="20"/>
        </w:rPr>
        <w:t xml:space="preserve">Funduszu </w:t>
      </w:r>
      <w:r w:rsidR="009C2266" w:rsidRPr="002A4AA8">
        <w:rPr>
          <w:rFonts w:ascii="Arial" w:hAnsi="Arial" w:cs="Arial"/>
          <w:sz w:val="20"/>
          <w:szCs w:val="20"/>
        </w:rPr>
        <w:t xml:space="preserve">Społecznego </w:t>
      </w:r>
      <w:r w:rsidRPr="002A4AA8">
        <w:rPr>
          <w:rFonts w:ascii="Arial" w:hAnsi="Arial" w:cs="Arial"/>
          <w:sz w:val="20"/>
          <w:szCs w:val="20"/>
        </w:rPr>
        <w:t>i Programu m.in. przez:</w:t>
      </w:r>
    </w:p>
    <w:p w14:paraId="392ED78E" w14:textId="77777777" w:rsidR="00EB4071" w:rsidRPr="002A4AA8" w:rsidRDefault="0048025C" w:rsidP="00D942FB">
      <w:pPr>
        <w:numPr>
          <w:ilvl w:val="1"/>
          <w:numId w:val="32"/>
        </w:numPr>
        <w:tabs>
          <w:tab w:val="left" w:pos="357"/>
        </w:tabs>
        <w:spacing w:after="60" w:line="240" w:lineRule="auto"/>
        <w:jc w:val="both"/>
        <w:rPr>
          <w:rFonts w:ascii="Arial" w:hAnsi="Arial" w:cs="Arial"/>
          <w:sz w:val="20"/>
          <w:szCs w:val="20"/>
        </w:rPr>
      </w:pPr>
      <w:r w:rsidRPr="002A4AA8">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055E8" w:rsidRPr="002A4AA8">
        <w:rPr>
          <w:rFonts w:ascii="Arial" w:hAnsi="Arial" w:cs="Arial"/>
          <w:sz w:val="20"/>
          <w:szCs w:val="20"/>
          <w:vertAlign w:val="superscript"/>
        </w:rPr>
        <w:footnoteReference w:id="74"/>
      </w:r>
      <w:r w:rsidR="000E20D9" w:rsidRPr="002A4AA8">
        <w:rPr>
          <w:rFonts w:ascii="Arial" w:hAnsi="Arial" w:cs="Arial"/>
          <w:sz w:val="20"/>
          <w:szCs w:val="20"/>
        </w:rPr>
        <w:t>;</w:t>
      </w:r>
    </w:p>
    <w:p w14:paraId="5510256C" w14:textId="77777777" w:rsidR="0048025C" w:rsidRPr="002A4AA8" w:rsidRDefault="0048025C" w:rsidP="00D942FB">
      <w:pPr>
        <w:numPr>
          <w:ilvl w:val="1"/>
          <w:numId w:val="32"/>
        </w:numPr>
        <w:tabs>
          <w:tab w:val="left" w:pos="357"/>
        </w:tabs>
        <w:spacing w:after="60" w:line="240" w:lineRule="auto"/>
        <w:jc w:val="both"/>
        <w:rPr>
          <w:rFonts w:ascii="Arial" w:hAnsi="Arial" w:cs="Arial"/>
          <w:sz w:val="20"/>
          <w:szCs w:val="20"/>
        </w:rPr>
      </w:pPr>
      <w:r w:rsidRPr="002A4AA8">
        <w:rPr>
          <w:rFonts w:ascii="Arial" w:hAnsi="Arial" w:cs="Arial"/>
          <w:sz w:val="20"/>
          <w:szCs w:val="20"/>
        </w:rPr>
        <w:t>zamieszczenie na stronie internetowej Beneficjenta</w:t>
      </w:r>
      <w:r w:rsidRPr="002A4AA8">
        <w:rPr>
          <w:rFonts w:ascii="Arial" w:hAnsi="Arial" w:cs="Arial"/>
          <w:sz w:val="20"/>
          <w:szCs w:val="20"/>
          <w:vertAlign w:val="superscript"/>
        </w:rPr>
        <w:footnoteReference w:id="75"/>
      </w:r>
      <w:r w:rsidRPr="002A4AA8">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2A4AA8">
        <w:rPr>
          <w:rFonts w:ascii="Arial" w:hAnsi="Arial" w:cs="Arial"/>
          <w:sz w:val="20"/>
          <w:szCs w:val="20"/>
        </w:rPr>
        <w:t xml:space="preserve"> oraz zamieszczenie szczegółowego harmonogramu udzielania wsparcia w Projekcie, o którym mowa w § 19 ust. 4</w:t>
      </w:r>
      <w:r w:rsidR="00EB4071" w:rsidRPr="002A4AA8">
        <w:rPr>
          <w:rFonts w:ascii="Arial" w:hAnsi="Arial" w:cs="Arial"/>
          <w:sz w:val="20"/>
          <w:szCs w:val="20"/>
        </w:rPr>
        <w:t>.</w:t>
      </w:r>
    </w:p>
    <w:p w14:paraId="67787AF8" w14:textId="77777777" w:rsidR="008973D7" w:rsidRPr="002A4AA8" w:rsidRDefault="008973D7" w:rsidP="00D942FB">
      <w:pPr>
        <w:numPr>
          <w:ilvl w:val="0"/>
          <w:numId w:val="32"/>
        </w:numPr>
        <w:spacing w:after="60" w:line="240" w:lineRule="auto"/>
        <w:jc w:val="both"/>
        <w:rPr>
          <w:rFonts w:ascii="Arial" w:eastAsia="Times New Roman" w:hAnsi="Arial" w:cs="Arial"/>
          <w:sz w:val="20"/>
          <w:szCs w:val="20"/>
          <w:lang w:eastAsia="pl-PL"/>
        </w:rPr>
      </w:pPr>
      <w:r w:rsidRPr="002A4AA8">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2A4AA8">
        <w:rPr>
          <w:rFonts w:ascii="Arial" w:hAnsi="Arial" w:cs="Arial"/>
          <w:sz w:val="20"/>
          <w:szCs w:val="20"/>
        </w:rPr>
        <w:t>P</w:t>
      </w:r>
      <w:r w:rsidRPr="002A4AA8">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2A4AA8">
        <w:rPr>
          <w:rFonts w:ascii="Arial" w:eastAsia="Times New Roman" w:hAnsi="Arial" w:cs="Arial"/>
          <w:sz w:val="20"/>
          <w:szCs w:val="20"/>
          <w:lang w:eastAsia="pl-PL"/>
        </w:rPr>
        <w:t xml:space="preserve">bezterminowo na terytorium Unii Europejskiej </w:t>
      </w:r>
      <w:r w:rsidRPr="002A4AA8">
        <w:rPr>
          <w:rFonts w:ascii="Arial" w:hAnsi="Arial" w:cs="Arial"/>
          <w:sz w:val="20"/>
          <w:szCs w:val="20"/>
        </w:rPr>
        <w:t xml:space="preserve">w zakresie następujących pól eksploatacji: </w:t>
      </w:r>
    </w:p>
    <w:p w14:paraId="14127B06"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utrwalania i zwielokrotniania utworu – wytwarzanie określoną techniką egzemplarzy utworu, w tym technik</w:t>
      </w:r>
      <w:r w:rsidR="009C2266" w:rsidRPr="002A4AA8">
        <w:rPr>
          <w:rFonts w:ascii="Arial" w:hAnsi="Arial" w:cs="Arial"/>
          <w:sz w:val="20"/>
          <w:szCs w:val="20"/>
        </w:rPr>
        <w:t>ą</w:t>
      </w:r>
      <w:r w:rsidRPr="002A4AA8">
        <w:rPr>
          <w:rFonts w:ascii="Arial" w:hAnsi="Arial" w:cs="Arial"/>
          <w:sz w:val="20"/>
          <w:szCs w:val="20"/>
        </w:rPr>
        <w:t xml:space="preserve"> drukarsk</w:t>
      </w:r>
      <w:r w:rsidR="009C2266" w:rsidRPr="002A4AA8">
        <w:rPr>
          <w:rFonts w:ascii="Arial" w:hAnsi="Arial" w:cs="Arial"/>
          <w:sz w:val="20"/>
          <w:szCs w:val="20"/>
        </w:rPr>
        <w:t>ą</w:t>
      </w:r>
      <w:r w:rsidRPr="002A4AA8">
        <w:rPr>
          <w:rFonts w:ascii="Arial" w:hAnsi="Arial" w:cs="Arial"/>
          <w:sz w:val="20"/>
          <w:szCs w:val="20"/>
        </w:rPr>
        <w:t>, reprograficzn</w:t>
      </w:r>
      <w:r w:rsidR="009C2266" w:rsidRPr="002A4AA8">
        <w:rPr>
          <w:rFonts w:ascii="Arial" w:hAnsi="Arial" w:cs="Arial"/>
          <w:sz w:val="20"/>
          <w:szCs w:val="20"/>
        </w:rPr>
        <w:t>ą</w:t>
      </w:r>
      <w:r w:rsidRPr="002A4AA8">
        <w:rPr>
          <w:rFonts w:ascii="Arial" w:hAnsi="Arial" w:cs="Arial"/>
          <w:sz w:val="20"/>
          <w:szCs w:val="20"/>
        </w:rPr>
        <w:t>, zapisu magnetycznego oraz technik</w:t>
      </w:r>
      <w:r w:rsidR="009C2266" w:rsidRPr="002A4AA8">
        <w:rPr>
          <w:rFonts w:ascii="Arial" w:hAnsi="Arial" w:cs="Arial"/>
          <w:sz w:val="20"/>
          <w:szCs w:val="20"/>
        </w:rPr>
        <w:t>ą</w:t>
      </w:r>
      <w:r w:rsidRPr="002A4AA8">
        <w:rPr>
          <w:rFonts w:ascii="Arial" w:hAnsi="Arial" w:cs="Arial"/>
          <w:sz w:val="20"/>
          <w:szCs w:val="20"/>
        </w:rPr>
        <w:t xml:space="preserve"> cyfrow</w:t>
      </w:r>
      <w:r w:rsidR="009C2266" w:rsidRPr="002A4AA8">
        <w:rPr>
          <w:rFonts w:ascii="Arial" w:hAnsi="Arial" w:cs="Arial"/>
          <w:sz w:val="20"/>
          <w:szCs w:val="20"/>
        </w:rPr>
        <w:t>ą;</w:t>
      </w:r>
    </w:p>
    <w:p w14:paraId="2406637B"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obrotu oryginałem albo egzemplarzami, na których utwór utrwalono – wprowadzanie do obrotu, użyczenie lub najem oryginału albo egzemplarzy</w:t>
      </w:r>
      <w:r w:rsidR="009C2266" w:rsidRPr="002A4AA8">
        <w:rPr>
          <w:rFonts w:ascii="Arial" w:hAnsi="Arial" w:cs="Arial"/>
          <w:sz w:val="20"/>
          <w:szCs w:val="20"/>
        </w:rPr>
        <w:t>;</w:t>
      </w:r>
      <w:r w:rsidRPr="002A4AA8">
        <w:rPr>
          <w:rFonts w:ascii="Arial" w:hAnsi="Arial" w:cs="Arial"/>
          <w:sz w:val="20"/>
          <w:szCs w:val="20"/>
        </w:rPr>
        <w:t xml:space="preserve"> </w:t>
      </w:r>
    </w:p>
    <w:p w14:paraId="24233868" w14:textId="77777777" w:rsidR="008973D7" w:rsidRPr="002A4AA8" w:rsidRDefault="008973D7" w:rsidP="00D942FB">
      <w:pPr>
        <w:numPr>
          <w:ilvl w:val="1"/>
          <w:numId w:val="35"/>
        </w:numPr>
        <w:tabs>
          <w:tab w:val="left" w:pos="357"/>
        </w:tabs>
        <w:spacing w:after="60" w:line="240" w:lineRule="auto"/>
        <w:jc w:val="both"/>
        <w:rPr>
          <w:rFonts w:ascii="Arial" w:hAnsi="Arial" w:cs="Arial"/>
          <w:sz w:val="20"/>
          <w:szCs w:val="20"/>
        </w:rPr>
      </w:pPr>
      <w:r w:rsidRPr="002A4AA8">
        <w:rPr>
          <w:rFonts w:ascii="Arial" w:hAnsi="Arial" w:cs="Arial"/>
          <w:sz w:val="20"/>
          <w:szCs w:val="20"/>
        </w:rPr>
        <w:t>w zakresie rozpowszechniania utworu w sposób inny niż określony w pkt</w:t>
      </w:r>
      <w:r w:rsidR="009C2266" w:rsidRPr="002A4AA8">
        <w:rPr>
          <w:rFonts w:ascii="Arial" w:hAnsi="Arial" w:cs="Arial"/>
          <w:sz w:val="20"/>
          <w:szCs w:val="20"/>
        </w:rPr>
        <w:t xml:space="preserve"> 2</w:t>
      </w:r>
      <w:r w:rsidRPr="002A4AA8">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2A4AA8">
        <w:rPr>
          <w:rFonts w:ascii="Arial" w:hAnsi="Arial" w:cs="Arial"/>
          <w:sz w:val="20"/>
          <w:szCs w:val="20"/>
        </w:rPr>
        <w:br/>
      </w:r>
      <w:r w:rsidRPr="002A4AA8">
        <w:rPr>
          <w:rFonts w:ascii="Arial" w:hAnsi="Arial" w:cs="Arial"/>
          <w:sz w:val="20"/>
          <w:szCs w:val="20"/>
        </w:rPr>
        <w:t>w miejscu i w czasie przez siebie wybranym.</w:t>
      </w:r>
    </w:p>
    <w:p w14:paraId="7637B5A2" w14:textId="77777777" w:rsidR="00926460" w:rsidRPr="00703844" w:rsidRDefault="00926460" w:rsidP="00D942FB">
      <w:pPr>
        <w:numPr>
          <w:ilvl w:val="0"/>
          <w:numId w:val="32"/>
        </w:numPr>
        <w:spacing w:after="60" w:line="240" w:lineRule="auto"/>
        <w:jc w:val="both"/>
        <w:rPr>
          <w:rFonts w:ascii="Arial" w:hAnsi="Arial" w:cs="Arial"/>
          <w:sz w:val="20"/>
          <w:szCs w:val="20"/>
        </w:rPr>
      </w:pPr>
      <w:r w:rsidRPr="00703844">
        <w:rPr>
          <w:rFonts w:ascii="Arial" w:hAnsi="Arial" w:cs="Arial"/>
          <w:i/>
          <w:sz w:val="20"/>
          <w:szCs w:val="20"/>
        </w:rPr>
        <w:t>Postanowienia ust. 1-</w:t>
      </w:r>
      <w:r w:rsidR="0017094C" w:rsidRPr="00703844">
        <w:rPr>
          <w:rFonts w:ascii="Arial" w:hAnsi="Arial" w:cs="Arial"/>
          <w:i/>
          <w:sz w:val="20"/>
          <w:szCs w:val="20"/>
        </w:rPr>
        <w:t>5</w:t>
      </w:r>
      <w:r w:rsidRPr="00703844">
        <w:rPr>
          <w:rFonts w:ascii="Arial" w:hAnsi="Arial" w:cs="Arial"/>
          <w:i/>
          <w:sz w:val="20"/>
          <w:szCs w:val="20"/>
        </w:rPr>
        <w:t xml:space="preserve"> stosuje się także do Partnerów.</w:t>
      </w:r>
      <w:r w:rsidRPr="00703844">
        <w:rPr>
          <w:rStyle w:val="Odwoanieprzypisudolnego"/>
          <w:rFonts w:ascii="Arial" w:hAnsi="Arial" w:cs="Arial"/>
          <w:i/>
          <w:sz w:val="20"/>
          <w:szCs w:val="20"/>
        </w:rPr>
        <w:footnoteReference w:id="76"/>
      </w:r>
    </w:p>
    <w:p w14:paraId="52400F79" w14:textId="77777777" w:rsidR="007D2753" w:rsidRPr="002A4AA8" w:rsidRDefault="007D2753" w:rsidP="00350F7A">
      <w:pPr>
        <w:keepNext/>
        <w:tabs>
          <w:tab w:val="left" w:pos="357"/>
        </w:tabs>
        <w:spacing w:after="60" w:line="240" w:lineRule="auto"/>
        <w:jc w:val="center"/>
        <w:rPr>
          <w:rFonts w:ascii="Arial" w:hAnsi="Arial" w:cs="Arial"/>
          <w:b/>
          <w:sz w:val="20"/>
          <w:szCs w:val="20"/>
        </w:rPr>
      </w:pPr>
    </w:p>
    <w:p w14:paraId="7E9E661A" w14:textId="77777777" w:rsidR="007D2753" w:rsidRPr="002A4AA8" w:rsidRDefault="007D2753" w:rsidP="00350F7A">
      <w:pPr>
        <w:pStyle w:val="xl33"/>
        <w:keepNext/>
        <w:spacing w:before="0" w:after="60"/>
        <w:rPr>
          <w:rFonts w:ascii="Arial" w:hAnsi="Arial" w:cs="Arial"/>
          <w:b/>
          <w:szCs w:val="20"/>
        </w:rPr>
      </w:pPr>
    </w:p>
    <w:p w14:paraId="1DBFE8C9" w14:textId="77777777" w:rsidR="009D490C" w:rsidRPr="002A4AA8" w:rsidRDefault="009D490C" w:rsidP="00350F7A">
      <w:pPr>
        <w:pStyle w:val="xl33"/>
        <w:keepNext/>
        <w:spacing w:before="0" w:after="60"/>
        <w:rPr>
          <w:rFonts w:ascii="Arial" w:hAnsi="Arial" w:cs="Arial"/>
          <w:b/>
          <w:szCs w:val="20"/>
        </w:rPr>
      </w:pPr>
      <w:r w:rsidRPr="002A4AA8">
        <w:rPr>
          <w:rFonts w:ascii="Arial" w:hAnsi="Arial" w:cs="Arial"/>
          <w:b/>
          <w:szCs w:val="20"/>
        </w:rPr>
        <w:t>Zmiany w Projekcie</w:t>
      </w:r>
      <w:r w:rsidR="007B679A">
        <w:rPr>
          <w:rStyle w:val="Odwoanieprzypisudolnego"/>
          <w:rFonts w:ascii="Arial" w:hAnsi="Arial" w:cs="Arial"/>
          <w:b/>
          <w:szCs w:val="20"/>
        </w:rPr>
        <w:footnoteReference w:id="77"/>
      </w:r>
    </w:p>
    <w:p w14:paraId="66522BE0" w14:textId="77777777" w:rsidR="009D490C" w:rsidRPr="002A4AA8" w:rsidRDefault="009D490C" w:rsidP="00350F7A">
      <w:pPr>
        <w:pStyle w:val="xl33"/>
        <w:keepNext/>
        <w:spacing w:before="0" w:after="60"/>
        <w:rPr>
          <w:rFonts w:ascii="Arial" w:hAnsi="Arial" w:cs="Arial"/>
          <w:szCs w:val="20"/>
        </w:rPr>
      </w:pPr>
      <w:r w:rsidRPr="002A4AA8">
        <w:rPr>
          <w:rFonts w:ascii="Arial" w:hAnsi="Arial" w:cs="Arial"/>
          <w:szCs w:val="20"/>
        </w:rPr>
        <w:t>§ 2</w:t>
      </w:r>
      <w:r w:rsidR="006D1D6D">
        <w:rPr>
          <w:rFonts w:ascii="Arial" w:hAnsi="Arial" w:cs="Arial"/>
          <w:szCs w:val="20"/>
        </w:rPr>
        <w:t>3</w:t>
      </w:r>
      <w:r w:rsidRPr="002A4AA8">
        <w:rPr>
          <w:rFonts w:ascii="Arial" w:hAnsi="Arial" w:cs="Arial"/>
          <w:szCs w:val="20"/>
        </w:rPr>
        <w:t>.</w:t>
      </w:r>
      <w:r w:rsidR="006158F6" w:rsidRPr="002A4AA8">
        <w:rPr>
          <w:rFonts w:ascii="Arial" w:hAnsi="Arial" w:cs="Arial"/>
          <w:szCs w:val="20"/>
        </w:rPr>
        <w:t xml:space="preserve"> </w:t>
      </w:r>
    </w:p>
    <w:p w14:paraId="796A2DCD" w14:textId="5C41D008" w:rsidR="009D490C" w:rsidRPr="002A4AA8" w:rsidRDefault="00583FE9"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w:t>
      </w:r>
      <w:r>
        <w:rPr>
          <w:rFonts w:ascii="Arial" w:hAnsi="Arial" w:cs="Arial"/>
          <w:sz w:val="20"/>
          <w:szCs w:val="20"/>
        </w:rPr>
        <w:t>stawek jednostkowych</w:t>
      </w:r>
      <w:r w:rsidRPr="0031370F">
        <w:rPr>
          <w:rFonts w:ascii="Arial" w:hAnsi="Arial" w:cs="Arial"/>
          <w:sz w:val="20"/>
          <w:szCs w:val="20"/>
        </w:rPr>
        <w:t>, o których mowa w § 6</w:t>
      </w:r>
      <w:r w:rsidR="005F4B47">
        <w:rPr>
          <w:rFonts w:ascii="Arial" w:hAnsi="Arial" w:cs="Arial"/>
          <w:sz w:val="20"/>
          <w:szCs w:val="20"/>
        </w:rPr>
        <w:t>.</w:t>
      </w:r>
      <w:r>
        <w:rPr>
          <w:rFonts w:ascii="Arial" w:hAnsi="Arial" w:cs="Arial"/>
          <w:sz w:val="20"/>
          <w:szCs w:val="20"/>
        </w:rPr>
        <w:t xml:space="preserve"> </w:t>
      </w:r>
      <w:r w:rsidRPr="0031370F">
        <w:rPr>
          <w:rFonts w:ascii="Arial" w:hAnsi="Arial" w:cs="Arial"/>
          <w:sz w:val="20"/>
          <w:szCs w:val="20"/>
        </w:rPr>
        <w:t xml:space="preserve">Pozostałe zmiany wymagają zgłoszenia do </w:t>
      </w:r>
      <w:r w:rsidRPr="00DB0068">
        <w:rPr>
          <w:rFonts w:ascii="Arial" w:hAnsi="Arial" w:cs="Arial"/>
          <w:sz w:val="20"/>
          <w:szCs w:val="20"/>
        </w:rPr>
        <w:t xml:space="preserve">Instytucji Pośredniczącej </w:t>
      </w:r>
      <w:r w:rsidR="005850C3" w:rsidRPr="002A4AA8">
        <w:rPr>
          <w:rFonts w:ascii="Arial" w:hAnsi="Arial" w:cs="Arial"/>
          <w:sz w:val="20"/>
          <w:szCs w:val="20"/>
        </w:rPr>
        <w:t>w SL2014</w:t>
      </w:r>
      <w:r w:rsidR="00CA1F83" w:rsidRPr="002A4AA8">
        <w:rPr>
          <w:rFonts w:ascii="Arial" w:hAnsi="Arial" w:cs="Arial"/>
          <w:sz w:val="20"/>
          <w:szCs w:val="20"/>
        </w:rPr>
        <w:t xml:space="preserve"> oraz LSI2014</w:t>
      </w:r>
      <w:r w:rsidR="00AA209D" w:rsidRPr="002A4AA8">
        <w:rPr>
          <w:rStyle w:val="Odwoanieprzypisudolnego"/>
          <w:rFonts w:ascii="Arial" w:hAnsi="Arial" w:cs="Arial"/>
          <w:sz w:val="20"/>
          <w:szCs w:val="20"/>
        </w:rPr>
        <w:footnoteReference w:id="78"/>
      </w:r>
      <w:r w:rsidR="00562DDD" w:rsidRPr="002A4AA8">
        <w:rPr>
          <w:rFonts w:ascii="Arial" w:hAnsi="Arial" w:cs="Arial"/>
          <w:sz w:val="20"/>
          <w:szCs w:val="20"/>
        </w:rPr>
        <w:t xml:space="preserve"> </w:t>
      </w:r>
      <w:r w:rsidR="009D490C" w:rsidRPr="002A4AA8">
        <w:rPr>
          <w:rFonts w:ascii="Arial" w:hAnsi="Arial" w:cs="Arial"/>
          <w:sz w:val="20"/>
          <w:szCs w:val="20"/>
        </w:rPr>
        <w:t xml:space="preserve">nie później niż na 1 miesiąc przed planowanym zakończeniem realizacji Projektu oraz przekazania </w:t>
      </w:r>
      <w:r w:rsidR="0087773B" w:rsidRPr="002A4AA8">
        <w:rPr>
          <w:rFonts w:ascii="Arial" w:hAnsi="Arial" w:cs="Arial"/>
          <w:sz w:val="20"/>
          <w:szCs w:val="20"/>
        </w:rPr>
        <w:t>zaktualizowanego</w:t>
      </w:r>
      <w:r w:rsidR="009D490C" w:rsidRPr="002A4AA8">
        <w:rPr>
          <w:rFonts w:ascii="Arial" w:hAnsi="Arial" w:cs="Arial"/>
          <w:sz w:val="20"/>
          <w:szCs w:val="20"/>
        </w:rPr>
        <w:t xml:space="preserve"> </w:t>
      </w:r>
      <w:r w:rsidR="000F2275" w:rsidRPr="002A4AA8">
        <w:rPr>
          <w:rFonts w:ascii="Arial" w:hAnsi="Arial" w:cs="Arial"/>
          <w:sz w:val="20"/>
          <w:szCs w:val="20"/>
        </w:rPr>
        <w:t>W</w:t>
      </w:r>
      <w:r w:rsidR="009D490C" w:rsidRPr="002A4AA8">
        <w:rPr>
          <w:rFonts w:ascii="Arial" w:hAnsi="Arial" w:cs="Arial"/>
          <w:sz w:val="20"/>
          <w:szCs w:val="20"/>
        </w:rPr>
        <w:t xml:space="preserve">niosku i uzyskania akceptacji </w:t>
      </w:r>
      <w:r w:rsidR="00EF202B" w:rsidRPr="002A4AA8">
        <w:rPr>
          <w:rFonts w:ascii="Arial" w:hAnsi="Arial" w:cs="Arial"/>
          <w:sz w:val="20"/>
          <w:szCs w:val="20"/>
        </w:rPr>
        <w:t>Instytucji Pośredniczącej</w:t>
      </w:r>
      <w:r w:rsidR="009D490C" w:rsidRPr="002A4AA8">
        <w:rPr>
          <w:rFonts w:ascii="Arial" w:hAnsi="Arial" w:cs="Arial"/>
          <w:sz w:val="20"/>
          <w:szCs w:val="20"/>
        </w:rPr>
        <w:t>, z zastrzeżeniem ust. 2 i 3. Akceptacja, o której mowa w zdaniu pierwszym</w:t>
      </w:r>
      <w:r w:rsidR="0017094C" w:rsidRPr="002A4AA8">
        <w:rPr>
          <w:rFonts w:ascii="Arial" w:hAnsi="Arial" w:cs="Arial"/>
          <w:sz w:val="20"/>
          <w:szCs w:val="20"/>
        </w:rPr>
        <w:t>,</w:t>
      </w:r>
      <w:r w:rsidR="009D490C" w:rsidRPr="002A4AA8">
        <w:rPr>
          <w:rFonts w:ascii="Arial" w:hAnsi="Arial" w:cs="Arial"/>
          <w:sz w:val="20"/>
          <w:szCs w:val="20"/>
        </w:rPr>
        <w:t xml:space="preserve"> </w:t>
      </w:r>
      <w:r w:rsidR="00AA209D" w:rsidRPr="002A4AA8">
        <w:rPr>
          <w:rFonts w:ascii="Arial" w:hAnsi="Arial" w:cs="Arial"/>
          <w:sz w:val="20"/>
          <w:szCs w:val="20"/>
        </w:rPr>
        <w:t xml:space="preserve">jest dokonywana w SL2014 </w:t>
      </w:r>
      <w:r w:rsidR="00CA1F83" w:rsidRPr="002A4AA8">
        <w:rPr>
          <w:rFonts w:ascii="Arial" w:hAnsi="Arial" w:cs="Arial"/>
          <w:sz w:val="20"/>
          <w:szCs w:val="20"/>
        </w:rPr>
        <w:t>oraz LSI2014</w:t>
      </w:r>
      <w:r w:rsidR="00DF7A0A" w:rsidRPr="002A4AA8">
        <w:rPr>
          <w:rFonts w:ascii="Arial" w:hAnsi="Arial" w:cs="Arial"/>
          <w:sz w:val="20"/>
          <w:szCs w:val="20"/>
        </w:rPr>
        <w:t xml:space="preserve">w terminie 15 dni roboczych </w:t>
      </w:r>
      <w:r w:rsidR="00AA209D" w:rsidRPr="002A4AA8">
        <w:rPr>
          <w:rFonts w:ascii="Arial" w:hAnsi="Arial" w:cs="Arial"/>
          <w:sz w:val="20"/>
          <w:szCs w:val="20"/>
        </w:rPr>
        <w:t xml:space="preserve">i </w:t>
      </w:r>
      <w:r w:rsidR="009D490C" w:rsidRPr="002A4AA8">
        <w:rPr>
          <w:rFonts w:ascii="Arial" w:hAnsi="Arial" w:cs="Arial"/>
          <w:sz w:val="20"/>
          <w:szCs w:val="20"/>
        </w:rPr>
        <w:t>nie wymaga formy aneksu do umowy</w:t>
      </w:r>
      <w:r w:rsidR="00DC6A20" w:rsidRPr="002A4AA8">
        <w:rPr>
          <w:rStyle w:val="Odwoanieprzypisudolnego"/>
          <w:rFonts w:ascii="Arial" w:hAnsi="Arial" w:cs="Arial"/>
          <w:sz w:val="20"/>
          <w:szCs w:val="20"/>
        </w:rPr>
        <w:footnoteReference w:id="79"/>
      </w:r>
      <w:r w:rsidR="009D490C" w:rsidRPr="002A4AA8">
        <w:rPr>
          <w:rFonts w:ascii="Arial" w:hAnsi="Arial" w:cs="Arial"/>
          <w:sz w:val="20"/>
          <w:szCs w:val="20"/>
        </w:rPr>
        <w:t>.</w:t>
      </w:r>
    </w:p>
    <w:p w14:paraId="796C1438" w14:textId="77777777"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Beneficjent może dokonywać przesunięć w budżecie projektu określonym we </w:t>
      </w:r>
      <w:r w:rsidR="000F2275" w:rsidRPr="002A4AA8">
        <w:rPr>
          <w:rFonts w:ascii="Arial" w:hAnsi="Arial" w:cs="Arial"/>
          <w:sz w:val="20"/>
          <w:szCs w:val="20"/>
        </w:rPr>
        <w:t>W</w:t>
      </w:r>
      <w:r w:rsidRPr="002A4AA8">
        <w:rPr>
          <w:rFonts w:ascii="Arial" w:hAnsi="Arial" w:cs="Arial"/>
          <w:sz w:val="20"/>
          <w:szCs w:val="20"/>
        </w:rPr>
        <w:t>niosku o sumie kontrolnej: ………………………………</w:t>
      </w:r>
      <w:r w:rsidRPr="002A4AA8">
        <w:rPr>
          <w:rStyle w:val="Odwoanieprzypisudolnego"/>
          <w:rFonts w:ascii="Arial" w:hAnsi="Arial" w:cs="Arial"/>
          <w:sz w:val="20"/>
          <w:szCs w:val="20"/>
        </w:rPr>
        <w:footnoteReference w:id="80"/>
      </w:r>
      <w:r w:rsidRPr="002A4AA8">
        <w:rPr>
          <w:rFonts w:ascii="Arial" w:hAnsi="Arial" w:cs="Arial"/>
          <w:sz w:val="20"/>
          <w:szCs w:val="20"/>
        </w:rPr>
        <w:t xml:space="preserve"> do 10% wartości środków w odniesieniu do zadania, </w:t>
      </w:r>
      <w:r w:rsidRPr="002A4AA8">
        <w:rPr>
          <w:rFonts w:ascii="Arial" w:hAnsi="Arial" w:cs="Arial"/>
          <w:sz w:val="20"/>
          <w:szCs w:val="20"/>
        </w:rPr>
        <w:br/>
        <w:t xml:space="preserve">z którego  </w:t>
      </w:r>
      <w:r w:rsidR="00D11876" w:rsidRPr="002A4AA8">
        <w:rPr>
          <w:rFonts w:ascii="Arial" w:hAnsi="Arial" w:cs="Arial"/>
          <w:sz w:val="20"/>
          <w:szCs w:val="20"/>
        </w:rPr>
        <w:t xml:space="preserve">są </w:t>
      </w:r>
      <w:r w:rsidRPr="002A4AA8">
        <w:rPr>
          <w:rFonts w:ascii="Arial" w:hAnsi="Arial" w:cs="Arial"/>
          <w:sz w:val="20"/>
          <w:szCs w:val="20"/>
        </w:rPr>
        <w:t>przesuwane środki</w:t>
      </w:r>
      <w:r w:rsidR="00D11876" w:rsidRPr="002A4AA8">
        <w:rPr>
          <w:rFonts w:ascii="Arial" w:hAnsi="Arial" w:cs="Arial"/>
          <w:sz w:val="20"/>
          <w:szCs w:val="20"/>
        </w:rPr>
        <w:t>,</w:t>
      </w:r>
      <w:r w:rsidRPr="002A4AA8">
        <w:rPr>
          <w:rFonts w:ascii="Arial" w:hAnsi="Arial" w:cs="Arial"/>
          <w:sz w:val="20"/>
          <w:szCs w:val="20"/>
        </w:rPr>
        <w:t xml:space="preserve"> jak i do zadania, na które </w:t>
      </w:r>
      <w:r w:rsidR="00D11876" w:rsidRPr="002A4AA8">
        <w:rPr>
          <w:rFonts w:ascii="Arial" w:hAnsi="Arial" w:cs="Arial"/>
          <w:sz w:val="20"/>
          <w:szCs w:val="20"/>
        </w:rPr>
        <w:t xml:space="preserve">są </w:t>
      </w:r>
      <w:r w:rsidRPr="002A4AA8">
        <w:rPr>
          <w:rFonts w:ascii="Arial" w:hAnsi="Arial" w:cs="Arial"/>
          <w:sz w:val="20"/>
          <w:szCs w:val="20"/>
        </w:rPr>
        <w:t xml:space="preserve">przesuwane środki w stosunku </w:t>
      </w:r>
      <w:r w:rsidRPr="002A4AA8">
        <w:rPr>
          <w:rFonts w:ascii="Arial" w:hAnsi="Arial" w:cs="Arial"/>
          <w:sz w:val="20"/>
          <w:szCs w:val="20"/>
        </w:rPr>
        <w:br/>
        <w:t xml:space="preserve">do zatwierdzonego </w:t>
      </w:r>
      <w:r w:rsidR="000F2275" w:rsidRPr="002A4AA8">
        <w:rPr>
          <w:rFonts w:ascii="Arial" w:hAnsi="Arial" w:cs="Arial"/>
          <w:sz w:val="20"/>
          <w:szCs w:val="20"/>
        </w:rPr>
        <w:t>W</w:t>
      </w:r>
      <w:r w:rsidRPr="002A4AA8">
        <w:rPr>
          <w:rFonts w:ascii="Arial" w:hAnsi="Arial" w:cs="Arial"/>
          <w:sz w:val="20"/>
          <w:szCs w:val="20"/>
        </w:rPr>
        <w:t xml:space="preserve">niosku bez konieczności zachowania </w:t>
      </w:r>
      <w:r w:rsidRPr="007B679A">
        <w:rPr>
          <w:rFonts w:ascii="Arial" w:hAnsi="Arial" w:cs="Arial"/>
          <w:sz w:val="20"/>
          <w:szCs w:val="20"/>
        </w:rPr>
        <w:t>wymogu</w:t>
      </w:r>
      <w:r w:rsidR="007B679A" w:rsidRPr="007B679A">
        <w:rPr>
          <w:rFonts w:ascii="Arial" w:hAnsi="Arial" w:cs="Arial"/>
          <w:sz w:val="20"/>
          <w:szCs w:val="20"/>
        </w:rPr>
        <w:t xml:space="preserve"> uzyskania akceptacji IP</w:t>
      </w:r>
      <w:r w:rsidRPr="002A4AA8">
        <w:rPr>
          <w:rFonts w:ascii="Arial" w:hAnsi="Arial" w:cs="Arial"/>
          <w:sz w:val="20"/>
          <w:szCs w:val="20"/>
        </w:rPr>
        <w:t xml:space="preserve">, o którym mowa w ust. 1. Przesunięcia, o których mowa w zdaniu pierwszym, nie mogą: </w:t>
      </w:r>
    </w:p>
    <w:p w14:paraId="4250A733"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dotyczących cross-</w:t>
      </w:r>
      <w:proofErr w:type="spellStart"/>
      <w:r w:rsidRPr="002A4AA8">
        <w:rPr>
          <w:rFonts w:ascii="Arial" w:hAnsi="Arial" w:cs="Arial"/>
          <w:sz w:val="20"/>
          <w:szCs w:val="20"/>
        </w:rPr>
        <w:t>financingu</w:t>
      </w:r>
      <w:proofErr w:type="spellEnd"/>
      <w:r w:rsidRPr="002A4AA8">
        <w:rPr>
          <w:rFonts w:ascii="Arial" w:hAnsi="Arial" w:cs="Arial"/>
          <w:sz w:val="20"/>
          <w:szCs w:val="20"/>
        </w:rPr>
        <w:t>;</w:t>
      </w:r>
    </w:p>
    <w:p w14:paraId="2B2B16F0"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lastRenderedPageBreak/>
        <w:t>zwiększać łącznej wysokości wydatków dotyczących zakupu środków trwałych;</w:t>
      </w:r>
    </w:p>
    <w:p w14:paraId="2F1BACA3" w14:textId="77777777" w:rsidR="0063670A" w:rsidRPr="002A4AA8" w:rsidRDefault="0063670A"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zwiększać łącznej wysokości wydatków ponoszonych poz</w:t>
      </w:r>
      <w:r w:rsidR="00D10244" w:rsidRPr="002A4AA8">
        <w:rPr>
          <w:rFonts w:ascii="Arial" w:hAnsi="Arial" w:cs="Arial"/>
          <w:sz w:val="20"/>
          <w:szCs w:val="20"/>
        </w:rPr>
        <w:t>a terytorium kraju</w:t>
      </w:r>
      <w:r w:rsidR="005A0CDB" w:rsidRPr="002A4AA8">
        <w:rPr>
          <w:rFonts w:ascii="Arial" w:hAnsi="Arial" w:cs="Arial"/>
          <w:sz w:val="20"/>
          <w:szCs w:val="20"/>
        </w:rPr>
        <w:t xml:space="preserve"> i </w:t>
      </w:r>
      <w:r w:rsidR="00DF7A0A" w:rsidRPr="002A4AA8">
        <w:rPr>
          <w:rFonts w:ascii="Arial" w:hAnsi="Arial" w:cs="Arial"/>
          <w:sz w:val="20"/>
          <w:szCs w:val="20"/>
        </w:rPr>
        <w:t>Unii Europejskiej</w:t>
      </w:r>
      <w:r w:rsidRPr="002A4AA8">
        <w:rPr>
          <w:rFonts w:ascii="Arial" w:hAnsi="Arial" w:cs="Arial"/>
          <w:sz w:val="20"/>
          <w:szCs w:val="20"/>
        </w:rPr>
        <w:t>;</w:t>
      </w:r>
    </w:p>
    <w:p w14:paraId="53BAAC93"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 xml:space="preserve">wpływać na wysokość i przeznaczenie pomocy publicznej przyznanej Beneficjentowi </w:t>
      </w:r>
      <w:r w:rsidRPr="002A4AA8">
        <w:rPr>
          <w:rFonts w:ascii="Arial" w:hAnsi="Arial" w:cs="Arial"/>
          <w:sz w:val="20"/>
          <w:szCs w:val="20"/>
        </w:rPr>
        <w:br/>
      </w:r>
      <w:r w:rsidRPr="002A4AA8">
        <w:rPr>
          <w:rStyle w:val="Odwoanieprzypisudolnego"/>
          <w:rFonts w:ascii="Arial" w:hAnsi="Arial" w:cs="Arial"/>
          <w:sz w:val="20"/>
          <w:szCs w:val="20"/>
        </w:rPr>
        <w:footnoteReference w:id="81"/>
      </w:r>
      <w:r w:rsidR="00506151" w:rsidRPr="002A4AA8">
        <w:rPr>
          <w:rFonts w:ascii="Arial" w:hAnsi="Arial" w:cs="Arial"/>
          <w:sz w:val="20"/>
          <w:szCs w:val="20"/>
        </w:rPr>
        <w:t>;</w:t>
      </w:r>
    </w:p>
    <w:p w14:paraId="3B7B688E" w14:textId="77777777" w:rsidR="009D490C" w:rsidRPr="002A4AA8" w:rsidRDefault="009D490C" w:rsidP="00350F7A">
      <w:pPr>
        <w:numPr>
          <w:ilvl w:val="1"/>
          <w:numId w:val="17"/>
        </w:numPr>
        <w:spacing w:after="60" w:line="240" w:lineRule="auto"/>
        <w:jc w:val="both"/>
        <w:rPr>
          <w:rFonts w:ascii="Arial" w:hAnsi="Arial" w:cs="Arial"/>
          <w:sz w:val="20"/>
          <w:szCs w:val="20"/>
        </w:rPr>
      </w:pPr>
      <w:r w:rsidRPr="002A4AA8">
        <w:rPr>
          <w:rFonts w:ascii="Arial" w:hAnsi="Arial" w:cs="Arial"/>
          <w:sz w:val="20"/>
          <w:szCs w:val="20"/>
        </w:rPr>
        <w:t>dotyczyć kosztów rozliczanych ryczałtowo.</w:t>
      </w:r>
    </w:p>
    <w:p w14:paraId="0866F1AC" w14:textId="77777777" w:rsidR="009D490C" w:rsidRPr="002A4AA8" w:rsidRDefault="009D490C" w:rsidP="00350F7A">
      <w:pPr>
        <w:pStyle w:val="Akapitzlist"/>
        <w:numPr>
          <w:ilvl w:val="0"/>
          <w:numId w:val="17"/>
        </w:numPr>
        <w:spacing w:before="120" w:after="60"/>
        <w:jc w:val="both"/>
        <w:rPr>
          <w:rFonts w:ascii="Arial" w:hAnsi="Arial" w:cs="Arial"/>
          <w:sz w:val="20"/>
          <w:szCs w:val="20"/>
        </w:rPr>
      </w:pPr>
      <w:r w:rsidRPr="002A4AA8">
        <w:rPr>
          <w:rFonts w:ascii="Arial" w:hAnsi="Arial" w:cs="Arial"/>
          <w:sz w:val="20"/>
          <w:szCs w:val="20"/>
        </w:rPr>
        <w:t xml:space="preserve">W przypadku wystąpienia oszczędności w </w:t>
      </w:r>
      <w:r w:rsidR="00DF7A0A" w:rsidRPr="002A4AA8">
        <w:rPr>
          <w:rFonts w:ascii="Arial" w:hAnsi="Arial" w:cs="Arial"/>
          <w:sz w:val="20"/>
          <w:szCs w:val="20"/>
        </w:rPr>
        <w:t>P</w:t>
      </w:r>
      <w:r w:rsidRPr="002A4AA8">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2A4AA8">
        <w:rPr>
          <w:rFonts w:ascii="Arial" w:hAnsi="Arial" w:cs="Arial"/>
          <w:sz w:val="20"/>
          <w:szCs w:val="20"/>
        </w:rPr>
        <w:t>Instytucji Pośredniczącej</w:t>
      </w:r>
      <w:r w:rsidR="00DE0CD4" w:rsidRPr="002A4AA8">
        <w:rPr>
          <w:rFonts w:ascii="Arial" w:hAnsi="Arial" w:cs="Arial"/>
          <w:sz w:val="20"/>
          <w:szCs w:val="20"/>
        </w:rPr>
        <w:t xml:space="preserve"> </w:t>
      </w:r>
      <w:r w:rsidR="00E90A34" w:rsidRPr="002A4AA8">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1819F9" w:rsidRPr="002A4AA8">
        <w:rPr>
          <w:rFonts w:ascii="Arial" w:hAnsi="Arial" w:cs="Arial"/>
          <w:sz w:val="20"/>
          <w:szCs w:val="20"/>
        </w:rPr>
        <w:t xml:space="preserve"> IP oceniając propozycję przeznaczenia oszczędności nie prowadzi analizy dokumentacji związanej</w:t>
      </w:r>
      <w:r w:rsidR="00D12A5C" w:rsidRPr="002A4AA8">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w:t>
      </w:r>
      <w:proofErr w:type="spellStart"/>
      <w:r w:rsidR="00D12A5C" w:rsidRPr="002A4AA8">
        <w:rPr>
          <w:rFonts w:ascii="Arial" w:hAnsi="Arial" w:cs="Arial"/>
          <w:sz w:val="20"/>
          <w:szCs w:val="20"/>
        </w:rPr>
        <w:t>Pzp</w:t>
      </w:r>
      <w:proofErr w:type="spellEnd"/>
      <w:r w:rsidR="00D12A5C" w:rsidRPr="002A4AA8">
        <w:rPr>
          <w:rFonts w:ascii="Arial" w:hAnsi="Arial" w:cs="Arial"/>
          <w:sz w:val="20"/>
          <w:szCs w:val="20"/>
        </w:rPr>
        <w:t xml:space="preserve">, IP uprawniona będzie do </w:t>
      </w:r>
      <w:r w:rsidR="003D2C4A" w:rsidRPr="002A4AA8">
        <w:rPr>
          <w:rFonts w:ascii="Arial" w:hAnsi="Arial" w:cs="Arial"/>
          <w:sz w:val="20"/>
          <w:szCs w:val="20"/>
        </w:rPr>
        <w:t>dokonania</w:t>
      </w:r>
      <w:r w:rsidR="00D12A5C" w:rsidRPr="002A4AA8">
        <w:rPr>
          <w:rFonts w:ascii="Arial" w:hAnsi="Arial" w:cs="Arial"/>
          <w:sz w:val="20"/>
          <w:szCs w:val="20"/>
        </w:rPr>
        <w:t xml:space="preserve"> korekty finansowej niezależnie od uzyskanej uprzednio zgody na wprowadzenie zmian.</w:t>
      </w:r>
    </w:p>
    <w:p w14:paraId="7051FE0B" w14:textId="77777777" w:rsidR="00774D38" w:rsidRPr="002A4AA8" w:rsidRDefault="00774D38" w:rsidP="00774D38">
      <w:pPr>
        <w:keepNext/>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uzasadnionych przypadkach IP może wyrazić zgodę na wniesienie zmian w Projekcie zgłoszonych w terminie innym, niż wskazany w ust.1, na zasadach przez siebie określonych.</w:t>
      </w:r>
    </w:p>
    <w:p w14:paraId="148BCC6F" w14:textId="77777777" w:rsidR="009D490C" w:rsidRPr="002A4AA8"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razie zmian w prawie krajowym lub </w:t>
      </w:r>
      <w:r w:rsidR="00D11876" w:rsidRPr="002A4AA8">
        <w:rPr>
          <w:rFonts w:ascii="Arial" w:hAnsi="Arial" w:cs="Arial"/>
          <w:sz w:val="20"/>
          <w:szCs w:val="20"/>
        </w:rPr>
        <w:t xml:space="preserve">unijnym </w:t>
      </w:r>
      <w:r w:rsidRPr="002A4AA8">
        <w:rPr>
          <w:rFonts w:ascii="Arial" w:hAnsi="Arial" w:cs="Arial"/>
          <w:sz w:val="20"/>
          <w:szCs w:val="20"/>
        </w:rPr>
        <w:t>wpływających na wysokość wydatków kwalifikowa</w:t>
      </w:r>
      <w:r w:rsidR="0087773B" w:rsidRPr="002A4AA8">
        <w:rPr>
          <w:rFonts w:ascii="Arial" w:hAnsi="Arial" w:cs="Arial"/>
          <w:sz w:val="20"/>
          <w:szCs w:val="20"/>
        </w:rPr>
        <w:t>l</w:t>
      </w:r>
      <w:r w:rsidRPr="002A4AA8">
        <w:rPr>
          <w:rFonts w:ascii="Arial" w:hAnsi="Arial" w:cs="Arial"/>
          <w:sz w:val="20"/>
          <w:szCs w:val="20"/>
        </w:rPr>
        <w:t>nych w Projekcie</w:t>
      </w:r>
      <w:r w:rsidR="005850C3" w:rsidRPr="002A4AA8">
        <w:rPr>
          <w:rFonts w:ascii="Arial" w:hAnsi="Arial" w:cs="Arial"/>
          <w:sz w:val="20"/>
          <w:szCs w:val="20"/>
        </w:rPr>
        <w:t xml:space="preserve"> strony mogą wnioskować o renegocjację umowy</w:t>
      </w:r>
      <w:r w:rsidRPr="002A4AA8">
        <w:rPr>
          <w:rFonts w:ascii="Arial" w:hAnsi="Arial" w:cs="Arial"/>
          <w:sz w:val="20"/>
          <w:szCs w:val="20"/>
        </w:rPr>
        <w:t>.</w:t>
      </w:r>
    </w:p>
    <w:p w14:paraId="522E691C" w14:textId="77777777"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sytuacji, gdy umowa zabezpieczenia projektu określa, że warunkiem ważności zabezpieczenia jest wyrażenie zgody podmiotu udzielającego zabezpieczeni</w:t>
      </w:r>
      <w:r w:rsidR="0090481E" w:rsidRPr="002A4AA8">
        <w:rPr>
          <w:rFonts w:ascii="Arial" w:hAnsi="Arial" w:cs="Arial"/>
          <w:sz w:val="20"/>
          <w:szCs w:val="20"/>
        </w:rPr>
        <w:t>a</w:t>
      </w:r>
      <w:r w:rsidRPr="002A4AA8">
        <w:rPr>
          <w:rFonts w:ascii="Arial" w:hAnsi="Arial" w:cs="Arial"/>
          <w:sz w:val="20"/>
          <w:szCs w:val="20"/>
        </w:rPr>
        <w:t xml:space="preserve"> na dokonanie zmian w Projekcie, Beneficjent zgłaszając zmianę do </w:t>
      </w:r>
      <w:r w:rsidR="00EF202B" w:rsidRPr="002A4AA8">
        <w:rPr>
          <w:rFonts w:ascii="Arial" w:hAnsi="Arial" w:cs="Arial"/>
          <w:sz w:val="20"/>
          <w:szCs w:val="20"/>
        </w:rPr>
        <w:t>Instytucji Pośredniczącej</w:t>
      </w:r>
      <w:r w:rsidRPr="002A4AA8">
        <w:rPr>
          <w:rFonts w:ascii="Arial" w:hAnsi="Arial" w:cs="Arial"/>
          <w:sz w:val="20"/>
          <w:szCs w:val="20"/>
        </w:rPr>
        <w:t xml:space="preserve"> </w:t>
      </w:r>
      <w:r w:rsidR="00D11876" w:rsidRPr="002A4AA8">
        <w:rPr>
          <w:rFonts w:ascii="Arial" w:hAnsi="Arial" w:cs="Arial"/>
          <w:sz w:val="20"/>
          <w:szCs w:val="20"/>
        </w:rPr>
        <w:t xml:space="preserve">jest </w:t>
      </w:r>
      <w:r w:rsidRPr="002A4AA8">
        <w:rPr>
          <w:rFonts w:ascii="Arial" w:hAnsi="Arial" w:cs="Arial"/>
          <w:sz w:val="20"/>
          <w:szCs w:val="20"/>
        </w:rPr>
        <w:t>zobowiązany złożyć oświadczenie tego podmiotu, w którym wyraża zgodę na zaproponowane zmiany.</w:t>
      </w:r>
      <w:r w:rsidR="00570F71" w:rsidRPr="002A4AA8">
        <w:rPr>
          <w:rStyle w:val="Odwoanieprzypisudolnego"/>
          <w:rFonts w:ascii="Arial" w:hAnsi="Arial" w:cs="Arial"/>
          <w:sz w:val="20"/>
          <w:szCs w:val="20"/>
        </w:rPr>
        <w:footnoteReference w:id="82"/>
      </w:r>
    </w:p>
    <w:p w14:paraId="59832625" w14:textId="77777777" w:rsidR="00B579AA" w:rsidRDefault="00B579AA" w:rsidP="00B579AA">
      <w:pPr>
        <w:spacing w:after="60" w:line="240" w:lineRule="auto"/>
        <w:jc w:val="both"/>
        <w:rPr>
          <w:rFonts w:ascii="Arial" w:hAnsi="Arial" w:cs="Arial"/>
          <w:sz w:val="20"/>
          <w:szCs w:val="20"/>
        </w:rPr>
      </w:pPr>
    </w:p>
    <w:p w14:paraId="175B4484" w14:textId="77777777" w:rsidR="00B579AA" w:rsidRDefault="00B579AA" w:rsidP="00B579AA">
      <w:pPr>
        <w:spacing w:after="60" w:line="240" w:lineRule="auto"/>
        <w:jc w:val="both"/>
        <w:rPr>
          <w:rFonts w:ascii="Arial" w:hAnsi="Arial" w:cs="Arial"/>
          <w:sz w:val="20"/>
          <w:szCs w:val="20"/>
        </w:rPr>
      </w:pPr>
    </w:p>
    <w:p w14:paraId="23604516" w14:textId="77777777" w:rsidR="00B579AA" w:rsidRPr="002A4AA8" w:rsidRDefault="00B579AA" w:rsidP="00B579AA">
      <w:pPr>
        <w:spacing w:after="60" w:line="240" w:lineRule="auto"/>
        <w:jc w:val="both"/>
        <w:rPr>
          <w:rFonts w:ascii="Arial" w:hAnsi="Arial" w:cs="Arial"/>
          <w:sz w:val="20"/>
          <w:szCs w:val="20"/>
        </w:rPr>
      </w:pPr>
    </w:p>
    <w:p w14:paraId="3F471B42" w14:textId="77777777" w:rsidR="009836D4" w:rsidRPr="00067285" w:rsidRDefault="009836D4" w:rsidP="009836D4">
      <w:pPr>
        <w:spacing w:before="120" w:after="60" w:line="240" w:lineRule="auto"/>
        <w:jc w:val="center"/>
        <w:rPr>
          <w:rFonts w:ascii="Arial" w:hAnsi="Arial" w:cs="Arial"/>
          <w:b/>
          <w:sz w:val="20"/>
          <w:szCs w:val="20"/>
        </w:rPr>
      </w:pPr>
      <w:r w:rsidRPr="00067285">
        <w:rPr>
          <w:rFonts w:ascii="Arial" w:hAnsi="Arial" w:cs="Arial"/>
          <w:b/>
          <w:sz w:val="20"/>
          <w:szCs w:val="20"/>
        </w:rPr>
        <w:t>Pomoc Publiczna</w:t>
      </w:r>
    </w:p>
    <w:p w14:paraId="25ED8AA5" w14:textId="77777777" w:rsidR="009836D4" w:rsidRPr="00F02F83" w:rsidRDefault="006255EF" w:rsidP="009836D4">
      <w:pPr>
        <w:spacing w:before="120" w:after="60" w:line="240" w:lineRule="auto"/>
        <w:jc w:val="center"/>
        <w:rPr>
          <w:rFonts w:ascii="Arial" w:hAnsi="Arial" w:cs="Arial"/>
          <w:sz w:val="20"/>
          <w:szCs w:val="20"/>
        </w:rPr>
      </w:pPr>
      <w:r w:rsidRPr="00F02F83">
        <w:rPr>
          <w:rFonts w:ascii="Arial" w:hAnsi="Arial" w:cs="Arial"/>
          <w:sz w:val="20"/>
          <w:szCs w:val="20"/>
        </w:rPr>
        <w:t>§ 2</w:t>
      </w:r>
      <w:r w:rsidR="00721630">
        <w:rPr>
          <w:rFonts w:ascii="Arial" w:hAnsi="Arial" w:cs="Arial"/>
          <w:sz w:val="20"/>
          <w:szCs w:val="20"/>
        </w:rPr>
        <w:t>4</w:t>
      </w:r>
      <w:r w:rsidR="009836D4" w:rsidRPr="00F02F83">
        <w:rPr>
          <w:rFonts w:ascii="Arial" w:hAnsi="Arial" w:cs="Arial"/>
          <w:sz w:val="20"/>
          <w:szCs w:val="20"/>
        </w:rPr>
        <w:t>.</w:t>
      </w:r>
      <w:r w:rsidR="009836D4" w:rsidRPr="00F02F83">
        <w:rPr>
          <w:rStyle w:val="Odwoanieprzypisudolnego"/>
          <w:rFonts w:ascii="Arial" w:hAnsi="Arial" w:cs="Arial"/>
          <w:sz w:val="20"/>
          <w:szCs w:val="20"/>
        </w:rPr>
        <w:t xml:space="preserve"> </w:t>
      </w:r>
    </w:p>
    <w:p w14:paraId="24ECA35A" w14:textId="77777777" w:rsidR="009836D4" w:rsidRPr="00352A5D" w:rsidRDefault="009836D4" w:rsidP="002113D9">
      <w:pPr>
        <w:numPr>
          <w:ilvl w:val="0"/>
          <w:numId w:val="43"/>
        </w:numPr>
        <w:spacing w:after="60" w:line="240" w:lineRule="auto"/>
        <w:ind w:left="357" w:hanging="357"/>
        <w:jc w:val="both"/>
        <w:rPr>
          <w:rFonts w:ascii="Arial" w:hAnsi="Arial" w:cs="Arial"/>
          <w:sz w:val="20"/>
          <w:szCs w:val="20"/>
        </w:rPr>
      </w:pPr>
      <w:r w:rsidRPr="00352A5D">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14:paraId="25436B25" w14:textId="77777777" w:rsidR="00141317" w:rsidRPr="00352A5D" w:rsidRDefault="009836D4" w:rsidP="00141317">
      <w:pPr>
        <w:numPr>
          <w:ilvl w:val="0"/>
          <w:numId w:val="43"/>
        </w:numPr>
        <w:spacing w:after="60" w:line="240" w:lineRule="auto"/>
        <w:ind w:left="357" w:hanging="357"/>
        <w:jc w:val="both"/>
        <w:rPr>
          <w:rFonts w:ascii="Arial" w:hAnsi="Arial" w:cs="Arial"/>
          <w:sz w:val="20"/>
          <w:szCs w:val="20"/>
        </w:rPr>
      </w:pPr>
      <w:r w:rsidRPr="00352A5D">
        <w:rPr>
          <w:rFonts w:ascii="Arial" w:hAnsi="Arial" w:cs="Arial"/>
          <w:sz w:val="20"/>
          <w:szCs w:val="20"/>
        </w:rPr>
        <w:t>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w:t>
      </w:r>
      <w:r w:rsidR="00141317" w:rsidRPr="00352A5D">
        <w:rPr>
          <w:rFonts w:ascii="Arial" w:hAnsi="Arial" w:cs="Arial"/>
          <w:sz w:val="20"/>
          <w:szCs w:val="20"/>
        </w:rPr>
        <w:t xml:space="preserve">, rozporządzenia Ministra Funduszy i Polityki Regionalnej z dnia 28 kwietnia 2020 r. w sprawie udzielania pomocy w formie dotacji lub pomocy zwrotnej w ramach programów operacyjnych na lata 2014–2020 w celu wspierania polskiej gospodarki w związku z wystąpieniem pandemii COVID-19 – dofinansowanie będzie wówczas stanowiło </w:t>
      </w:r>
      <w:r w:rsidR="00141317" w:rsidRPr="00352A5D">
        <w:rPr>
          <w:rFonts w:ascii="Arial" w:hAnsi="Arial" w:cs="Arial"/>
          <w:b/>
          <w:sz w:val="20"/>
          <w:szCs w:val="20"/>
        </w:rPr>
        <w:t xml:space="preserve">pomoc publiczną, </w:t>
      </w:r>
      <w:r w:rsidR="00141317" w:rsidRPr="00352A5D">
        <w:rPr>
          <w:rFonts w:ascii="Arial" w:hAnsi="Arial" w:cs="Arial"/>
          <w:sz w:val="20"/>
          <w:szCs w:val="20"/>
        </w:rPr>
        <w:t xml:space="preserve">udzielaną zgodnie Komunikatem Komisji Tymczasowe ramy środków pomocy państwa w celu wsparcia gospodarki w kontekście trwającej epidemii COVID-19 (program pomocowy nr SA.57015 (2020/N)), rozporządzenia Ministra Infrastruktury i Rozwoju z dnia 19 marca 2015 r. w sprawie udzielania pomocy de minimis w ramach regionalnych programów operacyjnych na lata 2014-2020 – dofinansowanie będzie wówczas stanowiło </w:t>
      </w:r>
      <w:r w:rsidR="00141317" w:rsidRPr="00352A5D">
        <w:rPr>
          <w:rFonts w:ascii="Arial" w:hAnsi="Arial" w:cs="Arial"/>
          <w:b/>
          <w:sz w:val="20"/>
          <w:szCs w:val="20"/>
        </w:rPr>
        <w:t>pomoc de minimis</w:t>
      </w:r>
      <w:r w:rsidR="00141317" w:rsidRPr="00352A5D">
        <w:rPr>
          <w:rFonts w:ascii="Arial" w:hAnsi="Arial" w:cs="Arial"/>
          <w:sz w:val="20"/>
          <w:szCs w:val="20"/>
        </w:rPr>
        <w:t>, udzielaną zgodnie z Rozporządzeniem Komisji (UE) nr 1407/2013 z dnia 18 grudnia 2013 r. w sprawie stosowania art. 107 i 108 Traktatu o funkcjonowaniu Unii Europejskiej do pomocy de minimis.</w:t>
      </w:r>
    </w:p>
    <w:p w14:paraId="26722DCE" w14:textId="77777777" w:rsidR="009836D4" w:rsidRPr="00782FF4" w:rsidRDefault="009836D4" w:rsidP="00141317">
      <w:pPr>
        <w:spacing w:after="60" w:line="240" w:lineRule="auto"/>
        <w:ind w:left="357"/>
        <w:jc w:val="both"/>
        <w:rPr>
          <w:rFonts w:ascii="Arial" w:hAnsi="Arial" w:cs="Arial"/>
          <w:sz w:val="20"/>
          <w:szCs w:val="20"/>
          <w:highlight w:val="cyan"/>
        </w:rPr>
      </w:pPr>
    </w:p>
    <w:p w14:paraId="0553F6A1" w14:textId="77777777" w:rsidR="009777F2" w:rsidRPr="002A4AA8" w:rsidRDefault="009777F2" w:rsidP="009777F2">
      <w:pPr>
        <w:spacing w:after="60" w:line="240" w:lineRule="auto"/>
        <w:ind w:left="357"/>
        <w:jc w:val="both"/>
        <w:rPr>
          <w:rFonts w:ascii="Arial" w:hAnsi="Arial" w:cs="Arial"/>
          <w:sz w:val="20"/>
          <w:szCs w:val="20"/>
        </w:rPr>
      </w:pPr>
    </w:p>
    <w:p w14:paraId="01293A36" w14:textId="77777777" w:rsidR="009836D4" w:rsidRPr="002A4AA8" w:rsidRDefault="006255EF" w:rsidP="009836D4">
      <w:pPr>
        <w:spacing w:after="60" w:line="240" w:lineRule="auto"/>
        <w:jc w:val="center"/>
        <w:rPr>
          <w:rFonts w:ascii="Arial" w:hAnsi="Arial" w:cs="Arial"/>
          <w:sz w:val="20"/>
          <w:szCs w:val="20"/>
        </w:rPr>
      </w:pPr>
      <w:r w:rsidRPr="002A4AA8">
        <w:rPr>
          <w:rFonts w:ascii="Arial" w:hAnsi="Arial" w:cs="Arial"/>
          <w:sz w:val="20"/>
          <w:szCs w:val="20"/>
        </w:rPr>
        <w:t>§ 2</w:t>
      </w:r>
      <w:r w:rsidR="0077041D">
        <w:rPr>
          <w:rFonts w:ascii="Arial" w:hAnsi="Arial" w:cs="Arial"/>
          <w:sz w:val="20"/>
          <w:szCs w:val="20"/>
        </w:rPr>
        <w:t xml:space="preserve">5 </w:t>
      </w:r>
      <w:r w:rsidR="009836D4" w:rsidRPr="002A4AA8">
        <w:rPr>
          <w:rStyle w:val="Odwoanieprzypisudolnego"/>
          <w:rFonts w:ascii="Arial" w:hAnsi="Arial" w:cs="Arial"/>
          <w:sz w:val="20"/>
          <w:szCs w:val="20"/>
        </w:rPr>
        <w:footnoteReference w:id="83"/>
      </w:r>
    </w:p>
    <w:p w14:paraId="25AAD42E" w14:textId="77777777" w:rsidR="009836D4" w:rsidRPr="002A4AA8" w:rsidRDefault="009836D4" w:rsidP="002113D9">
      <w:pPr>
        <w:numPr>
          <w:ilvl w:val="0"/>
          <w:numId w:val="44"/>
        </w:numPr>
        <w:spacing w:before="120" w:after="60" w:line="240" w:lineRule="auto"/>
        <w:ind w:left="284"/>
        <w:jc w:val="both"/>
        <w:rPr>
          <w:rFonts w:ascii="Arial" w:hAnsi="Arial" w:cs="Arial"/>
          <w:sz w:val="20"/>
          <w:szCs w:val="20"/>
        </w:rPr>
      </w:pPr>
      <w:r w:rsidRPr="002A4AA8">
        <w:rPr>
          <w:rFonts w:ascii="Arial" w:hAnsi="Arial" w:cs="Arial"/>
          <w:sz w:val="20"/>
          <w:szCs w:val="20"/>
        </w:rPr>
        <w:t>Beneficjentowi przyznana zostaje pomoc publiczna lub pomoc de minimis w wysokości określonej w zatwierdzonym wniosku o dofinansowanie projektu, zgodnie z którym Beneficjent jest zobowiązany do realizacji projektu.</w:t>
      </w:r>
    </w:p>
    <w:p w14:paraId="259AA2C9" w14:textId="77777777" w:rsidR="009836D4" w:rsidRPr="002A4AA8" w:rsidRDefault="009836D4" w:rsidP="002113D9">
      <w:pPr>
        <w:numPr>
          <w:ilvl w:val="0"/>
          <w:numId w:val="44"/>
        </w:numPr>
        <w:spacing w:before="120" w:after="60" w:line="240" w:lineRule="auto"/>
        <w:ind w:left="284"/>
        <w:jc w:val="both"/>
        <w:rPr>
          <w:rFonts w:ascii="Arial" w:hAnsi="Arial" w:cs="Arial"/>
          <w:sz w:val="20"/>
          <w:szCs w:val="20"/>
        </w:rPr>
      </w:pPr>
      <w:r w:rsidRPr="002A4AA8">
        <w:rPr>
          <w:rFonts w:ascii="Arial" w:hAnsi="Arial" w:cs="Arial"/>
          <w:sz w:val="20"/>
          <w:szCs w:val="20"/>
        </w:rPr>
        <w:t xml:space="preserve">W przypadku stwierdzenia, iż nie zostały dotrzymane warunki udzielania pomocy określone </w:t>
      </w:r>
      <w:r w:rsidRPr="002A4AA8">
        <w:rPr>
          <w:rFonts w:ascii="Arial" w:hAnsi="Arial" w:cs="Arial"/>
          <w:sz w:val="20"/>
          <w:szCs w:val="20"/>
        </w:rPr>
        <w:br/>
        <w:t>w rozp</w:t>
      </w:r>
      <w:r w:rsidR="006255EF" w:rsidRPr="002A4AA8">
        <w:rPr>
          <w:rFonts w:ascii="Arial" w:hAnsi="Arial" w:cs="Arial"/>
          <w:sz w:val="20"/>
          <w:szCs w:val="20"/>
        </w:rPr>
        <w:t>orządzeniu, o którym mowa w § 2</w:t>
      </w:r>
      <w:r w:rsidR="009530A5">
        <w:rPr>
          <w:rFonts w:ascii="Arial" w:hAnsi="Arial" w:cs="Arial"/>
          <w:sz w:val="20"/>
          <w:szCs w:val="20"/>
        </w:rPr>
        <w:t>4</w:t>
      </w:r>
      <w:r w:rsidRPr="002A4AA8">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14:paraId="3863AF3B" w14:textId="77777777" w:rsidR="009836D4" w:rsidRPr="002A4AA8" w:rsidRDefault="009836D4" w:rsidP="002113D9">
      <w:pPr>
        <w:numPr>
          <w:ilvl w:val="0"/>
          <w:numId w:val="45"/>
        </w:numPr>
        <w:spacing w:before="120" w:after="60" w:line="240" w:lineRule="auto"/>
        <w:ind w:left="714" w:hanging="357"/>
        <w:jc w:val="both"/>
        <w:rPr>
          <w:rFonts w:ascii="Arial" w:hAnsi="Arial" w:cs="Arial"/>
          <w:sz w:val="20"/>
          <w:szCs w:val="20"/>
        </w:rPr>
      </w:pPr>
      <w:r w:rsidRPr="002A4AA8">
        <w:rPr>
          <w:rFonts w:ascii="Arial" w:hAnsi="Arial" w:cs="Arial"/>
          <w:sz w:val="20"/>
          <w:szCs w:val="20"/>
        </w:rPr>
        <w:t>w przypadku pomocy publicznej:</w:t>
      </w:r>
    </w:p>
    <w:p w14:paraId="63464116" w14:textId="77777777" w:rsidR="009836D4" w:rsidRPr="002A4AA8" w:rsidRDefault="009836D4" w:rsidP="002113D9">
      <w:pPr>
        <w:numPr>
          <w:ilvl w:val="0"/>
          <w:numId w:val="46"/>
        </w:numPr>
        <w:spacing w:before="120" w:after="60" w:line="240" w:lineRule="auto"/>
        <w:ind w:left="1071" w:hanging="357"/>
        <w:jc w:val="both"/>
        <w:rPr>
          <w:rFonts w:ascii="Arial" w:hAnsi="Arial" w:cs="Arial"/>
          <w:sz w:val="20"/>
          <w:szCs w:val="20"/>
        </w:rPr>
      </w:pPr>
      <w:r w:rsidRPr="002A4AA8">
        <w:rPr>
          <w:rFonts w:ascii="Arial" w:hAnsi="Arial" w:cs="Arial"/>
          <w:sz w:val="20"/>
          <w:szCs w:val="20"/>
        </w:rPr>
        <w:t>wystąpienia efektu zachęty,</w:t>
      </w:r>
    </w:p>
    <w:p w14:paraId="193BD8A3" w14:textId="77777777" w:rsidR="009836D4" w:rsidRPr="002A4AA8" w:rsidRDefault="009836D4" w:rsidP="002113D9">
      <w:pPr>
        <w:numPr>
          <w:ilvl w:val="0"/>
          <w:numId w:val="46"/>
        </w:numPr>
        <w:spacing w:before="120" w:after="60" w:line="240" w:lineRule="auto"/>
        <w:ind w:left="1071" w:hanging="357"/>
        <w:jc w:val="both"/>
        <w:rPr>
          <w:rFonts w:ascii="Arial" w:hAnsi="Arial" w:cs="Arial"/>
          <w:sz w:val="20"/>
          <w:szCs w:val="20"/>
        </w:rPr>
      </w:pPr>
      <w:r w:rsidRPr="002A4AA8">
        <w:rPr>
          <w:rFonts w:ascii="Arial" w:hAnsi="Arial" w:cs="Arial"/>
          <w:sz w:val="20"/>
          <w:szCs w:val="20"/>
        </w:rPr>
        <w:t>dopuszczalnej intensywności pomocy, jeśli dotyczy danego rodzaju pomocy udzielanej w ramach niniejszej umowy,</w:t>
      </w:r>
    </w:p>
    <w:p w14:paraId="27F2B16B" w14:textId="77777777" w:rsidR="009836D4" w:rsidRPr="002A4AA8" w:rsidRDefault="009836D4" w:rsidP="002113D9">
      <w:pPr>
        <w:numPr>
          <w:ilvl w:val="0"/>
          <w:numId w:val="45"/>
        </w:numPr>
        <w:spacing w:before="120" w:after="60" w:line="240" w:lineRule="auto"/>
        <w:jc w:val="both"/>
        <w:rPr>
          <w:rFonts w:ascii="Arial" w:hAnsi="Arial" w:cs="Arial"/>
          <w:sz w:val="20"/>
          <w:szCs w:val="20"/>
        </w:rPr>
      </w:pPr>
      <w:r w:rsidRPr="002A4AA8">
        <w:rPr>
          <w:rFonts w:ascii="Arial" w:hAnsi="Arial" w:cs="Arial"/>
          <w:sz w:val="20"/>
          <w:szCs w:val="20"/>
        </w:rPr>
        <w:t>w przypadku pomocy de minimis:</w:t>
      </w:r>
    </w:p>
    <w:p w14:paraId="248D254C" w14:textId="77777777" w:rsidR="009836D4" w:rsidRPr="002A4AA8" w:rsidRDefault="009836D4" w:rsidP="002113D9">
      <w:pPr>
        <w:numPr>
          <w:ilvl w:val="0"/>
          <w:numId w:val="47"/>
        </w:numPr>
        <w:spacing w:before="120" w:after="60" w:line="240" w:lineRule="auto"/>
        <w:ind w:left="1071" w:hanging="357"/>
        <w:jc w:val="both"/>
        <w:rPr>
          <w:rFonts w:ascii="Arial" w:hAnsi="Arial" w:cs="Arial"/>
          <w:sz w:val="20"/>
          <w:szCs w:val="20"/>
        </w:rPr>
      </w:pPr>
      <w:r w:rsidRPr="00F25790">
        <w:rPr>
          <w:rFonts w:ascii="Arial" w:hAnsi="Arial" w:cs="Arial"/>
          <w:sz w:val="20"/>
          <w:szCs w:val="20"/>
        </w:rPr>
        <w:t xml:space="preserve">dopuszczalnego pułapu pomocy de minimis określonego w rozporządzeniu, </w:t>
      </w:r>
      <w:r w:rsidRPr="00F25790">
        <w:rPr>
          <w:rFonts w:ascii="Arial" w:hAnsi="Arial" w:cs="Arial"/>
          <w:sz w:val="20"/>
          <w:szCs w:val="20"/>
        </w:rPr>
        <w:br/>
        <w:t>o którym mowa w</w:t>
      </w:r>
      <w:r w:rsidR="006255EF" w:rsidRPr="00F25790">
        <w:rPr>
          <w:rFonts w:ascii="Arial" w:hAnsi="Arial" w:cs="Arial"/>
          <w:sz w:val="20"/>
          <w:szCs w:val="20"/>
        </w:rPr>
        <w:t xml:space="preserve"> § 2</w:t>
      </w:r>
      <w:r w:rsidR="009530A5">
        <w:rPr>
          <w:rFonts w:ascii="Arial" w:hAnsi="Arial" w:cs="Arial"/>
          <w:sz w:val="20"/>
          <w:szCs w:val="20"/>
        </w:rPr>
        <w:t>4</w:t>
      </w:r>
      <w:r w:rsidRPr="00F25790">
        <w:rPr>
          <w:rFonts w:ascii="Arial" w:hAnsi="Arial" w:cs="Arial"/>
          <w:sz w:val="20"/>
          <w:szCs w:val="20"/>
        </w:rPr>
        <w:t xml:space="preserve"> ust. 2</w:t>
      </w:r>
      <w:r w:rsidRPr="002A4AA8">
        <w:rPr>
          <w:rFonts w:ascii="Arial" w:hAnsi="Arial" w:cs="Arial"/>
          <w:sz w:val="20"/>
          <w:szCs w:val="20"/>
        </w:rPr>
        <w:t xml:space="preserve"> niniejszej umowy,</w:t>
      </w:r>
    </w:p>
    <w:p w14:paraId="55DC9CC4" w14:textId="77777777" w:rsidR="000E20D9" w:rsidRPr="002A4AA8" w:rsidRDefault="009836D4" w:rsidP="000E20D9">
      <w:pPr>
        <w:spacing w:before="120" w:after="60" w:line="240" w:lineRule="auto"/>
        <w:ind w:left="360"/>
        <w:jc w:val="both"/>
        <w:rPr>
          <w:rFonts w:ascii="Arial" w:hAnsi="Arial" w:cs="Arial"/>
          <w:sz w:val="20"/>
          <w:szCs w:val="20"/>
        </w:rPr>
      </w:pPr>
      <w:r w:rsidRPr="002A4AA8">
        <w:rPr>
          <w:rFonts w:ascii="Arial" w:hAnsi="Arial" w:cs="Arial"/>
          <w:sz w:val="20"/>
          <w:szCs w:val="20"/>
        </w:rPr>
        <w:t xml:space="preserve">Beneficjent zobowiązuje się do zwrotu całości lub części przyznanej pomocy wraz </w:t>
      </w:r>
      <w:r w:rsidRPr="002A4AA8">
        <w:rPr>
          <w:rFonts w:ascii="Arial" w:hAnsi="Arial" w:cs="Arial"/>
          <w:sz w:val="20"/>
          <w:szCs w:val="20"/>
        </w:rPr>
        <w:br/>
        <w:t>z odsetkami naliczanymi jak dla zaległości podatkowych od dnia udzielenia pomocy, na zasadach i w termini</w:t>
      </w:r>
      <w:r w:rsidR="006255EF" w:rsidRPr="002A4AA8">
        <w:rPr>
          <w:rFonts w:ascii="Arial" w:hAnsi="Arial" w:cs="Arial"/>
          <w:sz w:val="20"/>
          <w:szCs w:val="20"/>
        </w:rPr>
        <w:t>e określonym w § 13 ust. 1</w:t>
      </w:r>
      <w:r w:rsidR="00343E9C" w:rsidRPr="002A4AA8">
        <w:rPr>
          <w:rFonts w:ascii="Arial" w:hAnsi="Arial" w:cs="Arial"/>
          <w:sz w:val="20"/>
          <w:szCs w:val="20"/>
        </w:rPr>
        <w:t xml:space="preserve"> - 3</w:t>
      </w:r>
      <w:r w:rsidRPr="002A4AA8">
        <w:rPr>
          <w:rFonts w:ascii="Arial" w:hAnsi="Arial" w:cs="Arial"/>
          <w:sz w:val="20"/>
          <w:szCs w:val="20"/>
        </w:rPr>
        <w:t xml:space="preserve"> niniejszej umowy. </w:t>
      </w:r>
    </w:p>
    <w:p w14:paraId="0B76E1F9" w14:textId="77777777" w:rsidR="009836D4" w:rsidRPr="002A4AA8" w:rsidRDefault="006255EF" w:rsidP="009836D4">
      <w:pPr>
        <w:spacing w:before="120" w:after="60" w:line="240" w:lineRule="auto"/>
        <w:jc w:val="center"/>
        <w:rPr>
          <w:rFonts w:ascii="Arial" w:hAnsi="Arial" w:cs="Arial"/>
          <w:sz w:val="20"/>
          <w:szCs w:val="20"/>
        </w:rPr>
      </w:pPr>
      <w:r w:rsidRPr="002A4AA8">
        <w:rPr>
          <w:rFonts w:ascii="Arial" w:hAnsi="Arial" w:cs="Arial"/>
          <w:sz w:val="20"/>
          <w:szCs w:val="20"/>
        </w:rPr>
        <w:t>§ 2</w:t>
      </w:r>
      <w:r w:rsidR="006F4A88">
        <w:rPr>
          <w:rFonts w:ascii="Arial" w:hAnsi="Arial" w:cs="Arial"/>
          <w:sz w:val="20"/>
          <w:szCs w:val="20"/>
        </w:rPr>
        <w:t>6</w:t>
      </w:r>
      <w:r w:rsidR="009836D4" w:rsidRPr="002A4AA8">
        <w:rPr>
          <w:rFonts w:ascii="Arial" w:hAnsi="Arial" w:cs="Arial"/>
          <w:sz w:val="20"/>
          <w:szCs w:val="20"/>
        </w:rPr>
        <w:t>.</w:t>
      </w:r>
      <w:r w:rsidR="009836D4" w:rsidRPr="002A4AA8">
        <w:rPr>
          <w:rStyle w:val="Odwoanieprzypisudolnego"/>
          <w:rFonts w:ascii="Arial" w:hAnsi="Arial" w:cs="Arial"/>
          <w:sz w:val="20"/>
          <w:szCs w:val="20"/>
        </w:rPr>
        <w:footnoteReference w:id="84"/>
      </w:r>
    </w:p>
    <w:p w14:paraId="6AC7CDF8" w14:textId="77777777"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Beneficjent jako podmiot udzielający pomocy jest zobowiązany do wprowadzenia odpowiednio </w:t>
      </w:r>
      <w:r w:rsidRPr="002A4AA8">
        <w:rPr>
          <w:rFonts w:ascii="Arial" w:hAnsi="Arial" w:cs="Arial"/>
          <w:sz w:val="20"/>
          <w:szCs w:val="20"/>
        </w:rPr>
        <w:br/>
        <w:t>w umowie o udzieleniu pomocy zawieranej z Beneficjent</w:t>
      </w:r>
      <w:r w:rsidR="006255EF" w:rsidRPr="002A4AA8">
        <w:rPr>
          <w:rFonts w:ascii="Arial" w:hAnsi="Arial" w:cs="Arial"/>
          <w:sz w:val="20"/>
          <w:szCs w:val="20"/>
        </w:rPr>
        <w:t>em pomocy zapisów ujętych w § 2</w:t>
      </w:r>
      <w:r w:rsidR="00C14E23">
        <w:rPr>
          <w:rFonts w:ascii="Arial" w:hAnsi="Arial" w:cs="Arial"/>
          <w:sz w:val="20"/>
          <w:szCs w:val="20"/>
        </w:rPr>
        <w:t>4</w:t>
      </w:r>
      <w:r w:rsidR="006255EF" w:rsidRPr="002A4AA8">
        <w:rPr>
          <w:rFonts w:ascii="Arial" w:hAnsi="Arial" w:cs="Arial"/>
          <w:sz w:val="20"/>
          <w:szCs w:val="20"/>
        </w:rPr>
        <w:t xml:space="preserve"> </w:t>
      </w:r>
      <w:r w:rsidR="006255EF" w:rsidRPr="002A4AA8">
        <w:rPr>
          <w:rFonts w:ascii="Arial" w:hAnsi="Arial" w:cs="Arial"/>
          <w:sz w:val="20"/>
          <w:szCs w:val="20"/>
        </w:rPr>
        <w:br/>
        <w:t>i § 2</w:t>
      </w:r>
      <w:r w:rsidR="00FD087B">
        <w:rPr>
          <w:rFonts w:ascii="Arial" w:hAnsi="Arial" w:cs="Arial"/>
          <w:sz w:val="20"/>
          <w:szCs w:val="20"/>
        </w:rPr>
        <w:t>5</w:t>
      </w:r>
      <w:r w:rsidRPr="002A4AA8">
        <w:rPr>
          <w:rFonts w:ascii="Arial" w:hAnsi="Arial" w:cs="Arial"/>
          <w:sz w:val="20"/>
          <w:szCs w:val="20"/>
        </w:rPr>
        <w:t>.</w:t>
      </w:r>
    </w:p>
    <w:p w14:paraId="0E358BFF" w14:textId="77777777"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2A4AA8">
        <w:rPr>
          <w:rFonts w:ascii="Arial" w:hAnsi="Arial" w:cs="Arial"/>
          <w:sz w:val="20"/>
          <w:szCs w:val="20"/>
        </w:rPr>
        <w:br/>
        <w:t>i pomocy de minimis, w szczególności:</w:t>
      </w:r>
    </w:p>
    <w:p w14:paraId="37487481" w14:textId="77777777" w:rsidR="009836D4" w:rsidRPr="002A4AA8" w:rsidRDefault="009836D4" w:rsidP="002113D9">
      <w:pPr>
        <w:numPr>
          <w:ilvl w:val="0"/>
          <w:numId w:val="49"/>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sporządzania i przedstawiania Prezesowi Urzędu Ochrony Konkurencji i Konsumentów sprawozdań o udzielonej pomocy publicznej, zgodnie z art. 32 ust. 1 ustawy z dnia 30 </w:t>
      </w:r>
      <w:r w:rsidR="008E1458" w:rsidRPr="002A4AA8">
        <w:rPr>
          <w:rFonts w:ascii="Arial" w:hAnsi="Arial" w:cs="Arial"/>
          <w:sz w:val="20"/>
          <w:szCs w:val="20"/>
        </w:rPr>
        <w:t>kwietnia</w:t>
      </w:r>
      <w:r w:rsidRPr="002A4AA8">
        <w:rPr>
          <w:rFonts w:ascii="Arial" w:hAnsi="Arial" w:cs="Arial"/>
          <w:sz w:val="20"/>
          <w:szCs w:val="20"/>
        </w:rPr>
        <w:t xml:space="preserve"> 2004 r. o postępowaniu w sprawach dotyczących pomocy publicznej (</w:t>
      </w:r>
      <w:proofErr w:type="spellStart"/>
      <w:r w:rsidR="00C14C08" w:rsidRPr="002A4AA8">
        <w:rPr>
          <w:rFonts w:ascii="Arial" w:hAnsi="Arial" w:cs="Arial"/>
          <w:sz w:val="20"/>
          <w:szCs w:val="20"/>
        </w:rPr>
        <w:t>t.j</w:t>
      </w:r>
      <w:proofErr w:type="spellEnd"/>
      <w:r w:rsidR="00C14C08" w:rsidRPr="002A4AA8">
        <w:rPr>
          <w:rFonts w:ascii="Arial" w:hAnsi="Arial" w:cs="Arial"/>
          <w:sz w:val="20"/>
          <w:szCs w:val="20"/>
        </w:rPr>
        <w:t>.</w:t>
      </w:r>
      <w:r w:rsidR="00C14C08">
        <w:rPr>
          <w:rFonts w:ascii="Arial" w:hAnsi="Arial" w:cs="Arial"/>
          <w:sz w:val="20"/>
          <w:szCs w:val="20"/>
        </w:rPr>
        <w:t xml:space="preserve"> </w:t>
      </w:r>
      <w:r w:rsidRPr="002A4AA8">
        <w:rPr>
          <w:rFonts w:ascii="Arial" w:hAnsi="Arial" w:cs="Arial"/>
          <w:sz w:val="20"/>
          <w:szCs w:val="20"/>
        </w:rPr>
        <w:t xml:space="preserve">Dz. U. </w:t>
      </w:r>
      <w:r w:rsidRPr="002A4AA8">
        <w:rPr>
          <w:rFonts w:ascii="Arial" w:hAnsi="Arial" w:cs="Arial"/>
          <w:sz w:val="20"/>
          <w:szCs w:val="20"/>
        </w:rPr>
        <w:br/>
        <w:t>z 20</w:t>
      </w:r>
      <w:r w:rsidR="008E1458" w:rsidRPr="002A4AA8">
        <w:rPr>
          <w:rFonts w:ascii="Arial" w:hAnsi="Arial" w:cs="Arial"/>
          <w:sz w:val="20"/>
          <w:szCs w:val="20"/>
        </w:rPr>
        <w:t>1</w:t>
      </w:r>
      <w:r w:rsidR="001B0813" w:rsidRPr="002A4AA8">
        <w:rPr>
          <w:rFonts w:ascii="Arial" w:hAnsi="Arial" w:cs="Arial"/>
          <w:sz w:val="20"/>
          <w:szCs w:val="20"/>
        </w:rPr>
        <w:t>8</w:t>
      </w:r>
      <w:r w:rsidRPr="002A4AA8">
        <w:rPr>
          <w:rFonts w:ascii="Arial" w:hAnsi="Arial" w:cs="Arial"/>
          <w:sz w:val="20"/>
          <w:szCs w:val="20"/>
        </w:rPr>
        <w:t xml:space="preserve"> r.</w:t>
      </w:r>
      <w:r w:rsidR="001B0813" w:rsidRPr="002A4AA8">
        <w:rPr>
          <w:rFonts w:ascii="Arial" w:hAnsi="Arial" w:cs="Arial"/>
          <w:sz w:val="20"/>
          <w:szCs w:val="20"/>
        </w:rPr>
        <w:t xml:space="preserve"> </w:t>
      </w:r>
      <w:r w:rsidRPr="002A4AA8">
        <w:rPr>
          <w:rFonts w:ascii="Arial" w:hAnsi="Arial" w:cs="Arial"/>
          <w:sz w:val="20"/>
          <w:szCs w:val="20"/>
        </w:rPr>
        <w:t xml:space="preserve">poz. </w:t>
      </w:r>
      <w:r w:rsidR="001B0813" w:rsidRPr="002A4AA8">
        <w:rPr>
          <w:rFonts w:ascii="Arial" w:hAnsi="Arial" w:cs="Arial"/>
          <w:sz w:val="20"/>
          <w:szCs w:val="20"/>
        </w:rPr>
        <w:t>362</w:t>
      </w:r>
      <w:r w:rsidR="00C14C08">
        <w:rPr>
          <w:rFonts w:ascii="Arial" w:hAnsi="Arial" w:cs="Arial"/>
          <w:sz w:val="20"/>
          <w:szCs w:val="20"/>
        </w:rPr>
        <w:t xml:space="preserve"> z </w:t>
      </w:r>
      <w:proofErr w:type="spellStart"/>
      <w:r w:rsidR="00C14C08">
        <w:rPr>
          <w:rFonts w:ascii="Arial" w:hAnsi="Arial" w:cs="Arial"/>
          <w:sz w:val="20"/>
          <w:szCs w:val="20"/>
        </w:rPr>
        <w:t>późn</w:t>
      </w:r>
      <w:proofErr w:type="spellEnd"/>
      <w:r w:rsidR="00C14C08">
        <w:rPr>
          <w:rFonts w:ascii="Arial" w:hAnsi="Arial" w:cs="Arial"/>
          <w:sz w:val="20"/>
          <w:szCs w:val="20"/>
        </w:rPr>
        <w:t>. zm.</w:t>
      </w:r>
      <w:r w:rsidRPr="002A4AA8">
        <w:rPr>
          <w:rFonts w:ascii="Arial" w:hAnsi="Arial" w:cs="Arial"/>
          <w:sz w:val="20"/>
          <w:szCs w:val="20"/>
        </w:rPr>
        <w:t>),</w:t>
      </w:r>
    </w:p>
    <w:p w14:paraId="71AA3B8C" w14:textId="77777777" w:rsidR="009836D4" w:rsidRPr="002A4AA8" w:rsidRDefault="009836D4" w:rsidP="002113D9">
      <w:pPr>
        <w:numPr>
          <w:ilvl w:val="0"/>
          <w:numId w:val="49"/>
        </w:numPr>
        <w:spacing w:before="120" w:after="60" w:line="240" w:lineRule="auto"/>
        <w:jc w:val="both"/>
        <w:rPr>
          <w:rFonts w:ascii="Arial" w:hAnsi="Arial" w:cs="Arial"/>
          <w:sz w:val="20"/>
          <w:szCs w:val="20"/>
        </w:rPr>
      </w:pPr>
      <w:r w:rsidRPr="002A4AA8">
        <w:rPr>
          <w:rFonts w:ascii="Arial" w:hAnsi="Arial" w:cs="Arial"/>
          <w:sz w:val="20"/>
          <w:szCs w:val="20"/>
        </w:rPr>
        <w:t>wydawania Beneficjentom pomocy zaświadczeń o pomocy de minimis.</w:t>
      </w:r>
    </w:p>
    <w:p w14:paraId="2ABB5D07" w14:textId="77777777" w:rsidR="009836D4" w:rsidRPr="002A4AA8" w:rsidRDefault="009836D4" w:rsidP="002113D9">
      <w:pPr>
        <w:numPr>
          <w:ilvl w:val="0"/>
          <w:numId w:val="48"/>
        </w:numPr>
        <w:spacing w:before="120" w:after="60" w:line="240" w:lineRule="auto"/>
        <w:ind w:left="357" w:hanging="357"/>
        <w:jc w:val="both"/>
        <w:rPr>
          <w:rFonts w:ascii="Arial" w:hAnsi="Arial" w:cs="Arial"/>
          <w:sz w:val="20"/>
          <w:szCs w:val="20"/>
        </w:rPr>
      </w:pPr>
      <w:r w:rsidRPr="002A4AA8">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w:t>
      </w:r>
      <w:r w:rsidR="006255EF" w:rsidRPr="002A4AA8">
        <w:rPr>
          <w:rFonts w:ascii="Arial" w:hAnsi="Arial" w:cs="Arial"/>
          <w:sz w:val="20"/>
          <w:szCs w:val="20"/>
        </w:rPr>
        <w:t>ie określonym w § 13 ust.1</w:t>
      </w:r>
      <w:r w:rsidR="00343E9C" w:rsidRPr="002A4AA8">
        <w:rPr>
          <w:rFonts w:ascii="Arial" w:hAnsi="Arial" w:cs="Arial"/>
          <w:sz w:val="20"/>
          <w:szCs w:val="20"/>
        </w:rPr>
        <w:t xml:space="preserve"> - 3</w:t>
      </w:r>
      <w:r w:rsidRPr="002A4AA8">
        <w:rPr>
          <w:rFonts w:ascii="Arial" w:hAnsi="Arial" w:cs="Arial"/>
          <w:sz w:val="20"/>
          <w:szCs w:val="20"/>
        </w:rPr>
        <w:t xml:space="preserve"> niniejszej umowy.</w:t>
      </w:r>
    </w:p>
    <w:p w14:paraId="70EC900F" w14:textId="77777777" w:rsidR="009836D4" w:rsidRPr="002A4AA8" w:rsidRDefault="009836D4" w:rsidP="009836D4">
      <w:pPr>
        <w:spacing w:before="120" w:after="60" w:line="240" w:lineRule="auto"/>
        <w:jc w:val="center"/>
        <w:rPr>
          <w:rFonts w:ascii="Arial" w:hAnsi="Arial" w:cs="Arial"/>
          <w:b/>
          <w:sz w:val="20"/>
          <w:szCs w:val="20"/>
        </w:rPr>
      </w:pPr>
      <w:r w:rsidRPr="002A4AA8">
        <w:rPr>
          <w:rFonts w:ascii="Arial" w:hAnsi="Arial" w:cs="Arial"/>
          <w:b/>
          <w:sz w:val="20"/>
          <w:szCs w:val="20"/>
        </w:rPr>
        <w:t>Reguła proporcjonalności</w:t>
      </w:r>
    </w:p>
    <w:p w14:paraId="3E5F8A55" w14:textId="77777777" w:rsidR="009836D4" w:rsidRPr="002A4AA8" w:rsidRDefault="006255EF" w:rsidP="009836D4">
      <w:pPr>
        <w:spacing w:before="120" w:after="60" w:line="240" w:lineRule="auto"/>
        <w:jc w:val="center"/>
        <w:rPr>
          <w:rFonts w:ascii="Arial" w:hAnsi="Arial" w:cs="Arial"/>
          <w:sz w:val="20"/>
          <w:szCs w:val="20"/>
        </w:rPr>
      </w:pPr>
      <w:r w:rsidRPr="002A4AA8">
        <w:rPr>
          <w:rFonts w:ascii="Arial" w:hAnsi="Arial" w:cs="Arial"/>
          <w:sz w:val="20"/>
          <w:szCs w:val="20"/>
        </w:rPr>
        <w:t>§ 2</w:t>
      </w:r>
      <w:r w:rsidR="0033576D">
        <w:rPr>
          <w:rFonts w:ascii="Arial" w:hAnsi="Arial" w:cs="Arial"/>
          <w:sz w:val="20"/>
          <w:szCs w:val="20"/>
        </w:rPr>
        <w:t>7</w:t>
      </w:r>
      <w:r w:rsidR="009836D4" w:rsidRPr="002A4AA8">
        <w:rPr>
          <w:rFonts w:ascii="Arial" w:hAnsi="Arial" w:cs="Arial"/>
          <w:sz w:val="20"/>
          <w:szCs w:val="20"/>
        </w:rPr>
        <w:t>.</w:t>
      </w:r>
    </w:p>
    <w:p w14:paraId="724AB485"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stosuje regułę proporcjonalności na zakończenie projektu tj. przed zatwierdzeniem końcowego wniosku o płatność:</w:t>
      </w:r>
    </w:p>
    <w:p w14:paraId="36FC43C2" w14:textId="77777777"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t xml:space="preserve">w przypadku niespełnienia kryterium zatwierdzonego przez Komitet Monitorujący RPO, instytucja będąca stroną umowy dla danego projektu może uznać </w:t>
      </w:r>
      <w:r w:rsidR="00DA569A" w:rsidRPr="002A4AA8">
        <w:rPr>
          <w:rFonts w:ascii="Arial" w:hAnsi="Arial" w:cs="Arial"/>
          <w:sz w:val="20"/>
          <w:szCs w:val="20"/>
        </w:rPr>
        <w:t xml:space="preserve">za niekwalifikowalne </w:t>
      </w:r>
      <w:r w:rsidRPr="002A4AA8">
        <w:rPr>
          <w:rFonts w:ascii="Arial" w:hAnsi="Arial" w:cs="Arial"/>
          <w:sz w:val="20"/>
          <w:szCs w:val="20"/>
        </w:rPr>
        <w:t>wszystkie</w:t>
      </w:r>
      <w:r w:rsidR="00DA569A" w:rsidRPr="002A4AA8">
        <w:rPr>
          <w:rFonts w:ascii="Arial" w:hAnsi="Arial" w:cs="Arial"/>
          <w:sz w:val="20"/>
          <w:szCs w:val="20"/>
        </w:rPr>
        <w:t xml:space="preserve"> wydatki</w:t>
      </w:r>
      <w:r w:rsidRPr="002A4AA8">
        <w:rPr>
          <w:rFonts w:ascii="Arial" w:hAnsi="Arial" w:cs="Arial"/>
          <w:sz w:val="20"/>
          <w:szCs w:val="20"/>
        </w:rPr>
        <w:t xml:space="preserve"> lub odpowiednią część wydatków dotychczas rozliczonych w ramach projektu</w:t>
      </w:r>
      <w:r w:rsidR="00650A6B" w:rsidRPr="002A4AA8">
        <w:rPr>
          <w:rStyle w:val="Odwoanieprzypisudolnego"/>
          <w:rFonts w:ascii="Arial" w:hAnsi="Arial" w:cs="Arial"/>
          <w:sz w:val="20"/>
          <w:szCs w:val="20"/>
        </w:rPr>
        <w:footnoteReference w:id="85"/>
      </w:r>
      <w:r w:rsidRPr="002A4AA8">
        <w:rPr>
          <w:rFonts w:ascii="Arial" w:hAnsi="Arial" w:cs="Arial"/>
          <w:sz w:val="20"/>
          <w:szCs w:val="20"/>
        </w:rPr>
        <w:t>,</w:t>
      </w:r>
    </w:p>
    <w:p w14:paraId="06C0439E" w14:textId="77777777" w:rsidR="009836D4" w:rsidRPr="002A4AA8" w:rsidRDefault="009836D4" w:rsidP="002113D9">
      <w:pPr>
        <w:numPr>
          <w:ilvl w:val="0"/>
          <w:numId w:val="51"/>
        </w:numPr>
        <w:spacing w:before="120" w:after="60" w:line="240" w:lineRule="auto"/>
        <w:ind w:left="714" w:hanging="357"/>
        <w:jc w:val="both"/>
        <w:rPr>
          <w:rFonts w:ascii="Arial" w:hAnsi="Arial" w:cs="Arial"/>
          <w:sz w:val="20"/>
          <w:szCs w:val="20"/>
        </w:rPr>
      </w:pPr>
      <w:r w:rsidRPr="002A4AA8">
        <w:rPr>
          <w:rFonts w:ascii="Arial" w:hAnsi="Arial" w:cs="Arial"/>
          <w:sz w:val="20"/>
          <w:szCs w:val="20"/>
        </w:rPr>
        <w:lastRenderedPageBreak/>
        <w:t xml:space="preserve">w przypadku nieosiągnięcia celu projektu (wyrażonego wskaźnikami produktu lub rezultatu </w:t>
      </w:r>
      <w:r w:rsidRPr="002A4AA8">
        <w:rPr>
          <w:rFonts w:ascii="Arial" w:hAnsi="Arial" w:cs="Arial"/>
          <w:sz w:val="20"/>
          <w:szCs w:val="20"/>
        </w:rPr>
        <w:br/>
        <w:t xml:space="preserve">w zależności od założeń wskazanych w zatwierdzonym wniosku), instytucja będąca stroną umowy może uznać </w:t>
      </w:r>
      <w:r w:rsidR="00DA569A" w:rsidRPr="002A4AA8">
        <w:rPr>
          <w:rFonts w:ascii="Arial" w:hAnsi="Arial" w:cs="Arial"/>
          <w:sz w:val="20"/>
          <w:szCs w:val="20"/>
        </w:rPr>
        <w:t xml:space="preserve">za niekwalifikowalne </w:t>
      </w:r>
      <w:r w:rsidRPr="002A4AA8">
        <w:rPr>
          <w:rFonts w:ascii="Arial" w:hAnsi="Arial" w:cs="Arial"/>
          <w:sz w:val="20"/>
          <w:szCs w:val="20"/>
        </w:rPr>
        <w:t xml:space="preserve">wszystkie </w:t>
      </w:r>
      <w:r w:rsidR="00DA569A" w:rsidRPr="002A4AA8">
        <w:rPr>
          <w:rFonts w:ascii="Arial" w:hAnsi="Arial" w:cs="Arial"/>
          <w:sz w:val="20"/>
          <w:szCs w:val="20"/>
        </w:rPr>
        <w:t xml:space="preserve">wydatki </w:t>
      </w:r>
      <w:r w:rsidRPr="002A4AA8">
        <w:rPr>
          <w:rFonts w:ascii="Arial" w:hAnsi="Arial" w:cs="Arial"/>
          <w:sz w:val="20"/>
          <w:szCs w:val="20"/>
        </w:rPr>
        <w:t>lub odpowiednią część wydatków dotychczas rozliczonych w ramach projektu;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14:paraId="18EECB95"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14:paraId="1C04DC09"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14:paraId="017A14FF"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Reguła proporcjonalności nie ma zastosowania w przypadku wystąpienia siły wyższej.</w:t>
      </w:r>
    </w:p>
    <w:p w14:paraId="4384384E" w14:textId="77777777" w:rsidR="009836D4" w:rsidRPr="00C85C41" w:rsidRDefault="009836D4" w:rsidP="002113D9">
      <w:pPr>
        <w:numPr>
          <w:ilvl w:val="0"/>
          <w:numId w:val="50"/>
        </w:numPr>
        <w:spacing w:before="120" w:after="60" w:line="240" w:lineRule="auto"/>
        <w:ind w:left="357" w:hanging="357"/>
        <w:jc w:val="both"/>
        <w:rPr>
          <w:rFonts w:ascii="Arial" w:hAnsi="Arial" w:cs="Arial"/>
          <w:sz w:val="20"/>
          <w:szCs w:val="20"/>
        </w:rPr>
      </w:pPr>
      <w:r w:rsidRPr="00C85C41">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14:paraId="4270CE9F" w14:textId="77777777" w:rsidR="00AB41DF"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Kwota pomniejszona określona jako stopień niezrealizowanego wskaźnika wiązać się będzie </w:t>
      </w:r>
      <w:r w:rsidRPr="002A4AA8">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z pomniejszeniem kosztów pośrednich projektu proporcjonalnie do udziału wydatków </w:t>
      </w:r>
      <w:r w:rsidRPr="002A4AA8">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14:paraId="7CB3773C" w14:textId="77777777" w:rsidR="009836D4" w:rsidRPr="002A4AA8" w:rsidRDefault="009836D4" w:rsidP="002113D9">
      <w:pPr>
        <w:numPr>
          <w:ilvl w:val="0"/>
          <w:numId w:val="50"/>
        </w:numPr>
        <w:spacing w:before="120" w:after="60" w:line="240" w:lineRule="auto"/>
        <w:ind w:left="357" w:hanging="357"/>
        <w:jc w:val="both"/>
        <w:rPr>
          <w:rFonts w:ascii="Arial" w:hAnsi="Arial" w:cs="Arial"/>
          <w:sz w:val="20"/>
          <w:szCs w:val="20"/>
        </w:rPr>
      </w:pPr>
      <w:r w:rsidRPr="002A4AA8">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w:t>
      </w:r>
      <w:r w:rsidR="00290D31" w:rsidRPr="002A4AA8">
        <w:rPr>
          <w:rFonts w:ascii="Arial" w:hAnsi="Arial" w:cs="Arial"/>
          <w:sz w:val="20"/>
          <w:szCs w:val="20"/>
        </w:rPr>
        <w:t>zapłaty</w:t>
      </w:r>
      <w:r w:rsidRPr="002A4AA8">
        <w:rPr>
          <w:rFonts w:ascii="Arial" w:hAnsi="Arial" w:cs="Arial"/>
          <w:sz w:val="20"/>
          <w:szCs w:val="20"/>
        </w:rPr>
        <w:t xml:space="preserve">. </w:t>
      </w:r>
      <w:r w:rsidRPr="002A4AA8">
        <w:rPr>
          <w:rFonts w:ascii="Arial" w:hAnsi="Arial" w:cs="Arial"/>
          <w:sz w:val="20"/>
          <w:szCs w:val="20"/>
        </w:rPr>
        <w:br/>
        <w:t xml:space="preserve">W przypadku braku zwrotu środków IP wystosuje wezwanie do </w:t>
      </w:r>
      <w:r w:rsidR="00FB78A5" w:rsidRPr="002A4AA8">
        <w:rPr>
          <w:rFonts w:ascii="Arial" w:hAnsi="Arial" w:cs="Arial"/>
          <w:sz w:val="20"/>
          <w:szCs w:val="20"/>
        </w:rPr>
        <w:t xml:space="preserve">zapłaty </w:t>
      </w:r>
      <w:r w:rsidRPr="002A4AA8">
        <w:rPr>
          <w:rFonts w:ascii="Arial" w:hAnsi="Arial" w:cs="Arial"/>
          <w:sz w:val="20"/>
          <w:szCs w:val="20"/>
        </w:rPr>
        <w:t>wraz z odsetkami liczonymi jak od zaległości podatkowych zgodnie z § 13 niniejszej umowy.</w:t>
      </w:r>
    </w:p>
    <w:p w14:paraId="0BF231F6" w14:textId="77777777" w:rsidR="009D490C" w:rsidRPr="002A4AA8" w:rsidRDefault="009D490C" w:rsidP="00350F7A">
      <w:pPr>
        <w:spacing w:after="60" w:line="240" w:lineRule="auto"/>
        <w:jc w:val="both"/>
        <w:rPr>
          <w:rFonts w:ascii="Arial" w:hAnsi="Arial" w:cs="Arial"/>
          <w:sz w:val="20"/>
          <w:szCs w:val="20"/>
        </w:rPr>
      </w:pPr>
    </w:p>
    <w:p w14:paraId="657352E7"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Rozwiązanie umowy</w:t>
      </w:r>
    </w:p>
    <w:p w14:paraId="14404C06"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2</w:t>
      </w:r>
      <w:r w:rsidR="001F5BF5">
        <w:rPr>
          <w:rFonts w:ascii="Arial" w:hAnsi="Arial" w:cs="Arial"/>
          <w:sz w:val="20"/>
          <w:szCs w:val="20"/>
        </w:rPr>
        <w:t>8</w:t>
      </w:r>
      <w:r w:rsidRPr="002A4AA8">
        <w:rPr>
          <w:rFonts w:ascii="Arial" w:hAnsi="Arial" w:cs="Arial"/>
          <w:sz w:val="20"/>
          <w:szCs w:val="20"/>
        </w:rPr>
        <w:t>.</w:t>
      </w:r>
    </w:p>
    <w:p w14:paraId="01B14F6F" w14:textId="77777777" w:rsidR="009D490C" w:rsidRPr="000413CE"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Instytucja </w:t>
      </w:r>
      <w:r w:rsidRPr="000413CE">
        <w:rPr>
          <w:rFonts w:ascii="Arial" w:hAnsi="Arial" w:cs="Arial"/>
          <w:sz w:val="20"/>
          <w:szCs w:val="20"/>
        </w:rPr>
        <w:t>Pośrednicząca</w:t>
      </w:r>
      <w:r w:rsidR="009D490C" w:rsidRPr="000413CE">
        <w:rPr>
          <w:rFonts w:ascii="Arial" w:hAnsi="Arial" w:cs="Arial"/>
          <w:sz w:val="20"/>
          <w:szCs w:val="20"/>
        </w:rPr>
        <w:t xml:space="preserve"> może rozwiązać  umowę w trybie natychmiastowym, w przypadku gdy:</w:t>
      </w:r>
    </w:p>
    <w:p w14:paraId="0A411338" w14:textId="77777777" w:rsidR="009D490C" w:rsidRPr="000413CE" w:rsidRDefault="009D490C" w:rsidP="00D942FB">
      <w:pPr>
        <w:numPr>
          <w:ilvl w:val="0"/>
          <w:numId w:val="25"/>
        </w:numPr>
        <w:spacing w:after="60" w:line="240" w:lineRule="auto"/>
        <w:jc w:val="both"/>
        <w:rPr>
          <w:rFonts w:ascii="Arial" w:hAnsi="Arial" w:cs="Arial"/>
          <w:sz w:val="20"/>
          <w:szCs w:val="20"/>
        </w:rPr>
      </w:pPr>
      <w:r w:rsidRPr="000413CE">
        <w:rPr>
          <w:rFonts w:ascii="Arial" w:hAnsi="Arial" w:cs="Arial"/>
          <w:sz w:val="20"/>
          <w:szCs w:val="20"/>
        </w:rPr>
        <w:t>Beneficjent</w:t>
      </w:r>
      <w:r w:rsidR="00294768" w:rsidRPr="000413CE">
        <w:rPr>
          <w:rFonts w:ascii="Arial" w:hAnsi="Arial" w:cs="Arial"/>
          <w:sz w:val="20"/>
          <w:szCs w:val="20"/>
        </w:rPr>
        <w:t xml:space="preserve"> </w:t>
      </w:r>
      <w:r w:rsidR="0033329A" w:rsidRPr="000413CE">
        <w:rPr>
          <w:rFonts w:ascii="Arial" w:hAnsi="Arial" w:cs="Arial"/>
          <w:i/>
          <w:sz w:val="20"/>
          <w:szCs w:val="20"/>
        </w:rPr>
        <w:t>lub Partnerzy</w:t>
      </w:r>
      <w:r w:rsidR="0033329A" w:rsidRPr="000413CE">
        <w:rPr>
          <w:rFonts w:ascii="Arial" w:hAnsi="Arial" w:cs="Arial"/>
          <w:sz w:val="20"/>
          <w:szCs w:val="20"/>
        </w:rPr>
        <w:t xml:space="preserve"> </w:t>
      </w:r>
      <w:r w:rsidR="00294768" w:rsidRPr="000413CE">
        <w:rPr>
          <w:rFonts w:ascii="Arial" w:hAnsi="Arial" w:cs="Arial"/>
          <w:i/>
          <w:sz w:val="20"/>
          <w:szCs w:val="20"/>
        </w:rPr>
        <w:t>dopuści</w:t>
      </w:r>
      <w:r w:rsidR="0033329A" w:rsidRPr="000413CE">
        <w:rPr>
          <w:rFonts w:ascii="Arial" w:hAnsi="Arial" w:cs="Arial"/>
          <w:i/>
          <w:sz w:val="20"/>
          <w:szCs w:val="20"/>
        </w:rPr>
        <w:t>ł</w:t>
      </w:r>
      <w:r w:rsidR="0033329A" w:rsidRPr="000413CE">
        <w:rPr>
          <w:rFonts w:ascii="Arial" w:hAnsi="Arial" w:cs="Arial"/>
          <w:sz w:val="20"/>
          <w:szCs w:val="20"/>
        </w:rPr>
        <w:t>/</w:t>
      </w:r>
      <w:r w:rsidR="0033329A" w:rsidRPr="000413CE">
        <w:rPr>
          <w:rFonts w:ascii="Arial" w:hAnsi="Arial" w:cs="Arial"/>
          <w:i/>
          <w:sz w:val="20"/>
          <w:szCs w:val="20"/>
        </w:rPr>
        <w:t>li</w:t>
      </w:r>
      <w:r w:rsidR="0033329A" w:rsidRPr="000413CE">
        <w:rPr>
          <w:rStyle w:val="Odwoanieprzypisudolnego"/>
          <w:rFonts w:ascii="Arial" w:hAnsi="Arial" w:cs="Arial"/>
          <w:i/>
          <w:sz w:val="20"/>
          <w:szCs w:val="20"/>
        </w:rPr>
        <w:footnoteReference w:id="86"/>
      </w:r>
      <w:r w:rsidR="00294768" w:rsidRPr="000413CE">
        <w:rPr>
          <w:rFonts w:ascii="Arial" w:hAnsi="Arial" w:cs="Arial"/>
          <w:sz w:val="20"/>
          <w:szCs w:val="20"/>
        </w:rPr>
        <w:t xml:space="preserve"> się poważnych nieprawidłowości finansowych, </w:t>
      </w:r>
      <w:r w:rsidR="000E20D9" w:rsidRPr="000413CE">
        <w:rPr>
          <w:rFonts w:ascii="Arial" w:hAnsi="Arial" w:cs="Arial"/>
          <w:sz w:val="20"/>
          <w:szCs w:val="20"/>
        </w:rPr>
        <w:br/>
      </w:r>
      <w:r w:rsidR="00294768" w:rsidRPr="000413CE">
        <w:rPr>
          <w:rFonts w:ascii="Arial" w:hAnsi="Arial" w:cs="Arial"/>
          <w:sz w:val="20"/>
          <w:szCs w:val="20"/>
        </w:rPr>
        <w:t>w szczególności</w:t>
      </w:r>
      <w:r w:rsidRPr="000413CE">
        <w:rPr>
          <w:rFonts w:ascii="Arial" w:hAnsi="Arial" w:cs="Arial"/>
          <w:sz w:val="20"/>
          <w:szCs w:val="20"/>
        </w:rPr>
        <w:t xml:space="preserve"> wykorzysta</w:t>
      </w:r>
      <w:r w:rsidR="00955367" w:rsidRPr="000413CE">
        <w:rPr>
          <w:rFonts w:ascii="Arial" w:hAnsi="Arial" w:cs="Arial"/>
          <w:sz w:val="20"/>
          <w:szCs w:val="20"/>
        </w:rPr>
        <w:t>ł</w:t>
      </w:r>
      <w:r w:rsidR="00A9377E" w:rsidRPr="000413CE">
        <w:rPr>
          <w:rFonts w:ascii="Arial" w:hAnsi="Arial" w:cs="Arial"/>
          <w:sz w:val="20"/>
          <w:szCs w:val="20"/>
        </w:rPr>
        <w:t>/</w:t>
      </w:r>
      <w:r w:rsidR="00955367" w:rsidRPr="000413CE">
        <w:rPr>
          <w:rFonts w:ascii="Arial" w:hAnsi="Arial" w:cs="Arial"/>
          <w:sz w:val="20"/>
          <w:szCs w:val="20"/>
        </w:rPr>
        <w:t>li</w:t>
      </w:r>
      <w:r w:rsidR="00A9377E" w:rsidRPr="000413CE">
        <w:rPr>
          <w:rStyle w:val="Odwoanieprzypisudolnego"/>
          <w:rFonts w:ascii="Arial" w:hAnsi="Arial" w:cs="Arial"/>
          <w:sz w:val="20"/>
          <w:szCs w:val="20"/>
        </w:rPr>
        <w:footnoteReference w:id="87"/>
      </w:r>
      <w:r w:rsidRPr="000413CE">
        <w:rPr>
          <w:rFonts w:ascii="Arial" w:hAnsi="Arial" w:cs="Arial"/>
          <w:sz w:val="20"/>
          <w:szCs w:val="20"/>
        </w:rPr>
        <w:t xml:space="preserve"> przekazane środki na cel inny niż określony w Projekcie lub niezgodnie z umową;</w:t>
      </w:r>
    </w:p>
    <w:p w14:paraId="7D8B002B" w14:textId="77777777"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złoży </w:t>
      </w:r>
      <w:r w:rsidR="004B22E7" w:rsidRPr="002A4AA8">
        <w:rPr>
          <w:rFonts w:ascii="Arial" w:hAnsi="Arial" w:cs="Arial"/>
          <w:sz w:val="20"/>
          <w:szCs w:val="20"/>
        </w:rPr>
        <w:t xml:space="preserve">lub posłuży się </w:t>
      </w:r>
      <w:r w:rsidR="00570F71" w:rsidRPr="002A4AA8">
        <w:rPr>
          <w:rFonts w:ascii="Arial" w:hAnsi="Arial" w:cs="Arial"/>
          <w:sz w:val="20"/>
          <w:szCs w:val="20"/>
        </w:rPr>
        <w:t>fałszyw</w:t>
      </w:r>
      <w:r w:rsidR="004B22E7" w:rsidRPr="002A4AA8">
        <w:rPr>
          <w:rFonts w:ascii="Arial" w:hAnsi="Arial" w:cs="Arial"/>
          <w:sz w:val="20"/>
          <w:szCs w:val="20"/>
        </w:rPr>
        <w:t>ym</w:t>
      </w:r>
      <w:r w:rsidR="00570F71" w:rsidRPr="002A4AA8">
        <w:rPr>
          <w:rFonts w:ascii="Arial" w:hAnsi="Arial" w:cs="Arial"/>
          <w:sz w:val="20"/>
          <w:szCs w:val="20"/>
        </w:rPr>
        <w:t xml:space="preserve"> oświadczenie</w:t>
      </w:r>
      <w:r w:rsidR="004B22E7" w:rsidRPr="002A4AA8">
        <w:rPr>
          <w:rFonts w:ascii="Arial" w:hAnsi="Arial" w:cs="Arial"/>
          <w:sz w:val="20"/>
          <w:szCs w:val="20"/>
        </w:rPr>
        <w:t>m</w:t>
      </w:r>
      <w:r w:rsidR="00570F71" w:rsidRPr="002A4AA8">
        <w:rPr>
          <w:rFonts w:ascii="Arial" w:hAnsi="Arial" w:cs="Arial"/>
          <w:sz w:val="20"/>
          <w:szCs w:val="20"/>
        </w:rPr>
        <w:t xml:space="preserve"> lub </w:t>
      </w:r>
      <w:r w:rsidRPr="002A4AA8">
        <w:rPr>
          <w:rFonts w:ascii="Arial" w:hAnsi="Arial" w:cs="Arial"/>
          <w:sz w:val="20"/>
          <w:szCs w:val="20"/>
        </w:rPr>
        <w:t>podrobion</w:t>
      </w:r>
      <w:r w:rsidR="004B22E7" w:rsidRPr="002A4AA8">
        <w:rPr>
          <w:rFonts w:ascii="Arial" w:hAnsi="Arial" w:cs="Arial"/>
          <w:sz w:val="20"/>
          <w:szCs w:val="20"/>
        </w:rPr>
        <w:t>ymi</w:t>
      </w:r>
      <w:r w:rsidRPr="002A4AA8">
        <w:rPr>
          <w:rFonts w:ascii="Arial" w:hAnsi="Arial" w:cs="Arial"/>
          <w:sz w:val="20"/>
          <w:szCs w:val="20"/>
        </w:rPr>
        <w:t>, przerobion</w:t>
      </w:r>
      <w:r w:rsidR="004B22E7" w:rsidRPr="002A4AA8">
        <w:rPr>
          <w:rFonts w:ascii="Arial" w:hAnsi="Arial" w:cs="Arial"/>
          <w:sz w:val="20"/>
          <w:szCs w:val="20"/>
        </w:rPr>
        <w:t>ymi</w:t>
      </w:r>
      <w:r w:rsidRPr="002A4AA8">
        <w:rPr>
          <w:rFonts w:ascii="Arial" w:hAnsi="Arial" w:cs="Arial"/>
          <w:sz w:val="20"/>
          <w:szCs w:val="20"/>
        </w:rPr>
        <w:t xml:space="preserve"> lub stwierdzając</w:t>
      </w:r>
      <w:r w:rsidR="004B22E7" w:rsidRPr="002A4AA8">
        <w:rPr>
          <w:rFonts w:ascii="Arial" w:hAnsi="Arial" w:cs="Arial"/>
          <w:sz w:val="20"/>
          <w:szCs w:val="20"/>
        </w:rPr>
        <w:t>ymi</w:t>
      </w:r>
      <w:r w:rsidRPr="002A4AA8">
        <w:rPr>
          <w:rFonts w:ascii="Arial" w:hAnsi="Arial" w:cs="Arial"/>
          <w:sz w:val="20"/>
          <w:szCs w:val="20"/>
        </w:rPr>
        <w:t xml:space="preserve"> nieprawdę dokument</w:t>
      </w:r>
      <w:r w:rsidR="004B22E7" w:rsidRPr="002A4AA8">
        <w:rPr>
          <w:rFonts w:ascii="Arial" w:hAnsi="Arial" w:cs="Arial"/>
          <w:sz w:val="20"/>
          <w:szCs w:val="20"/>
        </w:rPr>
        <w:t>ami</w:t>
      </w:r>
      <w:r w:rsidRPr="002A4AA8">
        <w:rPr>
          <w:rFonts w:ascii="Arial" w:hAnsi="Arial" w:cs="Arial"/>
          <w:sz w:val="20"/>
          <w:szCs w:val="20"/>
        </w:rPr>
        <w:t xml:space="preserve"> w celu uzyskania </w:t>
      </w:r>
      <w:r w:rsidR="00AE2F50" w:rsidRPr="002A4AA8">
        <w:rPr>
          <w:rFonts w:ascii="Arial" w:hAnsi="Arial" w:cs="Arial"/>
          <w:sz w:val="20"/>
          <w:szCs w:val="20"/>
        </w:rPr>
        <w:t>dofinansowania</w:t>
      </w:r>
      <w:r w:rsidRPr="002A4AA8">
        <w:rPr>
          <w:rFonts w:ascii="Arial" w:hAnsi="Arial" w:cs="Arial"/>
          <w:sz w:val="20"/>
          <w:szCs w:val="20"/>
        </w:rPr>
        <w:t xml:space="preserve"> w ramach niniejszej umowy</w:t>
      </w:r>
      <w:r w:rsidR="001B6AB8" w:rsidRPr="002A4AA8">
        <w:rPr>
          <w:rFonts w:ascii="Arial" w:hAnsi="Arial" w:cs="Arial"/>
          <w:sz w:val="20"/>
          <w:szCs w:val="20"/>
        </w:rPr>
        <w:t xml:space="preserve">, w tym </w:t>
      </w:r>
      <w:r w:rsidR="000B5285" w:rsidRPr="002A4AA8">
        <w:rPr>
          <w:rFonts w:ascii="Arial" w:hAnsi="Arial" w:cs="Arial"/>
          <w:sz w:val="20"/>
          <w:szCs w:val="20"/>
        </w:rPr>
        <w:t>uznania za kwalifikowalne</w:t>
      </w:r>
      <w:r w:rsidR="001B6AB8" w:rsidRPr="002A4AA8">
        <w:rPr>
          <w:rFonts w:ascii="Arial" w:hAnsi="Arial" w:cs="Arial"/>
          <w:sz w:val="20"/>
          <w:szCs w:val="20"/>
        </w:rPr>
        <w:t xml:space="preserve"> wydatków ponoszonych w ramach Projektu</w:t>
      </w:r>
      <w:r w:rsidRPr="002A4AA8">
        <w:rPr>
          <w:rFonts w:ascii="Arial" w:hAnsi="Arial" w:cs="Arial"/>
          <w:sz w:val="20"/>
          <w:szCs w:val="20"/>
        </w:rPr>
        <w:t>;</w:t>
      </w:r>
    </w:p>
    <w:p w14:paraId="589264A0" w14:textId="77777777"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ze swojej winy nie rozpoczął realizacji Projektu w ciągu 3 miesięcy od ustalonej </w:t>
      </w:r>
      <w:r w:rsidRPr="002A4AA8">
        <w:rPr>
          <w:rFonts w:ascii="Arial" w:hAnsi="Arial" w:cs="Arial"/>
          <w:sz w:val="20"/>
          <w:szCs w:val="20"/>
        </w:rPr>
        <w:br/>
        <w:t xml:space="preserve">we </w:t>
      </w:r>
      <w:r w:rsidR="000F2275" w:rsidRPr="002A4AA8">
        <w:rPr>
          <w:rFonts w:ascii="Arial" w:hAnsi="Arial" w:cs="Arial"/>
          <w:sz w:val="20"/>
          <w:szCs w:val="20"/>
        </w:rPr>
        <w:t>W</w:t>
      </w:r>
      <w:r w:rsidRPr="002A4AA8">
        <w:rPr>
          <w:rFonts w:ascii="Arial" w:hAnsi="Arial" w:cs="Arial"/>
          <w:sz w:val="20"/>
          <w:szCs w:val="20"/>
        </w:rPr>
        <w:t xml:space="preserve">niosku początkowej </w:t>
      </w:r>
      <w:r w:rsidR="00240431" w:rsidRPr="002A4AA8">
        <w:rPr>
          <w:rFonts w:ascii="Arial" w:hAnsi="Arial" w:cs="Arial"/>
          <w:sz w:val="20"/>
          <w:szCs w:val="20"/>
        </w:rPr>
        <w:t>daty okresu realizacji Projektu</w:t>
      </w:r>
      <w:r w:rsidRPr="002A4AA8">
        <w:rPr>
          <w:rFonts w:ascii="Arial" w:hAnsi="Arial" w:cs="Arial"/>
          <w:sz w:val="20"/>
          <w:szCs w:val="20"/>
        </w:rPr>
        <w:t>;</w:t>
      </w:r>
    </w:p>
    <w:p w14:paraId="032B3827" w14:textId="77777777" w:rsidR="009D490C" w:rsidRPr="002A4AA8" w:rsidRDefault="009D490C" w:rsidP="00D942FB">
      <w:pPr>
        <w:numPr>
          <w:ilvl w:val="0"/>
          <w:numId w:val="25"/>
        </w:numPr>
        <w:spacing w:after="60" w:line="240" w:lineRule="auto"/>
        <w:jc w:val="both"/>
        <w:rPr>
          <w:rFonts w:ascii="Arial" w:hAnsi="Arial" w:cs="Arial"/>
          <w:sz w:val="20"/>
          <w:szCs w:val="20"/>
        </w:rPr>
      </w:pPr>
      <w:r w:rsidRPr="002A4AA8">
        <w:rPr>
          <w:rFonts w:ascii="Arial" w:hAnsi="Arial" w:cs="Arial"/>
          <w:sz w:val="20"/>
          <w:szCs w:val="20"/>
        </w:rPr>
        <w:t xml:space="preserve">Beneficjent nie przedłoży zabezpieczenia prawidłowej </w:t>
      </w:r>
      <w:r w:rsidR="00414F38" w:rsidRPr="002A4AA8">
        <w:rPr>
          <w:rFonts w:ascii="Arial" w:hAnsi="Arial" w:cs="Arial"/>
          <w:sz w:val="20"/>
          <w:szCs w:val="20"/>
        </w:rPr>
        <w:t>realizacji umowy zgodnie z § 15</w:t>
      </w:r>
      <w:r w:rsidRPr="002A4AA8">
        <w:rPr>
          <w:rFonts w:ascii="Arial" w:hAnsi="Arial" w:cs="Arial"/>
          <w:i/>
          <w:sz w:val="20"/>
          <w:szCs w:val="20"/>
        </w:rPr>
        <w:t>.</w:t>
      </w:r>
    </w:p>
    <w:p w14:paraId="2C15E478" w14:textId="77777777" w:rsidR="009D490C" w:rsidRPr="002A4AA8" w:rsidRDefault="00D27EF3" w:rsidP="00350F7A">
      <w:pPr>
        <w:numPr>
          <w:ilvl w:val="0"/>
          <w:numId w:val="5"/>
        </w:numPr>
        <w:spacing w:after="60" w:line="240" w:lineRule="auto"/>
        <w:jc w:val="both"/>
        <w:rPr>
          <w:rFonts w:ascii="Arial" w:hAnsi="Arial" w:cs="Arial"/>
          <w:sz w:val="20"/>
          <w:szCs w:val="20"/>
        </w:rPr>
      </w:pPr>
      <w:r w:rsidRPr="002A4AA8">
        <w:rPr>
          <w:rFonts w:ascii="Arial" w:hAnsi="Arial" w:cs="Arial"/>
          <w:sz w:val="20"/>
          <w:szCs w:val="20"/>
        </w:rPr>
        <w:t>Instytucja Pośrednicząca</w:t>
      </w:r>
      <w:r w:rsidR="009D490C" w:rsidRPr="002A4AA8">
        <w:rPr>
          <w:rFonts w:ascii="Arial" w:hAnsi="Arial" w:cs="Arial"/>
          <w:sz w:val="20"/>
          <w:szCs w:val="20"/>
        </w:rPr>
        <w:t xml:space="preserve"> może rozwiązać umowę z zachowaniem jednomiesięcznego okresu wypowiedzenia, w przypadku gdy:</w:t>
      </w:r>
    </w:p>
    <w:p w14:paraId="5EEAA131" w14:textId="77777777" w:rsidR="009D490C" w:rsidRPr="002A4AA8" w:rsidRDefault="0033329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lastRenderedPageBreak/>
        <w:t xml:space="preserve">w zakresie postępu rzeczowego Projektu stwierdzi, że zadania </w:t>
      </w:r>
      <w:r w:rsidR="009D490C" w:rsidRPr="002A4AA8">
        <w:rPr>
          <w:rFonts w:ascii="Arial" w:hAnsi="Arial" w:cs="Arial"/>
          <w:sz w:val="20"/>
          <w:szCs w:val="20"/>
        </w:rPr>
        <w:t xml:space="preserve">nie </w:t>
      </w:r>
      <w:r w:rsidRPr="002A4AA8">
        <w:rPr>
          <w:rFonts w:ascii="Arial" w:hAnsi="Arial" w:cs="Arial"/>
          <w:sz w:val="20"/>
          <w:szCs w:val="20"/>
        </w:rPr>
        <w:t xml:space="preserve">są </w:t>
      </w:r>
      <w:r w:rsidR="009D490C" w:rsidRPr="002A4AA8">
        <w:rPr>
          <w:rFonts w:ascii="Arial" w:hAnsi="Arial" w:cs="Arial"/>
          <w:sz w:val="20"/>
          <w:szCs w:val="20"/>
        </w:rPr>
        <w:t>realiz</w:t>
      </w:r>
      <w:r w:rsidRPr="002A4AA8">
        <w:rPr>
          <w:rFonts w:ascii="Arial" w:hAnsi="Arial" w:cs="Arial"/>
          <w:sz w:val="20"/>
          <w:szCs w:val="20"/>
        </w:rPr>
        <w:t xml:space="preserve">owane lub </w:t>
      </w:r>
      <w:r w:rsidR="008A08CB" w:rsidRPr="002A4AA8">
        <w:rPr>
          <w:rFonts w:ascii="Arial" w:hAnsi="Arial" w:cs="Arial"/>
          <w:sz w:val="20"/>
          <w:szCs w:val="20"/>
        </w:rPr>
        <w:t xml:space="preserve">ich realizacja w znacznym stopniu odbiega od </w:t>
      </w:r>
      <w:r w:rsidR="00855DC5" w:rsidRPr="002A4AA8">
        <w:rPr>
          <w:rFonts w:ascii="Arial" w:hAnsi="Arial" w:cs="Arial"/>
          <w:sz w:val="20"/>
          <w:szCs w:val="20"/>
        </w:rPr>
        <w:t xml:space="preserve">umowy, w szczególności </w:t>
      </w:r>
      <w:r w:rsidR="009D490C" w:rsidRPr="002A4AA8">
        <w:rPr>
          <w:rFonts w:ascii="Arial" w:hAnsi="Arial" w:cs="Arial"/>
          <w:sz w:val="20"/>
          <w:szCs w:val="20"/>
        </w:rPr>
        <w:t>harmonogram</w:t>
      </w:r>
      <w:r w:rsidR="008A08CB" w:rsidRPr="002A4AA8">
        <w:rPr>
          <w:rFonts w:ascii="Arial" w:hAnsi="Arial" w:cs="Arial"/>
          <w:sz w:val="20"/>
          <w:szCs w:val="20"/>
        </w:rPr>
        <w:t>u</w:t>
      </w:r>
      <w:r w:rsidR="009D490C" w:rsidRPr="002A4AA8">
        <w:rPr>
          <w:rFonts w:ascii="Arial" w:hAnsi="Arial" w:cs="Arial"/>
          <w:sz w:val="20"/>
          <w:szCs w:val="20"/>
        </w:rPr>
        <w:t xml:space="preserve"> </w:t>
      </w:r>
      <w:r w:rsidR="0093646B" w:rsidRPr="002A4AA8">
        <w:rPr>
          <w:rFonts w:ascii="Arial" w:hAnsi="Arial" w:cs="Arial"/>
          <w:sz w:val="20"/>
          <w:szCs w:val="20"/>
        </w:rPr>
        <w:t>określon</w:t>
      </w:r>
      <w:r w:rsidR="008A08CB" w:rsidRPr="002A4AA8">
        <w:rPr>
          <w:rFonts w:ascii="Arial" w:hAnsi="Arial" w:cs="Arial"/>
          <w:sz w:val="20"/>
          <w:szCs w:val="20"/>
        </w:rPr>
        <w:t>ego</w:t>
      </w:r>
      <w:r w:rsidR="0093646B" w:rsidRPr="002A4AA8">
        <w:rPr>
          <w:rFonts w:ascii="Arial" w:hAnsi="Arial" w:cs="Arial"/>
          <w:sz w:val="20"/>
          <w:szCs w:val="20"/>
        </w:rPr>
        <w:t xml:space="preserve"> we</w:t>
      </w:r>
      <w:r w:rsidR="009D490C" w:rsidRPr="002A4AA8">
        <w:rPr>
          <w:rFonts w:ascii="Arial" w:hAnsi="Arial" w:cs="Arial"/>
          <w:sz w:val="20"/>
          <w:szCs w:val="20"/>
        </w:rPr>
        <w:t xml:space="preserve"> </w:t>
      </w:r>
      <w:r w:rsidR="000F2275" w:rsidRPr="002A4AA8">
        <w:rPr>
          <w:rFonts w:ascii="Arial" w:hAnsi="Arial" w:cs="Arial"/>
          <w:sz w:val="20"/>
          <w:szCs w:val="20"/>
        </w:rPr>
        <w:t>W</w:t>
      </w:r>
      <w:r w:rsidR="009D490C" w:rsidRPr="002A4AA8">
        <w:rPr>
          <w:rFonts w:ascii="Arial" w:hAnsi="Arial" w:cs="Arial"/>
          <w:sz w:val="20"/>
          <w:szCs w:val="20"/>
        </w:rPr>
        <w:t>niosku;</w:t>
      </w:r>
    </w:p>
    <w:p w14:paraId="6A36BE39"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w:t>
      </w:r>
      <w:r w:rsidR="00506151" w:rsidRPr="002A4AA8">
        <w:rPr>
          <w:rFonts w:ascii="Arial" w:hAnsi="Arial" w:cs="Arial"/>
          <w:sz w:val="20"/>
          <w:szCs w:val="20"/>
        </w:rPr>
        <w:t>nt odmówi poddania się kontroli</w:t>
      </w:r>
      <w:r w:rsidR="00741D68" w:rsidRPr="002A4AA8">
        <w:rPr>
          <w:rFonts w:ascii="Arial" w:hAnsi="Arial" w:cs="Arial"/>
          <w:sz w:val="20"/>
          <w:szCs w:val="20"/>
        </w:rPr>
        <w:t>, o której mowa w § 18</w:t>
      </w:r>
      <w:r w:rsidRPr="002A4AA8">
        <w:rPr>
          <w:rFonts w:ascii="Arial" w:hAnsi="Arial" w:cs="Arial"/>
          <w:sz w:val="20"/>
          <w:szCs w:val="20"/>
        </w:rPr>
        <w:t>;</w:t>
      </w:r>
    </w:p>
    <w:p w14:paraId="512C8059"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ustalonym przez </w:t>
      </w:r>
      <w:r w:rsidR="00EF202B" w:rsidRPr="002A4AA8">
        <w:rPr>
          <w:rFonts w:ascii="Arial" w:hAnsi="Arial" w:cs="Arial"/>
          <w:sz w:val="20"/>
          <w:szCs w:val="20"/>
        </w:rPr>
        <w:t>Instytucję Pośredniczącą</w:t>
      </w:r>
      <w:r w:rsidRPr="002A4AA8">
        <w:rPr>
          <w:rFonts w:ascii="Arial" w:hAnsi="Arial" w:cs="Arial"/>
          <w:sz w:val="20"/>
          <w:szCs w:val="20"/>
        </w:rPr>
        <w:t xml:space="preserve"> terminie nie doprowadzi do usunięcia stwierdzonych nieprawidłowości;</w:t>
      </w:r>
    </w:p>
    <w:p w14:paraId="3344C8E6"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nie przedkłada zgodnie z umową wniosków o płatność</w:t>
      </w:r>
      <w:r w:rsidR="007E56B8" w:rsidRPr="002A4AA8">
        <w:rPr>
          <w:rFonts w:ascii="Arial" w:hAnsi="Arial" w:cs="Arial"/>
          <w:sz w:val="20"/>
          <w:szCs w:val="20"/>
        </w:rPr>
        <w:t xml:space="preserve"> lub dokumentów, o których mowa w § 11 ust.4</w:t>
      </w:r>
      <w:r w:rsidRPr="002A4AA8">
        <w:rPr>
          <w:rFonts w:ascii="Arial" w:hAnsi="Arial" w:cs="Arial"/>
          <w:sz w:val="20"/>
          <w:szCs w:val="20"/>
        </w:rPr>
        <w:t>;</w:t>
      </w:r>
    </w:p>
    <w:p w14:paraId="70DBEEFA" w14:textId="77777777" w:rsidR="009D490C" w:rsidRPr="002A4AA8" w:rsidRDefault="009D49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Beneficjent w sposób uporczywy uchyla się od wykonywania obowiązków, o których mowa </w:t>
      </w:r>
      <w:r w:rsidRPr="002A4AA8">
        <w:rPr>
          <w:rFonts w:ascii="Arial" w:hAnsi="Arial" w:cs="Arial"/>
          <w:sz w:val="20"/>
          <w:szCs w:val="20"/>
        </w:rPr>
        <w:br/>
        <w:t>w § 19 ust. 1</w:t>
      </w:r>
      <w:r w:rsidR="00F9110C" w:rsidRPr="002A4AA8">
        <w:rPr>
          <w:rFonts w:ascii="Arial" w:hAnsi="Arial" w:cs="Arial"/>
          <w:sz w:val="20"/>
          <w:szCs w:val="20"/>
        </w:rPr>
        <w:t>;</w:t>
      </w:r>
    </w:p>
    <w:p w14:paraId="406BDB57" w14:textId="77777777" w:rsidR="0092068A" w:rsidRPr="002A4AA8" w:rsidRDefault="0092068A"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Beneficjent nie przedkłada uzupełnienia wniosku o płatność w terminach i </w:t>
      </w:r>
      <w:r w:rsidR="00F9110C" w:rsidRPr="002A4AA8">
        <w:rPr>
          <w:rFonts w:ascii="Arial" w:hAnsi="Arial" w:cs="Arial"/>
          <w:sz w:val="20"/>
          <w:szCs w:val="20"/>
        </w:rPr>
        <w:t>w zakresie wyznaczonym przez IP;</w:t>
      </w:r>
    </w:p>
    <w:p w14:paraId="04CA6F74" w14:textId="77777777" w:rsidR="0092068A"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w:t>
      </w:r>
      <w:r w:rsidR="0092068A" w:rsidRPr="002A4AA8">
        <w:rPr>
          <w:rFonts w:ascii="Arial" w:hAnsi="Arial" w:cs="Arial"/>
          <w:sz w:val="20"/>
          <w:szCs w:val="20"/>
        </w:rPr>
        <w:t xml:space="preserve">Beneficjent nie przestrzega zapisów ustawy </w:t>
      </w:r>
      <w:proofErr w:type="spellStart"/>
      <w:r w:rsidR="00F26018" w:rsidRPr="002A4AA8">
        <w:rPr>
          <w:rFonts w:ascii="Arial" w:hAnsi="Arial" w:cs="Arial"/>
          <w:sz w:val="20"/>
          <w:szCs w:val="20"/>
        </w:rPr>
        <w:t>Pzp</w:t>
      </w:r>
      <w:proofErr w:type="spellEnd"/>
      <w:r w:rsidR="00F26018" w:rsidRPr="002A4AA8">
        <w:rPr>
          <w:rFonts w:ascii="Arial" w:hAnsi="Arial" w:cs="Arial"/>
          <w:sz w:val="20"/>
          <w:szCs w:val="20"/>
        </w:rPr>
        <w:t xml:space="preserve"> </w:t>
      </w:r>
      <w:r w:rsidR="0092068A" w:rsidRPr="002A4AA8">
        <w:rPr>
          <w:rFonts w:ascii="Arial" w:hAnsi="Arial" w:cs="Arial"/>
          <w:sz w:val="20"/>
          <w:szCs w:val="20"/>
        </w:rPr>
        <w:t>w zakresie, w jakim</w:t>
      </w:r>
      <w:r w:rsidRPr="002A4AA8">
        <w:rPr>
          <w:rFonts w:ascii="Arial" w:hAnsi="Arial" w:cs="Arial"/>
          <w:sz w:val="20"/>
          <w:szCs w:val="20"/>
        </w:rPr>
        <w:t xml:space="preserve"> ta ustawa stosuje się do Beneficjenta;</w:t>
      </w:r>
    </w:p>
    <w:p w14:paraId="65225642" w14:textId="77777777" w:rsidR="00F9110C"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nie przestrzega zasady konkurencyjności w zakresie, w jakim ta zasada stosuje się do Beneficjenta;</w:t>
      </w:r>
    </w:p>
    <w:p w14:paraId="715406C1" w14:textId="77777777" w:rsidR="007E56B8" w:rsidRPr="002A4AA8" w:rsidRDefault="00F9110C"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 xml:space="preserve"> Beneficjent odmówił podpisania aneksu w zakresie zmian wprowadzonych </w:t>
      </w:r>
      <w:r w:rsidRPr="002A4AA8">
        <w:rPr>
          <w:rFonts w:ascii="Arial" w:hAnsi="Arial" w:cs="Arial"/>
          <w:i/>
          <w:sz w:val="20"/>
          <w:szCs w:val="20"/>
        </w:rPr>
        <w:t>Wytycznymi</w:t>
      </w:r>
      <w:r w:rsidRPr="002A4AA8">
        <w:rPr>
          <w:rFonts w:ascii="Arial" w:hAnsi="Arial" w:cs="Arial"/>
          <w:sz w:val="20"/>
          <w:szCs w:val="20"/>
        </w:rPr>
        <w:t>, o których mowa</w:t>
      </w:r>
      <w:r w:rsidR="00A77F73" w:rsidRPr="002A4AA8">
        <w:rPr>
          <w:rFonts w:ascii="Arial" w:hAnsi="Arial" w:cs="Arial"/>
          <w:sz w:val="20"/>
          <w:szCs w:val="20"/>
        </w:rPr>
        <w:t xml:space="preserve"> w § 1 </w:t>
      </w:r>
      <w:r w:rsidR="009D0E28" w:rsidRPr="002A4AA8">
        <w:rPr>
          <w:rFonts w:ascii="Arial" w:hAnsi="Arial" w:cs="Arial"/>
          <w:sz w:val="20"/>
          <w:szCs w:val="20"/>
        </w:rPr>
        <w:t>ust</w:t>
      </w:r>
      <w:r w:rsidR="00A77F73" w:rsidRPr="002A4AA8">
        <w:rPr>
          <w:rFonts w:ascii="Arial" w:hAnsi="Arial" w:cs="Arial"/>
          <w:sz w:val="20"/>
          <w:szCs w:val="20"/>
        </w:rPr>
        <w:t>. 1</w:t>
      </w:r>
      <w:r w:rsidR="00487FE2" w:rsidRPr="002A4AA8">
        <w:rPr>
          <w:rFonts w:ascii="Arial" w:hAnsi="Arial" w:cs="Arial"/>
          <w:sz w:val="20"/>
          <w:szCs w:val="20"/>
        </w:rPr>
        <w:t xml:space="preserve"> pkt</w:t>
      </w:r>
      <w:r w:rsidR="001F4276" w:rsidRPr="002A4AA8">
        <w:rPr>
          <w:rFonts w:ascii="Arial" w:hAnsi="Arial" w:cs="Arial"/>
          <w:sz w:val="20"/>
          <w:szCs w:val="20"/>
        </w:rPr>
        <w:t>.</w:t>
      </w:r>
      <w:r w:rsidR="00487FE2" w:rsidRPr="002A4AA8">
        <w:rPr>
          <w:rFonts w:ascii="Arial" w:hAnsi="Arial" w:cs="Arial"/>
          <w:sz w:val="20"/>
          <w:szCs w:val="20"/>
        </w:rPr>
        <w:t xml:space="preserve"> 2</w:t>
      </w:r>
      <w:r w:rsidR="00124B4C" w:rsidRPr="002A4AA8">
        <w:rPr>
          <w:rFonts w:ascii="Arial" w:hAnsi="Arial" w:cs="Arial"/>
          <w:sz w:val="20"/>
          <w:szCs w:val="20"/>
        </w:rPr>
        <w:t>2</w:t>
      </w:r>
      <w:r w:rsidR="007E56B8" w:rsidRPr="002A4AA8">
        <w:rPr>
          <w:rFonts w:ascii="Arial" w:hAnsi="Arial" w:cs="Arial"/>
          <w:sz w:val="20"/>
          <w:szCs w:val="20"/>
        </w:rPr>
        <w:t>;</w:t>
      </w:r>
    </w:p>
    <w:p w14:paraId="3F93FFB7" w14:textId="77777777" w:rsidR="00F9110C" w:rsidRPr="002A4AA8" w:rsidRDefault="007E56B8" w:rsidP="00D942FB">
      <w:pPr>
        <w:numPr>
          <w:ilvl w:val="0"/>
          <w:numId w:val="21"/>
        </w:numPr>
        <w:spacing w:after="60" w:line="240" w:lineRule="auto"/>
        <w:jc w:val="both"/>
        <w:rPr>
          <w:rFonts w:ascii="Arial" w:hAnsi="Arial" w:cs="Arial"/>
          <w:sz w:val="20"/>
          <w:szCs w:val="20"/>
        </w:rPr>
      </w:pPr>
      <w:r w:rsidRPr="002A4AA8">
        <w:rPr>
          <w:rFonts w:ascii="Arial" w:hAnsi="Arial" w:cs="Arial"/>
          <w:sz w:val="20"/>
          <w:szCs w:val="20"/>
        </w:rPr>
        <w:t>Beneficjent dokonał zmian prawno-organizacyjnych zagrażających realizacji niniejszej umowy</w:t>
      </w:r>
      <w:r w:rsidR="00487FE2" w:rsidRPr="002A4AA8">
        <w:rPr>
          <w:rFonts w:ascii="Arial" w:hAnsi="Arial" w:cs="Arial"/>
          <w:sz w:val="20"/>
          <w:szCs w:val="20"/>
        </w:rPr>
        <w:t>.</w:t>
      </w:r>
    </w:p>
    <w:p w14:paraId="2BC5F503" w14:textId="77777777" w:rsidR="00831DDC" w:rsidRPr="002A4AA8" w:rsidRDefault="00831DDC" w:rsidP="00350F7A">
      <w:pPr>
        <w:spacing w:after="60" w:line="240" w:lineRule="auto"/>
        <w:jc w:val="center"/>
        <w:rPr>
          <w:rFonts w:ascii="Arial" w:hAnsi="Arial" w:cs="Arial"/>
          <w:sz w:val="20"/>
          <w:szCs w:val="20"/>
        </w:rPr>
      </w:pPr>
    </w:p>
    <w:p w14:paraId="64552C49"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9F441A">
        <w:rPr>
          <w:rFonts w:ascii="Arial" w:hAnsi="Arial" w:cs="Arial"/>
          <w:sz w:val="20"/>
          <w:szCs w:val="20"/>
        </w:rPr>
        <w:t>29</w:t>
      </w:r>
      <w:r w:rsidRPr="002A4AA8">
        <w:rPr>
          <w:rFonts w:ascii="Arial" w:hAnsi="Arial" w:cs="Arial"/>
          <w:sz w:val="20"/>
          <w:szCs w:val="20"/>
        </w:rPr>
        <w:t>.</w:t>
      </w:r>
    </w:p>
    <w:p w14:paraId="3290CF34" w14:textId="77777777" w:rsidR="009D490C" w:rsidRPr="002A4AA8" w:rsidRDefault="009D490C" w:rsidP="00350F7A">
      <w:pPr>
        <w:spacing w:after="60" w:line="240" w:lineRule="auto"/>
        <w:jc w:val="both"/>
        <w:rPr>
          <w:rFonts w:ascii="Arial" w:hAnsi="Arial" w:cs="Arial"/>
          <w:sz w:val="20"/>
          <w:szCs w:val="20"/>
        </w:rPr>
      </w:pPr>
      <w:r w:rsidRPr="002A4AA8">
        <w:rPr>
          <w:rFonts w:ascii="Arial" w:hAnsi="Arial" w:cs="Arial"/>
          <w:sz w:val="20"/>
          <w:szCs w:val="20"/>
        </w:rPr>
        <w:t xml:space="preserve">Umowa może zostać rozwiązana </w:t>
      </w:r>
      <w:r w:rsidR="0064772E" w:rsidRPr="002A4AA8">
        <w:rPr>
          <w:rFonts w:ascii="Arial" w:hAnsi="Arial" w:cs="Arial"/>
          <w:sz w:val="20"/>
          <w:szCs w:val="20"/>
        </w:rPr>
        <w:t xml:space="preserve">w drodze pisemnego porozumienia stron </w:t>
      </w:r>
      <w:r w:rsidRPr="002A4AA8">
        <w:rPr>
          <w:rFonts w:ascii="Arial" w:hAnsi="Arial" w:cs="Arial"/>
          <w:sz w:val="20"/>
          <w:szCs w:val="20"/>
        </w:rPr>
        <w:t xml:space="preserve">na wniosek każdej ze stron w przypadku wystąpienia okoliczności, które uniemożliwiają dalsze wykonywanie postanowień zawartych w umowie. </w:t>
      </w:r>
    </w:p>
    <w:p w14:paraId="7869B9D5" w14:textId="77777777" w:rsidR="009D490C" w:rsidRPr="002A4AA8" w:rsidRDefault="009D490C" w:rsidP="00350F7A">
      <w:pPr>
        <w:spacing w:after="60" w:line="240" w:lineRule="auto"/>
        <w:jc w:val="both"/>
        <w:rPr>
          <w:rFonts w:ascii="Arial" w:hAnsi="Arial" w:cs="Arial"/>
          <w:sz w:val="20"/>
          <w:szCs w:val="20"/>
        </w:rPr>
      </w:pPr>
    </w:p>
    <w:p w14:paraId="0B0B0636"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487FE2" w:rsidRPr="002A4AA8">
        <w:rPr>
          <w:rFonts w:ascii="Arial" w:hAnsi="Arial" w:cs="Arial"/>
          <w:sz w:val="20"/>
          <w:szCs w:val="20"/>
        </w:rPr>
        <w:t>3</w:t>
      </w:r>
      <w:r w:rsidR="007408F2">
        <w:rPr>
          <w:rFonts w:ascii="Arial" w:hAnsi="Arial" w:cs="Arial"/>
          <w:sz w:val="20"/>
          <w:szCs w:val="20"/>
        </w:rPr>
        <w:t>0</w:t>
      </w:r>
      <w:r w:rsidRPr="002A4AA8">
        <w:rPr>
          <w:rFonts w:ascii="Arial" w:hAnsi="Arial" w:cs="Arial"/>
          <w:sz w:val="20"/>
          <w:szCs w:val="20"/>
        </w:rPr>
        <w:t>.</w:t>
      </w:r>
    </w:p>
    <w:p w14:paraId="40F9F366" w14:textId="77777777" w:rsidR="009D490C" w:rsidRPr="002A4AA8"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na podstawie § 2</w:t>
      </w:r>
      <w:r w:rsidR="00F568A5">
        <w:rPr>
          <w:rFonts w:ascii="Arial" w:hAnsi="Arial" w:cs="Arial"/>
          <w:sz w:val="20"/>
          <w:szCs w:val="20"/>
        </w:rPr>
        <w:t>8</w:t>
      </w:r>
      <w:r w:rsidRPr="002A4AA8">
        <w:rPr>
          <w:rFonts w:ascii="Arial" w:hAnsi="Arial" w:cs="Arial"/>
          <w:sz w:val="20"/>
          <w:szCs w:val="20"/>
        </w:rPr>
        <w:t xml:space="preserve"> ust. 1, Beneficjent </w:t>
      </w:r>
      <w:r w:rsidR="00970787" w:rsidRPr="002A4AA8">
        <w:rPr>
          <w:rFonts w:ascii="Arial" w:hAnsi="Arial" w:cs="Arial"/>
          <w:sz w:val="20"/>
          <w:szCs w:val="20"/>
        </w:rPr>
        <w:t xml:space="preserve">jest </w:t>
      </w:r>
      <w:r w:rsidRPr="002A4AA8">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14:paraId="4FFB6938" w14:textId="77777777" w:rsidR="009D490C" w:rsidRPr="002A4AA8"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w trybie § 2</w:t>
      </w:r>
      <w:r w:rsidR="00F568A5">
        <w:rPr>
          <w:rFonts w:ascii="Arial" w:hAnsi="Arial" w:cs="Arial"/>
          <w:sz w:val="20"/>
          <w:szCs w:val="20"/>
        </w:rPr>
        <w:t>8</w:t>
      </w:r>
      <w:r w:rsidRPr="002A4AA8">
        <w:rPr>
          <w:rFonts w:ascii="Arial" w:hAnsi="Arial" w:cs="Arial"/>
          <w:sz w:val="20"/>
          <w:szCs w:val="20"/>
        </w:rPr>
        <w:t xml:space="preserve"> ust. </w:t>
      </w:r>
      <w:r w:rsidR="00B63BCA" w:rsidRPr="002A4AA8">
        <w:rPr>
          <w:rFonts w:ascii="Arial" w:hAnsi="Arial" w:cs="Arial"/>
          <w:sz w:val="20"/>
          <w:szCs w:val="20"/>
        </w:rPr>
        <w:t>2</w:t>
      </w:r>
      <w:r w:rsidR="00311728" w:rsidRPr="002A4AA8">
        <w:rPr>
          <w:rFonts w:ascii="Arial" w:hAnsi="Arial" w:cs="Arial"/>
          <w:sz w:val="20"/>
          <w:szCs w:val="20"/>
        </w:rPr>
        <w:t xml:space="preserve"> </w:t>
      </w:r>
      <w:r w:rsidR="00B63BCA" w:rsidRPr="002A4AA8">
        <w:rPr>
          <w:rFonts w:ascii="Arial" w:hAnsi="Arial" w:cs="Arial"/>
          <w:sz w:val="20"/>
          <w:szCs w:val="20"/>
        </w:rPr>
        <w:t xml:space="preserve">i § </w:t>
      </w:r>
      <w:r w:rsidR="00671D86">
        <w:rPr>
          <w:rFonts w:ascii="Arial" w:hAnsi="Arial" w:cs="Arial"/>
          <w:sz w:val="20"/>
          <w:szCs w:val="20"/>
        </w:rPr>
        <w:t>29</w:t>
      </w:r>
      <w:r w:rsidR="00B63BCA" w:rsidRPr="002A4AA8">
        <w:rPr>
          <w:rFonts w:ascii="Arial" w:hAnsi="Arial" w:cs="Arial"/>
          <w:sz w:val="20"/>
          <w:szCs w:val="20"/>
        </w:rPr>
        <w:t xml:space="preserve"> </w:t>
      </w:r>
      <w:r w:rsidR="0090481E" w:rsidRPr="002A4AA8">
        <w:rPr>
          <w:rFonts w:ascii="Arial" w:hAnsi="Arial" w:cs="Arial"/>
          <w:sz w:val="20"/>
          <w:szCs w:val="20"/>
        </w:rPr>
        <w:t xml:space="preserve">Beneficjent </w:t>
      </w:r>
      <w:r w:rsidR="00FE25FE" w:rsidRPr="002A4AA8">
        <w:rPr>
          <w:rFonts w:ascii="Arial" w:hAnsi="Arial" w:cs="Arial"/>
          <w:sz w:val="20"/>
          <w:szCs w:val="20"/>
        </w:rPr>
        <w:t>ma prawo do wydatkowania wyłącznie tej części otrzymanych transz dofinansowania</w:t>
      </w:r>
      <w:r w:rsidR="00FE25FE" w:rsidRPr="002A4AA8">
        <w:rPr>
          <w:rFonts w:ascii="Arial" w:hAnsi="Arial" w:cs="Arial"/>
          <w:i/>
          <w:sz w:val="20"/>
          <w:szCs w:val="20"/>
        </w:rPr>
        <w:t xml:space="preserve">, </w:t>
      </w:r>
      <w:r w:rsidR="00FE25FE" w:rsidRPr="002A4AA8">
        <w:rPr>
          <w:rFonts w:ascii="Arial" w:hAnsi="Arial" w:cs="Arial"/>
          <w:sz w:val="20"/>
          <w:szCs w:val="20"/>
        </w:rPr>
        <w:t>które odpowiadają prawidłowo zrealizowanej części Projektu</w:t>
      </w:r>
      <w:r w:rsidRPr="002A4AA8">
        <w:rPr>
          <w:rFonts w:ascii="Arial" w:hAnsi="Arial" w:cs="Arial"/>
          <w:sz w:val="20"/>
          <w:szCs w:val="20"/>
        </w:rPr>
        <w:t>, z zastrzeżeniem ust</w:t>
      </w:r>
      <w:r w:rsidR="00452A4B" w:rsidRPr="002A4AA8">
        <w:rPr>
          <w:rFonts w:ascii="Arial" w:hAnsi="Arial" w:cs="Arial"/>
          <w:sz w:val="20"/>
          <w:szCs w:val="20"/>
        </w:rPr>
        <w:t>.</w:t>
      </w:r>
      <w:r w:rsidRPr="002A4AA8">
        <w:rPr>
          <w:rFonts w:ascii="Arial" w:hAnsi="Arial" w:cs="Arial"/>
          <w:sz w:val="20"/>
          <w:szCs w:val="20"/>
        </w:rPr>
        <w:t xml:space="preserve"> </w:t>
      </w:r>
      <w:r w:rsidR="00FE25FE" w:rsidRPr="002A4AA8">
        <w:rPr>
          <w:rFonts w:ascii="Arial" w:hAnsi="Arial" w:cs="Arial"/>
          <w:sz w:val="20"/>
          <w:szCs w:val="20"/>
        </w:rPr>
        <w:t>3</w:t>
      </w:r>
      <w:r w:rsidR="0067638F" w:rsidRPr="002A4AA8">
        <w:rPr>
          <w:rFonts w:ascii="Arial" w:hAnsi="Arial" w:cs="Arial"/>
          <w:sz w:val="20"/>
          <w:szCs w:val="20"/>
        </w:rPr>
        <w:t xml:space="preserve"> </w:t>
      </w:r>
      <w:r w:rsidR="00947225" w:rsidRPr="002A4AA8">
        <w:rPr>
          <w:rFonts w:ascii="Arial" w:hAnsi="Arial" w:cs="Arial"/>
          <w:sz w:val="20"/>
          <w:szCs w:val="20"/>
        </w:rPr>
        <w:t>- 6</w:t>
      </w:r>
      <w:r w:rsidRPr="002A4AA8">
        <w:rPr>
          <w:rFonts w:ascii="Arial" w:hAnsi="Arial" w:cs="Arial"/>
          <w:sz w:val="20"/>
          <w:szCs w:val="20"/>
        </w:rPr>
        <w:t xml:space="preserve">. </w:t>
      </w:r>
    </w:p>
    <w:p w14:paraId="7B006906" w14:textId="77777777" w:rsidR="007E56B8" w:rsidRPr="002A4AA8" w:rsidRDefault="0067638F" w:rsidP="00947225">
      <w:pPr>
        <w:pStyle w:val="Akapitzlist"/>
        <w:numPr>
          <w:ilvl w:val="0"/>
          <w:numId w:val="7"/>
        </w:numPr>
        <w:tabs>
          <w:tab w:val="clear" w:pos="720"/>
          <w:tab w:val="left" w:pos="284"/>
        </w:tabs>
        <w:suppressAutoHyphens/>
        <w:spacing w:after="60"/>
        <w:ind w:left="284" w:hanging="284"/>
        <w:jc w:val="both"/>
        <w:rPr>
          <w:rFonts w:ascii="Arial" w:hAnsi="Arial" w:cs="Arial"/>
          <w:sz w:val="20"/>
          <w:szCs w:val="20"/>
        </w:rPr>
      </w:pPr>
      <w:r w:rsidRPr="002A4AA8">
        <w:rPr>
          <w:rFonts w:ascii="Arial" w:hAnsi="Arial" w:cs="Arial"/>
          <w:sz w:val="20"/>
          <w:szCs w:val="20"/>
        </w:rPr>
        <w:t xml:space="preserve">Za prawidłowo zrealizowaną część Projektu należy uznać część Projektu rozliczoną zgodnie </w:t>
      </w:r>
      <w:r w:rsidR="00592BC0" w:rsidRPr="002A4AA8">
        <w:rPr>
          <w:rFonts w:ascii="Arial" w:hAnsi="Arial" w:cs="Arial"/>
          <w:sz w:val="20"/>
          <w:szCs w:val="20"/>
        </w:rPr>
        <w:br/>
      </w:r>
      <w:r w:rsidRPr="002A4AA8">
        <w:rPr>
          <w:rFonts w:ascii="Arial" w:hAnsi="Arial" w:cs="Arial"/>
          <w:sz w:val="20"/>
          <w:szCs w:val="20"/>
        </w:rPr>
        <w:t xml:space="preserve">z regułą proporcjonalności, o której mowa w </w:t>
      </w:r>
      <w:r w:rsidR="00D70A36" w:rsidRPr="002A4AA8">
        <w:rPr>
          <w:rFonts w:ascii="Arial" w:hAnsi="Arial" w:cs="Arial"/>
          <w:i/>
          <w:sz w:val="20"/>
          <w:szCs w:val="20"/>
        </w:rPr>
        <w:t>W</w:t>
      </w:r>
      <w:r w:rsidRPr="002A4AA8">
        <w:rPr>
          <w:rFonts w:ascii="Arial" w:hAnsi="Arial" w:cs="Arial"/>
          <w:i/>
          <w:sz w:val="20"/>
          <w:szCs w:val="20"/>
        </w:rPr>
        <w:t>ytycznych</w:t>
      </w:r>
      <w:r w:rsidR="00D70A36" w:rsidRPr="002A4AA8">
        <w:rPr>
          <w:rFonts w:ascii="Arial" w:hAnsi="Arial" w:cs="Arial"/>
          <w:i/>
          <w:sz w:val="20"/>
          <w:szCs w:val="20"/>
        </w:rPr>
        <w:t xml:space="preserve"> w zakresie kwalifikowalności</w:t>
      </w:r>
      <w:r w:rsidR="007E56B8" w:rsidRPr="002A4AA8">
        <w:rPr>
          <w:rFonts w:ascii="Arial" w:hAnsi="Arial" w:cs="Arial"/>
          <w:sz w:val="20"/>
          <w:szCs w:val="20"/>
        </w:rPr>
        <w:t>. Beneficjent jest zobowiązany przedstawić rozliczenie otrzymanych transz dofinansowania, w formie wniosku o płatność w terminie 30 dni kalendarzowych od dnia rozwiązania umowy.</w:t>
      </w:r>
      <w:r w:rsidR="007E56B8" w:rsidRPr="002A4AA8">
        <w:rPr>
          <w:rStyle w:val="Znakiprzypiswdolnych"/>
          <w:rFonts w:ascii="Arial" w:hAnsi="Arial" w:cs="Arial"/>
          <w:sz w:val="20"/>
          <w:szCs w:val="20"/>
        </w:rPr>
        <w:footnoteReference w:id="88"/>
      </w:r>
      <w:r w:rsidR="007E56B8" w:rsidRPr="002A4AA8">
        <w:rPr>
          <w:rFonts w:ascii="Arial" w:hAnsi="Arial" w:cs="Arial"/>
          <w:sz w:val="20"/>
          <w:szCs w:val="20"/>
        </w:rPr>
        <w:t xml:space="preserve"> </w:t>
      </w:r>
    </w:p>
    <w:p w14:paraId="59CA09A8" w14:textId="77777777" w:rsidR="007E56B8" w:rsidRPr="002A4AA8" w:rsidRDefault="007E56B8" w:rsidP="00947225">
      <w:pPr>
        <w:numPr>
          <w:ilvl w:val="0"/>
          <w:numId w:val="7"/>
        </w:numPr>
        <w:tabs>
          <w:tab w:val="left" w:pos="284"/>
        </w:tabs>
        <w:suppressAutoHyphens/>
        <w:spacing w:after="60" w:line="240" w:lineRule="auto"/>
        <w:ind w:left="284" w:hanging="284"/>
        <w:jc w:val="both"/>
        <w:rPr>
          <w:rFonts w:ascii="Arial" w:hAnsi="Arial" w:cs="Arial"/>
          <w:sz w:val="20"/>
          <w:szCs w:val="20"/>
        </w:rPr>
      </w:pPr>
      <w:r w:rsidRPr="002A4AA8">
        <w:rPr>
          <w:rFonts w:ascii="Arial" w:hAnsi="Arial" w:cs="Arial"/>
          <w:sz w:val="20"/>
          <w:szCs w:val="20"/>
        </w:rPr>
        <w:t>W przypadku rozwiązania umowy w trybie § 2</w:t>
      </w:r>
      <w:r w:rsidR="00F568A5">
        <w:rPr>
          <w:rFonts w:ascii="Arial" w:hAnsi="Arial" w:cs="Arial"/>
          <w:sz w:val="20"/>
          <w:szCs w:val="20"/>
        </w:rPr>
        <w:t>8</w:t>
      </w:r>
      <w:r w:rsidRPr="002A4AA8">
        <w:rPr>
          <w:rFonts w:ascii="Arial" w:hAnsi="Arial" w:cs="Arial"/>
          <w:sz w:val="20"/>
          <w:szCs w:val="20"/>
        </w:rPr>
        <w:t xml:space="preserve"> ust. 2 Beneficjent jest zobowiązany do zwrotu niewykorzystanej części otrzymanych transz dofinansowania wraz z odsetkami w wysokości określonej jak dla zaległości podatkowych liczonymi od dnia przekazania środków dofinansowania w terminie 30 dni kalendarzowych od dnia rozwiązania umowy na rachunek </w:t>
      </w:r>
      <w:r w:rsidR="00FF3A2F" w:rsidRPr="002A4AA8">
        <w:t>płatniczy</w:t>
      </w:r>
      <w:r w:rsidR="00FF3A2F" w:rsidRPr="002A4AA8" w:rsidDel="00FF3A2F">
        <w:rPr>
          <w:rFonts w:ascii="Arial" w:hAnsi="Arial" w:cs="Arial"/>
          <w:sz w:val="20"/>
          <w:szCs w:val="20"/>
        </w:rPr>
        <w:t xml:space="preserve"> </w:t>
      </w:r>
      <w:r w:rsidRPr="002A4AA8">
        <w:rPr>
          <w:rFonts w:ascii="Arial" w:hAnsi="Arial" w:cs="Arial"/>
          <w:sz w:val="20"/>
          <w:szCs w:val="20"/>
        </w:rPr>
        <w:t>wskazany przez Instytucję Pośredniczącą.</w:t>
      </w:r>
      <w:r w:rsidRPr="002A4AA8">
        <w:rPr>
          <w:rStyle w:val="Znakiprzypiswdolnych"/>
          <w:rFonts w:ascii="Arial" w:hAnsi="Arial" w:cs="Arial"/>
          <w:sz w:val="20"/>
          <w:szCs w:val="20"/>
        </w:rPr>
        <w:t xml:space="preserve"> </w:t>
      </w:r>
    </w:p>
    <w:p w14:paraId="36E16340" w14:textId="77777777" w:rsidR="0067638F" w:rsidRPr="002A4AA8" w:rsidRDefault="007E56B8" w:rsidP="007E56B8">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rozwiązania umowy w trybie § </w:t>
      </w:r>
      <w:r w:rsidR="00671D86">
        <w:rPr>
          <w:rFonts w:ascii="Arial" w:hAnsi="Arial" w:cs="Arial"/>
          <w:sz w:val="20"/>
          <w:szCs w:val="20"/>
        </w:rPr>
        <w:t>29</w:t>
      </w:r>
      <w:r w:rsidRPr="002A4AA8">
        <w:rPr>
          <w:rFonts w:ascii="Arial" w:hAnsi="Arial" w:cs="Arial"/>
          <w:sz w:val="20"/>
          <w:szCs w:val="20"/>
        </w:rPr>
        <w:t xml:space="preserve"> Beneficjent jest zobowiązany do zwrotu niewykorzystanej części otrzymanych transz dofinansowania </w:t>
      </w:r>
      <w:r w:rsidR="0009739B" w:rsidRPr="002A4AA8">
        <w:rPr>
          <w:rFonts w:ascii="Arial" w:hAnsi="Arial" w:cs="Arial"/>
          <w:sz w:val="20"/>
          <w:szCs w:val="20"/>
        </w:rPr>
        <w:t>wraz z odsetkami w wysokości określonej jak dla zaległości podatkowych liczonymi od dnia przekazania środków dofinansowania</w:t>
      </w:r>
      <w:r w:rsidR="0009739B" w:rsidRPr="002A4AA8" w:rsidDel="0009739B">
        <w:rPr>
          <w:rFonts w:ascii="Arial" w:hAnsi="Arial" w:cs="Arial"/>
          <w:sz w:val="20"/>
          <w:szCs w:val="20"/>
        </w:rPr>
        <w:t xml:space="preserve"> </w:t>
      </w:r>
      <w:r w:rsidRPr="002A4AA8">
        <w:rPr>
          <w:rFonts w:ascii="Arial" w:hAnsi="Arial" w:cs="Arial"/>
          <w:sz w:val="20"/>
          <w:szCs w:val="20"/>
        </w:rPr>
        <w:t xml:space="preserve">w terminie 30 dni kalendarzowych od dnia rozwiązania umowy na rachunek </w:t>
      </w:r>
      <w:r w:rsidR="00FF3A2F" w:rsidRPr="002A4AA8">
        <w:t>płatniczy</w:t>
      </w:r>
      <w:r w:rsidR="00FF3A2F" w:rsidRPr="002A4AA8" w:rsidDel="00FF3A2F">
        <w:rPr>
          <w:rFonts w:ascii="Arial" w:hAnsi="Arial" w:cs="Arial"/>
          <w:sz w:val="20"/>
          <w:szCs w:val="20"/>
        </w:rPr>
        <w:t xml:space="preserve"> </w:t>
      </w:r>
      <w:r w:rsidRPr="002A4AA8">
        <w:rPr>
          <w:rFonts w:ascii="Arial" w:hAnsi="Arial" w:cs="Arial"/>
          <w:sz w:val="20"/>
          <w:szCs w:val="20"/>
        </w:rPr>
        <w:t>wskazany przez Instytucję Pośredniczącą.</w:t>
      </w:r>
      <w:r w:rsidR="0067638F" w:rsidRPr="002A4AA8">
        <w:rPr>
          <w:rFonts w:ascii="Arial" w:hAnsi="Arial" w:cs="Arial"/>
          <w:sz w:val="20"/>
          <w:szCs w:val="20"/>
        </w:rPr>
        <w:t xml:space="preserve"> </w:t>
      </w:r>
    </w:p>
    <w:p w14:paraId="7FA95355" w14:textId="77777777" w:rsidR="007B279A" w:rsidRPr="002A4AA8" w:rsidRDefault="009D490C" w:rsidP="00947225">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W przypadku niedokonania zwrotu </w:t>
      </w:r>
      <w:r w:rsidR="00FE25FE" w:rsidRPr="002A4AA8">
        <w:rPr>
          <w:rFonts w:ascii="Arial" w:hAnsi="Arial" w:cs="Arial"/>
          <w:sz w:val="20"/>
          <w:szCs w:val="20"/>
        </w:rPr>
        <w:t xml:space="preserve">środków </w:t>
      </w:r>
      <w:r w:rsidR="00EA1962" w:rsidRPr="002A4AA8">
        <w:rPr>
          <w:rFonts w:ascii="Arial" w:hAnsi="Arial" w:cs="Arial"/>
          <w:sz w:val="20"/>
          <w:szCs w:val="20"/>
        </w:rPr>
        <w:t xml:space="preserve">zgodnie z ust. 1 </w:t>
      </w:r>
      <w:r w:rsidR="00970787" w:rsidRPr="002A4AA8">
        <w:rPr>
          <w:rFonts w:ascii="Arial" w:hAnsi="Arial" w:cs="Arial"/>
          <w:sz w:val="20"/>
          <w:szCs w:val="20"/>
        </w:rPr>
        <w:t>oraz</w:t>
      </w:r>
      <w:r w:rsidR="00EA1962" w:rsidRPr="002A4AA8">
        <w:rPr>
          <w:rFonts w:ascii="Arial" w:hAnsi="Arial" w:cs="Arial"/>
          <w:sz w:val="20"/>
          <w:szCs w:val="20"/>
        </w:rPr>
        <w:t xml:space="preserve"> </w:t>
      </w:r>
      <w:r w:rsidR="00947225" w:rsidRPr="002A4AA8">
        <w:rPr>
          <w:rFonts w:ascii="Arial" w:hAnsi="Arial" w:cs="Arial"/>
          <w:sz w:val="20"/>
          <w:szCs w:val="20"/>
        </w:rPr>
        <w:t>4</w:t>
      </w:r>
      <w:r w:rsidR="00970787" w:rsidRPr="002A4AA8">
        <w:rPr>
          <w:rFonts w:ascii="Arial" w:hAnsi="Arial" w:cs="Arial"/>
          <w:sz w:val="20"/>
          <w:szCs w:val="20"/>
        </w:rPr>
        <w:t xml:space="preserve"> i </w:t>
      </w:r>
      <w:r w:rsidR="00947225" w:rsidRPr="002A4AA8">
        <w:rPr>
          <w:rFonts w:ascii="Arial" w:hAnsi="Arial" w:cs="Arial"/>
          <w:sz w:val="20"/>
          <w:szCs w:val="20"/>
        </w:rPr>
        <w:t>5</w:t>
      </w:r>
      <w:r w:rsidRPr="002A4AA8">
        <w:rPr>
          <w:rFonts w:ascii="Arial" w:hAnsi="Arial" w:cs="Arial"/>
          <w:sz w:val="20"/>
          <w:szCs w:val="20"/>
        </w:rPr>
        <w:t xml:space="preserve">, stosuje się </w:t>
      </w:r>
      <w:r w:rsidR="00EA1962" w:rsidRPr="002A4AA8">
        <w:rPr>
          <w:rFonts w:ascii="Arial" w:hAnsi="Arial" w:cs="Arial"/>
          <w:sz w:val="20"/>
          <w:szCs w:val="20"/>
        </w:rPr>
        <w:t xml:space="preserve">odpowiednio </w:t>
      </w:r>
      <w:r w:rsidR="00592BC0" w:rsidRPr="002A4AA8">
        <w:rPr>
          <w:rFonts w:ascii="Arial" w:hAnsi="Arial" w:cs="Arial"/>
          <w:sz w:val="20"/>
          <w:szCs w:val="20"/>
        </w:rPr>
        <w:br/>
      </w:r>
      <w:r w:rsidRPr="002A4AA8">
        <w:rPr>
          <w:rFonts w:ascii="Arial" w:hAnsi="Arial" w:cs="Arial"/>
          <w:sz w:val="20"/>
          <w:szCs w:val="20"/>
        </w:rPr>
        <w:t>§ 13 umowy.</w:t>
      </w:r>
    </w:p>
    <w:p w14:paraId="1DEECFDA" w14:textId="77777777" w:rsidR="00947225" w:rsidRPr="002A4AA8" w:rsidRDefault="00947225" w:rsidP="007B279A">
      <w:pPr>
        <w:numPr>
          <w:ilvl w:val="0"/>
          <w:numId w:val="7"/>
        </w:numPr>
        <w:tabs>
          <w:tab w:val="clear" w:pos="720"/>
          <w:tab w:val="num" w:pos="284"/>
        </w:tabs>
        <w:spacing w:after="60" w:line="240" w:lineRule="auto"/>
        <w:ind w:left="284" w:hanging="284"/>
        <w:jc w:val="both"/>
        <w:rPr>
          <w:rFonts w:ascii="Arial" w:hAnsi="Arial" w:cs="Arial"/>
          <w:sz w:val="20"/>
          <w:szCs w:val="20"/>
        </w:rPr>
      </w:pPr>
      <w:r w:rsidRPr="002A4AA8">
        <w:rPr>
          <w:rFonts w:ascii="Arial" w:hAnsi="Arial" w:cs="Arial"/>
          <w:sz w:val="20"/>
          <w:szCs w:val="20"/>
        </w:rPr>
        <w:lastRenderedPageBreak/>
        <w:t>W przypadku roz</w:t>
      </w:r>
      <w:r w:rsidR="007B279A" w:rsidRPr="002A4AA8">
        <w:rPr>
          <w:rFonts w:ascii="Arial" w:hAnsi="Arial" w:cs="Arial"/>
          <w:sz w:val="20"/>
          <w:szCs w:val="20"/>
        </w:rPr>
        <w:t>wiązania umowy na podstawie § 2</w:t>
      </w:r>
      <w:r w:rsidR="00765B83">
        <w:rPr>
          <w:rFonts w:ascii="Arial" w:hAnsi="Arial" w:cs="Arial"/>
          <w:sz w:val="20"/>
          <w:szCs w:val="20"/>
        </w:rPr>
        <w:t>8</w:t>
      </w:r>
      <w:r w:rsidRPr="002A4AA8">
        <w:rPr>
          <w:rFonts w:ascii="Arial" w:hAnsi="Arial" w:cs="Arial"/>
          <w:sz w:val="20"/>
          <w:szCs w:val="20"/>
        </w:rPr>
        <w:t xml:space="preserve"> ust. 1, Beneficjent zobowiązuje się usunąć </w:t>
      </w:r>
      <w:r w:rsidR="00CD7FC6" w:rsidRPr="002A4AA8">
        <w:rPr>
          <w:rFonts w:ascii="Arial" w:hAnsi="Arial" w:cs="Arial"/>
          <w:sz w:val="20"/>
          <w:szCs w:val="20"/>
        </w:rPr>
        <w:t xml:space="preserve">w sposób trwały i nieodwracalny </w:t>
      </w:r>
      <w:r w:rsidRPr="002A4AA8">
        <w:rPr>
          <w:rFonts w:ascii="Arial" w:hAnsi="Arial" w:cs="Arial"/>
          <w:sz w:val="20"/>
          <w:szCs w:val="20"/>
        </w:rPr>
        <w:t>wszelkie dane osobowe pozyskane w związku z realizacją Projektu</w:t>
      </w:r>
      <w:r w:rsidR="0067388D" w:rsidRPr="002A4AA8">
        <w:rPr>
          <w:rFonts w:ascii="Arial" w:hAnsi="Arial" w:cs="Arial"/>
          <w:sz w:val="20"/>
          <w:szCs w:val="20"/>
        </w:rPr>
        <w:t xml:space="preserve"> </w:t>
      </w:r>
      <w:r w:rsidR="00CD7FC6" w:rsidRPr="002A4AA8">
        <w:rPr>
          <w:rFonts w:ascii="Arial" w:hAnsi="Arial" w:cs="Arial"/>
          <w:sz w:val="20"/>
          <w:szCs w:val="20"/>
        </w:rPr>
        <w:t>lub zwrócić je administratorowi w rozumieniu RODO</w:t>
      </w:r>
      <w:r w:rsidRPr="002A4AA8">
        <w:rPr>
          <w:rFonts w:ascii="Arial" w:hAnsi="Arial" w:cs="Arial"/>
          <w:sz w:val="20"/>
          <w:szCs w:val="20"/>
        </w:rPr>
        <w:t>.</w:t>
      </w:r>
    </w:p>
    <w:p w14:paraId="6DA8AE4B" w14:textId="77777777" w:rsidR="009D490C" w:rsidRPr="002A4AA8" w:rsidRDefault="009D490C" w:rsidP="00350F7A">
      <w:pPr>
        <w:spacing w:after="60" w:line="240" w:lineRule="auto"/>
        <w:jc w:val="center"/>
        <w:rPr>
          <w:rFonts w:ascii="Arial" w:hAnsi="Arial" w:cs="Arial"/>
          <w:sz w:val="20"/>
          <w:szCs w:val="20"/>
        </w:rPr>
      </w:pPr>
    </w:p>
    <w:p w14:paraId="7B3353C0"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B8726F" w:rsidRPr="002A4AA8">
        <w:rPr>
          <w:rFonts w:ascii="Arial" w:hAnsi="Arial" w:cs="Arial"/>
          <w:sz w:val="20"/>
          <w:szCs w:val="20"/>
        </w:rPr>
        <w:t>3</w:t>
      </w:r>
      <w:r w:rsidR="000F11B3">
        <w:rPr>
          <w:rFonts w:ascii="Arial" w:hAnsi="Arial" w:cs="Arial"/>
          <w:sz w:val="20"/>
          <w:szCs w:val="20"/>
        </w:rPr>
        <w:t>1</w:t>
      </w:r>
      <w:r w:rsidRPr="002A4AA8">
        <w:rPr>
          <w:rFonts w:ascii="Arial" w:hAnsi="Arial" w:cs="Arial"/>
          <w:sz w:val="20"/>
          <w:szCs w:val="20"/>
        </w:rPr>
        <w:t>.</w:t>
      </w:r>
    </w:p>
    <w:p w14:paraId="7B20EB27" w14:textId="77777777" w:rsidR="009D490C"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 xml:space="preserve">Rozwiązanie umowy nie zwalnia </w:t>
      </w:r>
      <w:r w:rsidR="00FE25FE" w:rsidRPr="002A4AA8">
        <w:rPr>
          <w:rFonts w:ascii="Arial" w:hAnsi="Arial" w:cs="Arial"/>
          <w:sz w:val="20"/>
          <w:szCs w:val="20"/>
        </w:rPr>
        <w:t>B</w:t>
      </w:r>
      <w:r w:rsidRPr="002A4AA8">
        <w:rPr>
          <w:rFonts w:ascii="Arial" w:hAnsi="Arial" w:cs="Arial"/>
          <w:sz w:val="20"/>
          <w:szCs w:val="20"/>
        </w:rPr>
        <w:t xml:space="preserve">eneficjenta z obowiązków wynikających z § </w:t>
      </w:r>
      <w:r w:rsidR="008F14E9" w:rsidRPr="002A4AA8">
        <w:rPr>
          <w:rFonts w:ascii="Arial" w:hAnsi="Arial" w:cs="Arial"/>
          <w:sz w:val="20"/>
          <w:szCs w:val="20"/>
        </w:rPr>
        <w:t>4</w:t>
      </w:r>
      <w:r w:rsidR="00311728" w:rsidRPr="002A4AA8">
        <w:rPr>
          <w:rFonts w:ascii="Arial" w:hAnsi="Arial" w:cs="Arial"/>
          <w:sz w:val="20"/>
          <w:szCs w:val="20"/>
        </w:rPr>
        <w:t xml:space="preserve"> ust. 1 pkt 4, § 16</w:t>
      </w:r>
      <w:r w:rsidR="00970787" w:rsidRPr="002A4AA8">
        <w:rPr>
          <w:rFonts w:ascii="Arial" w:hAnsi="Arial" w:cs="Arial"/>
          <w:sz w:val="20"/>
          <w:szCs w:val="20"/>
        </w:rPr>
        <w:t xml:space="preserve"> </w:t>
      </w:r>
      <w:r w:rsidR="00443112" w:rsidRPr="002A4AA8">
        <w:rPr>
          <w:rFonts w:ascii="Arial" w:hAnsi="Arial" w:cs="Arial"/>
          <w:sz w:val="20"/>
          <w:szCs w:val="20"/>
        </w:rPr>
        <w:t>–</w:t>
      </w:r>
      <w:r w:rsidRPr="002A4AA8">
        <w:rPr>
          <w:rFonts w:ascii="Arial" w:hAnsi="Arial" w:cs="Arial"/>
          <w:sz w:val="20"/>
          <w:szCs w:val="20"/>
        </w:rPr>
        <w:t xml:space="preserve"> 1</w:t>
      </w:r>
      <w:r w:rsidR="00487FE2" w:rsidRPr="002A4AA8">
        <w:rPr>
          <w:rFonts w:ascii="Arial" w:hAnsi="Arial" w:cs="Arial"/>
          <w:sz w:val="20"/>
          <w:szCs w:val="20"/>
        </w:rPr>
        <w:t>9</w:t>
      </w:r>
      <w:r w:rsidR="00443112" w:rsidRPr="002A4AA8">
        <w:rPr>
          <w:rFonts w:ascii="Arial" w:hAnsi="Arial" w:cs="Arial"/>
          <w:sz w:val="20"/>
          <w:szCs w:val="20"/>
        </w:rPr>
        <w:t xml:space="preserve"> oraz</w:t>
      </w:r>
      <w:r w:rsidRPr="002A4AA8">
        <w:rPr>
          <w:rFonts w:ascii="Arial" w:hAnsi="Arial" w:cs="Arial"/>
          <w:sz w:val="20"/>
          <w:szCs w:val="20"/>
        </w:rPr>
        <w:t xml:space="preserve"> § 2</w:t>
      </w:r>
      <w:r w:rsidR="00571B0B" w:rsidRPr="002A4AA8">
        <w:rPr>
          <w:rFonts w:ascii="Arial" w:hAnsi="Arial" w:cs="Arial"/>
          <w:sz w:val="20"/>
          <w:szCs w:val="20"/>
        </w:rPr>
        <w:t>1</w:t>
      </w:r>
      <w:r w:rsidR="00487FE2" w:rsidRPr="002A4AA8">
        <w:rPr>
          <w:rFonts w:ascii="Arial" w:hAnsi="Arial" w:cs="Arial"/>
          <w:sz w:val="20"/>
          <w:szCs w:val="20"/>
        </w:rPr>
        <w:t xml:space="preserve"> – 23</w:t>
      </w:r>
      <w:r w:rsidRPr="002A4AA8">
        <w:rPr>
          <w:rFonts w:ascii="Arial" w:hAnsi="Arial" w:cs="Arial"/>
          <w:sz w:val="20"/>
          <w:szCs w:val="20"/>
        </w:rPr>
        <w:t xml:space="preserve">, które jest on zobowiązany wykonywać w dalszym ciągu. </w:t>
      </w:r>
    </w:p>
    <w:p w14:paraId="38EA217E" w14:textId="77777777" w:rsidR="00D0513B" w:rsidRPr="002A4AA8"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2A4AA8">
        <w:rPr>
          <w:rFonts w:ascii="Arial" w:hAnsi="Arial" w:cs="Arial"/>
          <w:sz w:val="20"/>
          <w:szCs w:val="20"/>
        </w:rPr>
        <w:t xml:space="preserve">Przepis ust. 1 nie obejmuje sytuacji, gdy w związku z rozwiązaniem umowy </w:t>
      </w:r>
      <w:r w:rsidR="005C2373" w:rsidRPr="002A4AA8">
        <w:rPr>
          <w:rFonts w:ascii="Arial" w:hAnsi="Arial" w:cs="Arial"/>
          <w:sz w:val="20"/>
          <w:szCs w:val="20"/>
        </w:rPr>
        <w:t>wszystkie wydatki poniesione w ramach Projektu są uznane za niekwalifikowalne</w:t>
      </w:r>
      <w:r w:rsidRPr="002A4AA8">
        <w:rPr>
          <w:rFonts w:ascii="Arial" w:hAnsi="Arial" w:cs="Arial"/>
          <w:sz w:val="20"/>
          <w:szCs w:val="20"/>
        </w:rPr>
        <w:t>.</w:t>
      </w:r>
    </w:p>
    <w:p w14:paraId="0913AF06" w14:textId="77777777" w:rsidR="00350F7A" w:rsidRPr="002A4AA8" w:rsidRDefault="00350F7A" w:rsidP="00350F7A">
      <w:pPr>
        <w:keepNext/>
        <w:spacing w:after="60" w:line="240" w:lineRule="auto"/>
        <w:jc w:val="center"/>
        <w:rPr>
          <w:rFonts w:ascii="Arial" w:hAnsi="Arial" w:cs="Arial"/>
          <w:b/>
          <w:sz w:val="20"/>
          <w:szCs w:val="20"/>
        </w:rPr>
      </w:pPr>
    </w:p>
    <w:p w14:paraId="532E4143" w14:textId="77777777" w:rsidR="009D490C" w:rsidRPr="002A4AA8" w:rsidRDefault="009D490C" w:rsidP="00350F7A">
      <w:pPr>
        <w:keepNext/>
        <w:spacing w:after="60" w:line="240" w:lineRule="auto"/>
        <w:jc w:val="center"/>
        <w:rPr>
          <w:rFonts w:ascii="Arial" w:hAnsi="Arial" w:cs="Arial"/>
          <w:b/>
          <w:sz w:val="20"/>
          <w:szCs w:val="20"/>
        </w:rPr>
      </w:pPr>
      <w:r w:rsidRPr="002A4AA8">
        <w:rPr>
          <w:rFonts w:ascii="Arial" w:hAnsi="Arial" w:cs="Arial"/>
          <w:b/>
          <w:sz w:val="20"/>
          <w:szCs w:val="20"/>
        </w:rPr>
        <w:t>Postanowienia końcowe</w:t>
      </w:r>
    </w:p>
    <w:p w14:paraId="308A7724" w14:textId="77777777" w:rsidR="009D490C" w:rsidRPr="00C67104" w:rsidRDefault="009D490C" w:rsidP="00350F7A">
      <w:pPr>
        <w:keepNext/>
        <w:spacing w:after="60" w:line="240" w:lineRule="auto"/>
        <w:jc w:val="center"/>
        <w:rPr>
          <w:rFonts w:ascii="Arial" w:hAnsi="Arial" w:cs="Arial"/>
          <w:sz w:val="20"/>
          <w:szCs w:val="20"/>
        </w:rPr>
      </w:pPr>
      <w:r w:rsidRPr="00C67104">
        <w:rPr>
          <w:rFonts w:ascii="Arial" w:hAnsi="Arial" w:cs="Arial"/>
          <w:sz w:val="20"/>
          <w:szCs w:val="20"/>
        </w:rPr>
        <w:t xml:space="preserve">§ </w:t>
      </w:r>
      <w:r w:rsidR="00DD756A" w:rsidRPr="00C67104">
        <w:rPr>
          <w:rFonts w:ascii="Arial" w:hAnsi="Arial" w:cs="Arial"/>
          <w:sz w:val="20"/>
          <w:szCs w:val="20"/>
        </w:rPr>
        <w:t>3</w:t>
      </w:r>
      <w:r w:rsidR="00D316F8" w:rsidRPr="00C67104">
        <w:rPr>
          <w:rFonts w:ascii="Arial" w:hAnsi="Arial" w:cs="Arial"/>
          <w:sz w:val="20"/>
          <w:szCs w:val="20"/>
        </w:rPr>
        <w:t>2</w:t>
      </w:r>
      <w:r w:rsidRPr="00C67104">
        <w:rPr>
          <w:rFonts w:ascii="Arial" w:hAnsi="Arial" w:cs="Arial"/>
          <w:sz w:val="20"/>
          <w:szCs w:val="20"/>
        </w:rPr>
        <w:t>.</w:t>
      </w:r>
    </w:p>
    <w:p w14:paraId="4B0964B6" w14:textId="77777777" w:rsidR="009D490C" w:rsidRPr="00C67104" w:rsidRDefault="009D490C" w:rsidP="00D942FB">
      <w:pPr>
        <w:keepNext/>
        <w:numPr>
          <w:ilvl w:val="0"/>
          <w:numId w:val="22"/>
        </w:numPr>
        <w:spacing w:after="60" w:line="240" w:lineRule="auto"/>
        <w:jc w:val="both"/>
        <w:rPr>
          <w:rFonts w:ascii="Arial" w:hAnsi="Arial" w:cs="Arial"/>
          <w:sz w:val="20"/>
          <w:szCs w:val="20"/>
        </w:rPr>
      </w:pPr>
      <w:r w:rsidRPr="00C67104">
        <w:rPr>
          <w:rFonts w:ascii="Arial" w:hAnsi="Arial" w:cs="Arial"/>
          <w:sz w:val="20"/>
          <w:szCs w:val="20"/>
        </w:rPr>
        <w:t xml:space="preserve">Prawa i obowiązki </w:t>
      </w:r>
      <w:r w:rsidR="00955367" w:rsidRPr="00C67104">
        <w:rPr>
          <w:rFonts w:ascii="Arial" w:hAnsi="Arial" w:cs="Arial"/>
          <w:sz w:val="20"/>
          <w:szCs w:val="20"/>
        </w:rPr>
        <w:t xml:space="preserve">oraz wierzytelności </w:t>
      </w:r>
      <w:r w:rsidRPr="00C67104">
        <w:rPr>
          <w:rFonts w:ascii="Arial" w:hAnsi="Arial" w:cs="Arial"/>
          <w:sz w:val="20"/>
          <w:szCs w:val="20"/>
        </w:rPr>
        <w:t xml:space="preserve">Beneficjenta wynikające z umowy nie mogą być przenoszone na osoby trzecie, bez zgody </w:t>
      </w:r>
      <w:r w:rsidR="00EF202B" w:rsidRPr="00C67104">
        <w:rPr>
          <w:rFonts w:ascii="Arial" w:hAnsi="Arial" w:cs="Arial"/>
          <w:sz w:val="20"/>
          <w:szCs w:val="20"/>
        </w:rPr>
        <w:t>Instytucji Pośredniczącej</w:t>
      </w:r>
      <w:r w:rsidRPr="00C67104">
        <w:rPr>
          <w:rFonts w:ascii="Arial" w:hAnsi="Arial" w:cs="Arial"/>
          <w:sz w:val="20"/>
          <w:szCs w:val="20"/>
        </w:rPr>
        <w:t>. Powyższy przepis nie obejmuje przenoszenia praw w ramach partnerstwa.</w:t>
      </w:r>
    </w:p>
    <w:p w14:paraId="426982A4" w14:textId="77777777" w:rsidR="009D490C" w:rsidRPr="00C67104" w:rsidRDefault="009D490C" w:rsidP="00D942FB">
      <w:pPr>
        <w:numPr>
          <w:ilvl w:val="0"/>
          <w:numId w:val="22"/>
        </w:numPr>
        <w:spacing w:after="60" w:line="240" w:lineRule="auto"/>
        <w:jc w:val="both"/>
        <w:rPr>
          <w:rFonts w:ascii="Arial" w:hAnsi="Arial" w:cs="Arial"/>
          <w:sz w:val="20"/>
          <w:szCs w:val="20"/>
        </w:rPr>
      </w:pPr>
      <w:r w:rsidRPr="00C67104">
        <w:rPr>
          <w:rFonts w:ascii="Arial" w:hAnsi="Arial" w:cs="Arial"/>
          <w:sz w:val="20"/>
          <w:szCs w:val="20"/>
        </w:rPr>
        <w:t xml:space="preserve">Beneficjent zobowiązuje się wprowadzić prawa i obowiązki Partnerów wynikające z niniejszej umowy w zawartej z nimi umowie </w:t>
      </w:r>
      <w:r w:rsidR="00600D7C" w:rsidRPr="00C67104">
        <w:rPr>
          <w:rFonts w:ascii="Arial" w:hAnsi="Arial" w:cs="Arial"/>
          <w:sz w:val="20"/>
          <w:szCs w:val="20"/>
        </w:rPr>
        <w:t xml:space="preserve">o </w:t>
      </w:r>
      <w:r w:rsidRPr="00C67104">
        <w:rPr>
          <w:rFonts w:ascii="Arial" w:hAnsi="Arial" w:cs="Arial"/>
          <w:sz w:val="20"/>
          <w:szCs w:val="20"/>
        </w:rPr>
        <w:t>partnerstw</w:t>
      </w:r>
      <w:r w:rsidR="00600D7C" w:rsidRPr="00C67104">
        <w:rPr>
          <w:rFonts w:ascii="Arial" w:hAnsi="Arial" w:cs="Arial"/>
          <w:sz w:val="20"/>
          <w:szCs w:val="20"/>
        </w:rPr>
        <w:t>ie</w:t>
      </w:r>
      <w:r w:rsidRPr="00C67104">
        <w:rPr>
          <w:rFonts w:ascii="Arial" w:hAnsi="Arial" w:cs="Arial"/>
          <w:sz w:val="20"/>
          <w:szCs w:val="20"/>
        </w:rPr>
        <w:t>.</w:t>
      </w:r>
      <w:r w:rsidRPr="00C67104">
        <w:rPr>
          <w:rStyle w:val="Odwoanieprzypisudolnego"/>
          <w:rFonts w:ascii="Arial" w:hAnsi="Arial" w:cs="Arial"/>
          <w:sz w:val="20"/>
          <w:szCs w:val="20"/>
        </w:rPr>
        <w:footnoteReference w:id="89"/>
      </w:r>
    </w:p>
    <w:p w14:paraId="64C5B653" w14:textId="77777777" w:rsidR="009D490C" w:rsidRPr="002A4AA8" w:rsidRDefault="009D490C" w:rsidP="00350F7A">
      <w:pPr>
        <w:spacing w:after="60" w:line="240" w:lineRule="auto"/>
        <w:jc w:val="both"/>
        <w:rPr>
          <w:rFonts w:ascii="Arial" w:hAnsi="Arial" w:cs="Arial"/>
          <w:i/>
          <w:sz w:val="20"/>
          <w:szCs w:val="20"/>
        </w:rPr>
      </w:pPr>
    </w:p>
    <w:p w14:paraId="0FF08BCF"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xml:space="preserve">§ </w:t>
      </w:r>
      <w:r w:rsidR="00DD756A" w:rsidRPr="002A4AA8">
        <w:rPr>
          <w:rFonts w:ascii="Arial" w:hAnsi="Arial" w:cs="Arial"/>
          <w:sz w:val="20"/>
          <w:szCs w:val="20"/>
        </w:rPr>
        <w:t>3</w:t>
      </w:r>
      <w:r w:rsidR="00C378F6">
        <w:rPr>
          <w:rFonts w:ascii="Arial" w:hAnsi="Arial" w:cs="Arial"/>
          <w:sz w:val="20"/>
          <w:szCs w:val="20"/>
        </w:rPr>
        <w:t>3</w:t>
      </w:r>
    </w:p>
    <w:p w14:paraId="1A304F21" w14:textId="77777777" w:rsidR="009D490C" w:rsidRPr="002A4AA8" w:rsidRDefault="009D490C" w:rsidP="00350F7A">
      <w:pPr>
        <w:widowControl w:val="0"/>
        <w:spacing w:after="60" w:line="240" w:lineRule="auto"/>
        <w:jc w:val="both"/>
        <w:rPr>
          <w:rFonts w:ascii="Arial" w:hAnsi="Arial" w:cs="Arial"/>
          <w:sz w:val="20"/>
          <w:szCs w:val="20"/>
        </w:rPr>
      </w:pPr>
      <w:r w:rsidRPr="002A4AA8">
        <w:rPr>
          <w:rFonts w:ascii="Arial" w:hAnsi="Arial" w:cs="Arial"/>
          <w:sz w:val="20"/>
          <w:szCs w:val="20"/>
        </w:rPr>
        <w:t>W sprawach nieuregulowanych umową zastosowanie mają odpowiednie reguły i </w:t>
      </w:r>
      <w:r w:rsidR="00970787" w:rsidRPr="002A4AA8">
        <w:rPr>
          <w:rFonts w:ascii="Arial" w:hAnsi="Arial" w:cs="Arial"/>
          <w:sz w:val="20"/>
          <w:szCs w:val="20"/>
        </w:rPr>
        <w:t xml:space="preserve">warunki </w:t>
      </w:r>
      <w:r w:rsidRPr="002A4AA8">
        <w:rPr>
          <w:rFonts w:ascii="Arial" w:hAnsi="Arial" w:cs="Arial"/>
          <w:sz w:val="20"/>
          <w:szCs w:val="20"/>
        </w:rPr>
        <w:t xml:space="preserve">wynikające z  Programu, a także odpowiednie przepisy prawa </w:t>
      </w:r>
      <w:r w:rsidR="00970787" w:rsidRPr="002A4AA8">
        <w:rPr>
          <w:rFonts w:ascii="Arial" w:hAnsi="Arial" w:cs="Arial"/>
          <w:sz w:val="20"/>
          <w:szCs w:val="20"/>
        </w:rPr>
        <w:t>unijnego i prawa krajowego</w:t>
      </w:r>
      <w:r w:rsidRPr="002A4AA8">
        <w:rPr>
          <w:rFonts w:ascii="Arial" w:hAnsi="Arial" w:cs="Arial"/>
          <w:sz w:val="20"/>
          <w:szCs w:val="20"/>
        </w:rPr>
        <w:t>, w szczególności:</w:t>
      </w:r>
    </w:p>
    <w:p w14:paraId="4A58710A"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rozporządzenia nr 1</w:t>
      </w:r>
      <w:r w:rsidR="009801E7" w:rsidRPr="002A4AA8">
        <w:rPr>
          <w:rFonts w:ascii="Arial" w:hAnsi="Arial" w:cs="Arial"/>
          <w:sz w:val="20"/>
          <w:szCs w:val="20"/>
        </w:rPr>
        <w:t>30</w:t>
      </w:r>
      <w:r w:rsidRPr="002A4AA8">
        <w:rPr>
          <w:rFonts w:ascii="Arial" w:hAnsi="Arial" w:cs="Arial"/>
          <w:sz w:val="20"/>
          <w:szCs w:val="20"/>
        </w:rPr>
        <w:t>3/</w:t>
      </w:r>
      <w:r w:rsidR="009801E7" w:rsidRPr="002A4AA8">
        <w:rPr>
          <w:rFonts w:ascii="Arial" w:hAnsi="Arial" w:cs="Arial"/>
          <w:sz w:val="20"/>
          <w:szCs w:val="20"/>
        </w:rPr>
        <w:t>2013</w:t>
      </w:r>
      <w:r w:rsidR="00467F9E" w:rsidRPr="002A4AA8">
        <w:rPr>
          <w:rFonts w:ascii="Arial" w:hAnsi="Arial" w:cs="Arial"/>
          <w:sz w:val="20"/>
          <w:szCs w:val="20"/>
        </w:rPr>
        <w:t>;</w:t>
      </w:r>
    </w:p>
    <w:p w14:paraId="3DF5747C"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9801E7" w:rsidRPr="002A4AA8">
        <w:rPr>
          <w:rFonts w:ascii="Arial" w:hAnsi="Arial" w:cs="Arial"/>
          <w:sz w:val="20"/>
          <w:szCs w:val="20"/>
        </w:rPr>
        <w:t>nr 1304/2013</w:t>
      </w:r>
      <w:r w:rsidR="00467F9E" w:rsidRPr="002A4AA8">
        <w:rPr>
          <w:rFonts w:ascii="Arial" w:hAnsi="Arial" w:cs="Arial"/>
          <w:sz w:val="20"/>
          <w:szCs w:val="20"/>
        </w:rPr>
        <w:t>;</w:t>
      </w:r>
      <w:r w:rsidRPr="002A4AA8">
        <w:rPr>
          <w:rFonts w:ascii="Arial" w:hAnsi="Arial" w:cs="Arial"/>
          <w:sz w:val="20"/>
          <w:szCs w:val="20"/>
        </w:rPr>
        <w:t xml:space="preserve"> </w:t>
      </w:r>
    </w:p>
    <w:p w14:paraId="0C828973"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rozporządzenia </w:t>
      </w:r>
      <w:r w:rsidR="00280308" w:rsidRPr="002A4AA8">
        <w:rPr>
          <w:rFonts w:ascii="Arial" w:hAnsi="Arial" w:cs="Arial"/>
          <w:sz w:val="20"/>
          <w:szCs w:val="20"/>
        </w:rPr>
        <w:t xml:space="preserve">delegowanego </w:t>
      </w:r>
      <w:r w:rsidRPr="002A4AA8">
        <w:rPr>
          <w:rFonts w:ascii="Arial" w:hAnsi="Arial" w:cs="Arial"/>
          <w:sz w:val="20"/>
          <w:szCs w:val="20"/>
        </w:rPr>
        <w:t>Komisji (</w:t>
      </w:r>
      <w:r w:rsidR="00280308" w:rsidRPr="002A4AA8">
        <w:rPr>
          <w:rFonts w:ascii="Arial" w:hAnsi="Arial" w:cs="Arial"/>
          <w:sz w:val="20"/>
          <w:szCs w:val="20"/>
        </w:rPr>
        <w:t>U</w:t>
      </w:r>
      <w:r w:rsidRPr="002A4AA8">
        <w:rPr>
          <w:rFonts w:ascii="Arial" w:hAnsi="Arial" w:cs="Arial"/>
          <w:sz w:val="20"/>
          <w:szCs w:val="20"/>
        </w:rPr>
        <w:t xml:space="preserve">E) nr </w:t>
      </w:r>
      <w:r w:rsidR="00280308" w:rsidRPr="002A4AA8">
        <w:rPr>
          <w:rFonts w:ascii="Arial" w:hAnsi="Arial" w:cs="Arial"/>
          <w:sz w:val="20"/>
          <w:szCs w:val="20"/>
        </w:rPr>
        <w:t>480</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w:t>
      </w:r>
      <w:r w:rsidR="00280308" w:rsidRPr="002A4AA8">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2A4AA8">
        <w:rPr>
          <w:rFonts w:ascii="Arial" w:hAnsi="Arial" w:cs="Arial"/>
          <w:sz w:val="20"/>
          <w:szCs w:val="20"/>
        </w:rPr>
        <w:t xml:space="preserve"> (Dz. Urz. UE L </w:t>
      </w:r>
      <w:r w:rsidR="00280308" w:rsidRPr="002A4AA8">
        <w:rPr>
          <w:rFonts w:ascii="Arial" w:hAnsi="Arial" w:cs="Arial"/>
          <w:sz w:val="20"/>
          <w:szCs w:val="20"/>
        </w:rPr>
        <w:t>138</w:t>
      </w:r>
      <w:r w:rsidRPr="002A4AA8">
        <w:rPr>
          <w:rFonts w:ascii="Arial" w:hAnsi="Arial" w:cs="Arial"/>
          <w:sz w:val="20"/>
          <w:szCs w:val="20"/>
        </w:rPr>
        <w:t xml:space="preserve"> z 1</w:t>
      </w:r>
      <w:r w:rsidR="00280308" w:rsidRPr="002A4AA8">
        <w:rPr>
          <w:rFonts w:ascii="Arial" w:hAnsi="Arial" w:cs="Arial"/>
          <w:sz w:val="20"/>
          <w:szCs w:val="20"/>
        </w:rPr>
        <w:t>3</w:t>
      </w:r>
      <w:r w:rsidRPr="002A4AA8">
        <w:rPr>
          <w:rFonts w:ascii="Arial" w:hAnsi="Arial" w:cs="Arial"/>
          <w:sz w:val="20"/>
          <w:szCs w:val="20"/>
        </w:rPr>
        <w:t>.</w:t>
      </w:r>
      <w:r w:rsidR="00443112" w:rsidRPr="002A4AA8">
        <w:rPr>
          <w:rFonts w:ascii="Arial" w:hAnsi="Arial" w:cs="Arial"/>
          <w:sz w:val="20"/>
          <w:szCs w:val="20"/>
        </w:rPr>
        <w:t>0</w:t>
      </w:r>
      <w:r w:rsidR="00280308" w:rsidRPr="002A4AA8">
        <w:rPr>
          <w:rFonts w:ascii="Arial" w:hAnsi="Arial" w:cs="Arial"/>
          <w:sz w:val="20"/>
          <w:szCs w:val="20"/>
        </w:rPr>
        <w:t>5</w:t>
      </w:r>
      <w:r w:rsidRPr="002A4AA8">
        <w:rPr>
          <w:rFonts w:ascii="Arial" w:hAnsi="Arial" w:cs="Arial"/>
          <w:sz w:val="20"/>
          <w:szCs w:val="20"/>
        </w:rPr>
        <w:t>.20</w:t>
      </w:r>
      <w:r w:rsidR="00280308" w:rsidRPr="002A4AA8">
        <w:rPr>
          <w:rFonts w:ascii="Arial" w:hAnsi="Arial" w:cs="Arial"/>
          <w:sz w:val="20"/>
          <w:szCs w:val="20"/>
        </w:rPr>
        <w:t>14</w:t>
      </w:r>
      <w:r w:rsidRPr="002A4AA8">
        <w:rPr>
          <w:rFonts w:ascii="Arial" w:hAnsi="Arial" w:cs="Arial"/>
          <w:sz w:val="20"/>
          <w:szCs w:val="20"/>
        </w:rPr>
        <w:t xml:space="preserve">, str. </w:t>
      </w:r>
      <w:r w:rsidR="00280308" w:rsidRPr="002A4AA8">
        <w:rPr>
          <w:rFonts w:ascii="Arial" w:hAnsi="Arial" w:cs="Arial"/>
          <w:sz w:val="20"/>
          <w:szCs w:val="20"/>
        </w:rPr>
        <w:t>5</w:t>
      </w:r>
      <w:r w:rsidR="00AB32E4" w:rsidRPr="002A4AA8">
        <w:rPr>
          <w:rFonts w:ascii="Arial" w:hAnsi="Arial" w:cs="Arial"/>
          <w:sz w:val="20"/>
          <w:szCs w:val="20"/>
        </w:rPr>
        <w:t xml:space="preserve"> </w:t>
      </w:r>
      <w:r w:rsidR="002C0E3E" w:rsidRPr="002A4AA8">
        <w:rPr>
          <w:rFonts w:ascii="Arial" w:hAnsi="Arial" w:cs="Arial"/>
          <w:sz w:val="20"/>
          <w:szCs w:val="20"/>
        </w:rPr>
        <w:t xml:space="preserve">z </w:t>
      </w:r>
      <w:proofErr w:type="spellStart"/>
      <w:r w:rsidR="002C0E3E" w:rsidRPr="002A4AA8">
        <w:rPr>
          <w:rFonts w:ascii="Arial" w:hAnsi="Arial" w:cs="Arial"/>
          <w:sz w:val="20"/>
          <w:szCs w:val="20"/>
        </w:rPr>
        <w:t>późn</w:t>
      </w:r>
      <w:proofErr w:type="spellEnd"/>
      <w:r w:rsidR="002C0E3E" w:rsidRPr="002A4AA8">
        <w:rPr>
          <w:rFonts w:ascii="Arial" w:hAnsi="Arial" w:cs="Arial"/>
          <w:sz w:val="20"/>
          <w:szCs w:val="20"/>
        </w:rPr>
        <w:t xml:space="preserve">. </w:t>
      </w:r>
      <w:r w:rsidR="00443112" w:rsidRPr="002A4AA8">
        <w:rPr>
          <w:rFonts w:ascii="Arial" w:hAnsi="Arial" w:cs="Arial"/>
          <w:sz w:val="20"/>
          <w:szCs w:val="20"/>
        </w:rPr>
        <w:t>zm.</w:t>
      </w:r>
      <w:r w:rsidR="00280308" w:rsidRPr="002A4AA8">
        <w:rPr>
          <w:rFonts w:ascii="Arial" w:hAnsi="Arial" w:cs="Arial"/>
          <w:sz w:val="20"/>
          <w:szCs w:val="20"/>
        </w:rPr>
        <w:t>)</w:t>
      </w:r>
      <w:r w:rsidR="00467F9E" w:rsidRPr="002A4AA8">
        <w:rPr>
          <w:rFonts w:ascii="Arial" w:hAnsi="Arial" w:cs="Arial"/>
          <w:sz w:val="20"/>
          <w:szCs w:val="20"/>
        </w:rPr>
        <w:t>;</w:t>
      </w:r>
      <w:r w:rsidR="00B10137" w:rsidRPr="002A4AA8">
        <w:rPr>
          <w:rFonts w:ascii="Arial" w:hAnsi="Arial" w:cs="Arial"/>
          <w:sz w:val="20"/>
          <w:szCs w:val="20"/>
        </w:rPr>
        <w:t xml:space="preserve"> </w:t>
      </w:r>
    </w:p>
    <w:p w14:paraId="06DFB070"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23 kwietnia 1964 r. - Kodeks cywilny </w:t>
      </w:r>
      <w:r w:rsidR="00063D4F" w:rsidRPr="002A4AA8">
        <w:rPr>
          <w:rFonts w:ascii="Arial" w:hAnsi="Arial" w:cs="Arial"/>
          <w:sz w:val="20"/>
          <w:szCs w:val="20"/>
        </w:rPr>
        <w:t>(</w:t>
      </w:r>
      <w:proofErr w:type="spellStart"/>
      <w:r w:rsidR="00063D4F" w:rsidRPr="002A4AA8">
        <w:rPr>
          <w:rFonts w:ascii="Arial" w:hAnsi="Arial" w:cs="Arial"/>
          <w:sz w:val="20"/>
          <w:szCs w:val="20"/>
        </w:rPr>
        <w:t>t.j</w:t>
      </w:r>
      <w:proofErr w:type="spellEnd"/>
      <w:r w:rsidR="00063D4F" w:rsidRPr="002A4AA8">
        <w:rPr>
          <w:rFonts w:ascii="Arial" w:hAnsi="Arial" w:cs="Arial"/>
          <w:sz w:val="20"/>
          <w:szCs w:val="20"/>
        </w:rPr>
        <w:t>. Dz. U. z 201</w:t>
      </w:r>
      <w:r w:rsidR="00150D2D" w:rsidRPr="002A4AA8">
        <w:rPr>
          <w:rFonts w:ascii="Arial" w:hAnsi="Arial" w:cs="Arial"/>
          <w:sz w:val="20"/>
          <w:szCs w:val="20"/>
        </w:rPr>
        <w:t>9</w:t>
      </w:r>
      <w:r w:rsidR="00063D4F" w:rsidRPr="002A4AA8">
        <w:rPr>
          <w:rFonts w:ascii="Arial" w:hAnsi="Arial" w:cs="Arial"/>
          <w:sz w:val="20"/>
          <w:szCs w:val="20"/>
        </w:rPr>
        <w:t xml:space="preserve"> r. poz.</w:t>
      </w:r>
      <w:r w:rsidR="00150D2D" w:rsidRPr="002A4AA8">
        <w:rPr>
          <w:rFonts w:ascii="Arial" w:hAnsi="Arial" w:cs="Arial"/>
          <w:sz w:val="20"/>
          <w:szCs w:val="20"/>
        </w:rPr>
        <w:t xml:space="preserve"> 1145</w:t>
      </w:r>
      <w:r w:rsidR="00063D4F" w:rsidRPr="002A4AA8">
        <w:rPr>
          <w:rFonts w:ascii="Arial" w:hAnsi="Arial" w:cs="Arial"/>
          <w:sz w:val="20"/>
          <w:szCs w:val="20"/>
        </w:rPr>
        <w:t>);</w:t>
      </w:r>
      <w:r w:rsidRPr="002A4AA8">
        <w:rPr>
          <w:rFonts w:ascii="Arial" w:hAnsi="Arial" w:cs="Arial"/>
          <w:sz w:val="20"/>
          <w:szCs w:val="20"/>
        </w:rPr>
        <w:t xml:space="preserve"> </w:t>
      </w:r>
    </w:p>
    <w:p w14:paraId="4E8059E1"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ustawy z dnia 27 sierpnia 2009 r. o finansach publicznych</w:t>
      </w:r>
      <w:r w:rsidR="00C01471" w:rsidRPr="002A4AA8">
        <w:rPr>
          <w:rFonts w:ascii="Arial" w:hAnsi="Arial" w:cs="Arial"/>
          <w:sz w:val="20"/>
          <w:szCs w:val="20"/>
        </w:rPr>
        <w:t xml:space="preserve"> (</w:t>
      </w:r>
      <w:proofErr w:type="spellStart"/>
      <w:r w:rsidR="00A11255" w:rsidRPr="002A4AA8">
        <w:rPr>
          <w:rFonts w:ascii="Arial" w:hAnsi="Arial" w:cs="Arial"/>
          <w:sz w:val="20"/>
          <w:szCs w:val="20"/>
        </w:rPr>
        <w:t>t.j</w:t>
      </w:r>
      <w:proofErr w:type="spellEnd"/>
      <w:r w:rsidR="00A11255" w:rsidRPr="002A4AA8">
        <w:rPr>
          <w:rFonts w:ascii="Arial" w:hAnsi="Arial" w:cs="Arial"/>
          <w:sz w:val="20"/>
          <w:szCs w:val="20"/>
        </w:rPr>
        <w:t xml:space="preserve">. </w:t>
      </w:r>
      <w:r w:rsidR="00C01471" w:rsidRPr="002A4AA8">
        <w:rPr>
          <w:rFonts w:ascii="Arial" w:hAnsi="Arial" w:cs="Arial"/>
          <w:sz w:val="20"/>
          <w:szCs w:val="20"/>
        </w:rPr>
        <w:t>Dz. U. z 201</w:t>
      </w:r>
      <w:r w:rsidR="00E84A59" w:rsidRPr="002A4AA8">
        <w:rPr>
          <w:rFonts w:ascii="Arial" w:hAnsi="Arial" w:cs="Arial"/>
          <w:sz w:val="20"/>
          <w:szCs w:val="20"/>
        </w:rPr>
        <w:t>9</w:t>
      </w:r>
      <w:r w:rsidR="00C01471" w:rsidRPr="002A4AA8">
        <w:rPr>
          <w:rFonts w:ascii="Arial" w:hAnsi="Arial" w:cs="Arial"/>
          <w:sz w:val="20"/>
          <w:szCs w:val="20"/>
        </w:rPr>
        <w:t xml:space="preserve"> r. poz. </w:t>
      </w:r>
      <w:r w:rsidR="00E84A59" w:rsidRPr="002A4AA8">
        <w:rPr>
          <w:rFonts w:ascii="Arial" w:hAnsi="Arial" w:cs="Arial"/>
          <w:sz w:val="20"/>
          <w:szCs w:val="20"/>
        </w:rPr>
        <w:t xml:space="preserve">869 </w:t>
      </w:r>
      <w:r w:rsidR="006C6ECB" w:rsidRPr="002A4AA8">
        <w:rPr>
          <w:rFonts w:ascii="Arial" w:hAnsi="Arial" w:cs="Arial"/>
          <w:sz w:val="20"/>
          <w:szCs w:val="20"/>
        </w:rPr>
        <w:t>z</w:t>
      </w:r>
      <w:r w:rsidR="00A11255" w:rsidRPr="002A4AA8">
        <w:rPr>
          <w:rFonts w:ascii="Arial" w:hAnsi="Arial" w:cs="Arial"/>
          <w:sz w:val="20"/>
          <w:szCs w:val="20"/>
        </w:rPr>
        <w:t xml:space="preserve">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w:t>
      </w:r>
      <w:r w:rsidR="006C6ECB" w:rsidRPr="002A4AA8">
        <w:rPr>
          <w:rFonts w:ascii="Arial" w:hAnsi="Arial" w:cs="Arial"/>
          <w:sz w:val="20"/>
          <w:szCs w:val="20"/>
        </w:rPr>
        <w:t xml:space="preserve"> zm.</w:t>
      </w:r>
      <w:r w:rsidR="00C01471" w:rsidRPr="002A4AA8">
        <w:rPr>
          <w:rFonts w:ascii="Arial" w:hAnsi="Arial" w:cs="Arial"/>
          <w:sz w:val="20"/>
          <w:szCs w:val="20"/>
        </w:rPr>
        <w:t>)</w:t>
      </w:r>
      <w:r w:rsidR="00467F9E" w:rsidRPr="002A4AA8">
        <w:rPr>
          <w:rFonts w:ascii="Arial" w:hAnsi="Arial" w:cs="Arial"/>
          <w:sz w:val="20"/>
          <w:szCs w:val="20"/>
        </w:rPr>
        <w:t>;</w:t>
      </w:r>
    </w:p>
    <w:p w14:paraId="2D04F87D"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z dnia </w:t>
      </w:r>
      <w:r w:rsidR="009801E7" w:rsidRPr="002A4AA8">
        <w:rPr>
          <w:rFonts w:ascii="Arial" w:hAnsi="Arial" w:cs="Arial"/>
          <w:sz w:val="20"/>
          <w:szCs w:val="20"/>
        </w:rPr>
        <w:t xml:space="preserve">11 lipca 2014 r. </w:t>
      </w:r>
      <w:r w:rsidRPr="002A4AA8">
        <w:rPr>
          <w:rFonts w:ascii="Arial" w:hAnsi="Arial" w:cs="Arial"/>
          <w:sz w:val="20"/>
          <w:szCs w:val="20"/>
        </w:rPr>
        <w:t xml:space="preserve">o zasadach </w:t>
      </w:r>
      <w:r w:rsidR="009801E7" w:rsidRPr="002A4AA8">
        <w:rPr>
          <w:rFonts w:ascii="Arial" w:hAnsi="Arial" w:cs="Arial"/>
          <w:sz w:val="20"/>
          <w:szCs w:val="20"/>
        </w:rPr>
        <w:t>realizacji programów w zakresie polityki spójności finansowanych w perspektywie finansowej 2014–2020</w:t>
      </w:r>
      <w:r w:rsidR="0079187E" w:rsidRPr="002A4AA8">
        <w:rPr>
          <w:rFonts w:ascii="Arial" w:hAnsi="Arial" w:cs="Arial"/>
          <w:sz w:val="20"/>
          <w:szCs w:val="20"/>
        </w:rPr>
        <w:t xml:space="preserve"> (</w:t>
      </w:r>
      <w:proofErr w:type="spellStart"/>
      <w:r w:rsidR="00150D2D" w:rsidRPr="002A4AA8">
        <w:rPr>
          <w:rFonts w:ascii="Arial" w:hAnsi="Arial" w:cs="Arial"/>
          <w:sz w:val="20"/>
          <w:szCs w:val="20"/>
        </w:rPr>
        <w:t>t.j</w:t>
      </w:r>
      <w:proofErr w:type="spellEnd"/>
      <w:r w:rsidR="00150D2D" w:rsidRPr="002A4AA8">
        <w:rPr>
          <w:rFonts w:ascii="Arial" w:hAnsi="Arial" w:cs="Arial"/>
          <w:sz w:val="20"/>
          <w:szCs w:val="20"/>
        </w:rPr>
        <w:t xml:space="preserve">. </w:t>
      </w:r>
      <w:r w:rsidR="00063D4F" w:rsidRPr="002A4AA8">
        <w:rPr>
          <w:rFonts w:ascii="Arial" w:hAnsi="Arial" w:cs="Arial"/>
          <w:sz w:val="20"/>
          <w:szCs w:val="20"/>
        </w:rPr>
        <w:t>Dz. U. 201</w:t>
      </w:r>
      <w:r w:rsidR="001B0813" w:rsidRPr="002A4AA8">
        <w:rPr>
          <w:rFonts w:ascii="Arial" w:hAnsi="Arial" w:cs="Arial"/>
          <w:sz w:val="20"/>
          <w:szCs w:val="20"/>
        </w:rPr>
        <w:t>8</w:t>
      </w:r>
      <w:r w:rsidR="00063D4F" w:rsidRPr="002A4AA8">
        <w:rPr>
          <w:rFonts w:ascii="Arial" w:hAnsi="Arial" w:cs="Arial"/>
          <w:sz w:val="20"/>
          <w:szCs w:val="20"/>
        </w:rPr>
        <w:t>, poz. 14</w:t>
      </w:r>
      <w:r w:rsidR="001B0813" w:rsidRPr="002A4AA8">
        <w:rPr>
          <w:rFonts w:ascii="Arial" w:hAnsi="Arial" w:cs="Arial"/>
          <w:sz w:val="20"/>
          <w:szCs w:val="20"/>
        </w:rPr>
        <w:t>31</w:t>
      </w:r>
      <w:r w:rsidR="00150D2D" w:rsidRPr="002A4AA8">
        <w:rPr>
          <w:rFonts w:ascii="Arial" w:hAnsi="Arial" w:cs="Arial"/>
          <w:sz w:val="20"/>
          <w:szCs w:val="20"/>
        </w:rPr>
        <w:t xml:space="preserve"> z </w:t>
      </w:r>
      <w:proofErr w:type="spellStart"/>
      <w:r w:rsidR="00150D2D" w:rsidRPr="002A4AA8">
        <w:rPr>
          <w:rFonts w:ascii="Arial" w:hAnsi="Arial" w:cs="Arial"/>
          <w:sz w:val="20"/>
          <w:szCs w:val="20"/>
        </w:rPr>
        <w:t>późn</w:t>
      </w:r>
      <w:proofErr w:type="spellEnd"/>
      <w:r w:rsidR="00150D2D" w:rsidRPr="002A4AA8">
        <w:rPr>
          <w:rFonts w:ascii="Arial" w:hAnsi="Arial" w:cs="Arial"/>
          <w:sz w:val="20"/>
          <w:szCs w:val="20"/>
        </w:rPr>
        <w:t>. zm.</w:t>
      </w:r>
      <w:r w:rsidR="00063D4F" w:rsidRPr="002A4AA8">
        <w:rPr>
          <w:rFonts w:ascii="Arial" w:hAnsi="Arial" w:cs="Arial"/>
          <w:sz w:val="20"/>
          <w:szCs w:val="20"/>
        </w:rPr>
        <w:t>);</w:t>
      </w:r>
    </w:p>
    <w:p w14:paraId="32BD8E88"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 xml:space="preserve">ustawy </w:t>
      </w:r>
      <w:r w:rsidR="00391A18" w:rsidRPr="002A4AA8">
        <w:rPr>
          <w:rFonts w:ascii="Arial" w:hAnsi="Arial" w:cs="Arial"/>
          <w:sz w:val="20"/>
          <w:szCs w:val="20"/>
        </w:rPr>
        <w:t xml:space="preserve">z </w:t>
      </w:r>
      <w:r w:rsidR="00AB32E4" w:rsidRPr="002A4AA8">
        <w:rPr>
          <w:rFonts w:ascii="Arial" w:hAnsi="Arial" w:cs="Arial"/>
          <w:sz w:val="20"/>
          <w:szCs w:val="20"/>
        </w:rPr>
        <w:t>dnia 29 stycznia 2004</w:t>
      </w:r>
      <w:r w:rsidR="00F26018" w:rsidRPr="002A4AA8">
        <w:rPr>
          <w:rFonts w:ascii="Arial" w:hAnsi="Arial" w:cs="Arial"/>
          <w:sz w:val="20"/>
          <w:szCs w:val="20"/>
        </w:rPr>
        <w:t xml:space="preserve"> </w:t>
      </w:r>
      <w:r w:rsidR="00AB32E4" w:rsidRPr="002A4AA8">
        <w:rPr>
          <w:rFonts w:ascii="Arial" w:hAnsi="Arial" w:cs="Arial"/>
          <w:sz w:val="20"/>
          <w:szCs w:val="20"/>
        </w:rPr>
        <w:t>r</w:t>
      </w:r>
      <w:r w:rsidR="00F26018" w:rsidRPr="002A4AA8">
        <w:rPr>
          <w:rFonts w:ascii="Arial" w:hAnsi="Arial" w:cs="Arial"/>
          <w:sz w:val="20"/>
          <w:szCs w:val="20"/>
        </w:rPr>
        <w:t>.</w:t>
      </w:r>
      <w:r w:rsidR="00AB32E4" w:rsidRPr="002A4AA8">
        <w:rPr>
          <w:rFonts w:ascii="Arial" w:hAnsi="Arial" w:cs="Arial"/>
          <w:sz w:val="20"/>
          <w:szCs w:val="20"/>
        </w:rPr>
        <w:t xml:space="preserve"> </w:t>
      </w:r>
      <w:r w:rsidR="00142552" w:rsidRPr="002A4AA8">
        <w:rPr>
          <w:rFonts w:ascii="Arial" w:hAnsi="Arial" w:cs="Arial"/>
          <w:sz w:val="20"/>
          <w:szCs w:val="20"/>
        </w:rPr>
        <w:t xml:space="preserve">Prawo </w:t>
      </w:r>
      <w:r w:rsidR="0090481E" w:rsidRPr="002A4AA8">
        <w:rPr>
          <w:rFonts w:ascii="Arial" w:hAnsi="Arial" w:cs="Arial"/>
          <w:sz w:val="20"/>
          <w:szCs w:val="20"/>
        </w:rPr>
        <w:t>z</w:t>
      </w:r>
      <w:r w:rsidR="00AB32E4" w:rsidRPr="002A4AA8">
        <w:rPr>
          <w:rFonts w:ascii="Arial" w:hAnsi="Arial" w:cs="Arial"/>
          <w:sz w:val="20"/>
          <w:szCs w:val="20"/>
        </w:rPr>
        <w:t xml:space="preserve">amówień </w:t>
      </w:r>
      <w:r w:rsidR="0090481E" w:rsidRPr="002A4AA8">
        <w:rPr>
          <w:rFonts w:ascii="Arial" w:hAnsi="Arial" w:cs="Arial"/>
          <w:sz w:val="20"/>
          <w:szCs w:val="20"/>
        </w:rPr>
        <w:t>p</w:t>
      </w:r>
      <w:r w:rsidR="00AB32E4" w:rsidRPr="002A4AA8">
        <w:rPr>
          <w:rFonts w:ascii="Arial" w:hAnsi="Arial" w:cs="Arial"/>
          <w:sz w:val="20"/>
          <w:szCs w:val="20"/>
        </w:rPr>
        <w:t xml:space="preserve">ublicznych </w:t>
      </w:r>
      <w:r w:rsidR="00063D4F" w:rsidRPr="002A4AA8">
        <w:rPr>
          <w:rFonts w:ascii="Arial" w:hAnsi="Arial" w:cs="Arial"/>
          <w:sz w:val="20"/>
          <w:szCs w:val="20"/>
        </w:rPr>
        <w:t>(</w:t>
      </w:r>
      <w:proofErr w:type="spellStart"/>
      <w:r w:rsidR="00150D2D" w:rsidRPr="002A4AA8">
        <w:rPr>
          <w:rFonts w:ascii="Arial" w:hAnsi="Arial" w:cs="Arial"/>
          <w:sz w:val="20"/>
          <w:szCs w:val="20"/>
        </w:rPr>
        <w:t>t.j</w:t>
      </w:r>
      <w:proofErr w:type="spellEnd"/>
      <w:r w:rsidR="00150D2D" w:rsidRPr="002A4AA8">
        <w:rPr>
          <w:rFonts w:ascii="Arial" w:hAnsi="Arial" w:cs="Arial"/>
          <w:sz w:val="20"/>
          <w:szCs w:val="20"/>
        </w:rPr>
        <w:t xml:space="preserve">. </w:t>
      </w:r>
      <w:r w:rsidR="00063D4F" w:rsidRPr="002A4AA8">
        <w:rPr>
          <w:rFonts w:ascii="Arial" w:hAnsi="Arial" w:cs="Arial"/>
          <w:sz w:val="20"/>
          <w:szCs w:val="20"/>
        </w:rPr>
        <w:t>Dz. U. 201</w:t>
      </w:r>
      <w:r w:rsidR="00C14C08">
        <w:rPr>
          <w:rFonts w:ascii="Arial" w:hAnsi="Arial" w:cs="Arial"/>
          <w:sz w:val="20"/>
          <w:szCs w:val="20"/>
        </w:rPr>
        <w:t>9</w:t>
      </w:r>
      <w:r w:rsidR="00063D4F" w:rsidRPr="002A4AA8">
        <w:rPr>
          <w:rFonts w:ascii="Arial" w:hAnsi="Arial" w:cs="Arial"/>
          <w:sz w:val="20"/>
          <w:szCs w:val="20"/>
        </w:rPr>
        <w:t xml:space="preserve"> poz. </w:t>
      </w:r>
      <w:r w:rsidR="00C14C08">
        <w:rPr>
          <w:rFonts w:ascii="Arial" w:hAnsi="Arial" w:cs="Arial"/>
          <w:sz w:val="20"/>
          <w:szCs w:val="20"/>
        </w:rPr>
        <w:t>1843</w:t>
      </w:r>
      <w:r w:rsidR="00063D4F" w:rsidRPr="002A4AA8">
        <w:rPr>
          <w:rFonts w:ascii="Arial" w:hAnsi="Arial" w:cs="Arial"/>
          <w:sz w:val="20"/>
          <w:szCs w:val="20"/>
        </w:rPr>
        <w:t>);</w:t>
      </w:r>
    </w:p>
    <w:p w14:paraId="2D11B6F2" w14:textId="77777777" w:rsidR="009D490C" w:rsidRPr="002A4AA8" w:rsidRDefault="009D490C" w:rsidP="00063D4F">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w:t>
      </w:r>
      <w:r w:rsidR="00FC4CA8" w:rsidRPr="002A4AA8">
        <w:rPr>
          <w:rFonts w:ascii="Arial" w:hAnsi="Arial" w:cs="Arial"/>
          <w:sz w:val="20"/>
          <w:szCs w:val="20"/>
        </w:rPr>
        <w:t xml:space="preserve">Ministra Rozwoju i Finansów z dnia 7 grudnia 2017 r. w sprawie zaliczek w ramach programów finansowanych z udziałem środków europejskich (Dz. U. </w:t>
      </w:r>
      <w:r w:rsidR="00126F46" w:rsidRPr="002A4AA8">
        <w:rPr>
          <w:rFonts w:ascii="Arial" w:hAnsi="Arial" w:cs="Arial"/>
          <w:sz w:val="20"/>
          <w:szCs w:val="20"/>
        </w:rPr>
        <w:t xml:space="preserve">z 2017 r. </w:t>
      </w:r>
      <w:r w:rsidR="00FC4CA8" w:rsidRPr="002A4AA8">
        <w:rPr>
          <w:rFonts w:ascii="Arial" w:hAnsi="Arial" w:cs="Arial"/>
          <w:sz w:val="20"/>
          <w:szCs w:val="20"/>
        </w:rPr>
        <w:t>poz. 2367)</w:t>
      </w:r>
      <w:r w:rsidR="00EE598D" w:rsidRPr="002A4AA8">
        <w:rPr>
          <w:rFonts w:ascii="Arial" w:hAnsi="Arial" w:cs="Arial"/>
          <w:sz w:val="20"/>
          <w:szCs w:val="20"/>
        </w:rPr>
        <w:t>;</w:t>
      </w:r>
    </w:p>
    <w:p w14:paraId="1BA43CF4" w14:textId="77777777" w:rsidR="009D490C" w:rsidRPr="002A4AA8" w:rsidRDefault="009D490C" w:rsidP="00D942FB">
      <w:pPr>
        <w:widowControl w:val="0"/>
        <w:numPr>
          <w:ilvl w:val="0"/>
          <w:numId w:val="26"/>
        </w:numPr>
        <w:spacing w:after="60" w:line="240" w:lineRule="auto"/>
        <w:jc w:val="both"/>
        <w:rPr>
          <w:rFonts w:ascii="Arial" w:hAnsi="Arial" w:cs="Arial"/>
          <w:sz w:val="20"/>
          <w:szCs w:val="20"/>
        </w:rPr>
      </w:pPr>
      <w:r w:rsidRPr="002A4AA8">
        <w:rPr>
          <w:rFonts w:ascii="Arial" w:hAnsi="Arial" w:cs="Arial"/>
          <w:sz w:val="20"/>
          <w:szCs w:val="20"/>
        </w:rPr>
        <w:t>rozporządzeni</w:t>
      </w:r>
      <w:r w:rsidR="00500E32" w:rsidRPr="002A4AA8">
        <w:rPr>
          <w:rFonts w:ascii="Arial" w:hAnsi="Arial" w:cs="Arial"/>
          <w:sz w:val="20"/>
          <w:szCs w:val="20"/>
        </w:rPr>
        <w:t>a</w:t>
      </w:r>
      <w:r w:rsidRPr="002A4AA8">
        <w:rPr>
          <w:rFonts w:ascii="Arial" w:hAnsi="Arial" w:cs="Arial"/>
          <w:sz w:val="20"/>
          <w:szCs w:val="20"/>
        </w:rPr>
        <w:t xml:space="preserve"> Ministra </w:t>
      </w:r>
      <w:r w:rsidR="009801E7" w:rsidRPr="002A4AA8">
        <w:rPr>
          <w:rFonts w:ascii="Arial" w:hAnsi="Arial" w:cs="Arial"/>
          <w:sz w:val="20"/>
          <w:szCs w:val="20"/>
        </w:rPr>
        <w:t xml:space="preserve">Infrastruktury i </w:t>
      </w:r>
      <w:r w:rsidRPr="002A4AA8">
        <w:rPr>
          <w:rFonts w:ascii="Arial" w:hAnsi="Arial" w:cs="Arial"/>
          <w:sz w:val="20"/>
          <w:szCs w:val="20"/>
        </w:rPr>
        <w:t xml:space="preserve">Rozwoju z dnia </w:t>
      </w:r>
      <w:r w:rsidR="00B4022D" w:rsidRPr="002A4AA8">
        <w:rPr>
          <w:rFonts w:ascii="Arial" w:hAnsi="Arial" w:cs="Arial"/>
          <w:sz w:val="20"/>
          <w:szCs w:val="20"/>
        </w:rPr>
        <w:t xml:space="preserve">2 lipca </w:t>
      </w:r>
      <w:r w:rsidR="001208E8" w:rsidRPr="002A4AA8">
        <w:rPr>
          <w:rFonts w:ascii="Arial" w:hAnsi="Arial" w:cs="Arial"/>
          <w:sz w:val="20"/>
          <w:szCs w:val="20"/>
        </w:rPr>
        <w:t>2015</w:t>
      </w:r>
      <w:r w:rsidRPr="002A4AA8">
        <w:rPr>
          <w:rFonts w:ascii="Arial" w:hAnsi="Arial" w:cs="Arial"/>
          <w:sz w:val="20"/>
          <w:szCs w:val="20"/>
        </w:rPr>
        <w:t xml:space="preserve">r. w sprawie udzielania pomocy publicznej </w:t>
      </w:r>
      <w:r w:rsidR="00024B29" w:rsidRPr="002A4AA8">
        <w:rPr>
          <w:rFonts w:ascii="Arial" w:hAnsi="Arial" w:cs="Arial"/>
          <w:sz w:val="20"/>
          <w:szCs w:val="20"/>
        </w:rPr>
        <w:t xml:space="preserve">oraz pomocy de minimis </w:t>
      </w:r>
      <w:r w:rsidRPr="002A4AA8">
        <w:rPr>
          <w:rFonts w:ascii="Arial" w:hAnsi="Arial" w:cs="Arial"/>
          <w:sz w:val="20"/>
          <w:szCs w:val="20"/>
        </w:rPr>
        <w:t xml:space="preserve">w ramach </w:t>
      </w:r>
      <w:r w:rsidR="00024B29" w:rsidRPr="002A4AA8">
        <w:rPr>
          <w:rFonts w:ascii="Arial" w:hAnsi="Arial" w:cs="Arial"/>
          <w:sz w:val="20"/>
          <w:szCs w:val="20"/>
        </w:rPr>
        <w:t>programów operacyjnych finansowanych z Europejskiego Funduszu Społecznego na lata 2014-2020</w:t>
      </w:r>
      <w:r w:rsidR="005123E2" w:rsidRPr="002A4AA8">
        <w:rPr>
          <w:rFonts w:ascii="Arial" w:hAnsi="Arial" w:cs="Arial"/>
          <w:sz w:val="20"/>
          <w:szCs w:val="20"/>
        </w:rPr>
        <w:t xml:space="preserve"> (Dz. U</w:t>
      </w:r>
      <w:r w:rsidR="001208E8" w:rsidRPr="002A4AA8">
        <w:rPr>
          <w:rFonts w:ascii="Arial" w:hAnsi="Arial" w:cs="Arial"/>
          <w:sz w:val="20"/>
          <w:szCs w:val="20"/>
        </w:rPr>
        <w:t xml:space="preserve">.2015 poz. </w:t>
      </w:r>
      <w:r w:rsidR="00B4022D" w:rsidRPr="002A4AA8">
        <w:rPr>
          <w:rFonts w:ascii="Arial" w:hAnsi="Arial" w:cs="Arial"/>
          <w:sz w:val="20"/>
          <w:szCs w:val="20"/>
        </w:rPr>
        <w:t>1073</w:t>
      </w:r>
      <w:r w:rsidR="00AB32E4" w:rsidRPr="002A4AA8">
        <w:rPr>
          <w:rFonts w:ascii="Arial" w:hAnsi="Arial" w:cs="Arial"/>
          <w:sz w:val="20"/>
          <w:szCs w:val="20"/>
        </w:rPr>
        <w:t>)</w:t>
      </w:r>
      <w:r w:rsidRPr="002A4AA8">
        <w:rPr>
          <w:rFonts w:ascii="Arial" w:hAnsi="Arial" w:cs="Arial"/>
          <w:sz w:val="20"/>
          <w:szCs w:val="20"/>
        </w:rPr>
        <w:t>.</w:t>
      </w:r>
    </w:p>
    <w:p w14:paraId="06C32AB8" w14:textId="77777777" w:rsidR="00350F7A" w:rsidRPr="002A4AA8" w:rsidRDefault="00350F7A" w:rsidP="00350F7A">
      <w:pPr>
        <w:keepNext/>
        <w:spacing w:after="60" w:line="240" w:lineRule="auto"/>
        <w:jc w:val="center"/>
        <w:rPr>
          <w:rFonts w:ascii="Arial" w:hAnsi="Arial" w:cs="Arial"/>
          <w:sz w:val="20"/>
          <w:szCs w:val="20"/>
        </w:rPr>
      </w:pPr>
    </w:p>
    <w:p w14:paraId="084A92AA" w14:textId="77777777" w:rsidR="00E76934" w:rsidRPr="002A4AA8" w:rsidRDefault="00E76934" w:rsidP="00350F7A">
      <w:pPr>
        <w:keepNext/>
        <w:spacing w:after="60" w:line="240" w:lineRule="auto"/>
        <w:jc w:val="center"/>
        <w:rPr>
          <w:rFonts w:ascii="Arial" w:hAnsi="Arial" w:cs="Arial"/>
          <w:sz w:val="20"/>
          <w:szCs w:val="20"/>
        </w:rPr>
      </w:pPr>
      <w:r w:rsidRPr="002A4AA8">
        <w:rPr>
          <w:rFonts w:ascii="Arial" w:hAnsi="Arial" w:cs="Arial"/>
          <w:sz w:val="20"/>
          <w:szCs w:val="20"/>
        </w:rPr>
        <w:t>§ 3</w:t>
      </w:r>
      <w:r w:rsidR="004177A7">
        <w:rPr>
          <w:rFonts w:ascii="Arial" w:hAnsi="Arial" w:cs="Arial"/>
          <w:sz w:val="20"/>
          <w:szCs w:val="20"/>
        </w:rPr>
        <w:t>4</w:t>
      </w:r>
      <w:r w:rsidRPr="002A4AA8">
        <w:rPr>
          <w:rFonts w:ascii="Arial" w:hAnsi="Arial" w:cs="Arial"/>
          <w:sz w:val="20"/>
          <w:szCs w:val="20"/>
        </w:rPr>
        <w:t>.</w:t>
      </w:r>
    </w:p>
    <w:p w14:paraId="2FE9319E" w14:textId="77777777" w:rsidR="00E76934" w:rsidRPr="00C67104" w:rsidRDefault="00E76934" w:rsidP="00D942FB">
      <w:pPr>
        <w:pStyle w:val="Tekstpodstawowy"/>
        <w:keepNext/>
        <w:numPr>
          <w:ilvl w:val="0"/>
          <w:numId w:val="36"/>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DB0CFE" w:rsidRPr="002A4AA8">
        <w:rPr>
          <w:rFonts w:ascii="Arial" w:hAnsi="Arial" w:cs="Arial"/>
          <w:sz w:val="20"/>
          <w:szCs w:val="20"/>
        </w:rPr>
        <w:t>składa oświadczenie stanowiące załącznik nr 1</w:t>
      </w:r>
      <w:r w:rsidR="000D5482" w:rsidRPr="002A4AA8">
        <w:rPr>
          <w:rFonts w:ascii="Arial" w:hAnsi="Arial" w:cs="Arial"/>
          <w:sz w:val="20"/>
          <w:szCs w:val="20"/>
        </w:rPr>
        <w:t>3</w:t>
      </w:r>
      <w:r w:rsidRPr="002A4AA8">
        <w:rPr>
          <w:rFonts w:ascii="Arial" w:hAnsi="Arial" w:cs="Arial"/>
          <w:sz w:val="20"/>
          <w:szCs w:val="20"/>
        </w:rPr>
        <w:t xml:space="preserve">, że nie podlega wykluczeniu z </w:t>
      </w:r>
      <w:r w:rsidR="00B260CD" w:rsidRPr="002A4AA8">
        <w:rPr>
          <w:rFonts w:ascii="Arial" w:hAnsi="Arial" w:cs="Arial"/>
          <w:sz w:val="20"/>
          <w:szCs w:val="20"/>
        </w:rPr>
        <w:t xml:space="preserve">możliwości </w:t>
      </w:r>
      <w:r w:rsidRPr="002A4AA8">
        <w:rPr>
          <w:rFonts w:ascii="Arial" w:hAnsi="Arial" w:cs="Arial"/>
          <w:sz w:val="20"/>
          <w:szCs w:val="20"/>
        </w:rPr>
        <w:t xml:space="preserve">ubiegania się o środki przeznaczone na realizację Projektu, w tym wykluczeniu na </w:t>
      </w:r>
      <w:r w:rsidRPr="00C67104">
        <w:rPr>
          <w:rFonts w:ascii="Arial" w:hAnsi="Arial" w:cs="Arial"/>
          <w:sz w:val="20"/>
          <w:szCs w:val="20"/>
        </w:rPr>
        <w:t>podstawie art. 207 ust. 4 ustawy z dnia 27 sierpnia 2009 r. o finansach publicznych</w:t>
      </w:r>
      <w:r w:rsidR="003478F1" w:rsidRPr="00C67104">
        <w:rPr>
          <w:rStyle w:val="Odwoanieprzypisudolnego"/>
          <w:rFonts w:ascii="Arial" w:hAnsi="Arial" w:cs="Arial"/>
          <w:sz w:val="20"/>
          <w:szCs w:val="20"/>
        </w:rPr>
        <w:footnoteReference w:id="90"/>
      </w:r>
      <w:r w:rsidRPr="00C67104">
        <w:rPr>
          <w:rFonts w:ascii="Arial" w:hAnsi="Arial" w:cs="Arial"/>
          <w:sz w:val="20"/>
          <w:szCs w:val="20"/>
        </w:rPr>
        <w:t>.</w:t>
      </w:r>
    </w:p>
    <w:p w14:paraId="2021342C" w14:textId="77777777" w:rsidR="00C51EAF" w:rsidRPr="002A4AA8" w:rsidRDefault="00C51EAF" w:rsidP="00D942FB">
      <w:pPr>
        <w:pStyle w:val="Tekstpodstawowy"/>
        <w:keepNext/>
        <w:numPr>
          <w:ilvl w:val="0"/>
          <w:numId w:val="36"/>
        </w:numPr>
        <w:tabs>
          <w:tab w:val="clear" w:pos="900"/>
        </w:tabs>
        <w:autoSpaceDE w:val="0"/>
        <w:autoSpaceDN w:val="0"/>
        <w:spacing w:after="60"/>
        <w:rPr>
          <w:rFonts w:ascii="Arial" w:hAnsi="Arial" w:cs="Arial"/>
          <w:sz w:val="20"/>
          <w:szCs w:val="20"/>
        </w:rPr>
      </w:pPr>
      <w:r w:rsidRPr="00C67104">
        <w:rPr>
          <w:rFonts w:ascii="Arial" w:hAnsi="Arial" w:cs="Arial"/>
          <w:sz w:val="20"/>
          <w:szCs w:val="20"/>
        </w:rPr>
        <w:t>Beneficjent jest zobowiązany odebrać oświadczenie, o którym mowa w ust. 1 od Partnera.</w:t>
      </w:r>
      <w:r w:rsidRPr="00C67104">
        <w:rPr>
          <w:rStyle w:val="Odwoanieprzypisudolnego"/>
          <w:rFonts w:ascii="Arial" w:hAnsi="Arial" w:cs="Arial"/>
          <w:sz w:val="20"/>
          <w:szCs w:val="20"/>
        </w:rPr>
        <w:footnoteReference w:id="91"/>
      </w:r>
    </w:p>
    <w:p w14:paraId="34DB312F" w14:textId="77777777" w:rsidR="00775154" w:rsidRPr="002A4AA8" w:rsidRDefault="00775154" w:rsidP="00D942FB">
      <w:pPr>
        <w:pStyle w:val="Tekstpodstawowy"/>
        <w:numPr>
          <w:ilvl w:val="0"/>
          <w:numId w:val="36"/>
        </w:numPr>
        <w:tabs>
          <w:tab w:val="clear" w:pos="900"/>
        </w:tabs>
        <w:autoSpaceDE w:val="0"/>
        <w:autoSpaceDN w:val="0"/>
        <w:spacing w:after="60"/>
        <w:rPr>
          <w:rFonts w:ascii="Arial" w:hAnsi="Arial" w:cs="Arial"/>
          <w:sz w:val="20"/>
          <w:szCs w:val="20"/>
        </w:rPr>
      </w:pPr>
      <w:r w:rsidRPr="002A4AA8">
        <w:rPr>
          <w:rFonts w:ascii="Arial" w:hAnsi="Arial" w:cs="Arial"/>
          <w:sz w:val="20"/>
          <w:szCs w:val="20"/>
        </w:rPr>
        <w:t xml:space="preserve">Beneficjent </w:t>
      </w:r>
      <w:r w:rsidR="002009AC" w:rsidRPr="002A4AA8">
        <w:rPr>
          <w:rFonts w:ascii="Arial" w:hAnsi="Arial" w:cs="Arial"/>
          <w:sz w:val="20"/>
          <w:szCs w:val="20"/>
        </w:rPr>
        <w:t>składa oświadczenie stanowiące załącznik nr 1</w:t>
      </w:r>
      <w:r w:rsidR="000D5482" w:rsidRPr="002A4AA8">
        <w:rPr>
          <w:rFonts w:ascii="Arial" w:hAnsi="Arial" w:cs="Arial"/>
          <w:sz w:val="20"/>
          <w:szCs w:val="20"/>
        </w:rPr>
        <w:t>4</w:t>
      </w:r>
      <w:r w:rsidRPr="002A4AA8">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14:paraId="57FAB090" w14:textId="77777777" w:rsidR="00FB6A7E" w:rsidRPr="002A4AA8" w:rsidRDefault="00775154" w:rsidP="00D942FB">
      <w:pPr>
        <w:pStyle w:val="Tekstpodstawowy"/>
        <w:numPr>
          <w:ilvl w:val="0"/>
          <w:numId w:val="36"/>
        </w:numPr>
        <w:tabs>
          <w:tab w:val="clear" w:pos="900"/>
        </w:tabs>
        <w:autoSpaceDE w:val="0"/>
        <w:autoSpaceDN w:val="0"/>
        <w:spacing w:after="60"/>
        <w:rPr>
          <w:rFonts w:ascii="Arial" w:hAnsi="Arial" w:cs="Arial"/>
          <w:sz w:val="20"/>
          <w:szCs w:val="20"/>
        </w:rPr>
      </w:pPr>
      <w:r w:rsidRPr="00C67104">
        <w:rPr>
          <w:rFonts w:ascii="Arial" w:hAnsi="Arial" w:cs="Arial"/>
          <w:sz w:val="20"/>
          <w:szCs w:val="20"/>
        </w:rPr>
        <w:t>Beneficjent</w:t>
      </w:r>
      <w:r w:rsidR="002009AC" w:rsidRPr="00C67104">
        <w:rPr>
          <w:rFonts w:ascii="Arial" w:hAnsi="Arial" w:cs="Arial"/>
          <w:sz w:val="20"/>
          <w:szCs w:val="20"/>
        </w:rPr>
        <w:t xml:space="preserve"> zobowiązany jest odebrać oświadczenie, o którym mowa w ust. </w:t>
      </w:r>
      <w:r w:rsidR="001B7DA7" w:rsidRPr="00C67104">
        <w:rPr>
          <w:rFonts w:ascii="Arial" w:hAnsi="Arial" w:cs="Arial"/>
          <w:sz w:val="20"/>
          <w:szCs w:val="20"/>
        </w:rPr>
        <w:t>3</w:t>
      </w:r>
      <w:r w:rsidRPr="00C67104">
        <w:rPr>
          <w:rFonts w:ascii="Arial" w:hAnsi="Arial" w:cs="Arial"/>
          <w:sz w:val="20"/>
          <w:szCs w:val="20"/>
        </w:rPr>
        <w:t xml:space="preserve">, </w:t>
      </w:r>
      <w:r w:rsidR="00BC51DE" w:rsidRPr="00C67104">
        <w:rPr>
          <w:rFonts w:ascii="Arial" w:hAnsi="Arial" w:cs="Arial"/>
          <w:sz w:val="20"/>
          <w:szCs w:val="20"/>
        </w:rPr>
        <w:t xml:space="preserve">od </w:t>
      </w:r>
      <w:r w:rsidR="00C51EAF" w:rsidRPr="00C67104">
        <w:rPr>
          <w:rFonts w:ascii="Arial" w:hAnsi="Arial" w:cs="Arial"/>
          <w:sz w:val="20"/>
          <w:szCs w:val="20"/>
        </w:rPr>
        <w:t>Partnera</w:t>
      </w:r>
      <w:r w:rsidR="00C51EAF" w:rsidRPr="002A4AA8">
        <w:rPr>
          <w:rFonts w:ascii="Arial" w:hAnsi="Arial" w:cs="Arial"/>
          <w:sz w:val="20"/>
          <w:szCs w:val="20"/>
        </w:rPr>
        <w:t xml:space="preserve"> oraz </w:t>
      </w:r>
      <w:r w:rsidRPr="002A4AA8">
        <w:rPr>
          <w:rFonts w:ascii="Arial" w:hAnsi="Arial" w:cs="Arial"/>
          <w:sz w:val="20"/>
          <w:szCs w:val="20"/>
        </w:rPr>
        <w:t>os</w:t>
      </w:r>
      <w:r w:rsidR="00BC51DE" w:rsidRPr="002A4AA8">
        <w:rPr>
          <w:rFonts w:ascii="Arial" w:hAnsi="Arial" w:cs="Arial"/>
          <w:sz w:val="20"/>
          <w:szCs w:val="20"/>
        </w:rPr>
        <w:t>ób</w:t>
      </w:r>
      <w:r w:rsidRPr="002A4AA8">
        <w:rPr>
          <w:rFonts w:ascii="Arial" w:hAnsi="Arial" w:cs="Arial"/>
          <w:sz w:val="20"/>
          <w:szCs w:val="20"/>
        </w:rPr>
        <w:t xml:space="preserve"> </w:t>
      </w:r>
      <w:r w:rsidR="00BC51DE" w:rsidRPr="002A4AA8">
        <w:rPr>
          <w:rFonts w:ascii="Arial" w:hAnsi="Arial" w:cs="Arial"/>
          <w:sz w:val="20"/>
          <w:szCs w:val="20"/>
        </w:rPr>
        <w:t xml:space="preserve">stanowiących personel projektu w rozumieniu </w:t>
      </w:r>
      <w:r w:rsidR="00BC51DE" w:rsidRPr="002A4AA8">
        <w:rPr>
          <w:rFonts w:ascii="Arial" w:hAnsi="Arial" w:cs="Arial"/>
          <w:i/>
          <w:sz w:val="20"/>
          <w:szCs w:val="20"/>
        </w:rPr>
        <w:t xml:space="preserve">Wytycznych w zakresie </w:t>
      </w:r>
      <w:r w:rsidR="003B03B2" w:rsidRPr="002A4AA8">
        <w:rPr>
          <w:rFonts w:ascii="Arial" w:hAnsi="Arial" w:cs="Arial"/>
          <w:i/>
          <w:sz w:val="20"/>
          <w:szCs w:val="20"/>
        </w:rPr>
        <w:t>kwalifikowalności</w:t>
      </w:r>
      <w:r w:rsidR="003B03B2" w:rsidRPr="002A4AA8">
        <w:rPr>
          <w:rFonts w:ascii="Arial" w:hAnsi="Arial" w:cs="Arial"/>
          <w:sz w:val="20"/>
          <w:szCs w:val="20"/>
        </w:rPr>
        <w:t>, które</w:t>
      </w:r>
      <w:r w:rsidR="00BC51DE" w:rsidRPr="002A4AA8">
        <w:rPr>
          <w:rFonts w:ascii="Arial" w:hAnsi="Arial" w:cs="Arial"/>
          <w:sz w:val="20"/>
          <w:szCs w:val="20"/>
        </w:rPr>
        <w:t xml:space="preserve"> </w:t>
      </w:r>
      <w:r w:rsidRPr="002A4AA8">
        <w:rPr>
          <w:rFonts w:ascii="Arial" w:hAnsi="Arial" w:cs="Arial"/>
          <w:sz w:val="20"/>
          <w:szCs w:val="20"/>
        </w:rPr>
        <w:t>dysponują środkami dofinansowania projektu, tj. os</w:t>
      </w:r>
      <w:r w:rsidR="00D32020" w:rsidRPr="002A4AA8">
        <w:rPr>
          <w:rFonts w:ascii="Arial" w:hAnsi="Arial" w:cs="Arial"/>
          <w:sz w:val="20"/>
          <w:szCs w:val="20"/>
        </w:rPr>
        <w:t>ób</w:t>
      </w:r>
      <w:r w:rsidRPr="002A4AA8">
        <w:rPr>
          <w:rFonts w:ascii="Arial" w:hAnsi="Arial" w:cs="Arial"/>
          <w:sz w:val="20"/>
          <w:szCs w:val="20"/>
        </w:rPr>
        <w:t xml:space="preserve"> upoważnion</w:t>
      </w:r>
      <w:r w:rsidR="00D32020" w:rsidRPr="002A4AA8">
        <w:rPr>
          <w:rFonts w:ascii="Arial" w:hAnsi="Arial" w:cs="Arial"/>
          <w:sz w:val="20"/>
          <w:szCs w:val="20"/>
        </w:rPr>
        <w:t>ych</w:t>
      </w:r>
      <w:r w:rsidRPr="002A4AA8">
        <w:rPr>
          <w:rFonts w:ascii="Arial" w:hAnsi="Arial" w:cs="Arial"/>
          <w:sz w:val="20"/>
          <w:szCs w:val="20"/>
        </w:rPr>
        <w:t xml:space="preserve"> do podejmowania wiążących decyzji finansowych w imieniu Beneficjent</w:t>
      </w:r>
      <w:r w:rsidR="00D32020" w:rsidRPr="002A4AA8">
        <w:rPr>
          <w:rFonts w:ascii="Arial" w:hAnsi="Arial" w:cs="Arial"/>
          <w:sz w:val="20"/>
          <w:szCs w:val="20"/>
        </w:rPr>
        <w:t>a</w:t>
      </w:r>
      <w:r w:rsidR="00D32020" w:rsidRPr="002A4AA8">
        <w:rPr>
          <w:rStyle w:val="Odwoanieprzypisudolnego"/>
          <w:rFonts w:ascii="Arial" w:hAnsi="Arial" w:cs="Arial"/>
          <w:sz w:val="20"/>
          <w:szCs w:val="20"/>
        </w:rPr>
        <w:footnoteReference w:id="92"/>
      </w:r>
      <w:r w:rsidR="00D32020" w:rsidRPr="002A4AA8">
        <w:rPr>
          <w:rFonts w:ascii="Arial" w:hAnsi="Arial" w:cs="Arial"/>
          <w:sz w:val="20"/>
          <w:szCs w:val="20"/>
        </w:rPr>
        <w:t>. Niniejsze oświadczenie beneficjent zobowiązany jest przechowywać wraz z dokumentacją projektu</w:t>
      </w:r>
      <w:r w:rsidR="000F6FFF" w:rsidRPr="002A4AA8">
        <w:rPr>
          <w:rFonts w:ascii="Arial" w:hAnsi="Arial" w:cs="Arial"/>
          <w:sz w:val="20"/>
          <w:szCs w:val="20"/>
        </w:rPr>
        <w:t>, na zasadach opisanych w § 17.</w:t>
      </w:r>
    </w:p>
    <w:p w14:paraId="47547202" w14:textId="77777777" w:rsidR="00FB6A7E" w:rsidRPr="002A4AA8" w:rsidRDefault="00FB6A7E" w:rsidP="00350F7A">
      <w:pPr>
        <w:spacing w:after="60" w:line="240" w:lineRule="auto"/>
        <w:jc w:val="center"/>
        <w:rPr>
          <w:rFonts w:ascii="Arial" w:hAnsi="Arial" w:cs="Arial"/>
          <w:sz w:val="20"/>
          <w:szCs w:val="20"/>
        </w:rPr>
      </w:pPr>
    </w:p>
    <w:p w14:paraId="0DA68D92" w14:textId="77777777" w:rsidR="009D490C" w:rsidRPr="002A4AA8" w:rsidRDefault="009D490C" w:rsidP="00350F7A">
      <w:pPr>
        <w:spacing w:after="60" w:line="240" w:lineRule="auto"/>
        <w:jc w:val="center"/>
        <w:rPr>
          <w:rFonts w:ascii="Arial" w:hAnsi="Arial" w:cs="Arial"/>
          <w:sz w:val="20"/>
          <w:szCs w:val="20"/>
          <w:vertAlign w:val="superscript"/>
        </w:rPr>
      </w:pPr>
      <w:r w:rsidRPr="002A4AA8">
        <w:rPr>
          <w:rFonts w:ascii="Arial" w:hAnsi="Arial" w:cs="Arial"/>
          <w:sz w:val="20"/>
          <w:szCs w:val="20"/>
        </w:rPr>
        <w:t xml:space="preserve">§ </w:t>
      </w:r>
      <w:r w:rsidR="00DD756A" w:rsidRPr="002A4AA8">
        <w:rPr>
          <w:rFonts w:ascii="Arial" w:hAnsi="Arial" w:cs="Arial"/>
          <w:sz w:val="20"/>
          <w:szCs w:val="20"/>
        </w:rPr>
        <w:t>3</w:t>
      </w:r>
      <w:r w:rsidR="005E53DF">
        <w:rPr>
          <w:rFonts w:ascii="Arial" w:hAnsi="Arial" w:cs="Arial"/>
          <w:sz w:val="20"/>
          <w:szCs w:val="20"/>
        </w:rPr>
        <w:t>5</w:t>
      </w:r>
      <w:r w:rsidRPr="002A4AA8">
        <w:rPr>
          <w:rFonts w:ascii="Arial" w:hAnsi="Arial" w:cs="Arial"/>
          <w:sz w:val="20"/>
          <w:szCs w:val="20"/>
        </w:rPr>
        <w:t>.</w:t>
      </w:r>
    </w:p>
    <w:p w14:paraId="4991E185" w14:textId="77777777" w:rsidR="009D490C" w:rsidRPr="002A4AA8" w:rsidRDefault="009D490C" w:rsidP="00350F7A">
      <w:pPr>
        <w:tabs>
          <w:tab w:val="left" w:pos="284"/>
        </w:tabs>
        <w:spacing w:after="60" w:line="240" w:lineRule="auto"/>
        <w:jc w:val="both"/>
        <w:rPr>
          <w:rFonts w:ascii="Arial" w:hAnsi="Arial" w:cs="Arial"/>
          <w:sz w:val="20"/>
          <w:szCs w:val="20"/>
        </w:rPr>
      </w:pPr>
      <w:r w:rsidRPr="002A4AA8">
        <w:rPr>
          <w:rFonts w:ascii="Arial" w:hAnsi="Arial" w:cs="Arial"/>
          <w:sz w:val="20"/>
          <w:szCs w:val="20"/>
        </w:rPr>
        <w:t>1.  Spory związane z realizacją umowy strony będą starały się rozwiązać polubownie.</w:t>
      </w:r>
    </w:p>
    <w:p w14:paraId="7C859017" w14:textId="77777777" w:rsidR="009D490C" w:rsidRPr="002A4AA8" w:rsidRDefault="009D490C" w:rsidP="00350F7A">
      <w:pPr>
        <w:tabs>
          <w:tab w:val="left" w:pos="284"/>
        </w:tabs>
        <w:spacing w:after="60" w:line="240" w:lineRule="auto"/>
        <w:ind w:left="284" w:hanging="284"/>
        <w:jc w:val="both"/>
        <w:rPr>
          <w:rFonts w:ascii="Arial" w:hAnsi="Arial" w:cs="Arial"/>
          <w:sz w:val="20"/>
          <w:szCs w:val="20"/>
        </w:rPr>
      </w:pPr>
      <w:r w:rsidRPr="002A4AA8">
        <w:rPr>
          <w:rFonts w:ascii="Arial" w:hAnsi="Arial" w:cs="Arial"/>
          <w:sz w:val="20"/>
          <w:szCs w:val="20"/>
        </w:rPr>
        <w:t xml:space="preserve">2. W przypadku braku porozumienia spór będzie podlegał rozstrzygnięciu przez sąd powszechny właściwy dla siedziby </w:t>
      </w:r>
      <w:r w:rsidR="00EF202B" w:rsidRPr="002A4AA8">
        <w:rPr>
          <w:rFonts w:ascii="Arial" w:hAnsi="Arial" w:cs="Arial"/>
          <w:sz w:val="20"/>
          <w:szCs w:val="20"/>
        </w:rPr>
        <w:t>Instytucji Pośredniczącej</w:t>
      </w:r>
      <w:r w:rsidRPr="002A4AA8">
        <w:rPr>
          <w:rFonts w:ascii="Arial" w:hAnsi="Arial" w:cs="Arial"/>
          <w:sz w:val="20"/>
          <w:szCs w:val="20"/>
        </w:rPr>
        <w:t>, za wyjątkiem sporów związanych ze zwrotem środków na podstawie przepisów o finansach publicznych.</w:t>
      </w:r>
    </w:p>
    <w:p w14:paraId="2AF5CE53" w14:textId="77777777" w:rsidR="009D490C" w:rsidRPr="002A4AA8" w:rsidRDefault="009D490C" w:rsidP="00350F7A">
      <w:pPr>
        <w:spacing w:after="60" w:line="240" w:lineRule="auto"/>
        <w:jc w:val="center"/>
        <w:rPr>
          <w:rFonts w:ascii="Arial" w:hAnsi="Arial" w:cs="Arial"/>
          <w:sz w:val="20"/>
          <w:szCs w:val="20"/>
        </w:rPr>
      </w:pPr>
    </w:p>
    <w:p w14:paraId="32F90551" w14:textId="77777777" w:rsidR="009D490C" w:rsidRPr="002A4AA8" w:rsidRDefault="009D490C" w:rsidP="00350F7A">
      <w:pPr>
        <w:spacing w:after="60" w:line="240" w:lineRule="auto"/>
        <w:jc w:val="center"/>
        <w:rPr>
          <w:rFonts w:ascii="Arial" w:hAnsi="Arial" w:cs="Arial"/>
          <w:sz w:val="20"/>
          <w:szCs w:val="20"/>
        </w:rPr>
      </w:pPr>
      <w:r w:rsidRPr="002A4AA8">
        <w:rPr>
          <w:rFonts w:ascii="Arial" w:hAnsi="Arial" w:cs="Arial"/>
          <w:sz w:val="20"/>
          <w:szCs w:val="20"/>
        </w:rPr>
        <w:t>§ 3</w:t>
      </w:r>
      <w:r w:rsidR="003D42AF">
        <w:rPr>
          <w:rFonts w:ascii="Arial" w:hAnsi="Arial" w:cs="Arial"/>
          <w:sz w:val="20"/>
          <w:szCs w:val="20"/>
        </w:rPr>
        <w:t>6</w:t>
      </w:r>
    </w:p>
    <w:p w14:paraId="164DD2FD" w14:textId="77777777" w:rsidR="009D490C" w:rsidRPr="002A4AA8" w:rsidRDefault="001F4AD8" w:rsidP="00350F7A">
      <w:pPr>
        <w:spacing w:after="60" w:line="240" w:lineRule="auto"/>
        <w:jc w:val="both"/>
        <w:rPr>
          <w:rFonts w:ascii="Arial" w:hAnsi="Arial" w:cs="Arial"/>
          <w:sz w:val="20"/>
          <w:szCs w:val="20"/>
        </w:rPr>
      </w:pPr>
      <w:r w:rsidRPr="002A4AA8">
        <w:rPr>
          <w:rFonts w:ascii="Arial" w:hAnsi="Arial" w:cs="Arial"/>
          <w:color w:val="000000"/>
          <w:sz w:val="20"/>
          <w:szCs w:val="20"/>
        </w:rPr>
        <w:t xml:space="preserve">Zmiany w treści umowy związane ze zmianą adresu siedziby Beneficjenta </w:t>
      </w:r>
      <w:r w:rsidR="00FA60D9" w:rsidRPr="002A4AA8">
        <w:rPr>
          <w:rFonts w:ascii="Arial" w:hAnsi="Arial" w:cs="Arial"/>
          <w:color w:val="000000"/>
          <w:sz w:val="20"/>
          <w:szCs w:val="20"/>
        </w:rPr>
        <w:t>oraz treści załącznika nr 1</w:t>
      </w:r>
      <w:r w:rsidR="000D5482" w:rsidRPr="002A4AA8">
        <w:rPr>
          <w:rFonts w:ascii="Arial" w:hAnsi="Arial" w:cs="Arial"/>
          <w:color w:val="000000"/>
          <w:sz w:val="20"/>
          <w:szCs w:val="20"/>
        </w:rPr>
        <w:t>5</w:t>
      </w:r>
      <w:r w:rsidR="00FA60D9" w:rsidRPr="002A4AA8">
        <w:rPr>
          <w:rFonts w:ascii="Arial" w:hAnsi="Arial" w:cs="Arial"/>
          <w:color w:val="000000"/>
          <w:sz w:val="20"/>
          <w:szCs w:val="20"/>
        </w:rPr>
        <w:t xml:space="preserve"> </w:t>
      </w:r>
      <w:r w:rsidRPr="002A4AA8">
        <w:rPr>
          <w:rFonts w:ascii="Arial" w:hAnsi="Arial" w:cs="Arial"/>
          <w:color w:val="000000"/>
          <w:sz w:val="20"/>
          <w:szCs w:val="20"/>
        </w:rPr>
        <w:t>wymagają pisemnego poinformowania Instytucji Pośredniczącej. Pozostałe z</w:t>
      </w:r>
      <w:r w:rsidR="009D490C" w:rsidRPr="002A4AA8">
        <w:rPr>
          <w:rFonts w:ascii="Arial" w:hAnsi="Arial" w:cs="Arial"/>
          <w:sz w:val="20"/>
          <w:szCs w:val="20"/>
        </w:rPr>
        <w:t xml:space="preserve">miany w treści umowy wymagają formy aneksu do umowy, z zastrzeżeniem § 8 ust. </w:t>
      </w:r>
      <w:r w:rsidR="0047575E" w:rsidRPr="002A4AA8">
        <w:rPr>
          <w:rFonts w:ascii="Arial" w:hAnsi="Arial" w:cs="Arial"/>
          <w:sz w:val="20"/>
          <w:szCs w:val="20"/>
        </w:rPr>
        <w:t>4</w:t>
      </w:r>
      <w:r w:rsidR="009D490C" w:rsidRPr="002A4AA8">
        <w:rPr>
          <w:rFonts w:ascii="Arial" w:hAnsi="Arial" w:cs="Arial"/>
          <w:sz w:val="20"/>
          <w:szCs w:val="20"/>
        </w:rPr>
        <w:t xml:space="preserve">, </w:t>
      </w:r>
      <w:r w:rsidR="00E233C0" w:rsidRPr="002A4AA8">
        <w:rPr>
          <w:rFonts w:ascii="Arial" w:hAnsi="Arial" w:cs="Arial"/>
          <w:sz w:val="20"/>
          <w:szCs w:val="20"/>
        </w:rPr>
        <w:t>§ 9 ust. 6 pkt 4</w:t>
      </w:r>
      <w:r w:rsidR="000D5B0F" w:rsidRPr="002A4AA8">
        <w:rPr>
          <w:rFonts w:ascii="Arial" w:hAnsi="Arial" w:cs="Arial"/>
          <w:sz w:val="20"/>
          <w:szCs w:val="20"/>
        </w:rPr>
        <w:t xml:space="preserve">, </w:t>
      </w:r>
      <w:r w:rsidR="009D490C" w:rsidRPr="002A4AA8">
        <w:rPr>
          <w:rFonts w:ascii="Arial" w:hAnsi="Arial" w:cs="Arial"/>
          <w:sz w:val="20"/>
          <w:szCs w:val="20"/>
        </w:rPr>
        <w:t>§ 1</w:t>
      </w:r>
      <w:r w:rsidR="00452A4B" w:rsidRPr="002A4AA8">
        <w:rPr>
          <w:rFonts w:ascii="Arial" w:hAnsi="Arial" w:cs="Arial"/>
          <w:sz w:val="20"/>
          <w:szCs w:val="20"/>
        </w:rPr>
        <w:t>4</w:t>
      </w:r>
      <w:r w:rsidR="00252899" w:rsidRPr="002A4AA8">
        <w:rPr>
          <w:rFonts w:ascii="Arial" w:hAnsi="Arial" w:cs="Arial"/>
          <w:sz w:val="20"/>
          <w:szCs w:val="20"/>
        </w:rPr>
        <w:t xml:space="preserve"> ust. 1, § 21 ust.</w:t>
      </w:r>
      <w:r w:rsidR="00690D48">
        <w:rPr>
          <w:rFonts w:ascii="Arial" w:hAnsi="Arial" w:cs="Arial"/>
          <w:sz w:val="20"/>
          <w:szCs w:val="20"/>
        </w:rPr>
        <w:t xml:space="preserve"> 3 pkt. 6 </w:t>
      </w:r>
      <w:r w:rsidR="009D490C" w:rsidRPr="002A4AA8">
        <w:rPr>
          <w:rFonts w:ascii="Arial" w:hAnsi="Arial" w:cs="Arial"/>
          <w:sz w:val="20"/>
          <w:szCs w:val="20"/>
        </w:rPr>
        <w:t>oraz  § 2</w:t>
      </w:r>
      <w:r w:rsidR="004B0F3B">
        <w:rPr>
          <w:rFonts w:ascii="Arial" w:hAnsi="Arial" w:cs="Arial"/>
          <w:sz w:val="20"/>
          <w:szCs w:val="20"/>
        </w:rPr>
        <w:t>3</w:t>
      </w:r>
      <w:r w:rsidR="009D490C" w:rsidRPr="002A4AA8">
        <w:rPr>
          <w:rFonts w:ascii="Arial" w:hAnsi="Arial" w:cs="Arial"/>
          <w:sz w:val="20"/>
          <w:szCs w:val="20"/>
        </w:rPr>
        <w:t xml:space="preserve"> ust. 1.</w:t>
      </w:r>
    </w:p>
    <w:p w14:paraId="42A3F03A" w14:textId="77777777" w:rsidR="009D490C" w:rsidRPr="002A4AA8" w:rsidRDefault="009D490C" w:rsidP="00350F7A">
      <w:pPr>
        <w:keepNext/>
        <w:spacing w:after="60" w:line="240" w:lineRule="auto"/>
        <w:jc w:val="center"/>
        <w:rPr>
          <w:rFonts w:ascii="Arial" w:hAnsi="Arial" w:cs="Arial"/>
          <w:sz w:val="20"/>
          <w:szCs w:val="20"/>
        </w:rPr>
      </w:pPr>
      <w:r w:rsidRPr="002A4AA8">
        <w:rPr>
          <w:rFonts w:ascii="Arial" w:hAnsi="Arial" w:cs="Arial"/>
          <w:sz w:val="20"/>
          <w:szCs w:val="20"/>
        </w:rPr>
        <w:t xml:space="preserve">§ </w:t>
      </w:r>
      <w:r w:rsidR="00DD756A" w:rsidRPr="002A4AA8">
        <w:rPr>
          <w:rFonts w:ascii="Arial" w:hAnsi="Arial" w:cs="Arial"/>
          <w:sz w:val="20"/>
          <w:szCs w:val="20"/>
        </w:rPr>
        <w:t>3</w:t>
      </w:r>
      <w:r w:rsidR="00B935C9">
        <w:rPr>
          <w:rFonts w:ascii="Arial" w:hAnsi="Arial" w:cs="Arial"/>
          <w:sz w:val="20"/>
          <w:szCs w:val="20"/>
        </w:rPr>
        <w:t>7</w:t>
      </w:r>
      <w:r w:rsidRPr="002A4AA8">
        <w:rPr>
          <w:rFonts w:ascii="Arial" w:hAnsi="Arial" w:cs="Arial"/>
          <w:sz w:val="20"/>
          <w:szCs w:val="20"/>
        </w:rPr>
        <w:t>.</w:t>
      </w:r>
    </w:p>
    <w:p w14:paraId="2643C361" w14:textId="77777777" w:rsidR="009D490C" w:rsidRPr="002A4AA8" w:rsidRDefault="009D490C" w:rsidP="002113D9">
      <w:pPr>
        <w:keepNext/>
        <w:numPr>
          <w:ilvl w:val="0"/>
          <w:numId w:val="93"/>
        </w:numPr>
        <w:spacing w:after="60" w:line="240" w:lineRule="auto"/>
        <w:jc w:val="both"/>
        <w:rPr>
          <w:rFonts w:ascii="Arial" w:hAnsi="Arial" w:cs="Arial"/>
          <w:sz w:val="20"/>
          <w:szCs w:val="20"/>
        </w:rPr>
      </w:pPr>
      <w:r w:rsidRPr="002A4AA8">
        <w:rPr>
          <w:rFonts w:ascii="Arial" w:hAnsi="Arial" w:cs="Arial"/>
          <w:sz w:val="20"/>
          <w:szCs w:val="20"/>
        </w:rPr>
        <w:t>Umowa została sporządzona w dwóch jednobrzmiących egzemplarzach</w:t>
      </w:r>
      <w:r w:rsidRPr="002A4AA8">
        <w:rPr>
          <w:rFonts w:ascii="Arial" w:hAnsi="Arial" w:cs="Arial"/>
          <w:i/>
          <w:sz w:val="20"/>
          <w:szCs w:val="20"/>
        </w:rPr>
        <w:t xml:space="preserve">, </w:t>
      </w:r>
      <w:r w:rsidRPr="002A4AA8">
        <w:rPr>
          <w:rFonts w:ascii="Arial" w:hAnsi="Arial" w:cs="Arial"/>
          <w:sz w:val="20"/>
          <w:szCs w:val="20"/>
        </w:rPr>
        <w:t>po jednym dla każdej ze stron.</w:t>
      </w:r>
    </w:p>
    <w:p w14:paraId="10AB1FB5" w14:textId="77777777" w:rsidR="009D490C" w:rsidRPr="002A4AA8" w:rsidRDefault="009D490C" w:rsidP="002113D9">
      <w:pPr>
        <w:numPr>
          <w:ilvl w:val="0"/>
          <w:numId w:val="93"/>
        </w:numPr>
        <w:spacing w:after="60" w:line="240" w:lineRule="auto"/>
        <w:jc w:val="both"/>
        <w:rPr>
          <w:rFonts w:ascii="Arial" w:hAnsi="Arial" w:cs="Arial"/>
          <w:sz w:val="20"/>
          <w:szCs w:val="20"/>
        </w:rPr>
      </w:pPr>
      <w:r w:rsidRPr="002A4AA8">
        <w:rPr>
          <w:rFonts w:ascii="Arial" w:hAnsi="Arial" w:cs="Arial"/>
          <w:sz w:val="20"/>
          <w:szCs w:val="20"/>
        </w:rPr>
        <w:t>Integralną część umowy stanowią następujące załączniki:</w:t>
      </w:r>
    </w:p>
    <w:p w14:paraId="0FEC1077"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1: Pełnomocnictwa osób reprezentujących strony;</w:t>
      </w:r>
      <w:r w:rsidRPr="002A4AA8">
        <w:rPr>
          <w:rStyle w:val="Odwoanieprzypisudolnego"/>
          <w:rFonts w:ascii="Arial" w:hAnsi="Arial" w:cs="Arial"/>
          <w:sz w:val="20"/>
          <w:szCs w:val="20"/>
        </w:rPr>
        <w:footnoteReference w:id="93"/>
      </w:r>
    </w:p>
    <w:p w14:paraId="6E405110"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2: Wniosek</w:t>
      </w:r>
      <w:r w:rsidR="008F7367" w:rsidRPr="002A4AA8">
        <w:rPr>
          <w:rFonts w:ascii="Arial" w:hAnsi="Arial" w:cs="Arial"/>
          <w:sz w:val="20"/>
          <w:szCs w:val="20"/>
        </w:rPr>
        <w:t xml:space="preserve"> (w wersji elektronicznej)</w:t>
      </w:r>
      <w:r w:rsidRPr="002A4AA8">
        <w:rPr>
          <w:rFonts w:ascii="Arial" w:hAnsi="Arial" w:cs="Arial"/>
          <w:sz w:val="20"/>
          <w:szCs w:val="20"/>
        </w:rPr>
        <w:t xml:space="preserve">; </w:t>
      </w:r>
    </w:p>
    <w:p w14:paraId="3472B69E"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3: Oświadczenie o kwalifikowalności podatku od towarów i usług</w:t>
      </w:r>
      <w:r w:rsidRPr="002A4AA8">
        <w:rPr>
          <w:rStyle w:val="Odwoanieprzypisudolnego"/>
          <w:rFonts w:ascii="Arial" w:hAnsi="Arial" w:cs="Arial"/>
          <w:sz w:val="20"/>
          <w:szCs w:val="20"/>
        </w:rPr>
        <w:footnoteReference w:id="94"/>
      </w:r>
      <w:r w:rsidRPr="002A4AA8">
        <w:rPr>
          <w:rFonts w:ascii="Arial" w:hAnsi="Arial" w:cs="Arial"/>
          <w:sz w:val="20"/>
          <w:szCs w:val="20"/>
        </w:rPr>
        <w:t>;</w:t>
      </w:r>
    </w:p>
    <w:p w14:paraId="2FD4A324"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4: Harmonogram płatności;</w:t>
      </w:r>
    </w:p>
    <w:p w14:paraId="0B836A75"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5: Zakres danych osobowych powierzonych do przetwarzania;</w:t>
      </w:r>
    </w:p>
    <w:p w14:paraId="4B97BDD4"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6: W</w:t>
      </w:r>
      <w:r w:rsidR="00F3226A" w:rsidRPr="002A4AA8">
        <w:rPr>
          <w:rFonts w:ascii="Arial" w:hAnsi="Arial" w:cs="Arial"/>
          <w:sz w:val="20"/>
          <w:szCs w:val="20"/>
        </w:rPr>
        <w:t>zór w</w:t>
      </w:r>
      <w:r w:rsidRPr="002A4AA8">
        <w:rPr>
          <w:rFonts w:ascii="Arial" w:hAnsi="Arial" w:cs="Arial"/>
          <w:sz w:val="20"/>
          <w:szCs w:val="20"/>
        </w:rPr>
        <w:t>niosk</w:t>
      </w:r>
      <w:r w:rsidR="00F3226A" w:rsidRPr="002A4AA8">
        <w:rPr>
          <w:rFonts w:ascii="Arial" w:hAnsi="Arial" w:cs="Arial"/>
          <w:sz w:val="20"/>
          <w:szCs w:val="20"/>
        </w:rPr>
        <w:t>u</w:t>
      </w:r>
      <w:r w:rsidRPr="002A4AA8">
        <w:rPr>
          <w:rFonts w:ascii="Arial" w:hAnsi="Arial" w:cs="Arial"/>
          <w:sz w:val="20"/>
          <w:szCs w:val="20"/>
        </w:rPr>
        <w:t xml:space="preserve"> o nadanie/zmianę/wycofanie dostępu dla osoby uprawnionej </w:t>
      </w:r>
      <w:r w:rsidRPr="002A4AA8">
        <w:rPr>
          <w:rFonts w:ascii="Arial" w:hAnsi="Arial" w:cs="Arial"/>
          <w:sz w:val="20"/>
          <w:szCs w:val="20"/>
        </w:rPr>
        <w:br/>
        <w:t>w imieniu beneficjenta do wykonywania czynności związanych z realizacją Projektu</w:t>
      </w:r>
      <w:r w:rsidR="000E20D9" w:rsidRPr="002A4AA8">
        <w:rPr>
          <w:rFonts w:ascii="Arial" w:hAnsi="Arial" w:cs="Arial"/>
          <w:sz w:val="20"/>
          <w:szCs w:val="20"/>
        </w:rPr>
        <w:t>;</w:t>
      </w:r>
    </w:p>
    <w:p w14:paraId="175A581E"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7: Wzór oświadczenia uczestnika Projektu;</w:t>
      </w:r>
    </w:p>
    <w:p w14:paraId="7FF3322A"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8: Wzór upoważnienia do przetwarzania danych osobowych;</w:t>
      </w:r>
    </w:p>
    <w:p w14:paraId="2FD86919"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9: Wzór odwołania upoważnienia do przetwarzania danych osobowych</w:t>
      </w:r>
      <w:r w:rsidR="007D2753" w:rsidRPr="002A4AA8">
        <w:rPr>
          <w:rFonts w:ascii="Arial" w:hAnsi="Arial" w:cs="Arial"/>
          <w:sz w:val="20"/>
          <w:szCs w:val="20"/>
        </w:rPr>
        <w:t>;</w:t>
      </w:r>
      <w:r w:rsidRPr="002A4AA8">
        <w:rPr>
          <w:rFonts w:ascii="Arial" w:hAnsi="Arial" w:cs="Arial"/>
          <w:sz w:val="20"/>
          <w:szCs w:val="20"/>
        </w:rPr>
        <w:t xml:space="preserve"> </w:t>
      </w:r>
    </w:p>
    <w:p w14:paraId="1C44B708" w14:textId="77777777" w:rsidR="00E01870" w:rsidRPr="002A4AA8" w:rsidRDefault="00E01870" w:rsidP="002113D9">
      <w:pPr>
        <w:numPr>
          <w:ilvl w:val="1"/>
          <w:numId w:val="93"/>
        </w:numPr>
        <w:tabs>
          <w:tab w:val="left" w:pos="993"/>
        </w:tabs>
        <w:spacing w:after="60" w:line="240" w:lineRule="auto"/>
        <w:ind w:left="993"/>
        <w:rPr>
          <w:rFonts w:ascii="Arial" w:hAnsi="Arial" w:cs="Arial"/>
          <w:sz w:val="20"/>
          <w:szCs w:val="20"/>
        </w:rPr>
      </w:pPr>
      <w:r w:rsidRPr="002A4AA8">
        <w:rPr>
          <w:rFonts w:ascii="Arial" w:hAnsi="Arial" w:cs="Arial"/>
          <w:sz w:val="20"/>
          <w:szCs w:val="20"/>
        </w:rPr>
        <w:t>załącznik nr 10: Wzór opisu przelewu zwracanych środków</w:t>
      </w:r>
      <w:r w:rsidR="007D2753" w:rsidRPr="002A4AA8">
        <w:rPr>
          <w:rFonts w:ascii="Arial" w:hAnsi="Arial" w:cs="Arial"/>
          <w:sz w:val="20"/>
          <w:szCs w:val="20"/>
        </w:rPr>
        <w:t>;</w:t>
      </w:r>
    </w:p>
    <w:p w14:paraId="132E644F" w14:textId="77777777" w:rsidR="00286081" w:rsidRPr="002A4AA8" w:rsidRDefault="00B35FFE"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t>z</w:t>
      </w:r>
      <w:r w:rsidR="00286081" w:rsidRPr="002A4AA8">
        <w:rPr>
          <w:rFonts w:ascii="Arial" w:hAnsi="Arial" w:cs="Arial"/>
          <w:sz w:val="20"/>
          <w:szCs w:val="20"/>
        </w:rPr>
        <w:t>ałącznik nr 1</w:t>
      </w:r>
      <w:r w:rsidR="006B71AF" w:rsidRPr="002A4AA8">
        <w:rPr>
          <w:rFonts w:ascii="Arial" w:hAnsi="Arial" w:cs="Arial"/>
          <w:sz w:val="20"/>
          <w:szCs w:val="20"/>
        </w:rPr>
        <w:t>1</w:t>
      </w:r>
      <w:r w:rsidR="00286081" w:rsidRPr="002A4AA8">
        <w:rPr>
          <w:rFonts w:ascii="Arial" w:hAnsi="Arial" w:cs="Arial"/>
          <w:sz w:val="20"/>
          <w:szCs w:val="20"/>
        </w:rPr>
        <w:t>: Obowiązki informacyjne Beneficjenta;</w:t>
      </w:r>
    </w:p>
    <w:p w14:paraId="75CAD93A" w14:textId="77777777" w:rsidR="002B397C" w:rsidRPr="002A4AA8" w:rsidRDefault="00B35FFE"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t>z</w:t>
      </w:r>
      <w:r w:rsidR="00286081" w:rsidRPr="002A4AA8">
        <w:rPr>
          <w:rFonts w:ascii="Arial" w:hAnsi="Arial" w:cs="Arial"/>
          <w:sz w:val="20"/>
          <w:szCs w:val="20"/>
        </w:rPr>
        <w:t>ałącznik nr 1</w:t>
      </w:r>
      <w:r w:rsidR="006B71AF" w:rsidRPr="002A4AA8">
        <w:rPr>
          <w:rFonts w:ascii="Arial" w:hAnsi="Arial" w:cs="Arial"/>
          <w:sz w:val="20"/>
          <w:szCs w:val="20"/>
        </w:rPr>
        <w:t>2</w:t>
      </w:r>
      <w:r w:rsidR="00D176CE" w:rsidRPr="002A4AA8">
        <w:rPr>
          <w:rFonts w:ascii="Arial" w:hAnsi="Arial" w:cs="Arial"/>
          <w:sz w:val="20"/>
          <w:szCs w:val="20"/>
        </w:rPr>
        <w:t xml:space="preserve">: </w:t>
      </w:r>
      <w:r w:rsidR="00723C03" w:rsidRPr="002A4AA8">
        <w:rPr>
          <w:rFonts w:ascii="Arial" w:hAnsi="Arial" w:cs="Arial"/>
          <w:sz w:val="20"/>
          <w:szCs w:val="20"/>
        </w:rPr>
        <w:t>Wzór o</w:t>
      </w:r>
      <w:r w:rsidR="00335301" w:rsidRPr="002A4AA8">
        <w:rPr>
          <w:rFonts w:ascii="Arial" w:hAnsi="Arial" w:cs="Arial"/>
          <w:sz w:val="20"/>
          <w:szCs w:val="20"/>
        </w:rPr>
        <w:t>świadczenia o podziale kwot</w:t>
      </w:r>
      <w:r w:rsidR="00723C03" w:rsidRPr="002A4AA8">
        <w:rPr>
          <w:rFonts w:ascii="Arial" w:hAnsi="Arial" w:cs="Arial"/>
          <w:sz w:val="20"/>
          <w:szCs w:val="20"/>
        </w:rPr>
        <w:t>y</w:t>
      </w:r>
      <w:r w:rsidR="00335301" w:rsidRPr="002A4AA8">
        <w:rPr>
          <w:rFonts w:ascii="Arial" w:hAnsi="Arial" w:cs="Arial"/>
          <w:sz w:val="20"/>
          <w:szCs w:val="20"/>
        </w:rPr>
        <w:t xml:space="preserve"> dofinansowania na </w:t>
      </w:r>
      <w:r w:rsidR="00F764DC" w:rsidRPr="002A4AA8">
        <w:rPr>
          <w:rFonts w:ascii="Arial" w:hAnsi="Arial" w:cs="Arial"/>
          <w:sz w:val="20"/>
          <w:szCs w:val="20"/>
        </w:rPr>
        <w:t>źródła finansowania</w:t>
      </w:r>
      <w:r w:rsidRPr="002A4AA8">
        <w:rPr>
          <w:rFonts w:ascii="Arial" w:hAnsi="Arial" w:cs="Arial"/>
          <w:sz w:val="20"/>
          <w:szCs w:val="20"/>
        </w:rPr>
        <w:t>;</w:t>
      </w:r>
    </w:p>
    <w:p w14:paraId="01FC7E8F" w14:textId="77777777" w:rsidR="00370920" w:rsidRPr="002A4AA8" w:rsidRDefault="00370920" w:rsidP="002113D9">
      <w:pPr>
        <w:pStyle w:val="Akapitzlist"/>
        <w:numPr>
          <w:ilvl w:val="1"/>
          <w:numId w:val="93"/>
        </w:numPr>
        <w:tabs>
          <w:tab w:val="left" w:pos="993"/>
        </w:tabs>
        <w:spacing w:after="60"/>
        <w:ind w:left="993"/>
        <w:rPr>
          <w:rFonts w:ascii="Arial" w:hAnsi="Arial" w:cs="Arial"/>
          <w:sz w:val="20"/>
          <w:szCs w:val="20"/>
        </w:rPr>
      </w:pPr>
      <w:r w:rsidRPr="002A4AA8">
        <w:rPr>
          <w:rFonts w:ascii="Arial" w:hAnsi="Arial" w:cs="Arial"/>
          <w:sz w:val="20"/>
          <w:szCs w:val="20"/>
        </w:rPr>
        <w:lastRenderedPageBreak/>
        <w:t>załącznik nr 1</w:t>
      </w:r>
      <w:r w:rsidR="006B71AF" w:rsidRPr="002A4AA8">
        <w:rPr>
          <w:rFonts w:ascii="Arial" w:hAnsi="Arial" w:cs="Arial"/>
          <w:sz w:val="20"/>
          <w:szCs w:val="20"/>
        </w:rPr>
        <w:t>3</w:t>
      </w:r>
      <w:r w:rsidRPr="002A4AA8">
        <w:rPr>
          <w:rFonts w:ascii="Arial" w:hAnsi="Arial" w:cs="Arial"/>
          <w:sz w:val="20"/>
          <w:szCs w:val="20"/>
        </w:rPr>
        <w:t xml:space="preserve">: Oświadczenie o </w:t>
      </w:r>
      <w:r w:rsidRPr="002A4AA8">
        <w:rPr>
          <w:rFonts w:ascii="Arial" w:hAnsi="Arial" w:cs="Arial"/>
          <w:sz w:val="20"/>
        </w:rPr>
        <w:t>niewykluczeniu z ubiegania się o środki przeznaczone na realizację programów finansowanych z udziałem środków europejskich</w:t>
      </w:r>
      <w:r w:rsidR="00C73938" w:rsidRPr="002A4AA8">
        <w:rPr>
          <w:rStyle w:val="Odwoanieprzypisudolnego"/>
          <w:rFonts w:ascii="Arial" w:hAnsi="Arial" w:cs="Arial"/>
          <w:sz w:val="20"/>
        </w:rPr>
        <w:footnoteReference w:id="95"/>
      </w:r>
      <w:r w:rsidRPr="002A4AA8">
        <w:rPr>
          <w:rFonts w:ascii="Arial" w:hAnsi="Arial" w:cs="Arial"/>
          <w:sz w:val="20"/>
        </w:rPr>
        <w:t>;</w:t>
      </w:r>
    </w:p>
    <w:p w14:paraId="4E8FEA6C" w14:textId="77777777" w:rsidR="0027480A" w:rsidRPr="002A4AA8" w:rsidRDefault="00B35FFE"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w:t>
      </w:r>
      <w:r w:rsidR="00370920" w:rsidRPr="002A4AA8">
        <w:rPr>
          <w:rFonts w:ascii="Arial" w:hAnsi="Arial" w:cs="Arial"/>
          <w:sz w:val="20"/>
          <w:szCs w:val="20"/>
        </w:rPr>
        <w:t>cznik nr 1</w:t>
      </w:r>
      <w:r w:rsidR="006B71AF" w:rsidRPr="002A4AA8">
        <w:rPr>
          <w:rFonts w:ascii="Arial" w:hAnsi="Arial" w:cs="Arial"/>
          <w:sz w:val="20"/>
          <w:szCs w:val="20"/>
        </w:rPr>
        <w:t>4</w:t>
      </w:r>
      <w:r w:rsidR="00370920" w:rsidRPr="002A4AA8">
        <w:rPr>
          <w:rFonts w:ascii="Arial" w:hAnsi="Arial" w:cs="Arial"/>
          <w:sz w:val="20"/>
          <w:szCs w:val="20"/>
        </w:rPr>
        <w:t>: O</w:t>
      </w:r>
      <w:r w:rsidRPr="002A4AA8">
        <w:rPr>
          <w:rFonts w:ascii="Arial" w:hAnsi="Arial" w:cs="Arial"/>
          <w:sz w:val="20"/>
          <w:szCs w:val="20"/>
        </w:rPr>
        <w:t>świadczenia o niekaralności</w:t>
      </w:r>
      <w:r w:rsidR="004A659C" w:rsidRPr="002A4AA8">
        <w:rPr>
          <w:rStyle w:val="Odwoanieprzypisudolnego"/>
          <w:rFonts w:ascii="Arial" w:hAnsi="Arial" w:cs="Arial"/>
          <w:sz w:val="20"/>
          <w:szCs w:val="20"/>
        </w:rPr>
        <w:footnoteReference w:id="96"/>
      </w:r>
      <w:r w:rsidR="0027480A" w:rsidRPr="002A4AA8">
        <w:rPr>
          <w:rFonts w:ascii="Arial" w:hAnsi="Arial" w:cs="Arial"/>
          <w:sz w:val="20"/>
          <w:szCs w:val="20"/>
        </w:rPr>
        <w:t>;</w:t>
      </w:r>
    </w:p>
    <w:p w14:paraId="02210D1A" w14:textId="77777777" w:rsidR="00E01870" w:rsidRDefault="0027480A" w:rsidP="002113D9">
      <w:pPr>
        <w:pStyle w:val="Akapitzlist"/>
        <w:numPr>
          <w:ilvl w:val="1"/>
          <w:numId w:val="93"/>
        </w:numPr>
        <w:spacing w:after="60"/>
        <w:ind w:left="993"/>
        <w:rPr>
          <w:rFonts w:ascii="Arial" w:hAnsi="Arial" w:cs="Arial"/>
          <w:sz w:val="20"/>
          <w:szCs w:val="20"/>
        </w:rPr>
      </w:pPr>
      <w:r w:rsidRPr="002A4AA8">
        <w:rPr>
          <w:rFonts w:ascii="Arial" w:hAnsi="Arial" w:cs="Arial"/>
          <w:sz w:val="20"/>
          <w:szCs w:val="20"/>
        </w:rPr>
        <w:t>załącznik nr 1</w:t>
      </w:r>
      <w:r w:rsidR="006B71AF" w:rsidRPr="002A4AA8">
        <w:rPr>
          <w:rFonts w:ascii="Arial" w:hAnsi="Arial" w:cs="Arial"/>
          <w:sz w:val="20"/>
          <w:szCs w:val="20"/>
        </w:rPr>
        <w:t>5</w:t>
      </w:r>
      <w:r w:rsidRPr="002A4AA8">
        <w:rPr>
          <w:rFonts w:ascii="Arial" w:hAnsi="Arial" w:cs="Arial"/>
          <w:sz w:val="20"/>
          <w:szCs w:val="20"/>
        </w:rPr>
        <w:t>: Deklaracja wydatków majątkowych</w:t>
      </w:r>
      <w:r w:rsidR="009D0956" w:rsidRPr="002A4AA8">
        <w:rPr>
          <w:rFonts w:ascii="Arial" w:hAnsi="Arial" w:cs="Arial"/>
          <w:sz w:val="20"/>
          <w:szCs w:val="20"/>
        </w:rPr>
        <w:t>.</w:t>
      </w:r>
    </w:p>
    <w:p w14:paraId="49005D16" w14:textId="77777777" w:rsidR="005F4B47" w:rsidRPr="002A4AA8" w:rsidRDefault="005F4B47" w:rsidP="002113D9">
      <w:pPr>
        <w:pStyle w:val="Akapitzlist"/>
        <w:numPr>
          <w:ilvl w:val="1"/>
          <w:numId w:val="93"/>
        </w:numPr>
        <w:spacing w:after="60"/>
        <w:ind w:left="993"/>
        <w:rPr>
          <w:rFonts w:ascii="Arial" w:hAnsi="Arial" w:cs="Arial"/>
          <w:sz w:val="20"/>
          <w:szCs w:val="20"/>
        </w:rPr>
      </w:pPr>
      <w:r>
        <w:rPr>
          <w:rFonts w:ascii="Arial" w:hAnsi="Arial" w:cs="Arial"/>
          <w:sz w:val="20"/>
          <w:szCs w:val="20"/>
        </w:rPr>
        <w:t xml:space="preserve">Załącznik nr 16: </w:t>
      </w:r>
      <w:r w:rsidRPr="00DB0068">
        <w:rPr>
          <w:rFonts w:ascii="Arial" w:hAnsi="Arial" w:cs="Arial"/>
          <w:sz w:val="20"/>
          <w:szCs w:val="20"/>
        </w:rPr>
        <w:t xml:space="preserve">Wzór </w:t>
      </w:r>
      <w:r w:rsidRPr="005F4B47">
        <w:rPr>
          <w:rFonts w:ascii="Arial" w:hAnsi="Arial" w:cs="Arial"/>
          <w:sz w:val="20"/>
          <w:szCs w:val="20"/>
        </w:rPr>
        <w:t>Oświadczenia dotyczącego wykonania stawki jednostkowej.</w:t>
      </w:r>
      <w:r w:rsidRPr="00DB0068">
        <w:rPr>
          <w:rFonts w:ascii="Arial" w:hAnsi="Arial" w:cs="Arial"/>
          <w:sz w:val="20"/>
          <w:szCs w:val="20"/>
        </w:rPr>
        <w:t xml:space="preserve"> </w:t>
      </w:r>
    </w:p>
    <w:p w14:paraId="2DFFE924" w14:textId="77777777" w:rsidR="005F23F1" w:rsidRPr="002A4AA8" w:rsidRDefault="005F23F1" w:rsidP="00E01870">
      <w:pPr>
        <w:keepNext/>
        <w:spacing w:after="60"/>
        <w:jc w:val="both"/>
        <w:rPr>
          <w:rFonts w:ascii="Arial" w:hAnsi="Arial" w:cs="Arial"/>
          <w:sz w:val="20"/>
          <w:szCs w:val="20"/>
        </w:rPr>
      </w:pPr>
    </w:p>
    <w:p w14:paraId="4D9FD3E2" w14:textId="77777777" w:rsidR="00E01870" w:rsidRPr="002A4AA8" w:rsidRDefault="00E01870" w:rsidP="00E01870">
      <w:pPr>
        <w:keepNext/>
        <w:spacing w:after="60"/>
        <w:jc w:val="both"/>
        <w:rPr>
          <w:rFonts w:ascii="Arial" w:hAnsi="Arial" w:cs="Arial"/>
          <w:sz w:val="20"/>
          <w:szCs w:val="20"/>
        </w:rPr>
      </w:pPr>
      <w:r w:rsidRPr="002A4AA8">
        <w:rPr>
          <w:rFonts w:ascii="Arial" w:hAnsi="Arial" w:cs="Arial"/>
          <w:sz w:val="20"/>
          <w:szCs w:val="20"/>
        </w:rPr>
        <w:t xml:space="preserve">Podpisy:           </w:t>
      </w:r>
    </w:p>
    <w:p w14:paraId="07905BB9" w14:textId="77777777" w:rsidR="00E01870" w:rsidRPr="002A4AA8" w:rsidRDefault="00E01870" w:rsidP="00E01870">
      <w:pPr>
        <w:keepNext/>
        <w:spacing w:after="60"/>
        <w:jc w:val="both"/>
        <w:rPr>
          <w:rFonts w:ascii="Arial" w:hAnsi="Arial" w:cs="Arial"/>
          <w:sz w:val="20"/>
          <w:szCs w:val="20"/>
        </w:rPr>
      </w:pPr>
    </w:p>
    <w:p w14:paraId="481B7AC9" w14:textId="77777777" w:rsidR="00E01870" w:rsidRPr="002A4AA8" w:rsidRDefault="00E01870" w:rsidP="00E01870">
      <w:pPr>
        <w:keepNext/>
        <w:spacing w:after="60"/>
        <w:jc w:val="both"/>
        <w:rPr>
          <w:rFonts w:ascii="Arial" w:hAnsi="Arial" w:cs="Arial"/>
          <w:sz w:val="20"/>
          <w:szCs w:val="20"/>
        </w:rPr>
      </w:pPr>
    </w:p>
    <w:p w14:paraId="61423BCC" w14:textId="77777777" w:rsidR="00E01870" w:rsidRPr="002A4AA8" w:rsidRDefault="00E01870" w:rsidP="00E01870">
      <w:pPr>
        <w:keepNext/>
        <w:tabs>
          <w:tab w:val="center" w:pos="1440"/>
          <w:tab w:val="center" w:pos="7200"/>
        </w:tabs>
        <w:spacing w:after="60"/>
        <w:jc w:val="both"/>
        <w:rPr>
          <w:rFonts w:ascii="Arial" w:hAnsi="Arial" w:cs="Arial"/>
          <w:sz w:val="20"/>
          <w:szCs w:val="20"/>
        </w:rPr>
      </w:pPr>
      <w:r w:rsidRPr="002A4AA8">
        <w:rPr>
          <w:rFonts w:ascii="Arial" w:hAnsi="Arial" w:cs="Arial"/>
          <w:sz w:val="20"/>
          <w:szCs w:val="20"/>
        </w:rPr>
        <w:tab/>
        <w:t xml:space="preserve">................................................                                           </w:t>
      </w:r>
      <w:r w:rsidRPr="002A4AA8">
        <w:rPr>
          <w:rFonts w:ascii="Arial" w:hAnsi="Arial" w:cs="Arial"/>
          <w:sz w:val="20"/>
          <w:szCs w:val="20"/>
        </w:rPr>
        <w:tab/>
        <w:t>................................................</w:t>
      </w:r>
    </w:p>
    <w:p w14:paraId="44FCE597" w14:textId="77777777" w:rsidR="00E01870" w:rsidRPr="002A4AA8" w:rsidRDefault="00E01870" w:rsidP="00E01870">
      <w:pPr>
        <w:tabs>
          <w:tab w:val="center" w:pos="1440"/>
          <w:tab w:val="center" w:pos="7200"/>
        </w:tabs>
        <w:spacing w:after="60"/>
        <w:jc w:val="both"/>
        <w:rPr>
          <w:rFonts w:ascii="Arial" w:hAnsi="Arial" w:cs="Arial"/>
          <w:b/>
          <w:i/>
          <w:sz w:val="20"/>
          <w:szCs w:val="20"/>
        </w:rPr>
        <w:sectPr w:rsidR="00E01870" w:rsidRPr="002A4AA8" w:rsidSect="00987EA0">
          <w:footerReference w:type="default" r:id="rId9"/>
          <w:headerReference w:type="first" r:id="rId10"/>
          <w:footerReference w:type="first" r:id="rId11"/>
          <w:pgSz w:w="11906" w:h="16838" w:code="9"/>
          <w:pgMar w:top="1418" w:right="1418" w:bottom="1418" w:left="1418" w:header="709" w:footer="709" w:gutter="0"/>
          <w:cols w:space="708"/>
          <w:titlePg/>
        </w:sectPr>
      </w:pPr>
      <w:r w:rsidRPr="002A4AA8">
        <w:rPr>
          <w:rFonts w:ascii="Arial" w:hAnsi="Arial" w:cs="Arial"/>
          <w:b/>
          <w:i/>
          <w:sz w:val="20"/>
          <w:szCs w:val="20"/>
        </w:rPr>
        <w:tab/>
        <w:t>Instytucja Pośrednicząca</w:t>
      </w:r>
      <w:r w:rsidRPr="002A4AA8">
        <w:rPr>
          <w:rFonts w:ascii="Arial" w:hAnsi="Arial" w:cs="Arial"/>
          <w:b/>
          <w:i/>
          <w:sz w:val="20"/>
          <w:szCs w:val="20"/>
        </w:rPr>
        <w:tab/>
        <w:t>Beneficjent</w:t>
      </w:r>
      <w:r w:rsidRPr="002A4AA8">
        <w:rPr>
          <w:rFonts w:ascii="Arial" w:hAnsi="Arial" w:cs="Arial"/>
          <w:b/>
          <w:sz w:val="20"/>
          <w:szCs w:val="20"/>
        </w:rPr>
        <w:t xml:space="preserve"> </w:t>
      </w:r>
      <w:r w:rsidRPr="002A4AA8">
        <w:rPr>
          <w:rFonts w:ascii="Arial" w:hAnsi="Arial" w:cs="Arial"/>
          <w:b/>
          <w:sz w:val="20"/>
          <w:szCs w:val="20"/>
        </w:rPr>
        <w:tab/>
      </w:r>
    </w:p>
    <w:p w14:paraId="35009B96" w14:textId="77777777" w:rsidR="00E01870" w:rsidRPr="002A4AA8" w:rsidRDefault="00E01870" w:rsidP="00E01870">
      <w:pPr>
        <w:pStyle w:val="Tekstpodstawowy"/>
        <w:rPr>
          <w:rFonts w:ascii="Arial" w:hAnsi="Arial" w:cs="Arial"/>
          <w:sz w:val="20"/>
          <w:szCs w:val="20"/>
        </w:rPr>
      </w:pPr>
      <w:r w:rsidRPr="002A4AA8">
        <w:rPr>
          <w:rFonts w:ascii="Arial" w:hAnsi="Arial" w:cs="Arial"/>
          <w:sz w:val="20"/>
          <w:szCs w:val="20"/>
        </w:rPr>
        <w:lastRenderedPageBreak/>
        <w:t>Załącznik nr 3 do umowy: Oświadczenie o kwalifikowalności podatku od towarów i usług</w:t>
      </w:r>
    </w:p>
    <w:p w14:paraId="735D9923" w14:textId="77777777" w:rsidR="00E01870" w:rsidRPr="002A4AA8" w:rsidRDefault="00E01870" w:rsidP="00E01870">
      <w:pPr>
        <w:pStyle w:val="Tekstpodstawowy"/>
        <w:rPr>
          <w:rFonts w:ascii="Arial" w:hAnsi="Arial" w:cs="Arial"/>
          <w:sz w:val="20"/>
          <w:szCs w:val="20"/>
        </w:rPr>
      </w:pPr>
    </w:p>
    <w:p w14:paraId="68C8D723" w14:textId="77777777" w:rsidR="00E01870" w:rsidRPr="002A4AA8" w:rsidRDefault="00E01870" w:rsidP="00E01870">
      <w:pPr>
        <w:pStyle w:val="Tekstpodstawowy"/>
        <w:rPr>
          <w:rFonts w:ascii="Arial" w:hAnsi="Arial" w:cs="Arial"/>
          <w:sz w:val="20"/>
          <w:szCs w:val="20"/>
        </w:rPr>
      </w:pPr>
    </w:p>
    <w:p w14:paraId="7BF24AA1" w14:textId="77777777" w:rsidR="00E01870" w:rsidRPr="002A4AA8" w:rsidRDefault="00E01870" w:rsidP="00E01870">
      <w:pPr>
        <w:pStyle w:val="Tekstpodstawowy"/>
        <w:rPr>
          <w:rFonts w:ascii="Arial" w:hAnsi="Arial" w:cs="Arial"/>
          <w:sz w:val="20"/>
          <w:szCs w:val="20"/>
        </w:rPr>
      </w:pPr>
    </w:p>
    <w:p w14:paraId="1925F86E" w14:textId="77777777" w:rsidR="00E01870" w:rsidRPr="002A4AA8" w:rsidRDefault="00E01870" w:rsidP="00E01870">
      <w:pPr>
        <w:pStyle w:val="Tekstpodstawowy"/>
        <w:rPr>
          <w:rFonts w:ascii="Arial" w:hAnsi="Arial" w:cs="Arial"/>
          <w:sz w:val="20"/>
          <w:szCs w:val="20"/>
        </w:rPr>
      </w:pPr>
    </w:p>
    <w:p w14:paraId="60B843D7" w14:textId="77777777" w:rsidR="00E01870" w:rsidRPr="002A4AA8" w:rsidRDefault="00E01870" w:rsidP="00E01870">
      <w:pPr>
        <w:pStyle w:val="Tekstpodstawowy"/>
        <w:spacing w:after="60"/>
        <w:rPr>
          <w:rFonts w:ascii="Arial" w:hAnsi="Arial" w:cs="Arial"/>
          <w:sz w:val="20"/>
          <w:szCs w:val="20"/>
        </w:rPr>
      </w:pPr>
      <w:r w:rsidRPr="002A4AA8">
        <w:rPr>
          <w:rFonts w:ascii="Arial" w:hAnsi="Arial" w:cs="Arial"/>
          <w:i/>
          <w:sz w:val="20"/>
          <w:szCs w:val="20"/>
        </w:rPr>
        <w:t>Nazwa i adres Beneficjenta</w:t>
      </w:r>
      <w:r w:rsidR="00EF1C5B" w:rsidRPr="002A4AA8">
        <w:rPr>
          <w:rFonts w:ascii="Arial" w:hAnsi="Arial" w:cs="Arial"/>
          <w:i/>
          <w:sz w:val="20"/>
          <w:szCs w:val="20"/>
        </w:rPr>
        <w:t>/</w:t>
      </w:r>
      <w:r w:rsidR="00EF1C5B" w:rsidRPr="00B1351C">
        <w:rPr>
          <w:rFonts w:ascii="Arial" w:hAnsi="Arial" w:cs="Arial"/>
          <w:i/>
          <w:sz w:val="20"/>
          <w:szCs w:val="20"/>
        </w:rPr>
        <w:t>Partnera/</w:t>
      </w:r>
      <w:r w:rsidR="00EF1C5B" w:rsidRPr="00E20DAC">
        <w:rPr>
          <w:rFonts w:ascii="Arial" w:hAnsi="Arial" w:cs="Arial"/>
          <w:i/>
          <w:strike/>
          <w:sz w:val="20"/>
          <w:szCs w:val="20"/>
        </w:rPr>
        <w:t>Realizatora</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00EF1C5B" w:rsidRPr="002A4AA8">
        <w:rPr>
          <w:rFonts w:ascii="Arial" w:hAnsi="Arial" w:cs="Arial"/>
          <w:sz w:val="20"/>
          <w:szCs w:val="20"/>
        </w:rPr>
        <w:t xml:space="preserve">     </w:t>
      </w:r>
      <w:r w:rsidR="00EF1C5B" w:rsidRPr="002A4AA8">
        <w:rPr>
          <w:rFonts w:ascii="Arial" w:hAnsi="Arial" w:cs="Arial"/>
          <w:sz w:val="20"/>
          <w:szCs w:val="20"/>
          <w:shd w:val="clear" w:color="auto" w:fill="F2F2F2" w:themeFill="background1" w:themeFillShade="F2"/>
        </w:rPr>
        <w:t>(</w:t>
      </w:r>
      <w:r w:rsidRPr="002A4AA8">
        <w:rPr>
          <w:rFonts w:ascii="Arial" w:hAnsi="Arial" w:cs="Arial"/>
          <w:i/>
          <w:sz w:val="20"/>
          <w:szCs w:val="20"/>
          <w:shd w:val="clear" w:color="auto" w:fill="F2F2F2" w:themeFill="background1" w:themeFillShade="F2"/>
        </w:rPr>
        <w:t>miejsce i data</w:t>
      </w:r>
      <w:r w:rsidR="00EF1C5B" w:rsidRPr="002A4AA8">
        <w:rPr>
          <w:rFonts w:ascii="Arial" w:hAnsi="Arial" w:cs="Arial"/>
          <w:i/>
          <w:sz w:val="20"/>
          <w:szCs w:val="20"/>
          <w:shd w:val="clear" w:color="auto" w:fill="F2F2F2" w:themeFill="background1" w:themeFillShade="F2"/>
        </w:rPr>
        <w:t>)</w:t>
      </w:r>
    </w:p>
    <w:p w14:paraId="180F6B92" w14:textId="77777777" w:rsidR="00E01870" w:rsidRPr="002A4AA8" w:rsidRDefault="00E01870" w:rsidP="00E01870">
      <w:pPr>
        <w:spacing w:after="60"/>
        <w:jc w:val="both"/>
        <w:rPr>
          <w:rFonts w:ascii="Arial" w:hAnsi="Arial" w:cs="Arial"/>
          <w:sz w:val="20"/>
          <w:szCs w:val="20"/>
        </w:rPr>
      </w:pPr>
    </w:p>
    <w:p w14:paraId="229E7910" w14:textId="77777777" w:rsidR="00E01870" w:rsidRPr="002A4AA8" w:rsidRDefault="00E01870" w:rsidP="0009175B">
      <w:pPr>
        <w:pStyle w:val="Tekstpodstawowy"/>
        <w:spacing w:after="60"/>
        <w:rPr>
          <w:rFonts w:ascii="Arial" w:hAnsi="Arial" w:cs="Arial"/>
          <w:sz w:val="20"/>
          <w:szCs w:val="20"/>
        </w:rPr>
      </w:pPr>
    </w:p>
    <w:p w14:paraId="3497170E" w14:textId="77777777" w:rsidR="00E01870" w:rsidRPr="002A4AA8" w:rsidRDefault="00E01870" w:rsidP="00E01870">
      <w:pPr>
        <w:pStyle w:val="Tekstpodstawowy"/>
        <w:spacing w:after="60"/>
        <w:jc w:val="center"/>
        <w:rPr>
          <w:rFonts w:ascii="Arial" w:hAnsi="Arial" w:cs="Arial"/>
          <w:sz w:val="20"/>
          <w:szCs w:val="20"/>
        </w:rPr>
      </w:pPr>
    </w:p>
    <w:p w14:paraId="235C4F6D" w14:textId="77777777" w:rsidR="00E01870" w:rsidRPr="002A4AA8" w:rsidRDefault="00E01870" w:rsidP="00E01870">
      <w:pPr>
        <w:pStyle w:val="Tekstpodstawowy"/>
        <w:spacing w:after="60"/>
        <w:jc w:val="center"/>
        <w:rPr>
          <w:rFonts w:ascii="Arial" w:hAnsi="Arial" w:cs="Arial"/>
          <w:sz w:val="20"/>
          <w:szCs w:val="20"/>
        </w:rPr>
      </w:pPr>
      <w:r w:rsidRPr="002A4AA8">
        <w:rPr>
          <w:rFonts w:ascii="Arial" w:hAnsi="Arial" w:cs="Arial"/>
          <w:sz w:val="20"/>
          <w:szCs w:val="20"/>
        </w:rPr>
        <w:t>OŚWIADCZENIE O KWALIFIKOWALNOŚCI PODATKU OD TOWARÓW I USŁUG</w:t>
      </w:r>
      <w:r w:rsidRPr="002A4AA8">
        <w:rPr>
          <w:rStyle w:val="Odwoanieprzypisudolnego"/>
          <w:rFonts w:ascii="Arial" w:hAnsi="Arial" w:cs="Arial"/>
          <w:sz w:val="20"/>
          <w:szCs w:val="20"/>
        </w:rPr>
        <w:footnoteReference w:id="97"/>
      </w:r>
    </w:p>
    <w:p w14:paraId="275FCC2F" w14:textId="77777777" w:rsidR="00E01870" w:rsidRPr="002A4AA8" w:rsidRDefault="00E01870" w:rsidP="00E01870">
      <w:pPr>
        <w:spacing w:after="60"/>
        <w:jc w:val="both"/>
        <w:rPr>
          <w:rFonts w:ascii="Arial" w:hAnsi="Arial" w:cs="Arial"/>
          <w:b/>
          <w:bCs/>
          <w:spacing w:val="20"/>
          <w:sz w:val="20"/>
          <w:szCs w:val="20"/>
        </w:rPr>
      </w:pPr>
    </w:p>
    <w:p w14:paraId="2128FAC5" w14:textId="77777777" w:rsidR="00E01870" w:rsidRPr="002A4AA8" w:rsidRDefault="00E01870" w:rsidP="00E01870">
      <w:pPr>
        <w:spacing w:after="60"/>
        <w:jc w:val="both"/>
        <w:rPr>
          <w:rFonts w:ascii="Arial" w:hAnsi="Arial" w:cs="Arial"/>
          <w:b/>
          <w:bCs/>
          <w:spacing w:val="20"/>
          <w:sz w:val="20"/>
          <w:szCs w:val="20"/>
        </w:rPr>
      </w:pPr>
    </w:p>
    <w:p w14:paraId="3C292D49" w14:textId="77777777" w:rsidR="00E01870" w:rsidRPr="002A4AA8" w:rsidRDefault="00E01870" w:rsidP="002132E2">
      <w:pPr>
        <w:pStyle w:val="Tekstpodstawowy"/>
        <w:spacing w:before="120" w:after="120"/>
        <w:ind w:firstLine="709"/>
        <w:rPr>
          <w:rFonts w:ascii="Arial" w:hAnsi="Arial" w:cs="Arial"/>
          <w:b/>
          <w:bCs/>
          <w:iCs/>
          <w:sz w:val="20"/>
          <w:szCs w:val="20"/>
        </w:rPr>
      </w:pPr>
      <w:r w:rsidRPr="002A4AA8">
        <w:rPr>
          <w:rFonts w:ascii="Arial" w:hAnsi="Arial" w:cs="Arial"/>
          <w:sz w:val="20"/>
          <w:szCs w:val="20"/>
        </w:rPr>
        <w:t>W związku z przyznaniem …….........</w:t>
      </w:r>
      <w:r w:rsidRPr="002A4AA8">
        <w:rPr>
          <w:rFonts w:ascii="Arial" w:hAnsi="Arial" w:cs="Arial"/>
          <w:i/>
          <w:iCs/>
          <w:sz w:val="20"/>
          <w:szCs w:val="20"/>
          <w:shd w:val="clear" w:color="auto" w:fill="F2F2F2" w:themeFill="background1" w:themeFillShade="F2"/>
        </w:rPr>
        <w:t>(nazwa Beneficjenta oraz jego status prawny</w:t>
      </w:r>
      <w:r w:rsidRPr="002A4AA8">
        <w:rPr>
          <w:rFonts w:ascii="Arial" w:hAnsi="Arial" w:cs="Arial"/>
          <w:sz w:val="20"/>
          <w:szCs w:val="20"/>
          <w:shd w:val="clear" w:color="auto" w:fill="F2F2F2" w:themeFill="background1" w:themeFillShade="F2"/>
        </w:rPr>
        <w:t xml:space="preserve">) </w:t>
      </w:r>
      <w:r w:rsidRPr="002A4AA8">
        <w:rPr>
          <w:rFonts w:ascii="Arial" w:hAnsi="Arial" w:cs="Arial"/>
          <w:sz w:val="20"/>
          <w:szCs w:val="20"/>
        </w:rPr>
        <w:t>dofinansowania ze środków Europejskiego Funduszu Społecznego w ramach Regionalnego Programu Operacyjnego Województwa Zachodniopomorskiego 2014-2020 na realizację projektu …….........</w:t>
      </w:r>
      <w:r w:rsidRPr="002A4AA8" w:rsidDel="00830472">
        <w:rPr>
          <w:rFonts w:ascii="Arial" w:hAnsi="Arial" w:cs="Arial"/>
          <w:sz w:val="20"/>
          <w:szCs w:val="20"/>
        </w:rPr>
        <w:t xml:space="preserve"> </w:t>
      </w:r>
      <w:r w:rsidRPr="002A4AA8">
        <w:rPr>
          <w:rFonts w:ascii="Arial" w:hAnsi="Arial" w:cs="Arial"/>
          <w:i/>
          <w:iCs/>
          <w:sz w:val="20"/>
          <w:szCs w:val="20"/>
        </w:rPr>
        <w:t xml:space="preserve">(nazwa i nr projektu) </w:t>
      </w: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 xml:space="preserve">(nazwa </w:t>
      </w:r>
      <w:r w:rsidRPr="00B1351C">
        <w:rPr>
          <w:rFonts w:ascii="Arial" w:hAnsi="Arial" w:cs="Arial"/>
          <w:i/>
          <w:iCs/>
          <w:sz w:val="20"/>
          <w:szCs w:val="20"/>
          <w:shd w:val="clear" w:color="auto" w:fill="F2F2F2" w:themeFill="background1" w:themeFillShade="F2"/>
        </w:rPr>
        <w:t>Beneficjenta</w:t>
      </w:r>
      <w:r w:rsidR="00DF5617" w:rsidRPr="00B1351C">
        <w:rPr>
          <w:rFonts w:ascii="Arial" w:hAnsi="Arial" w:cs="Arial"/>
          <w:i/>
          <w:iCs/>
          <w:sz w:val="20"/>
          <w:szCs w:val="20"/>
          <w:shd w:val="clear" w:color="auto" w:fill="F2F2F2" w:themeFill="background1" w:themeFillShade="F2"/>
        </w:rPr>
        <w:t>/Partnera</w:t>
      </w:r>
      <w:r w:rsidR="00DF5617" w:rsidRPr="002A4AA8">
        <w:rPr>
          <w:rFonts w:ascii="Arial" w:hAnsi="Arial" w:cs="Arial"/>
          <w:i/>
          <w:iCs/>
          <w:sz w:val="20"/>
          <w:szCs w:val="20"/>
          <w:shd w:val="clear" w:color="auto" w:fill="F2F2F2" w:themeFill="background1" w:themeFillShade="F2"/>
        </w:rPr>
        <w:t>/</w:t>
      </w:r>
      <w:r w:rsidR="00DF5617" w:rsidRPr="00E20DAC">
        <w:rPr>
          <w:rFonts w:ascii="Arial" w:hAnsi="Arial" w:cs="Arial"/>
          <w:i/>
          <w:iCs/>
          <w:strike/>
          <w:sz w:val="20"/>
          <w:szCs w:val="20"/>
          <w:shd w:val="clear" w:color="auto" w:fill="F2F2F2" w:themeFill="background1" w:themeFillShade="F2"/>
        </w:rPr>
        <w:t>Realizatora</w:t>
      </w:r>
      <w:r w:rsidRPr="00E20DAC">
        <w:rPr>
          <w:rFonts w:ascii="Arial" w:hAnsi="Arial" w:cs="Arial"/>
          <w:i/>
          <w:iCs/>
          <w:strike/>
          <w:sz w:val="20"/>
          <w:szCs w:val="20"/>
          <w:shd w:val="clear" w:color="auto" w:fill="F2F2F2" w:themeFill="background1" w:themeFillShade="F2"/>
        </w:rPr>
        <w:t xml:space="preserve">) </w:t>
      </w:r>
      <w:r w:rsidR="002132E2" w:rsidRPr="002A4AA8">
        <w:rPr>
          <w:rFonts w:ascii="Arial" w:hAnsi="Arial" w:cs="Arial"/>
          <w:iCs/>
          <w:sz w:val="20"/>
          <w:szCs w:val="20"/>
        </w:rPr>
        <w:t xml:space="preserve">świadomy odpowiedzialności karnej wynikającej z art. 233 § 1 Kodeksu karnego za podanie fałszywych danych lub złożenie fałszywych oświadczeń </w:t>
      </w:r>
      <w:r w:rsidRPr="002A4AA8">
        <w:rPr>
          <w:rFonts w:ascii="Arial" w:hAnsi="Arial" w:cs="Arial"/>
          <w:sz w:val="20"/>
          <w:szCs w:val="20"/>
        </w:rPr>
        <w:t xml:space="preserve">oświadcza, iż </w:t>
      </w:r>
      <w:r w:rsidR="007413A7" w:rsidRPr="002A4AA8">
        <w:rPr>
          <w:rFonts w:ascii="Arial" w:hAnsi="Arial" w:cs="Arial"/>
          <w:sz w:val="20"/>
          <w:szCs w:val="20"/>
        </w:rPr>
        <w:t>realizując powyższy projekt nie ma prawnej możliwości odzyskania poniesionego kosztu podatku od towarów i usług</w:t>
      </w:r>
      <w:r w:rsidRPr="002A4AA8">
        <w:rPr>
          <w:rFonts w:ascii="Arial" w:hAnsi="Arial" w:cs="Arial"/>
          <w:sz w:val="20"/>
          <w:szCs w:val="20"/>
        </w:rPr>
        <w:t xml:space="preserve">, którego wysokość została zawarta w budżecie Projektu. </w:t>
      </w:r>
    </w:p>
    <w:p w14:paraId="12BB1B92" w14:textId="77777777" w:rsidR="00E01870" w:rsidRPr="00B1351C" w:rsidRDefault="00E01870" w:rsidP="00E01870">
      <w:pPr>
        <w:pStyle w:val="Tekstpodstawowy"/>
        <w:spacing w:before="120" w:after="120"/>
        <w:ind w:firstLine="709"/>
        <w:rPr>
          <w:rFonts w:ascii="Arial" w:hAnsi="Arial" w:cs="Arial"/>
          <w:sz w:val="20"/>
          <w:szCs w:val="20"/>
        </w:rPr>
      </w:pPr>
      <w:r w:rsidRPr="002A4AA8">
        <w:rPr>
          <w:rFonts w:ascii="Arial" w:hAnsi="Arial" w:cs="Arial"/>
          <w:sz w:val="20"/>
          <w:szCs w:val="20"/>
        </w:rPr>
        <w:t>…….........</w:t>
      </w:r>
      <w:r w:rsidRPr="002A4AA8">
        <w:rPr>
          <w:rFonts w:ascii="Arial" w:hAnsi="Arial" w:cs="Arial"/>
          <w:i/>
          <w:iCs/>
          <w:sz w:val="20"/>
          <w:szCs w:val="20"/>
          <w:shd w:val="clear" w:color="auto" w:fill="F2F2F2" w:themeFill="background1" w:themeFillShade="F2"/>
        </w:rPr>
        <w:t>(nazwa Beneficjenta</w:t>
      </w:r>
      <w:r w:rsidR="00DF5617" w:rsidRPr="002A4AA8">
        <w:rPr>
          <w:rFonts w:ascii="Arial" w:hAnsi="Arial" w:cs="Arial"/>
          <w:i/>
          <w:iCs/>
          <w:sz w:val="20"/>
          <w:szCs w:val="20"/>
          <w:shd w:val="clear" w:color="auto" w:fill="F2F2F2" w:themeFill="background1" w:themeFillShade="F2"/>
        </w:rPr>
        <w:t>/</w:t>
      </w:r>
      <w:r w:rsidR="00DF5617" w:rsidRPr="00B1351C">
        <w:rPr>
          <w:rFonts w:ascii="Arial" w:hAnsi="Arial" w:cs="Arial"/>
          <w:i/>
          <w:iCs/>
          <w:sz w:val="20"/>
          <w:szCs w:val="20"/>
          <w:shd w:val="clear" w:color="auto" w:fill="F2F2F2" w:themeFill="background1" w:themeFillShade="F2"/>
        </w:rPr>
        <w:t>Partnera</w:t>
      </w:r>
      <w:r w:rsidR="00DF5617" w:rsidRPr="00E20DAC">
        <w:rPr>
          <w:rFonts w:ascii="Arial" w:hAnsi="Arial" w:cs="Arial"/>
          <w:i/>
          <w:iCs/>
          <w:strike/>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 xml:space="preserve">) </w:t>
      </w:r>
      <w:r w:rsidRPr="00B1351C">
        <w:rPr>
          <w:rFonts w:ascii="Arial" w:hAnsi="Arial" w:cs="Arial"/>
          <w:sz w:val="20"/>
          <w:szCs w:val="20"/>
        </w:rPr>
        <w:t>…….........zobowiązuje się do zwrotu zrefundowanej w ramach Projektu …….........</w:t>
      </w:r>
      <w:r w:rsidRPr="00B1351C">
        <w:rPr>
          <w:rFonts w:ascii="Arial" w:hAnsi="Arial" w:cs="Arial"/>
          <w:i/>
          <w:iCs/>
          <w:sz w:val="20"/>
          <w:szCs w:val="20"/>
          <w:shd w:val="clear" w:color="auto" w:fill="F2F2F2" w:themeFill="background1" w:themeFillShade="F2"/>
        </w:rPr>
        <w:t>(nazwa</w:t>
      </w:r>
      <w:r w:rsidRPr="002A4AA8">
        <w:rPr>
          <w:rFonts w:ascii="Arial" w:hAnsi="Arial" w:cs="Arial"/>
          <w:i/>
          <w:iCs/>
          <w:sz w:val="20"/>
          <w:szCs w:val="20"/>
          <w:shd w:val="clear" w:color="auto" w:fill="F2F2F2" w:themeFill="background1" w:themeFillShade="F2"/>
        </w:rPr>
        <w:t xml:space="preserve"> i nr projektu) </w:t>
      </w:r>
      <w:r w:rsidRPr="002A4AA8">
        <w:rPr>
          <w:rFonts w:ascii="Arial" w:hAnsi="Arial" w:cs="Arial"/>
          <w:sz w:val="20"/>
          <w:szCs w:val="20"/>
        </w:rPr>
        <w:t xml:space="preserve">części poniesionego </w:t>
      </w:r>
      <w:r w:rsidR="007413A7" w:rsidRPr="002A4AA8">
        <w:rPr>
          <w:rFonts w:ascii="Arial" w:hAnsi="Arial" w:cs="Arial"/>
          <w:sz w:val="20"/>
          <w:szCs w:val="20"/>
        </w:rPr>
        <w:t>podatku od towarów i usług</w:t>
      </w:r>
      <w:r w:rsidRPr="002A4AA8">
        <w:rPr>
          <w:rFonts w:ascii="Arial" w:hAnsi="Arial" w:cs="Arial"/>
          <w:sz w:val="20"/>
          <w:szCs w:val="20"/>
        </w:rPr>
        <w:t xml:space="preserve">, jeżeli </w:t>
      </w:r>
      <w:r w:rsidR="007413A7" w:rsidRPr="002A4AA8">
        <w:rPr>
          <w:rFonts w:ascii="Arial" w:hAnsi="Arial" w:cs="Arial"/>
          <w:sz w:val="20"/>
          <w:szCs w:val="20"/>
        </w:rPr>
        <w:t xml:space="preserve">w okresie do 5 lat po zakończeniu </w:t>
      </w:r>
      <w:r w:rsidR="007413A7" w:rsidRPr="00B1351C">
        <w:rPr>
          <w:rFonts w:ascii="Arial" w:hAnsi="Arial" w:cs="Arial"/>
          <w:sz w:val="20"/>
          <w:szCs w:val="20"/>
        </w:rPr>
        <w:t xml:space="preserve">Projektu </w:t>
      </w:r>
      <w:r w:rsidRPr="00B1351C">
        <w:rPr>
          <w:rFonts w:ascii="Arial" w:hAnsi="Arial" w:cs="Arial"/>
          <w:sz w:val="20"/>
          <w:szCs w:val="20"/>
        </w:rPr>
        <w:t>zaistnieją przesłanki umożliwiające odzyskanie tego podatku</w:t>
      </w:r>
      <w:r w:rsidR="005E2888" w:rsidRPr="00B1351C">
        <w:rPr>
          <w:rStyle w:val="Odwoanieprzypisudolnego"/>
          <w:rFonts w:ascii="Arial" w:hAnsi="Arial" w:cs="Arial"/>
          <w:sz w:val="20"/>
          <w:szCs w:val="20"/>
        </w:rPr>
        <w:footnoteReference w:id="98"/>
      </w:r>
      <w:r w:rsidRPr="00B1351C">
        <w:rPr>
          <w:rFonts w:ascii="Arial" w:hAnsi="Arial" w:cs="Arial"/>
          <w:sz w:val="20"/>
          <w:szCs w:val="20"/>
        </w:rPr>
        <w:t xml:space="preserve"> przez …….........</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7413A7" w:rsidRPr="00B1351C">
        <w:rPr>
          <w:rFonts w:ascii="Arial" w:hAnsi="Arial" w:cs="Arial"/>
          <w:i/>
          <w:iCs/>
          <w:sz w:val="20"/>
          <w:szCs w:val="20"/>
          <w:shd w:val="clear" w:color="auto" w:fill="F2F2F2" w:themeFill="background1" w:themeFillShade="F2"/>
        </w:rPr>
        <w:t>/ Partnera/</w:t>
      </w:r>
      <w:r w:rsidR="007413A7" w:rsidRPr="00E20DAC">
        <w:rPr>
          <w:rFonts w:ascii="Arial" w:hAnsi="Arial" w:cs="Arial"/>
          <w:i/>
          <w:iCs/>
          <w:strike/>
          <w:sz w:val="20"/>
          <w:szCs w:val="20"/>
          <w:shd w:val="clear" w:color="auto" w:fill="F2F2F2" w:themeFill="background1" w:themeFillShade="F2"/>
        </w:rPr>
        <w:t>Realizatora</w:t>
      </w:r>
      <w:r w:rsidRPr="00B1351C">
        <w:rPr>
          <w:rFonts w:ascii="Arial" w:hAnsi="Arial" w:cs="Arial"/>
          <w:i/>
          <w:iCs/>
          <w:sz w:val="20"/>
          <w:szCs w:val="20"/>
          <w:shd w:val="clear" w:color="auto" w:fill="F2F2F2" w:themeFill="background1" w:themeFillShade="F2"/>
        </w:rPr>
        <w:t>)</w:t>
      </w:r>
      <w:r w:rsidR="007413A7" w:rsidRPr="00B1351C">
        <w:rPr>
          <w:rStyle w:val="Odwoanieprzypisudolnego"/>
          <w:rFonts w:ascii="Arial" w:hAnsi="Arial" w:cs="Arial"/>
          <w:sz w:val="20"/>
          <w:szCs w:val="20"/>
        </w:rPr>
        <w:footnoteReference w:id="99"/>
      </w:r>
      <w:r w:rsidR="007413A7" w:rsidRPr="00B1351C">
        <w:rPr>
          <w:rFonts w:ascii="Arial" w:hAnsi="Arial" w:cs="Arial"/>
          <w:sz w:val="20"/>
          <w:szCs w:val="20"/>
        </w:rPr>
        <w:t>, w terminie nie dłuższym niż 90 dni od dnia złożenia deklaracji podatkowej VAT</w:t>
      </w:r>
      <w:r w:rsidR="007413A7" w:rsidRPr="00B1351C">
        <w:rPr>
          <w:rStyle w:val="Odwoanieprzypisudolnego"/>
          <w:rFonts w:ascii="Arial" w:hAnsi="Arial" w:cs="Arial"/>
          <w:sz w:val="20"/>
          <w:szCs w:val="20"/>
        </w:rPr>
        <w:footnoteReference w:id="100"/>
      </w:r>
    </w:p>
    <w:p w14:paraId="2F1D5F8C" w14:textId="77777777" w:rsidR="0009175B" w:rsidRPr="00B1351C" w:rsidRDefault="0009175B" w:rsidP="00E01870">
      <w:pPr>
        <w:pStyle w:val="Tekstpodstawowy"/>
        <w:spacing w:before="120" w:after="120"/>
        <w:ind w:firstLine="709"/>
        <w:rPr>
          <w:rFonts w:ascii="Arial" w:hAnsi="Arial" w:cs="Arial"/>
          <w:sz w:val="20"/>
          <w:szCs w:val="20"/>
        </w:rPr>
      </w:pPr>
      <w:r w:rsidRPr="00B1351C">
        <w:rPr>
          <w:rFonts w:ascii="Arial" w:hAnsi="Arial" w:cs="Arial"/>
          <w:sz w:val="20"/>
          <w:szCs w:val="20"/>
        </w:rPr>
        <w:t xml:space="preserve">Jednocześnie ...................................... </w:t>
      </w:r>
      <w:r w:rsidRPr="00B1351C">
        <w:rPr>
          <w:rFonts w:ascii="Arial" w:hAnsi="Arial" w:cs="Arial"/>
          <w:i/>
          <w:sz w:val="20"/>
          <w:szCs w:val="20"/>
          <w:shd w:val="clear" w:color="auto" w:fill="F2F2F2" w:themeFill="background1" w:themeFillShade="F2"/>
        </w:rPr>
        <w:t>(nazwa Beneficjenta/Partnera/Realizatora)</w:t>
      </w:r>
      <w:r w:rsidRPr="00B1351C">
        <w:rPr>
          <w:rFonts w:ascii="Arial" w:hAnsi="Arial" w:cs="Arial"/>
          <w:i/>
          <w:sz w:val="20"/>
          <w:szCs w:val="20"/>
        </w:rPr>
        <w:t xml:space="preserve"> </w:t>
      </w:r>
      <w:r w:rsidRPr="00B1351C">
        <w:rPr>
          <w:rFonts w:ascii="Arial" w:hAnsi="Arial" w:cs="Arial"/>
          <w:sz w:val="20"/>
          <w:szCs w:val="20"/>
        </w:rPr>
        <w:t>zobowiązuje się do poinformowania Instytucji Pośredniczącej o zmianie statusu podatkowego VAT w okresie realizacji Projektu, jak też 5 lat po jego zakończeniu, jeśli będzie to miało wpływ na prawną możliwość odzyskania VAT rozliczonego w Projekcie.</w:t>
      </w:r>
    </w:p>
    <w:p w14:paraId="14E7377B" w14:textId="77777777" w:rsidR="00E01870" w:rsidRPr="002A4AA8" w:rsidRDefault="00E01870" w:rsidP="00E01870">
      <w:pPr>
        <w:pStyle w:val="Tekstpodstawowy"/>
        <w:spacing w:before="120" w:after="120"/>
        <w:ind w:firstLine="709"/>
        <w:rPr>
          <w:rFonts w:ascii="Arial" w:hAnsi="Arial" w:cs="Arial"/>
          <w:sz w:val="20"/>
          <w:szCs w:val="20"/>
        </w:rPr>
      </w:pPr>
      <w:r w:rsidRPr="00B1351C">
        <w:rPr>
          <w:rFonts w:ascii="Arial" w:hAnsi="Arial" w:cs="Arial"/>
          <w:sz w:val="20"/>
          <w:szCs w:val="20"/>
        </w:rPr>
        <w:t>…….........</w:t>
      </w:r>
      <w:r w:rsidR="0009175B" w:rsidRPr="00B1351C">
        <w:rPr>
          <w:rFonts w:ascii="Arial" w:hAnsi="Arial" w:cs="Arial"/>
          <w:sz w:val="20"/>
          <w:szCs w:val="20"/>
        </w:rPr>
        <w:t xml:space="preserve"> </w:t>
      </w:r>
      <w:r w:rsidRPr="00B1351C">
        <w:rPr>
          <w:rFonts w:ascii="Arial" w:hAnsi="Arial" w:cs="Arial"/>
          <w:i/>
          <w:iCs/>
          <w:sz w:val="20"/>
          <w:szCs w:val="20"/>
          <w:shd w:val="clear" w:color="auto" w:fill="F2F2F2" w:themeFill="background1" w:themeFillShade="F2"/>
        </w:rPr>
        <w:t>(nazwa Beneficjenta</w:t>
      </w:r>
      <w:r w:rsidR="00DF5617" w:rsidRPr="00B1351C">
        <w:rPr>
          <w:rFonts w:ascii="Arial" w:hAnsi="Arial" w:cs="Arial"/>
          <w:i/>
          <w:iCs/>
          <w:sz w:val="20"/>
          <w:szCs w:val="20"/>
          <w:shd w:val="clear" w:color="auto" w:fill="F2F2F2" w:themeFill="background1" w:themeFillShade="F2"/>
        </w:rPr>
        <w:t>/Partnera/</w:t>
      </w:r>
      <w:r w:rsidR="00DF5617" w:rsidRPr="00E20DAC">
        <w:rPr>
          <w:rFonts w:ascii="Arial" w:hAnsi="Arial" w:cs="Arial"/>
          <w:i/>
          <w:iCs/>
          <w:strike/>
          <w:sz w:val="20"/>
          <w:szCs w:val="20"/>
          <w:shd w:val="clear" w:color="auto" w:fill="F2F2F2" w:themeFill="background1" w:themeFillShade="F2"/>
        </w:rPr>
        <w:t>Realizat</w:t>
      </w:r>
      <w:r w:rsidR="00DF5617" w:rsidRPr="00B1351C">
        <w:rPr>
          <w:rFonts w:ascii="Arial" w:hAnsi="Arial" w:cs="Arial"/>
          <w:i/>
          <w:iCs/>
          <w:sz w:val="20"/>
          <w:szCs w:val="20"/>
          <w:shd w:val="clear" w:color="auto" w:fill="F2F2F2" w:themeFill="background1" w:themeFillShade="F2"/>
        </w:rPr>
        <w:t>ora</w:t>
      </w:r>
      <w:r w:rsidRPr="00B1351C">
        <w:rPr>
          <w:rFonts w:ascii="Arial" w:hAnsi="Arial" w:cs="Arial"/>
          <w:i/>
          <w:iCs/>
          <w:sz w:val="20"/>
          <w:szCs w:val="20"/>
          <w:shd w:val="clear" w:color="auto" w:fill="F2F2F2" w:themeFill="background1" w:themeFillShade="F2"/>
        </w:rPr>
        <w:t>)</w:t>
      </w:r>
      <w:r w:rsidRPr="00B1351C">
        <w:rPr>
          <w:rFonts w:ascii="Arial" w:hAnsi="Arial" w:cs="Arial"/>
          <w:i/>
          <w:iCs/>
          <w:sz w:val="20"/>
          <w:szCs w:val="20"/>
        </w:rPr>
        <w:t xml:space="preserve"> </w:t>
      </w:r>
      <w:r w:rsidRPr="00B1351C">
        <w:rPr>
          <w:rFonts w:ascii="Arial" w:hAnsi="Arial" w:cs="Arial"/>
          <w:sz w:val="20"/>
          <w:szCs w:val="20"/>
        </w:rPr>
        <w:t xml:space="preserve">zobowiązuje się również do udostępniania dokumentacji finansowo-księgowej oraz udzielania uprawnionym organom kontrolnym informacji umożliwiających weryfikację kwalifikowalności podatku </w:t>
      </w:r>
      <w:r w:rsidR="0009175B" w:rsidRPr="00B1351C">
        <w:rPr>
          <w:rFonts w:ascii="Arial" w:hAnsi="Arial" w:cs="Arial"/>
          <w:sz w:val="20"/>
          <w:szCs w:val="20"/>
        </w:rPr>
        <w:t>od</w:t>
      </w:r>
      <w:r w:rsidR="0009175B" w:rsidRPr="002A4AA8">
        <w:rPr>
          <w:rFonts w:ascii="Arial" w:hAnsi="Arial" w:cs="Arial"/>
          <w:sz w:val="20"/>
          <w:szCs w:val="20"/>
        </w:rPr>
        <w:t xml:space="preserve"> towarów i usług</w:t>
      </w:r>
      <w:r w:rsidRPr="002A4AA8">
        <w:rPr>
          <w:rFonts w:ascii="Arial" w:hAnsi="Arial" w:cs="Arial"/>
          <w:sz w:val="20"/>
          <w:szCs w:val="20"/>
        </w:rPr>
        <w:t>.</w:t>
      </w:r>
    </w:p>
    <w:p w14:paraId="05483750" w14:textId="77777777" w:rsidR="00975967" w:rsidRPr="002A4AA8" w:rsidRDefault="00975967" w:rsidP="00975967">
      <w:pPr>
        <w:pStyle w:val="Tekstpodstawowy"/>
        <w:spacing w:after="60"/>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p>
    <w:p w14:paraId="3E7EB26F" w14:textId="77777777" w:rsidR="00E01870" w:rsidRPr="002A4AA8" w:rsidRDefault="00E01870" w:rsidP="0009175B">
      <w:pPr>
        <w:spacing w:after="60"/>
        <w:jc w:val="both"/>
        <w:rPr>
          <w:rFonts w:ascii="Arial" w:hAnsi="Arial" w:cs="Arial"/>
          <w:spacing w:val="20"/>
          <w:sz w:val="20"/>
          <w:szCs w:val="20"/>
        </w:rPr>
      </w:pPr>
      <w:r w:rsidRPr="002A4AA8">
        <w:rPr>
          <w:rFonts w:ascii="Arial" w:hAnsi="Arial" w:cs="Arial"/>
          <w:spacing w:val="20"/>
          <w:sz w:val="20"/>
          <w:szCs w:val="20"/>
        </w:rPr>
        <w:tab/>
      </w:r>
    </w:p>
    <w:p w14:paraId="1D9012E9" w14:textId="77777777" w:rsidR="00E01870" w:rsidRPr="002A4AA8" w:rsidRDefault="00E01870" w:rsidP="00E01870">
      <w:pPr>
        <w:spacing w:after="60"/>
        <w:ind w:left="5664"/>
        <w:jc w:val="both"/>
        <w:rPr>
          <w:rFonts w:ascii="Arial" w:hAnsi="Arial" w:cs="Arial"/>
          <w:sz w:val="20"/>
          <w:szCs w:val="20"/>
        </w:rPr>
      </w:pP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r>
      <w:r w:rsidRPr="002A4AA8">
        <w:rPr>
          <w:rFonts w:ascii="Arial" w:hAnsi="Arial" w:cs="Arial"/>
          <w:spacing w:val="20"/>
          <w:sz w:val="20"/>
          <w:szCs w:val="20"/>
        </w:rPr>
        <w:tab/>
        <w:t xml:space="preserve"> </w:t>
      </w:r>
      <w:r w:rsidRPr="002A4AA8">
        <w:rPr>
          <w:rFonts w:ascii="Arial" w:hAnsi="Arial" w:cs="Arial"/>
          <w:sz w:val="20"/>
          <w:szCs w:val="20"/>
        </w:rPr>
        <w:t>……………………………………</w:t>
      </w:r>
    </w:p>
    <w:p w14:paraId="3B322C2B" w14:textId="77777777" w:rsidR="00E01870" w:rsidRPr="002A4AA8" w:rsidRDefault="00E01870" w:rsidP="00E01870">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0ED537F4" w14:textId="77777777" w:rsidR="00E01870" w:rsidRPr="002A4AA8" w:rsidRDefault="00E01870" w:rsidP="00E01870">
      <w:pPr>
        <w:pStyle w:val="Tekstpodstawowy"/>
        <w:rPr>
          <w:rFonts w:ascii="Arial" w:hAnsi="Arial" w:cs="Arial"/>
          <w:spacing w:val="20"/>
          <w:sz w:val="20"/>
          <w:szCs w:val="20"/>
        </w:rPr>
      </w:pPr>
    </w:p>
    <w:p w14:paraId="24D04650" w14:textId="77777777" w:rsidR="007B1B10" w:rsidRPr="002A4AA8" w:rsidRDefault="007B1B10" w:rsidP="00E01870">
      <w:pPr>
        <w:spacing w:after="60"/>
        <w:jc w:val="both"/>
        <w:rPr>
          <w:rFonts w:ascii="Arial" w:hAnsi="Arial" w:cs="Arial"/>
          <w:sz w:val="20"/>
          <w:szCs w:val="20"/>
        </w:rPr>
      </w:pPr>
    </w:p>
    <w:p w14:paraId="65262727" w14:textId="77777777" w:rsidR="007B1B10" w:rsidRPr="002A4AA8" w:rsidRDefault="007B1B10" w:rsidP="00E01870">
      <w:pPr>
        <w:spacing w:after="60"/>
        <w:jc w:val="both"/>
        <w:rPr>
          <w:rFonts w:ascii="Arial" w:hAnsi="Arial" w:cs="Arial"/>
          <w:sz w:val="20"/>
          <w:szCs w:val="20"/>
        </w:rPr>
        <w:sectPr w:rsidR="007B1B10" w:rsidRPr="002A4AA8" w:rsidSect="00BD3C97">
          <w:headerReference w:type="default" r:id="rId12"/>
          <w:pgSz w:w="11906" w:h="16838" w:code="9"/>
          <w:pgMar w:top="1418" w:right="1418" w:bottom="1418" w:left="1418" w:header="709" w:footer="709" w:gutter="0"/>
          <w:cols w:space="708"/>
          <w:docGrid w:linePitch="360"/>
        </w:sectPr>
      </w:pPr>
    </w:p>
    <w:p w14:paraId="03B8F6F0" w14:textId="77777777" w:rsidR="007B1B10" w:rsidRPr="002A4AA8" w:rsidRDefault="007B1B10" w:rsidP="00E01870">
      <w:pPr>
        <w:spacing w:after="60"/>
        <w:jc w:val="both"/>
        <w:rPr>
          <w:rFonts w:ascii="Arial" w:hAnsi="Arial" w:cs="Arial"/>
          <w:sz w:val="20"/>
          <w:szCs w:val="20"/>
        </w:rPr>
      </w:pPr>
    </w:p>
    <w:p w14:paraId="69E5FAA6" w14:textId="77777777" w:rsidR="00E01870" w:rsidRPr="002A4AA8" w:rsidRDefault="00E01870" w:rsidP="00E01870">
      <w:pPr>
        <w:spacing w:after="60"/>
        <w:jc w:val="both"/>
        <w:rPr>
          <w:rFonts w:ascii="Arial" w:hAnsi="Arial" w:cs="Arial"/>
          <w:sz w:val="20"/>
          <w:szCs w:val="20"/>
          <w:vertAlign w:val="superscript"/>
        </w:rPr>
      </w:pPr>
      <w:bookmarkStart w:id="12" w:name="_Hlk5344472"/>
      <w:bookmarkStart w:id="13" w:name="_Hlk5344642"/>
      <w:r w:rsidRPr="002A4AA8">
        <w:rPr>
          <w:rFonts w:ascii="Arial" w:hAnsi="Arial" w:cs="Arial"/>
          <w:sz w:val="20"/>
          <w:szCs w:val="20"/>
        </w:rPr>
        <w:t>Załącznik nr 4 do umowy: Harmonogram płatności</w:t>
      </w:r>
      <w:r w:rsidRPr="002A4AA8">
        <w:rPr>
          <w:rStyle w:val="Odwoanieprzypisudolnego"/>
          <w:rFonts w:ascii="Arial" w:hAnsi="Arial" w:cs="Arial"/>
          <w:sz w:val="20"/>
          <w:szCs w:val="20"/>
        </w:rPr>
        <w:footnoteReference w:id="101"/>
      </w:r>
    </w:p>
    <w:p w14:paraId="36CDAB9D" w14:textId="77777777" w:rsidR="00E01870" w:rsidRPr="002A4AA8" w:rsidRDefault="00E01870" w:rsidP="00E01870">
      <w:pPr>
        <w:spacing w:after="60"/>
        <w:jc w:val="both"/>
        <w:rPr>
          <w:rFonts w:ascii="Arial" w:hAnsi="Arial" w:cs="Arial"/>
          <w:sz w:val="20"/>
          <w:szCs w:val="20"/>
        </w:rPr>
      </w:pPr>
    </w:p>
    <w:p w14:paraId="0B3D82CD" w14:textId="77777777" w:rsidR="00E01870" w:rsidRPr="002A4AA8" w:rsidRDefault="00E01870" w:rsidP="00E01870">
      <w:pPr>
        <w:spacing w:after="60"/>
        <w:jc w:val="both"/>
        <w:rPr>
          <w:rFonts w:ascii="Arial" w:hAnsi="Arial" w:cs="Arial"/>
          <w:sz w:val="20"/>
          <w:szCs w:val="20"/>
        </w:rPr>
      </w:pPr>
    </w:p>
    <w:p w14:paraId="51CFA101" w14:textId="77777777" w:rsidR="00E01870" w:rsidRPr="002A4AA8" w:rsidRDefault="00FB5098" w:rsidP="00FB5098">
      <w:pPr>
        <w:pStyle w:val="Tekstpodstawowy"/>
        <w:jc w:val="center"/>
        <w:rPr>
          <w:rFonts w:ascii="Arial" w:hAnsi="Arial" w:cs="Arial"/>
          <w:sz w:val="20"/>
          <w:szCs w:val="20"/>
        </w:rPr>
      </w:pPr>
      <w:r w:rsidRPr="002A4AA8">
        <w:rPr>
          <w:rFonts w:ascii="Arial" w:hAnsi="Arial" w:cs="Arial"/>
          <w:sz w:val="20"/>
          <w:szCs w:val="20"/>
        </w:rPr>
        <w:t>HARMONOGRAM PŁATNOŚCI</w:t>
      </w:r>
    </w:p>
    <w:p w14:paraId="2560757D" w14:textId="77777777" w:rsidR="00E01870" w:rsidRPr="002A4AA8" w:rsidRDefault="00E01870" w:rsidP="00E01870">
      <w:pPr>
        <w:pStyle w:val="Tekstpodstawowy"/>
        <w:rPr>
          <w:rFonts w:ascii="Arial" w:hAnsi="Arial" w:cs="Arial"/>
          <w:sz w:val="20"/>
          <w:szCs w:val="20"/>
        </w:rPr>
      </w:pPr>
    </w:p>
    <w:p w14:paraId="0087F2E3" w14:textId="77777777" w:rsidR="00E01870" w:rsidRPr="002A4AA8" w:rsidRDefault="00E01870" w:rsidP="00E01870">
      <w:pPr>
        <w:pStyle w:val="Tekstpodstawowy"/>
        <w:rPr>
          <w:rFonts w:ascii="Arial" w:hAnsi="Arial" w:cs="Arial"/>
          <w:sz w:val="20"/>
          <w:szCs w:val="20"/>
        </w:rPr>
      </w:pPr>
    </w:p>
    <w:p w14:paraId="7A7DA3F6" w14:textId="77777777" w:rsidR="00E01870" w:rsidRPr="002A4AA8" w:rsidRDefault="00E01870" w:rsidP="00E01870">
      <w:pPr>
        <w:pStyle w:val="Tekstpodstawowy"/>
        <w:rPr>
          <w:rFonts w:ascii="Arial" w:hAnsi="Arial" w:cs="Arial"/>
          <w:sz w:val="20"/>
          <w:szCs w:val="20"/>
        </w:rPr>
      </w:pPr>
      <w:r w:rsidRPr="002A4AA8">
        <w:rPr>
          <w:rFonts w:ascii="Arial" w:hAnsi="Arial" w:cs="Arial"/>
          <w:sz w:val="20"/>
          <w:szCs w:val="20"/>
        </w:rPr>
        <w:t xml:space="preserve">Nazwa i adres Beneficjenta </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t>(miejsce i data)</w:t>
      </w:r>
    </w:p>
    <w:p w14:paraId="410808BB" w14:textId="77777777" w:rsidR="00E01870" w:rsidRPr="002A4AA8" w:rsidRDefault="00E01870" w:rsidP="00E01870">
      <w:pPr>
        <w:spacing w:after="60"/>
        <w:jc w:val="both"/>
        <w:rPr>
          <w:rFonts w:ascii="Arial" w:hAnsi="Arial" w:cs="Arial"/>
          <w:sz w:val="20"/>
          <w:szCs w:val="20"/>
        </w:rPr>
      </w:pPr>
      <w:r w:rsidRPr="002A4AA8">
        <w:rPr>
          <w:rFonts w:ascii="Arial" w:hAnsi="Arial" w:cs="Arial"/>
          <w:iCs/>
          <w:sz w:val="20"/>
          <w:szCs w:val="20"/>
        </w:rPr>
        <w:t>Nazwa i nr projektu</w:t>
      </w:r>
    </w:p>
    <w:p w14:paraId="6C43D6C2" w14:textId="77777777" w:rsidR="00E01870" w:rsidRPr="002A4AA8" w:rsidRDefault="00E01870" w:rsidP="00E01870">
      <w:pPr>
        <w:spacing w:after="60"/>
        <w:jc w:val="both"/>
        <w:rPr>
          <w:rFonts w:ascii="Arial" w:hAnsi="Arial" w:cs="Arial"/>
          <w:sz w:val="20"/>
          <w:szCs w:val="20"/>
        </w:rPr>
      </w:pPr>
    </w:p>
    <w:p w14:paraId="0192AEBE" w14:textId="77777777" w:rsidR="00E01870" w:rsidRPr="002A4AA8" w:rsidRDefault="00E01870" w:rsidP="00E01870">
      <w:pPr>
        <w:spacing w:after="60"/>
        <w:jc w:val="both"/>
        <w:rPr>
          <w:rFonts w:ascii="Arial" w:hAnsi="Arial" w:cs="Arial"/>
          <w:sz w:val="20"/>
          <w:szCs w:val="20"/>
        </w:rPr>
      </w:pPr>
      <w:bookmarkStart w:id="14" w:name="_Hlk5344558"/>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2A4AA8" w14:paraId="5E5FF232" w14:textId="77777777" w:rsidTr="001212BD">
        <w:tc>
          <w:tcPr>
            <w:tcW w:w="959" w:type="dxa"/>
            <w:tcBorders>
              <w:bottom w:val="single" w:sz="4" w:space="0" w:color="auto"/>
            </w:tcBorders>
            <w:shd w:val="clear" w:color="auto" w:fill="BCBCBC"/>
            <w:vAlign w:val="center"/>
          </w:tcPr>
          <w:p w14:paraId="73464F9D"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Rok</w:t>
            </w:r>
          </w:p>
        </w:tc>
        <w:tc>
          <w:tcPr>
            <w:tcW w:w="992" w:type="dxa"/>
            <w:tcBorders>
              <w:bottom w:val="single" w:sz="4" w:space="0" w:color="auto"/>
            </w:tcBorders>
            <w:shd w:val="clear" w:color="auto" w:fill="BCBCBC"/>
            <w:vAlign w:val="center"/>
          </w:tcPr>
          <w:p w14:paraId="6B693AC3"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Kwartał</w:t>
            </w:r>
          </w:p>
        </w:tc>
        <w:tc>
          <w:tcPr>
            <w:tcW w:w="1559" w:type="dxa"/>
            <w:tcBorders>
              <w:bottom w:val="single" w:sz="4" w:space="0" w:color="auto"/>
            </w:tcBorders>
            <w:shd w:val="clear" w:color="auto" w:fill="BCBCBC"/>
            <w:vAlign w:val="center"/>
          </w:tcPr>
          <w:p w14:paraId="3F003277"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Miesiąc</w:t>
            </w:r>
          </w:p>
        </w:tc>
        <w:tc>
          <w:tcPr>
            <w:tcW w:w="1843" w:type="dxa"/>
            <w:tcBorders>
              <w:bottom w:val="single" w:sz="4" w:space="0" w:color="auto"/>
            </w:tcBorders>
            <w:shd w:val="clear" w:color="auto" w:fill="BCBCBC"/>
            <w:vAlign w:val="center"/>
          </w:tcPr>
          <w:p w14:paraId="059CE12A"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Wydatki kwalifikowalne</w:t>
            </w:r>
            <w:r w:rsidRPr="002A4AA8">
              <w:rPr>
                <w:rStyle w:val="Odwoanieprzypisudolnego"/>
                <w:rFonts w:ascii="Arial" w:hAnsi="Arial" w:cs="Arial"/>
                <w:b/>
                <w:i/>
                <w:sz w:val="20"/>
                <w:szCs w:val="20"/>
              </w:rPr>
              <w:footnoteReference w:id="102"/>
            </w:r>
          </w:p>
        </w:tc>
        <w:tc>
          <w:tcPr>
            <w:tcW w:w="2019" w:type="dxa"/>
            <w:tcBorders>
              <w:bottom w:val="single" w:sz="4" w:space="0" w:color="auto"/>
            </w:tcBorders>
            <w:shd w:val="clear" w:color="auto" w:fill="BCBCBC"/>
            <w:vAlign w:val="center"/>
          </w:tcPr>
          <w:p w14:paraId="6E76CB3E"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Dofinansowanie</w:t>
            </w:r>
            <w:r w:rsidRPr="002A4AA8">
              <w:rPr>
                <w:rStyle w:val="Odwoanieprzypisudolnego"/>
                <w:rFonts w:ascii="Arial" w:hAnsi="Arial" w:cs="Arial"/>
                <w:b/>
                <w:i/>
                <w:sz w:val="20"/>
                <w:szCs w:val="20"/>
              </w:rPr>
              <w:footnoteReference w:id="103"/>
            </w:r>
          </w:p>
        </w:tc>
      </w:tr>
      <w:tr w:rsidR="00E01870" w:rsidRPr="002A4AA8" w14:paraId="6FF617B4" w14:textId="77777777" w:rsidTr="001212BD">
        <w:trPr>
          <w:trHeight w:val="510"/>
        </w:trPr>
        <w:tc>
          <w:tcPr>
            <w:tcW w:w="959" w:type="dxa"/>
            <w:vMerge w:val="restart"/>
            <w:shd w:val="clear" w:color="auto" w:fill="auto"/>
            <w:vAlign w:val="center"/>
          </w:tcPr>
          <w:p w14:paraId="21DB5EED" w14:textId="77777777" w:rsidR="00E01870" w:rsidRPr="002A4AA8"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14:paraId="77D5801D"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54A0C674"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36EA3BF7"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530B34D1" w14:textId="77777777" w:rsidR="00E01870" w:rsidRPr="002A4AA8" w:rsidRDefault="00E01870" w:rsidP="001212BD">
            <w:pPr>
              <w:spacing w:after="0"/>
              <w:jc w:val="center"/>
              <w:rPr>
                <w:rFonts w:ascii="Arial" w:hAnsi="Arial" w:cs="Arial"/>
                <w:b/>
                <w:sz w:val="20"/>
                <w:szCs w:val="20"/>
              </w:rPr>
            </w:pPr>
          </w:p>
        </w:tc>
      </w:tr>
      <w:tr w:rsidR="00E01870" w:rsidRPr="002A4AA8" w14:paraId="5F1562C2" w14:textId="77777777" w:rsidTr="001212BD">
        <w:trPr>
          <w:trHeight w:val="510"/>
        </w:trPr>
        <w:tc>
          <w:tcPr>
            <w:tcW w:w="959" w:type="dxa"/>
            <w:vMerge/>
            <w:shd w:val="clear" w:color="auto" w:fill="auto"/>
            <w:vAlign w:val="center"/>
          </w:tcPr>
          <w:p w14:paraId="4EF8562A" w14:textId="77777777" w:rsidR="00E01870" w:rsidRPr="002A4AA8" w:rsidRDefault="00E01870" w:rsidP="001212BD">
            <w:pPr>
              <w:spacing w:after="0"/>
              <w:jc w:val="center"/>
              <w:rPr>
                <w:rFonts w:ascii="Arial" w:hAnsi="Arial" w:cs="Arial"/>
                <w:b/>
                <w:sz w:val="20"/>
                <w:szCs w:val="20"/>
              </w:rPr>
            </w:pPr>
          </w:p>
        </w:tc>
        <w:tc>
          <w:tcPr>
            <w:tcW w:w="992" w:type="dxa"/>
            <w:vMerge/>
            <w:shd w:val="clear" w:color="auto" w:fill="auto"/>
            <w:vAlign w:val="center"/>
          </w:tcPr>
          <w:p w14:paraId="280E7A2D"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4E71DFEC"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01A836D5"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2D4C318B" w14:textId="77777777" w:rsidR="00E01870" w:rsidRPr="002A4AA8" w:rsidRDefault="00E01870" w:rsidP="001212BD">
            <w:pPr>
              <w:spacing w:after="0"/>
              <w:jc w:val="center"/>
              <w:rPr>
                <w:rFonts w:ascii="Arial" w:hAnsi="Arial" w:cs="Arial"/>
                <w:b/>
                <w:sz w:val="20"/>
                <w:szCs w:val="20"/>
              </w:rPr>
            </w:pPr>
          </w:p>
        </w:tc>
      </w:tr>
      <w:tr w:rsidR="00E01870" w:rsidRPr="002A4AA8" w14:paraId="383A7370" w14:textId="77777777" w:rsidTr="001212BD">
        <w:trPr>
          <w:trHeight w:val="510"/>
        </w:trPr>
        <w:tc>
          <w:tcPr>
            <w:tcW w:w="959" w:type="dxa"/>
            <w:vMerge/>
            <w:shd w:val="clear" w:color="auto" w:fill="auto"/>
            <w:vAlign w:val="center"/>
          </w:tcPr>
          <w:p w14:paraId="527A99D5" w14:textId="77777777" w:rsidR="00E01870" w:rsidRPr="002A4AA8"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14:paraId="446C715F"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0F46200F" w14:textId="77777777" w:rsidR="00E01870" w:rsidRPr="002A4AA8"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14:paraId="10488B10"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4A0B8D59" w14:textId="77777777" w:rsidR="00E01870" w:rsidRPr="002A4AA8" w:rsidRDefault="00E01870" w:rsidP="001212BD">
            <w:pPr>
              <w:spacing w:after="0"/>
              <w:jc w:val="center"/>
              <w:rPr>
                <w:rFonts w:ascii="Arial" w:hAnsi="Arial" w:cs="Arial"/>
                <w:b/>
                <w:sz w:val="20"/>
                <w:szCs w:val="20"/>
              </w:rPr>
            </w:pPr>
          </w:p>
        </w:tc>
      </w:tr>
      <w:tr w:rsidR="00E01870" w:rsidRPr="002A4AA8" w14:paraId="375050CB" w14:textId="77777777" w:rsidTr="001212BD">
        <w:trPr>
          <w:trHeight w:val="510"/>
        </w:trPr>
        <w:tc>
          <w:tcPr>
            <w:tcW w:w="959" w:type="dxa"/>
            <w:vMerge/>
            <w:shd w:val="clear" w:color="auto" w:fill="auto"/>
            <w:vAlign w:val="center"/>
          </w:tcPr>
          <w:p w14:paraId="356B5CF1" w14:textId="77777777" w:rsidR="00E01870" w:rsidRPr="002A4AA8"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14:paraId="72D94770"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14:paraId="1496953E"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6FE8213F" w14:textId="77777777" w:rsidR="00E01870" w:rsidRPr="002A4AA8" w:rsidRDefault="00E01870" w:rsidP="001212BD">
            <w:pPr>
              <w:spacing w:after="0"/>
              <w:jc w:val="center"/>
              <w:rPr>
                <w:rFonts w:ascii="Arial" w:hAnsi="Arial" w:cs="Arial"/>
                <w:b/>
                <w:sz w:val="20"/>
                <w:szCs w:val="20"/>
              </w:rPr>
            </w:pPr>
          </w:p>
        </w:tc>
      </w:tr>
      <w:tr w:rsidR="00E01870" w:rsidRPr="002A4AA8" w14:paraId="7561FC2C" w14:textId="77777777" w:rsidTr="001212BD">
        <w:trPr>
          <w:trHeight w:val="510"/>
        </w:trPr>
        <w:tc>
          <w:tcPr>
            <w:tcW w:w="959" w:type="dxa"/>
            <w:vMerge/>
            <w:shd w:val="clear" w:color="auto" w:fill="auto"/>
            <w:vAlign w:val="center"/>
          </w:tcPr>
          <w:p w14:paraId="1F384C99" w14:textId="77777777" w:rsidR="00E01870" w:rsidRPr="002A4AA8" w:rsidRDefault="00E01870" w:rsidP="001212BD">
            <w:pPr>
              <w:spacing w:after="0"/>
              <w:jc w:val="center"/>
              <w:rPr>
                <w:rFonts w:ascii="Arial" w:hAnsi="Arial" w:cs="Arial"/>
                <w:b/>
                <w:sz w:val="20"/>
                <w:szCs w:val="20"/>
              </w:rPr>
            </w:pPr>
          </w:p>
        </w:tc>
        <w:tc>
          <w:tcPr>
            <w:tcW w:w="992" w:type="dxa"/>
            <w:shd w:val="clear" w:color="auto" w:fill="auto"/>
            <w:vAlign w:val="center"/>
          </w:tcPr>
          <w:p w14:paraId="4DDF3CAF" w14:textId="77777777" w:rsidR="00E01870" w:rsidRPr="002A4AA8"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14:paraId="0827DAC5" w14:textId="77777777" w:rsidR="00E01870" w:rsidRPr="002A4AA8" w:rsidRDefault="00E01870" w:rsidP="001212BD">
            <w:pPr>
              <w:spacing w:after="0"/>
              <w:jc w:val="center"/>
              <w:rPr>
                <w:rFonts w:ascii="Arial" w:hAnsi="Arial" w:cs="Arial"/>
                <w:b/>
                <w:sz w:val="20"/>
                <w:szCs w:val="20"/>
              </w:rPr>
            </w:pPr>
            <w:r w:rsidRPr="002A4AA8">
              <w:rPr>
                <w:rFonts w:ascii="Arial" w:hAnsi="Arial" w:cs="Arial"/>
                <w:b/>
                <w:sz w:val="20"/>
                <w:szCs w:val="20"/>
              </w:rPr>
              <w:t>-</w:t>
            </w:r>
          </w:p>
        </w:tc>
        <w:tc>
          <w:tcPr>
            <w:tcW w:w="1843" w:type="dxa"/>
            <w:tcBorders>
              <w:bottom w:val="single" w:sz="4" w:space="0" w:color="auto"/>
            </w:tcBorders>
            <w:shd w:val="clear" w:color="auto" w:fill="auto"/>
            <w:vAlign w:val="center"/>
          </w:tcPr>
          <w:p w14:paraId="7C007F32"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14:paraId="3A1C93E1" w14:textId="77777777" w:rsidR="00E01870" w:rsidRPr="002A4AA8" w:rsidRDefault="00E01870" w:rsidP="001212BD">
            <w:pPr>
              <w:spacing w:after="0"/>
              <w:jc w:val="center"/>
              <w:rPr>
                <w:rFonts w:ascii="Arial" w:hAnsi="Arial" w:cs="Arial"/>
                <w:b/>
                <w:sz w:val="20"/>
                <w:szCs w:val="20"/>
              </w:rPr>
            </w:pPr>
          </w:p>
        </w:tc>
      </w:tr>
      <w:tr w:rsidR="00E01870" w:rsidRPr="002A4AA8" w14:paraId="37890105" w14:textId="77777777" w:rsidTr="001212BD">
        <w:trPr>
          <w:trHeight w:val="510"/>
        </w:trPr>
        <w:tc>
          <w:tcPr>
            <w:tcW w:w="3510" w:type="dxa"/>
            <w:gridSpan w:val="3"/>
            <w:tcBorders>
              <w:bottom w:val="single" w:sz="4" w:space="0" w:color="auto"/>
            </w:tcBorders>
            <w:shd w:val="clear" w:color="auto" w:fill="BCBCBC"/>
            <w:vAlign w:val="center"/>
          </w:tcPr>
          <w:p w14:paraId="4B14113B"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Razem dla rok XXXX</w:t>
            </w:r>
          </w:p>
        </w:tc>
        <w:tc>
          <w:tcPr>
            <w:tcW w:w="1843" w:type="dxa"/>
            <w:tcBorders>
              <w:bottom w:val="single" w:sz="4" w:space="0" w:color="auto"/>
            </w:tcBorders>
            <w:shd w:val="clear" w:color="auto" w:fill="DCDCDC"/>
            <w:vAlign w:val="center"/>
          </w:tcPr>
          <w:p w14:paraId="5BE5D7FA"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1B9B7FF8" w14:textId="77777777" w:rsidR="00E01870" w:rsidRPr="002A4AA8" w:rsidRDefault="00E01870" w:rsidP="001212BD">
            <w:pPr>
              <w:spacing w:after="0"/>
              <w:jc w:val="center"/>
              <w:rPr>
                <w:rFonts w:ascii="Arial" w:hAnsi="Arial" w:cs="Arial"/>
                <w:b/>
                <w:sz w:val="20"/>
                <w:szCs w:val="20"/>
              </w:rPr>
            </w:pPr>
          </w:p>
        </w:tc>
      </w:tr>
      <w:tr w:rsidR="00E01870" w:rsidRPr="002A4AA8" w14:paraId="496D9042" w14:textId="77777777" w:rsidTr="001212BD">
        <w:trPr>
          <w:trHeight w:val="510"/>
        </w:trPr>
        <w:tc>
          <w:tcPr>
            <w:tcW w:w="3510" w:type="dxa"/>
            <w:gridSpan w:val="3"/>
            <w:tcBorders>
              <w:bottom w:val="single" w:sz="4" w:space="0" w:color="auto"/>
            </w:tcBorders>
            <w:shd w:val="clear" w:color="auto" w:fill="BCBCBC"/>
            <w:vAlign w:val="center"/>
          </w:tcPr>
          <w:p w14:paraId="1DF8F1F0" w14:textId="77777777" w:rsidR="00E01870" w:rsidRPr="002A4AA8" w:rsidRDefault="00E01870" w:rsidP="001212BD">
            <w:pPr>
              <w:spacing w:after="0"/>
              <w:rPr>
                <w:rFonts w:ascii="Arial" w:hAnsi="Arial" w:cs="Arial"/>
                <w:b/>
                <w:sz w:val="20"/>
                <w:szCs w:val="20"/>
              </w:rPr>
            </w:pPr>
            <w:r w:rsidRPr="002A4AA8">
              <w:rPr>
                <w:rFonts w:ascii="Arial" w:hAnsi="Arial" w:cs="Arial"/>
                <w:b/>
                <w:sz w:val="20"/>
                <w:szCs w:val="20"/>
              </w:rPr>
              <w:t>Ogółem</w:t>
            </w:r>
          </w:p>
        </w:tc>
        <w:tc>
          <w:tcPr>
            <w:tcW w:w="1843" w:type="dxa"/>
            <w:tcBorders>
              <w:bottom w:val="single" w:sz="4" w:space="0" w:color="auto"/>
            </w:tcBorders>
            <w:shd w:val="clear" w:color="auto" w:fill="DCDCDC"/>
            <w:vAlign w:val="center"/>
          </w:tcPr>
          <w:p w14:paraId="726644D9" w14:textId="77777777" w:rsidR="00E01870" w:rsidRPr="002A4AA8"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14:paraId="586C2FAB" w14:textId="77777777" w:rsidR="00E01870" w:rsidRPr="002A4AA8" w:rsidRDefault="00E01870" w:rsidP="001212BD">
            <w:pPr>
              <w:spacing w:after="0"/>
              <w:jc w:val="center"/>
              <w:rPr>
                <w:rFonts w:ascii="Arial" w:hAnsi="Arial" w:cs="Arial"/>
                <w:b/>
                <w:sz w:val="20"/>
                <w:szCs w:val="20"/>
              </w:rPr>
            </w:pPr>
          </w:p>
        </w:tc>
      </w:tr>
      <w:bookmarkEnd w:id="14"/>
    </w:tbl>
    <w:p w14:paraId="0B44055A" w14:textId="77777777" w:rsidR="00522E74" w:rsidRPr="002A4AA8" w:rsidRDefault="00522E74" w:rsidP="00E01870">
      <w:pPr>
        <w:spacing w:after="60"/>
        <w:jc w:val="both"/>
        <w:rPr>
          <w:rFonts w:ascii="Arial" w:hAnsi="Arial" w:cs="Arial"/>
          <w:sz w:val="20"/>
          <w:szCs w:val="20"/>
        </w:rPr>
      </w:pPr>
    </w:p>
    <w:p w14:paraId="4B8E0B36" w14:textId="77777777" w:rsidR="003E417A" w:rsidRPr="002A4AA8" w:rsidRDefault="003E417A" w:rsidP="00E01870">
      <w:pPr>
        <w:spacing w:after="60"/>
        <w:jc w:val="both"/>
        <w:rPr>
          <w:rFonts w:ascii="Arial" w:hAnsi="Arial" w:cs="Arial"/>
          <w:sz w:val="20"/>
          <w:szCs w:val="20"/>
        </w:rPr>
      </w:pPr>
    </w:p>
    <w:p w14:paraId="2350F554" w14:textId="77777777" w:rsidR="0027480A" w:rsidRPr="002A4AA8" w:rsidRDefault="0027480A" w:rsidP="0027480A">
      <w:pPr>
        <w:spacing w:after="60"/>
        <w:jc w:val="both"/>
        <w:rPr>
          <w:rFonts w:ascii="Arial" w:hAnsi="Arial" w:cs="Arial"/>
        </w:rPr>
      </w:pPr>
      <w:r w:rsidRPr="002A4AA8">
        <w:rPr>
          <w:rFonts w:ascii="Arial" w:hAnsi="Arial" w:cs="Arial"/>
        </w:rPr>
        <w:t xml:space="preserve">[sporządzając umowę należy wybrać właściwy harmonogram 1 lub </w:t>
      </w:r>
      <w:r w:rsidR="00F5520F" w:rsidRPr="002A4AA8">
        <w:rPr>
          <w:rFonts w:ascii="Arial" w:hAnsi="Arial" w:cs="Arial"/>
        </w:rPr>
        <w:t>2</w:t>
      </w:r>
      <w:r w:rsidRPr="002A4AA8">
        <w:rPr>
          <w:rFonts w:ascii="Arial" w:hAnsi="Arial" w:cs="Arial"/>
        </w:rPr>
        <w:t xml:space="preserve"> lub 3</w:t>
      </w:r>
      <w:r w:rsidR="00220D6B" w:rsidRPr="002A4AA8">
        <w:rPr>
          <w:rFonts w:ascii="Arial" w:hAnsi="Arial" w:cs="Arial"/>
        </w:rPr>
        <w:t xml:space="preserve"> następnie usunąć niniejszy zapis</w:t>
      </w:r>
      <w:r w:rsidRPr="002A4AA8">
        <w:rPr>
          <w:rFonts w:ascii="Arial" w:hAnsi="Arial" w:cs="Arial"/>
        </w:rPr>
        <w:t>]</w:t>
      </w:r>
    </w:p>
    <w:p w14:paraId="73E061C4" w14:textId="77777777" w:rsidR="0027480A" w:rsidRPr="002A4AA8" w:rsidRDefault="0027480A" w:rsidP="0027480A">
      <w:pPr>
        <w:pStyle w:val="Akapitzlist"/>
        <w:numPr>
          <w:ilvl w:val="3"/>
          <w:numId w:val="26"/>
        </w:numPr>
        <w:tabs>
          <w:tab w:val="clear" w:pos="2880"/>
        </w:tabs>
        <w:spacing w:after="60"/>
        <w:ind w:left="284" w:hanging="284"/>
        <w:jc w:val="both"/>
        <w:rPr>
          <w:rFonts w:ascii="Arial" w:hAnsi="Arial" w:cs="Arial"/>
          <w:sz w:val="20"/>
          <w:szCs w:val="20"/>
        </w:rPr>
      </w:pPr>
      <w:r w:rsidRPr="002A4AA8">
        <w:rPr>
          <w:rFonts w:ascii="Arial" w:hAnsi="Arial" w:cs="Arial"/>
          <w:sz w:val="20"/>
          <w:szCs w:val="20"/>
        </w:rPr>
        <w:t>Harmonogram właściwy dla Beneficjenta będącego jednostką spoza sektora finansów publicznych, dla projektu realizowanego w partnerstwie oraz bez partnerstwa:</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27480A" w:rsidRPr="002A4AA8" w14:paraId="0BF5952E" w14:textId="77777777" w:rsidTr="00C5670E">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139CA2"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6CB33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76241FF1"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A6506"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5532766A"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Kwota planowana do rozliczenia</w:t>
            </w:r>
          </w:p>
        </w:tc>
      </w:tr>
      <w:tr w:rsidR="0027480A" w:rsidRPr="002A4AA8" w14:paraId="42136689" w14:textId="77777777" w:rsidTr="00C5670E">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6768C2ED"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390AE74C"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72582958"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3B3713E6"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2007 </w:t>
            </w:r>
          </w:p>
        </w:tc>
        <w:tc>
          <w:tcPr>
            <w:tcW w:w="850" w:type="dxa"/>
            <w:tcBorders>
              <w:top w:val="nil"/>
              <w:left w:val="nil"/>
              <w:bottom w:val="single" w:sz="4" w:space="0" w:color="auto"/>
              <w:right w:val="single" w:sz="4" w:space="0" w:color="auto"/>
            </w:tcBorders>
            <w:shd w:val="clear" w:color="auto" w:fill="auto"/>
            <w:vAlign w:val="center"/>
            <w:hideMark/>
          </w:tcPr>
          <w:p w14:paraId="4B032D01"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2009</w:t>
            </w:r>
          </w:p>
        </w:tc>
        <w:tc>
          <w:tcPr>
            <w:tcW w:w="851" w:type="dxa"/>
            <w:tcBorders>
              <w:top w:val="nil"/>
              <w:left w:val="nil"/>
              <w:bottom w:val="single" w:sz="4" w:space="0" w:color="auto"/>
              <w:right w:val="single" w:sz="4" w:space="0" w:color="auto"/>
            </w:tcBorders>
            <w:shd w:val="clear" w:color="auto" w:fill="auto"/>
            <w:vAlign w:val="center"/>
            <w:hideMark/>
          </w:tcPr>
          <w:p w14:paraId="53E26005"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6207 </w:t>
            </w:r>
          </w:p>
        </w:tc>
        <w:tc>
          <w:tcPr>
            <w:tcW w:w="850" w:type="dxa"/>
            <w:tcBorders>
              <w:top w:val="nil"/>
              <w:left w:val="nil"/>
              <w:bottom w:val="single" w:sz="4" w:space="0" w:color="auto"/>
              <w:right w:val="single" w:sz="4" w:space="0" w:color="auto"/>
            </w:tcBorders>
            <w:shd w:val="clear" w:color="auto" w:fill="auto"/>
            <w:vAlign w:val="center"/>
            <w:hideMark/>
          </w:tcPr>
          <w:p w14:paraId="2E8A85CC"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6209</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3B9EC1" w14:textId="77777777" w:rsidR="0027480A" w:rsidRPr="002A4AA8" w:rsidRDefault="0027480A" w:rsidP="00C5670E">
            <w:pPr>
              <w:spacing w:after="0" w:line="240" w:lineRule="auto"/>
              <w:rPr>
                <w:rFonts w:ascii="Arial" w:eastAsia="Times New Roman" w:hAnsi="Arial" w:cs="Arial"/>
                <w:b/>
                <w:bCs/>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71461C11"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p w14:paraId="29AF9CBB" w14:textId="77777777" w:rsidR="00C203EA" w:rsidRPr="002A4AA8" w:rsidRDefault="00C203EA" w:rsidP="00C5670E">
            <w:pPr>
              <w:spacing w:after="0" w:line="240" w:lineRule="auto"/>
              <w:jc w:val="center"/>
              <w:rPr>
                <w:rFonts w:ascii="Arial" w:eastAsia="Times New Roman" w:hAnsi="Arial" w:cs="Arial"/>
                <w:i/>
                <w:iCs/>
                <w:color w:val="000000"/>
                <w:sz w:val="12"/>
                <w:szCs w:val="12"/>
                <w:lang w:eastAsia="pl-PL"/>
              </w:rPr>
            </w:pPr>
            <w:r w:rsidRPr="002A4AA8">
              <w:rPr>
                <w:rFonts w:ascii="Arial" w:eastAsia="Times New Roman" w:hAnsi="Arial" w:cs="Arial"/>
                <w:i/>
                <w:iCs/>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511C82C8"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2007 </w:t>
            </w:r>
          </w:p>
        </w:tc>
        <w:tc>
          <w:tcPr>
            <w:tcW w:w="850" w:type="dxa"/>
            <w:tcBorders>
              <w:top w:val="nil"/>
              <w:left w:val="nil"/>
              <w:bottom w:val="single" w:sz="4" w:space="0" w:color="auto"/>
              <w:right w:val="single" w:sz="4" w:space="0" w:color="auto"/>
            </w:tcBorders>
            <w:shd w:val="clear" w:color="auto" w:fill="auto"/>
            <w:vAlign w:val="center"/>
            <w:hideMark/>
          </w:tcPr>
          <w:p w14:paraId="4DD20C1F"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2009</w:t>
            </w:r>
          </w:p>
        </w:tc>
        <w:tc>
          <w:tcPr>
            <w:tcW w:w="851" w:type="dxa"/>
            <w:tcBorders>
              <w:top w:val="nil"/>
              <w:left w:val="nil"/>
              <w:bottom w:val="single" w:sz="4" w:space="0" w:color="auto"/>
              <w:right w:val="single" w:sz="4" w:space="0" w:color="auto"/>
            </w:tcBorders>
            <w:shd w:val="clear" w:color="auto" w:fill="auto"/>
            <w:vAlign w:val="center"/>
            <w:hideMark/>
          </w:tcPr>
          <w:p w14:paraId="0E27D675"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6207 </w:t>
            </w:r>
          </w:p>
        </w:tc>
        <w:tc>
          <w:tcPr>
            <w:tcW w:w="850" w:type="dxa"/>
            <w:tcBorders>
              <w:top w:val="nil"/>
              <w:left w:val="nil"/>
              <w:bottom w:val="single" w:sz="4" w:space="0" w:color="auto"/>
              <w:right w:val="single" w:sz="4" w:space="0" w:color="auto"/>
            </w:tcBorders>
            <w:shd w:val="clear" w:color="auto" w:fill="auto"/>
            <w:vAlign w:val="center"/>
            <w:hideMark/>
          </w:tcPr>
          <w:p w14:paraId="295B0E23"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6209</w:t>
            </w:r>
          </w:p>
        </w:tc>
        <w:tc>
          <w:tcPr>
            <w:tcW w:w="709" w:type="dxa"/>
            <w:tcBorders>
              <w:top w:val="nil"/>
              <w:left w:val="nil"/>
              <w:bottom w:val="single" w:sz="4" w:space="0" w:color="auto"/>
              <w:right w:val="single" w:sz="4" w:space="0" w:color="auto"/>
            </w:tcBorders>
            <w:shd w:val="clear" w:color="auto" w:fill="auto"/>
            <w:vAlign w:val="center"/>
            <w:hideMark/>
          </w:tcPr>
          <w:p w14:paraId="253A2112"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 xml:space="preserve">Wkład własny </w:t>
            </w:r>
          </w:p>
        </w:tc>
      </w:tr>
      <w:tr w:rsidR="0027480A" w:rsidRPr="002A4AA8" w14:paraId="7FE2C088"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517C0B"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3A10AFE0"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2D380436"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59064B4E"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6183D84F"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1A0E3AE6"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2EF6481F"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39399A70"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71E697F8"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36610AC4"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3E6DCD7"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0AB30391"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109C94E4"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62089FAE"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1582214C"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90117F2"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lastRenderedPageBreak/>
              <w:t>…..</w:t>
            </w:r>
          </w:p>
        </w:tc>
        <w:tc>
          <w:tcPr>
            <w:tcW w:w="711" w:type="dxa"/>
            <w:tcBorders>
              <w:top w:val="nil"/>
              <w:left w:val="nil"/>
              <w:bottom w:val="single" w:sz="4" w:space="0" w:color="auto"/>
              <w:right w:val="single" w:sz="4" w:space="0" w:color="auto"/>
            </w:tcBorders>
            <w:shd w:val="clear" w:color="auto" w:fill="auto"/>
            <w:vAlign w:val="center"/>
            <w:hideMark/>
          </w:tcPr>
          <w:p w14:paraId="7A00602C"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7B768033"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0C212D6D"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6FD85CAD"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5A684DE2"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6E80CCD0"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5E3E2F1D"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12A24693"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767A437A"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B7B8380"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5C7099CB"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66C8E7D8"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44734746"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7C340E7F" w14:textId="77777777" w:rsidTr="00C5670E">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3C44246C" w14:textId="77777777" w:rsidR="0027480A" w:rsidRPr="002A4AA8" w:rsidRDefault="0027480A" w:rsidP="00C5670E">
            <w:pPr>
              <w:spacing w:after="0" w:line="240" w:lineRule="auto"/>
              <w:jc w:val="center"/>
              <w:rPr>
                <w:rFonts w:ascii="Arial" w:eastAsia="Times New Roman" w:hAnsi="Arial" w:cs="Arial"/>
                <w:bCs/>
                <w:color w:val="000000"/>
                <w:sz w:val="14"/>
                <w:szCs w:val="14"/>
                <w:lang w:eastAsia="pl-PL"/>
              </w:rPr>
            </w:pPr>
            <w:r w:rsidRPr="002A4AA8">
              <w:rPr>
                <w:rFonts w:ascii="Arial" w:eastAsia="Times New Roman" w:hAnsi="Arial" w:cs="Arial"/>
                <w:bCs/>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1D360579"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3C7CBC50"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8511C3C"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7AB4F519"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0B2BAEFB"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25E48011"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4A11DE72"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2A8FA630"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63E7530E"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3C6A3533"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5187BBB2"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5F387128"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1359EF0A"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r>
    </w:tbl>
    <w:p w14:paraId="741D235B" w14:textId="77777777" w:rsidR="0027480A" w:rsidRPr="002A4AA8" w:rsidRDefault="0027480A" w:rsidP="0027480A">
      <w:pPr>
        <w:spacing w:after="60"/>
        <w:jc w:val="both"/>
        <w:rPr>
          <w:rFonts w:ascii="Arial" w:hAnsi="Arial" w:cs="Arial"/>
        </w:rPr>
      </w:pPr>
    </w:p>
    <w:p w14:paraId="1CE258C4" w14:textId="77777777" w:rsidR="0027480A" w:rsidRPr="002A4AA8" w:rsidRDefault="0027480A" w:rsidP="0027480A">
      <w:pPr>
        <w:spacing w:after="60"/>
        <w:jc w:val="both"/>
        <w:rPr>
          <w:rFonts w:ascii="Arial" w:hAnsi="Arial" w:cs="Arial"/>
          <w:sz w:val="20"/>
          <w:szCs w:val="20"/>
        </w:rPr>
      </w:pPr>
      <w:r w:rsidRPr="002A4AA8">
        <w:rPr>
          <w:rFonts w:ascii="Arial" w:hAnsi="Arial" w:cs="Arial"/>
          <w:sz w:val="20"/>
          <w:szCs w:val="20"/>
        </w:rPr>
        <w:t>Oświadczam, iż w ramach wykazanych w harmonogramie wydatków majątkowych nie ma wydatków budowlanych / są wydatki budowlane w kwocie, w ramach par 620… (7,9)  *</w:t>
      </w:r>
    </w:p>
    <w:p w14:paraId="327410AD" w14:textId="77777777" w:rsidR="0027480A" w:rsidRPr="002A4AA8" w:rsidRDefault="0027480A" w:rsidP="0027480A">
      <w:pPr>
        <w:spacing w:after="60"/>
        <w:jc w:val="both"/>
        <w:rPr>
          <w:rFonts w:ascii="Arial" w:hAnsi="Arial" w:cs="Arial"/>
          <w:sz w:val="20"/>
          <w:szCs w:val="20"/>
        </w:rPr>
      </w:pPr>
    </w:p>
    <w:p w14:paraId="29B07C8A" w14:textId="77777777" w:rsidR="0027480A" w:rsidRPr="002A4AA8" w:rsidRDefault="0027480A" w:rsidP="0027480A">
      <w:pPr>
        <w:spacing w:after="60"/>
        <w:jc w:val="both"/>
        <w:rPr>
          <w:rFonts w:ascii="Arial" w:hAnsi="Arial" w:cs="Arial"/>
        </w:rPr>
      </w:pPr>
    </w:p>
    <w:p w14:paraId="72A67CBE" w14:textId="77777777" w:rsidR="0027480A" w:rsidRPr="002A4AA8" w:rsidRDefault="0027480A" w:rsidP="0027480A">
      <w:pPr>
        <w:pStyle w:val="Akapitzlist"/>
        <w:numPr>
          <w:ilvl w:val="3"/>
          <w:numId w:val="26"/>
        </w:numPr>
        <w:tabs>
          <w:tab w:val="clear" w:pos="2880"/>
        </w:tabs>
        <w:spacing w:after="60"/>
        <w:ind w:left="284"/>
        <w:jc w:val="both"/>
        <w:rPr>
          <w:rFonts w:ascii="Arial" w:hAnsi="Arial" w:cs="Arial"/>
          <w:sz w:val="20"/>
          <w:szCs w:val="20"/>
        </w:rPr>
      </w:pPr>
      <w:r w:rsidRPr="002A4AA8">
        <w:rPr>
          <w:rFonts w:ascii="Arial" w:hAnsi="Arial" w:cs="Arial"/>
          <w:sz w:val="20"/>
          <w:szCs w:val="20"/>
        </w:rPr>
        <w:t>Harmonogram właściwy dla Beneficjenta będącego jednostką sektora finansów publicznych, dla projektu realizowanego bez partnerstwa:</w:t>
      </w:r>
    </w:p>
    <w:tbl>
      <w:tblPr>
        <w:tblpPr w:leftFromText="141" w:rightFromText="141" w:vertAnchor="text" w:horzAnchor="margin" w:tblpXSpec="center" w:tblpY="253"/>
        <w:tblW w:w="11127" w:type="dxa"/>
        <w:tblLayout w:type="fixed"/>
        <w:tblCellMar>
          <w:left w:w="70" w:type="dxa"/>
          <w:right w:w="70" w:type="dxa"/>
        </w:tblCellMar>
        <w:tblLook w:val="04A0" w:firstRow="1" w:lastRow="0" w:firstColumn="1" w:lastColumn="0" w:noHBand="0" w:noVBand="1"/>
      </w:tblPr>
      <w:tblGrid>
        <w:gridCol w:w="637"/>
        <w:gridCol w:w="711"/>
        <w:gridCol w:w="565"/>
        <w:gridCol w:w="851"/>
        <w:gridCol w:w="850"/>
        <w:gridCol w:w="851"/>
        <w:gridCol w:w="850"/>
        <w:gridCol w:w="992"/>
        <w:gridCol w:w="709"/>
        <w:gridCol w:w="851"/>
        <w:gridCol w:w="850"/>
        <w:gridCol w:w="851"/>
        <w:gridCol w:w="850"/>
        <w:gridCol w:w="709"/>
      </w:tblGrid>
      <w:tr w:rsidR="0027480A" w:rsidRPr="002A4AA8" w14:paraId="7ADA6BE1" w14:textId="77777777" w:rsidTr="00C5670E">
        <w:trPr>
          <w:trHeight w:val="450"/>
        </w:trPr>
        <w:tc>
          <w:tcPr>
            <w:tcW w:w="6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2"/>
          <w:p w14:paraId="780C713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Nr transzy</w:t>
            </w:r>
          </w:p>
        </w:tc>
        <w:tc>
          <w:tcPr>
            <w:tcW w:w="7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60564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Data przekazania płatności</w:t>
            </w:r>
          </w:p>
        </w:tc>
        <w:tc>
          <w:tcPr>
            <w:tcW w:w="3967" w:type="dxa"/>
            <w:gridSpan w:val="5"/>
            <w:tcBorders>
              <w:top w:val="single" w:sz="4" w:space="0" w:color="auto"/>
              <w:left w:val="nil"/>
              <w:bottom w:val="single" w:sz="4" w:space="0" w:color="auto"/>
              <w:right w:val="single" w:sz="4" w:space="0" w:color="auto"/>
            </w:tcBorders>
            <w:shd w:val="clear" w:color="auto" w:fill="auto"/>
            <w:vAlign w:val="center"/>
            <w:hideMark/>
          </w:tcPr>
          <w:p w14:paraId="5ADA88AE"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 xml:space="preserve">Kwota transzy dofinansowania </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A5F78"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Okres za jaki składany będzie wniosek o płatność (od…do...)</w:t>
            </w:r>
          </w:p>
        </w:tc>
        <w:tc>
          <w:tcPr>
            <w:tcW w:w="4820" w:type="dxa"/>
            <w:gridSpan w:val="6"/>
            <w:tcBorders>
              <w:top w:val="single" w:sz="4" w:space="0" w:color="auto"/>
              <w:left w:val="nil"/>
              <w:bottom w:val="single" w:sz="4" w:space="0" w:color="auto"/>
              <w:right w:val="single" w:sz="4" w:space="0" w:color="auto"/>
            </w:tcBorders>
            <w:shd w:val="clear" w:color="auto" w:fill="auto"/>
            <w:vAlign w:val="center"/>
            <w:hideMark/>
          </w:tcPr>
          <w:p w14:paraId="64ED336B" w14:textId="77777777" w:rsidR="0027480A" w:rsidRPr="002A4AA8" w:rsidRDefault="0027480A" w:rsidP="00C5670E">
            <w:pPr>
              <w:spacing w:after="0" w:line="240" w:lineRule="auto"/>
              <w:jc w:val="center"/>
              <w:rPr>
                <w:rFonts w:ascii="Arial" w:eastAsia="Times New Roman" w:hAnsi="Arial" w:cs="Arial"/>
                <w:b/>
                <w:bCs/>
                <w:i/>
                <w:iCs/>
                <w:color w:val="000000"/>
                <w:sz w:val="14"/>
                <w:szCs w:val="14"/>
                <w:lang w:eastAsia="pl-PL"/>
              </w:rPr>
            </w:pPr>
            <w:r w:rsidRPr="002A4AA8">
              <w:rPr>
                <w:rFonts w:ascii="Arial" w:eastAsia="Times New Roman" w:hAnsi="Arial" w:cs="Arial"/>
                <w:b/>
                <w:bCs/>
                <w:i/>
                <w:iCs/>
                <w:color w:val="000000"/>
                <w:sz w:val="14"/>
                <w:szCs w:val="14"/>
                <w:lang w:eastAsia="pl-PL"/>
              </w:rPr>
              <w:t>Kwota planowana do rozliczenia</w:t>
            </w:r>
          </w:p>
        </w:tc>
      </w:tr>
      <w:tr w:rsidR="0027480A" w:rsidRPr="002A4AA8" w14:paraId="1FC37ED4" w14:textId="77777777" w:rsidTr="00C5670E">
        <w:trPr>
          <w:trHeight w:val="1237"/>
        </w:trPr>
        <w:tc>
          <w:tcPr>
            <w:tcW w:w="637" w:type="dxa"/>
            <w:vMerge/>
            <w:tcBorders>
              <w:top w:val="single" w:sz="4" w:space="0" w:color="auto"/>
              <w:left w:val="single" w:sz="4" w:space="0" w:color="auto"/>
              <w:bottom w:val="single" w:sz="4" w:space="0" w:color="auto"/>
              <w:right w:val="single" w:sz="4" w:space="0" w:color="auto"/>
            </w:tcBorders>
            <w:vAlign w:val="center"/>
            <w:hideMark/>
          </w:tcPr>
          <w:p w14:paraId="2869990A"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711" w:type="dxa"/>
            <w:vMerge/>
            <w:tcBorders>
              <w:top w:val="single" w:sz="4" w:space="0" w:color="auto"/>
              <w:left w:val="single" w:sz="4" w:space="0" w:color="auto"/>
              <w:bottom w:val="single" w:sz="4" w:space="0" w:color="auto"/>
              <w:right w:val="single" w:sz="4" w:space="0" w:color="auto"/>
            </w:tcBorders>
            <w:vAlign w:val="center"/>
            <w:hideMark/>
          </w:tcPr>
          <w:p w14:paraId="7620E9AC" w14:textId="77777777" w:rsidR="0027480A" w:rsidRPr="002A4AA8" w:rsidRDefault="0027480A" w:rsidP="00C5670E">
            <w:pPr>
              <w:spacing w:after="0" w:line="240" w:lineRule="auto"/>
              <w:rPr>
                <w:rFonts w:ascii="Arial" w:eastAsia="Times New Roman" w:hAnsi="Arial" w:cs="Arial"/>
                <w:i/>
                <w:iCs/>
                <w:color w:val="000000"/>
                <w:sz w:val="14"/>
                <w:szCs w:val="14"/>
                <w:lang w:eastAsia="pl-PL"/>
              </w:rPr>
            </w:pPr>
          </w:p>
        </w:tc>
        <w:tc>
          <w:tcPr>
            <w:tcW w:w="565" w:type="dxa"/>
            <w:tcBorders>
              <w:top w:val="nil"/>
              <w:left w:val="nil"/>
              <w:bottom w:val="single" w:sz="4" w:space="0" w:color="auto"/>
              <w:right w:val="single" w:sz="4" w:space="0" w:color="auto"/>
            </w:tcBorders>
            <w:shd w:val="clear" w:color="auto" w:fill="auto"/>
            <w:vAlign w:val="center"/>
            <w:hideMark/>
          </w:tcPr>
          <w:p w14:paraId="67B171E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1D6BA607"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45CD1EBA"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6920AAA5"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253F7D6B"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BB46EB" w14:textId="77777777" w:rsidR="0027480A" w:rsidRPr="002A4AA8" w:rsidRDefault="0027480A" w:rsidP="00C5670E">
            <w:pPr>
              <w:spacing w:after="0" w:line="240" w:lineRule="auto"/>
              <w:rPr>
                <w:rFonts w:ascii="Arial" w:eastAsia="Times New Roman" w:hAnsi="Arial" w:cs="Arial"/>
                <w:b/>
                <w:bCs/>
                <w:sz w:val="14"/>
                <w:szCs w:val="14"/>
                <w:lang w:eastAsia="pl-PL"/>
              </w:rPr>
            </w:pPr>
          </w:p>
        </w:tc>
        <w:tc>
          <w:tcPr>
            <w:tcW w:w="709" w:type="dxa"/>
            <w:tcBorders>
              <w:top w:val="nil"/>
              <w:left w:val="nil"/>
              <w:bottom w:val="single" w:sz="4" w:space="0" w:color="auto"/>
              <w:right w:val="single" w:sz="4" w:space="0" w:color="auto"/>
            </w:tcBorders>
            <w:shd w:val="clear" w:color="auto" w:fill="auto"/>
            <w:vAlign w:val="center"/>
            <w:hideMark/>
          </w:tcPr>
          <w:p w14:paraId="1E9C5F11"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Suma</w:t>
            </w:r>
          </w:p>
          <w:p w14:paraId="6FF7E3C4" w14:textId="77777777" w:rsidR="00C203EA" w:rsidRPr="002A4AA8" w:rsidRDefault="00C203E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2"/>
                <w:szCs w:val="12"/>
                <w:lang w:eastAsia="pl-PL"/>
              </w:rPr>
              <w:t>bez wkładu własnego</w:t>
            </w:r>
          </w:p>
        </w:tc>
        <w:tc>
          <w:tcPr>
            <w:tcW w:w="851" w:type="dxa"/>
            <w:tcBorders>
              <w:top w:val="nil"/>
              <w:left w:val="nil"/>
              <w:bottom w:val="single" w:sz="4" w:space="0" w:color="auto"/>
              <w:right w:val="single" w:sz="4" w:space="0" w:color="auto"/>
            </w:tcBorders>
            <w:shd w:val="clear" w:color="auto" w:fill="auto"/>
            <w:vAlign w:val="center"/>
            <w:hideMark/>
          </w:tcPr>
          <w:p w14:paraId="13E9D92E"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 xml:space="preserve">par. 2057 </w:t>
            </w:r>
          </w:p>
        </w:tc>
        <w:tc>
          <w:tcPr>
            <w:tcW w:w="850" w:type="dxa"/>
            <w:tcBorders>
              <w:top w:val="nil"/>
              <w:left w:val="nil"/>
              <w:bottom w:val="single" w:sz="4" w:space="0" w:color="auto"/>
              <w:right w:val="single" w:sz="4" w:space="0" w:color="auto"/>
            </w:tcBorders>
            <w:shd w:val="clear" w:color="auto" w:fill="auto"/>
            <w:vAlign w:val="center"/>
            <w:hideMark/>
          </w:tcPr>
          <w:p w14:paraId="0D3D80AC"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bieżące</w:t>
            </w:r>
            <w:r w:rsidRPr="002A4AA8">
              <w:rPr>
                <w:rFonts w:ascii="Arial" w:eastAsia="Times New Roman" w:hAnsi="Arial" w:cs="Arial"/>
                <w:i/>
                <w:iCs/>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0B7DFA7D"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 xml:space="preserve">w  tym środki europejskie </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 xml:space="preserve">par. 6257 </w:t>
            </w:r>
          </w:p>
        </w:tc>
        <w:tc>
          <w:tcPr>
            <w:tcW w:w="850" w:type="dxa"/>
            <w:tcBorders>
              <w:top w:val="nil"/>
              <w:left w:val="nil"/>
              <w:bottom w:val="single" w:sz="4" w:space="0" w:color="auto"/>
              <w:right w:val="single" w:sz="4" w:space="0" w:color="auto"/>
            </w:tcBorders>
            <w:shd w:val="clear" w:color="auto" w:fill="auto"/>
            <w:vAlign w:val="center"/>
            <w:hideMark/>
          </w:tcPr>
          <w:p w14:paraId="7AFF4321" w14:textId="77777777" w:rsidR="0027480A" w:rsidRPr="002A4AA8" w:rsidRDefault="0027480A" w:rsidP="00C5670E">
            <w:pPr>
              <w:spacing w:after="0" w:line="240" w:lineRule="auto"/>
              <w:jc w:val="center"/>
              <w:rPr>
                <w:rFonts w:ascii="Arial" w:eastAsia="Times New Roman" w:hAnsi="Arial" w:cs="Arial"/>
                <w:i/>
                <w:iCs/>
                <w:color w:val="000000"/>
                <w:sz w:val="14"/>
                <w:szCs w:val="14"/>
                <w:lang w:eastAsia="pl-PL"/>
              </w:rPr>
            </w:pPr>
            <w:r w:rsidRPr="002A4AA8">
              <w:rPr>
                <w:rFonts w:ascii="Arial" w:eastAsia="Times New Roman" w:hAnsi="Arial" w:cs="Arial"/>
                <w:i/>
                <w:iCs/>
                <w:color w:val="000000"/>
                <w:sz w:val="14"/>
                <w:szCs w:val="14"/>
                <w:lang w:eastAsia="pl-PL"/>
              </w:rPr>
              <w:t>w  tym dotacja celowa</w:t>
            </w:r>
            <w:r w:rsidRPr="002A4AA8">
              <w:rPr>
                <w:rFonts w:ascii="Arial" w:eastAsia="Times New Roman" w:hAnsi="Arial" w:cs="Arial"/>
                <w:i/>
                <w:iCs/>
                <w:color w:val="000000"/>
                <w:sz w:val="14"/>
                <w:szCs w:val="14"/>
                <w:lang w:eastAsia="pl-PL"/>
              </w:rPr>
              <w:br/>
              <w:t>- wydatki majątkowe</w:t>
            </w:r>
            <w:r w:rsidRPr="002A4AA8">
              <w:rPr>
                <w:rFonts w:ascii="Arial" w:eastAsia="Times New Roman" w:hAnsi="Arial" w:cs="Arial"/>
                <w:i/>
                <w:iCs/>
                <w:color w:val="000000"/>
                <w:sz w:val="14"/>
                <w:szCs w:val="14"/>
                <w:lang w:eastAsia="pl-PL"/>
              </w:rPr>
              <w:br/>
              <w:t>par. 6259</w:t>
            </w:r>
          </w:p>
        </w:tc>
        <w:tc>
          <w:tcPr>
            <w:tcW w:w="709" w:type="dxa"/>
            <w:tcBorders>
              <w:top w:val="nil"/>
              <w:left w:val="nil"/>
              <w:bottom w:val="single" w:sz="4" w:space="0" w:color="auto"/>
              <w:right w:val="single" w:sz="4" w:space="0" w:color="auto"/>
            </w:tcBorders>
            <w:shd w:val="clear" w:color="auto" w:fill="auto"/>
            <w:vAlign w:val="center"/>
            <w:hideMark/>
          </w:tcPr>
          <w:p w14:paraId="2DBF5242" w14:textId="77777777" w:rsidR="0027480A" w:rsidRPr="002A4AA8" w:rsidRDefault="0027480A" w:rsidP="00C5670E">
            <w:pPr>
              <w:spacing w:after="0" w:line="240" w:lineRule="auto"/>
              <w:jc w:val="center"/>
              <w:rPr>
                <w:rFonts w:ascii="Arial" w:eastAsia="Times New Roman" w:hAnsi="Arial" w:cs="Arial"/>
                <w:b/>
                <w:bCs/>
                <w:sz w:val="14"/>
                <w:szCs w:val="14"/>
                <w:lang w:eastAsia="pl-PL"/>
              </w:rPr>
            </w:pPr>
            <w:r w:rsidRPr="002A4AA8">
              <w:rPr>
                <w:rFonts w:ascii="Arial" w:eastAsia="Times New Roman" w:hAnsi="Arial" w:cs="Arial"/>
                <w:b/>
                <w:bCs/>
                <w:sz w:val="14"/>
                <w:szCs w:val="14"/>
                <w:lang w:eastAsia="pl-PL"/>
              </w:rPr>
              <w:t xml:space="preserve">Wkład własny </w:t>
            </w:r>
          </w:p>
        </w:tc>
      </w:tr>
      <w:tr w:rsidR="0027480A" w:rsidRPr="002A4AA8" w14:paraId="59D1A1FE"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9E53E1E"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1</w:t>
            </w:r>
          </w:p>
        </w:tc>
        <w:tc>
          <w:tcPr>
            <w:tcW w:w="711" w:type="dxa"/>
            <w:tcBorders>
              <w:top w:val="nil"/>
              <w:left w:val="nil"/>
              <w:bottom w:val="single" w:sz="4" w:space="0" w:color="auto"/>
              <w:right w:val="single" w:sz="4" w:space="0" w:color="auto"/>
            </w:tcBorders>
            <w:shd w:val="clear" w:color="auto" w:fill="auto"/>
            <w:noWrap/>
            <w:vAlign w:val="center"/>
            <w:hideMark/>
          </w:tcPr>
          <w:p w14:paraId="5A8CDA17"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68979259"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19D6530D"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E3CD0B8"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0E200920"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7E0AC1C6"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7DB8CF1F"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35EEE4C1"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28CA89C5"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7D14133E"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06333913"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762131A4"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727A5311"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26930579" w14:textId="77777777" w:rsidTr="00C5670E">
        <w:trPr>
          <w:trHeight w:val="405"/>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A407FFD"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w:t>
            </w:r>
          </w:p>
        </w:tc>
        <w:tc>
          <w:tcPr>
            <w:tcW w:w="711" w:type="dxa"/>
            <w:tcBorders>
              <w:top w:val="nil"/>
              <w:left w:val="nil"/>
              <w:bottom w:val="single" w:sz="4" w:space="0" w:color="auto"/>
              <w:right w:val="single" w:sz="4" w:space="0" w:color="auto"/>
            </w:tcBorders>
            <w:shd w:val="clear" w:color="auto" w:fill="auto"/>
            <w:vAlign w:val="center"/>
            <w:hideMark/>
          </w:tcPr>
          <w:p w14:paraId="777AEA45"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565" w:type="dxa"/>
            <w:tcBorders>
              <w:top w:val="nil"/>
              <w:left w:val="nil"/>
              <w:bottom w:val="single" w:sz="4" w:space="0" w:color="auto"/>
              <w:right w:val="single" w:sz="4" w:space="0" w:color="auto"/>
            </w:tcBorders>
            <w:shd w:val="clear" w:color="000000" w:fill="FFFFFF"/>
            <w:vAlign w:val="center"/>
            <w:hideMark/>
          </w:tcPr>
          <w:p w14:paraId="417A3F58"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09DCEA90"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7B1F56BF"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7C4FE5AE"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202B2DA3"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33828F92"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od … do…</w:t>
            </w:r>
          </w:p>
        </w:tc>
        <w:tc>
          <w:tcPr>
            <w:tcW w:w="709" w:type="dxa"/>
            <w:tcBorders>
              <w:top w:val="nil"/>
              <w:left w:val="nil"/>
              <w:bottom w:val="single" w:sz="4" w:space="0" w:color="auto"/>
              <w:right w:val="single" w:sz="4" w:space="0" w:color="auto"/>
            </w:tcBorders>
            <w:shd w:val="clear" w:color="000000" w:fill="FFFFFF"/>
            <w:vAlign w:val="center"/>
            <w:hideMark/>
          </w:tcPr>
          <w:p w14:paraId="32CAA736"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0,00</w:t>
            </w:r>
          </w:p>
        </w:tc>
        <w:tc>
          <w:tcPr>
            <w:tcW w:w="851" w:type="dxa"/>
            <w:tcBorders>
              <w:top w:val="nil"/>
              <w:left w:val="nil"/>
              <w:bottom w:val="single" w:sz="4" w:space="0" w:color="auto"/>
              <w:right w:val="single" w:sz="4" w:space="0" w:color="auto"/>
            </w:tcBorders>
            <w:shd w:val="clear" w:color="000000" w:fill="FFFFFF"/>
            <w:vAlign w:val="center"/>
            <w:hideMark/>
          </w:tcPr>
          <w:p w14:paraId="237D8DEC"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22BA5F44" w14:textId="77777777" w:rsidR="0027480A" w:rsidRPr="002A4AA8" w:rsidRDefault="0027480A" w:rsidP="00C5670E">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62E586F2"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1A76EA8D"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F10E7A1" w14:textId="77777777" w:rsidR="0027480A" w:rsidRPr="002A4AA8" w:rsidRDefault="0027480A" w:rsidP="00C5670E">
            <w:pPr>
              <w:spacing w:after="0" w:line="240" w:lineRule="auto"/>
              <w:jc w:val="center"/>
              <w:rPr>
                <w:rFonts w:ascii="Arial" w:eastAsia="Times New Roman" w:hAnsi="Arial" w:cs="Arial"/>
                <w:sz w:val="16"/>
                <w:szCs w:val="16"/>
                <w:lang w:eastAsia="pl-PL"/>
              </w:rPr>
            </w:pPr>
            <w:r w:rsidRPr="002A4AA8">
              <w:rPr>
                <w:rFonts w:ascii="Arial" w:eastAsia="Times New Roman" w:hAnsi="Arial" w:cs="Arial"/>
                <w:sz w:val="16"/>
                <w:szCs w:val="16"/>
                <w:lang w:eastAsia="pl-PL"/>
              </w:rPr>
              <w:t> </w:t>
            </w:r>
          </w:p>
        </w:tc>
      </w:tr>
      <w:tr w:rsidR="0027480A" w:rsidRPr="002A4AA8" w14:paraId="2BF73DA6" w14:textId="77777777" w:rsidTr="00C5670E">
        <w:trPr>
          <w:trHeight w:val="450"/>
        </w:trPr>
        <w:tc>
          <w:tcPr>
            <w:tcW w:w="637" w:type="dxa"/>
            <w:tcBorders>
              <w:top w:val="nil"/>
              <w:left w:val="single" w:sz="4" w:space="0" w:color="auto"/>
              <w:bottom w:val="single" w:sz="4" w:space="0" w:color="auto"/>
              <w:right w:val="single" w:sz="4" w:space="0" w:color="auto"/>
            </w:tcBorders>
            <w:shd w:val="clear" w:color="auto" w:fill="auto"/>
            <w:vAlign w:val="center"/>
            <w:hideMark/>
          </w:tcPr>
          <w:p w14:paraId="7145C1B4" w14:textId="77777777" w:rsidR="0027480A" w:rsidRPr="002A4AA8" w:rsidRDefault="0027480A" w:rsidP="00C5670E">
            <w:pPr>
              <w:spacing w:after="0" w:line="240" w:lineRule="auto"/>
              <w:jc w:val="center"/>
              <w:rPr>
                <w:rFonts w:ascii="Arial" w:eastAsia="Times New Roman" w:hAnsi="Arial" w:cs="Arial"/>
                <w:bCs/>
                <w:color w:val="000000"/>
                <w:sz w:val="14"/>
                <w:szCs w:val="14"/>
                <w:lang w:eastAsia="pl-PL"/>
              </w:rPr>
            </w:pPr>
            <w:r w:rsidRPr="002A4AA8">
              <w:rPr>
                <w:rFonts w:ascii="Arial" w:eastAsia="Times New Roman" w:hAnsi="Arial" w:cs="Arial"/>
                <w:bCs/>
                <w:color w:val="000000"/>
                <w:sz w:val="14"/>
                <w:szCs w:val="14"/>
                <w:lang w:eastAsia="pl-PL"/>
              </w:rPr>
              <w:t>SUMA</w:t>
            </w:r>
          </w:p>
        </w:tc>
        <w:tc>
          <w:tcPr>
            <w:tcW w:w="711" w:type="dxa"/>
            <w:tcBorders>
              <w:top w:val="nil"/>
              <w:left w:val="nil"/>
              <w:bottom w:val="single" w:sz="4" w:space="0" w:color="auto"/>
              <w:right w:val="single" w:sz="4" w:space="0" w:color="auto"/>
            </w:tcBorders>
            <w:shd w:val="clear" w:color="auto" w:fill="auto"/>
            <w:hideMark/>
          </w:tcPr>
          <w:p w14:paraId="1C2512ED"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565" w:type="dxa"/>
            <w:tcBorders>
              <w:top w:val="nil"/>
              <w:left w:val="nil"/>
              <w:bottom w:val="single" w:sz="4" w:space="0" w:color="auto"/>
              <w:right w:val="single" w:sz="4" w:space="0" w:color="auto"/>
            </w:tcBorders>
            <w:shd w:val="clear" w:color="auto" w:fill="auto"/>
            <w:vAlign w:val="center"/>
            <w:hideMark/>
          </w:tcPr>
          <w:p w14:paraId="5553BD60"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0894FD52"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56C6E66A"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2782501E"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4D48600C"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992" w:type="dxa"/>
            <w:tcBorders>
              <w:top w:val="nil"/>
              <w:left w:val="nil"/>
              <w:bottom w:val="single" w:sz="4" w:space="0" w:color="auto"/>
              <w:right w:val="single" w:sz="4" w:space="0" w:color="auto"/>
            </w:tcBorders>
            <w:shd w:val="clear" w:color="auto" w:fill="auto"/>
            <w:hideMark/>
          </w:tcPr>
          <w:p w14:paraId="6C997B55" w14:textId="77777777" w:rsidR="0027480A" w:rsidRPr="002A4AA8" w:rsidRDefault="0027480A" w:rsidP="00C5670E">
            <w:pPr>
              <w:spacing w:after="0" w:line="240" w:lineRule="auto"/>
              <w:jc w:val="both"/>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71D56F3"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1B9D97D9"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07D72512"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1" w:type="dxa"/>
            <w:tcBorders>
              <w:top w:val="nil"/>
              <w:left w:val="nil"/>
              <w:bottom w:val="single" w:sz="4" w:space="0" w:color="auto"/>
              <w:right w:val="single" w:sz="4" w:space="0" w:color="auto"/>
            </w:tcBorders>
            <w:shd w:val="clear" w:color="auto" w:fill="auto"/>
            <w:vAlign w:val="center"/>
            <w:hideMark/>
          </w:tcPr>
          <w:p w14:paraId="63B5D0B8"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850" w:type="dxa"/>
            <w:tcBorders>
              <w:top w:val="nil"/>
              <w:left w:val="nil"/>
              <w:bottom w:val="single" w:sz="4" w:space="0" w:color="auto"/>
              <w:right w:val="single" w:sz="4" w:space="0" w:color="auto"/>
            </w:tcBorders>
            <w:shd w:val="clear" w:color="auto" w:fill="auto"/>
            <w:vAlign w:val="center"/>
            <w:hideMark/>
          </w:tcPr>
          <w:p w14:paraId="511510FD"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c>
          <w:tcPr>
            <w:tcW w:w="709" w:type="dxa"/>
            <w:tcBorders>
              <w:top w:val="nil"/>
              <w:left w:val="nil"/>
              <w:bottom w:val="single" w:sz="4" w:space="0" w:color="auto"/>
              <w:right w:val="single" w:sz="4" w:space="0" w:color="auto"/>
            </w:tcBorders>
            <w:shd w:val="clear" w:color="auto" w:fill="auto"/>
            <w:vAlign w:val="center"/>
            <w:hideMark/>
          </w:tcPr>
          <w:p w14:paraId="30399433" w14:textId="77777777" w:rsidR="0027480A" w:rsidRPr="002A4AA8" w:rsidRDefault="0027480A" w:rsidP="00C5670E">
            <w:pPr>
              <w:spacing w:after="0" w:line="240" w:lineRule="auto"/>
              <w:jc w:val="center"/>
              <w:rPr>
                <w:rFonts w:ascii="Arial" w:eastAsia="Times New Roman" w:hAnsi="Arial" w:cs="Arial"/>
                <w:b/>
                <w:bCs/>
                <w:color w:val="000000"/>
                <w:sz w:val="14"/>
                <w:szCs w:val="14"/>
                <w:lang w:eastAsia="pl-PL"/>
              </w:rPr>
            </w:pPr>
            <w:r w:rsidRPr="002A4AA8">
              <w:rPr>
                <w:rFonts w:ascii="Arial" w:eastAsia="Times New Roman" w:hAnsi="Arial" w:cs="Arial"/>
                <w:b/>
                <w:bCs/>
                <w:color w:val="000000"/>
                <w:sz w:val="14"/>
                <w:szCs w:val="14"/>
                <w:lang w:eastAsia="pl-PL"/>
              </w:rPr>
              <w:t>0,00</w:t>
            </w:r>
          </w:p>
        </w:tc>
      </w:tr>
    </w:tbl>
    <w:p w14:paraId="4704C9F8" w14:textId="77777777" w:rsidR="0027480A" w:rsidRPr="002A4AA8" w:rsidRDefault="0027480A" w:rsidP="0027480A">
      <w:pPr>
        <w:spacing w:after="60"/>
        <w:jc w:val="both"/>
        <w:rPr>
          <w:rFonts w:ascii="Arial" w:hAnsi="Arial" w:cs="Arial"/>
        </w:rPr>
      </w:pPr>
    </w:p>
    <w:p w14:paraId="1DC4FF92" w14:textId="77777777" w:rsidR="0027480A" w:rsidRPr="002A4AA8" w:rsidRDefault="0027480A" w:rsidP="0027480A">
      <w:pPr>
        <w:spacing w:after="60"/>
        <w:jc w:val="both"/>
        <w:rPr>
          <w:rFonts w:ascii="Arial" w:hAnsi="Arial" w:cs="Arial"/>
        </w:rPr>
      </w:pPr>
    </w:p>
    <w:p w14:paraId="298D3AAA" w14:textId="77777777" w:rsidR="0027480A" w:rsidRPr="002A4AA8" w:rsidRDefault="0027480A" w:rsidP="0027480A">
      <w:pPr>
        <w:spacing w:after="60"/>
        <w:jc w:val="both"/>
        <w:rPr>
          <w:rFonts w:ascii="Arial" w:hAnsi="Arial" w:cs="Arial"/>
        </w:rPr>
      </w:pPr>
    </w:p>
    <w:p w14:paraId="2A104F32" w14:textId="77777777" w:rsidR="0027480A" w:rsidRPr="00B1351C" w:rsidRDefault="0027480A" w:rsidP="0027480A">
      <w:pPr>
        <w:spacing w:after="60"/>
        <w:jc w:val="both"/>
        <w:rPr>
          <w:rFonts w:ascii="Arial" w:hAnsi="Arial" w:cs="Arial"/>
          <w:sz w:val="20"/>
          <w:szCs w:val="20"/>
        </w:rPr>
      </w:pPr>
      <w:r w:rsidRPr="00B1351C">
        <w:rPr>
          <w:rFonts w:ascii="Arial" w:hAnsi="Arial" w:cs="Arial"/>
          <w:sz w:val="20"/>
          <w:szCs w:val="20"/>
        </w:rPr>
        <w:t>Oświadczam, iż w ramach wykazanych w harmonogramie wydatków majątkowych nie ma wydatków budowlanych / są wydatki budowlane w kwocie, w ramach par 625… (7,9)  *</w:t>
      </w:r>
    </w:p>
    <w:p w14:paraId="4EBAF6EC" w14:textId="77777777" w:rsidR="0027480A" w:rsidRPr="00B1351C" w:rsidRDefault="0027480A" w:rsidP="0027480A">
      <w:pPr>
        <w:pStyle w:val="Akapitzlist"/>
        <w:numPr>
          <w:ilvl w:val="3"/>
          <w:numId w:val="26"/>
        </w:numPr>
        <w:tabs>
          <w:tab w:val="clear" w:pos="2880"/>
        </w:tabs>
        <w:spacing w:after="60"/>
        <w:ind w:left="284" w:hanging="284"/>
        <w:jc w:val="both"/>
        <w:rPr>
          <w:rFonts w:ascii="Arial" w:hAnsi="Arial" w:cs="Arial"/>
          <w:sz w:val="20"/>
          <w:szCs w:val="20"/>
        </w:rPr>
      </w:pPr>
      <w:r w:rsidRPr="00B1351C">
        <w:rPr>
          <w:rFonts w:ascii="Arial" w:hAnsi="Arial" w:cs="Arial"/>
          <w:sz w:val="20"/>
          <w:szCs w:val="20"/>
        </w:rPr>
        <w:t>Harmonogram właściwy dla Beneficjenta będącego jednostką sektora finansów publicznych, dla projektu realizowanego w partnerstwie:</w:t>
      </w:r>
    </w:p>
    <w:p w14:paraId="759F99B1" w14:textId="77777777" w:rsidR="0027480A" w:rsidRPr="00B1351C" w:rsidRDefault="0027480A" w:rsidP="0027480A">
      <w:pPr>
        <w:spacing w:after="60"/>
        <w:jc w:val="both"/>
        <w:rPr>
          <w:rFonts w:ascii="Arial" w:hAnsi="Arial" w:cs="Arial"/>
          <w:sz w:val="20"/>
          <w:szCs w:val="20"/>
        </w:rPr>
      </w:pPr>
    </w:p>
    <w:tbl>
      <w:tblPr>
        <w:tblW w:w="10637" w:type="dxa"/>
        <w:tblInd w:w="-639" w:type="dxa"/>
        <w:tblLayout w:type="fixed"/>
        <w:tblCellMar>
          <w:left w:w="70" w:type="dxa"/>
          <w:right w:w="70" w:type="dxa"/>
        </w:tblCellMar>
        <w:tblLook w:val="04A0" w:firstRow="1" w:lastRow="0" w:firstColumn="1" w:lastColumn="0" w:noHBand="0" w:noVBand="1"/>
      </w:tblPr>
      <w:tblGrid>
        <w:gridCol w:w="714"/>
        <w:gridCol w:w="851"/>
        <w:gridCol w:w="850"/>
        <w:gridCol w:w="992"/>
        <w:gridCol w:w="851"/>
        <w:gridCol w:w="992"/>
        <w:gridCol w:w="992"/>
        <w:gridCol w:w="1134"/>
        <w:gridCol w:w="1134"/>
        <w:gridCol w:w="993"/>
        <w:gridCol w:w="1134"/>
      </w:tblGrid>
      <w:tr w:rsidR="0027480A" w:rsidRPr="00DF3B38" w14:paraId="2365339E" w14:textId="77777777" w:rsidTr="00C5670E">
        <w:trPr>
          <w:trHeight w:val="540"/>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D812F7"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Nr transzy</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5C445B"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Data przekazania płatności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B71A7F"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Suma</w:t>
            </w:r>
          </w:p>
        </w:tc>
        <w:tc>
          <w:tcPr>
            <w:tcW w:w="3827" w:type="dxa"/>
            <w:gridSpan w:val="4"/>
            <w:tcBorders>
              <w:top w:val="single" w:sz="4" w:space="0" w:color="auto"/>
              <w:left w:val="nil"/>
              <w:bottom w:val="single" w:sz="4" w:space="0" w:color="auto"/>
              <w:right w:val="single" w:sz="4" w:space="0" w:color="000000"/>
            </w:tcBorders>
            <w:shd w:val="clear" w:color="auto" w:fill="auto"/>
            <w:vAlign w:val="center"/>
            <w:hideMark/>
          </w:tcPr>
          <w:p w14:paraId="7B803FE4" w14:textId="77777777" w:rsidR="0027480A" w:rsidRPr="00DF3B38" w:rsidRDefault="0027480A" w:rsidP="00C5670E">
            <w:pPr>
              <w:spacing w:after="0" w:line="240" w:lineRule="auto"/>
              <w:jc w:val="center"/>
              <w:rPr>
                <w:rFonts w:ascii="Arial" w:eastAsia="Times New Roman" w:hAnsi="Arial" w:cs="Arial"/>
                <w:b/>
                <w:bCs/>
                <w:i/>
                <w:iCs/>
                <w:color w:val="000000"/>
                <w:sz w:val="14"/>
                <w:szCs w:val="14"/>
                <w:lang w:eastAsia="pl-PL"/>
              </w:rPr>
            </w:pPr>
            <w:r w:rsidRPr="00DF3B38">
              <w:rPr>
                <w:rFonts w:ascii="Arial" w:eastAsia="Times New Roman" w:hAnsi="Arial" w:cs="Arial"/>
                <w:i/>
                <w:iCs/>
                <w:color w:val="000000"/>
                <w:sz w:val="14"/>
                <w:szCs w:val="14"/>
                <w:lang w:eastAsia="pl-PL"/>
              </w:rPr>
              <w:t xml:space="preserve">Kwota transzy dofinansowania </w:t>
            </w:r>
            <w:r w:rsidRPr="00DF3B38">
              <w:rPr>
                <w:rFonts w:ascii="Arial" w:eastAsia="Times New Roman" w:hAnsi="Arial" w:cs="Arial"/>
                <w:i/>
                <w:iCs/>
                <w:color w:val="000000"/>
                <w:sz w:val="14"/>
                <w:szCs w:val="14"/>
                <w:lang w:eastAsia="pl-PL"/>
              </w:rPr>
              <w:br/>
              <w:t>- wydatki ponoszone przez</w:t>
            </w:r>
            <w:r w:rsidRPr="00DF3B38">
              <w:rPr>
                <w:rFonts w:ascii="Arial" w:eastAsia="Times New Roman" w:hAnsi="Arial" w:cs="Arial"/>
                <w:b/>
                <w:bCs/>
                <w:i/>
                <w:iCs/>
                <w:color w:val="000000"/>
                <w:sz w:val="14"/>
                <w:szCs w:val="14"/>
                <w:lang w:eastAsia="pl-PL"/>
              </w:rPr>
              <w:t xml:space="preserve"> lidera projektu</w:t>
            </w:r>
          </w:p>
        </w:tc>
        <w:tc>
          <w:tcPr>
            <w:tcW w:w="4395" w:type="dxa"/>
            <w:gridSpan w:val="4"/>
            <w:tcBorders>
              <w:top w:val="single" w:sz="4" w:space="0" w:color="auto"/>
              <w:left w:val="nil"/>
              <w:bottom w:val="single" w:sz="4" w:space="0" w:color="auto"/>
              <w:right w:val="single" w:sz="4" w:space="0" w:color="auto"/>
            </w:tcBorders>
            <w:shd w:val="clear" w:color="auto" w:fill="auto"/>
            <w:vAlign w:val="center"/>
            <w:hideMark/>
          </w:tcPr>
          <w:p w14:paraId="02201228" w14:textId="77777777" w:rsidR="0027480A" w:rsidRPr="00DF3B38" w:rsidRDefault="0027480A" w:rsidP="00C5670E">
            <w:pPr>
              <w:spacing w:after="0" w:line="240" w:lineRule="auto"/>
              <w:jc w:val="center"/>
              <w:rPr>
                <w:rFonts w:ascii="Arial" w:eastAsia="Times New Roman" w:hAnsi="Arial" w:cs="Arial"/>
                <w:b/>
                <w:bCs/>
                <w:i/>
                <w:iCs/>
                <w:color w:val="000000"/>
                <w:sz w:val="14"/>
                <w:szCs w:val="14"/>
                <w:lang w:eastAsia="pl-PL"/>
              </w:rPr>
            </w:pPr>
            <w:r w:rsidRPr="00DF3B38">
              <w:rPr>
                <w:rFonts w:ascii="Arial" w:eastAsia="Times New Roman" w:hAnsi="Arial" w:cs="Arial"/>
                <w:i/>
                <w:iCs/>
                <w:color w:val="000000"/>
                <w:sz w:val="14"/>
                <w:szCs w:val="14"/>
                <w:lang w:eastAsia="pl-PL"/>
              </w:rPr>
              <w:t xml:space="preserve">Kwota transzy dofinansowania </w:t>
            </w:r>
            <w:r w:rsidRPr="00DF3B38">
              <w:rPr>
                <w:rFonts w:ascii="Arial" w:eastAsia="Times New Roman" w:hAnsi="Arial" w:cs="Arial"/>
                <w:i/>
                <w:iCs/>
                <w:color w:val="000000"/>
                <w:sz w:val="14"/>
                <w:szCs w:val="14"/>
                <w:lang w:eastAsia="pl-PL"/>
              </w:rPr>
              <w:br/>
              <w:t>- wydatki ponoszone przez</w:t>
            </w:r>
            <w:r w:rsidRPr="00DF3B38">
              <w:rPr>
                <w:rFonts w:ascii="Arial" w:eastAsia="Times New Roman" w:hAnsi="Arial" w:cs="Arial"/>
                <w:b/>
                <w:bCs/>
                <w:i/>
                <w:iCs/>
                <w:color w:val="000000"/>
                <w:sz w:val="14"/>
                <w:szCs w:val="14"/>
                <w:lang w:eastAsia="pl-PL"/>
              </w:rPr>
              <w:t xml:space="preserve"> partnera / partnerów projektu</w:t>
            </w:r>
          </w:p>
        </w:tc>
      </w:tr>
      <w:tr w:rsidR="0027480A" w:rsidRPr="00DF3B38" w14:paraId="57F9746E" w14:textId="77777777" w:rsidTr="00C5670E">
        <w:trPr>
          <w:trHeight w:val="999"/>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79F8E2" w14:textId="77777777" w:rsidR="0027480A" w:rsidRPr="00DF3B38" w:rsidRDefault="0027480A" w:rsidP="00C5670E">
            <w:pPr>
              <w:spacing w:after="0" w:line="240" w:lineRule="auto"/>
              <w:rPr>
                <w:rFonts w:ascii="Arial" w:eastAsia="Times New Roman" w:hAnsi="Arial" w:cs="Arial"/>
                <w:i/>
                <w:iCs/>
                <w:color w:val="000000"/>
                <w:sz w:val="14"/>
                <w:szCs w:val="14"/>
                <w:lang w:eastAsia="pl-PL"/>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E4DE7B1" w14:textId="77777777" w:rsidR="0027480A" w:rsidRPr="00DF3B38" w:rsidRDefault="0027480A" w:rsidP="00C5670E">
            <w:pPr>
              <w:spacing w:after="0" w:line="240" w:lineRule="auto"/>
              <w:rPr>
                <w:rFonts w:ascii="Arial" w:eastAsia="Times New Roman" w:hAnsi="Arial" w:cs="Arial"/>
                <w:i/>
                <w:iCs/>
                <w:color w:val="000000"/>
                <w:sz w:val="14"/>
                <w:szCs w:val="14"/>
                <w:lang w:eastAsia="pl-PL"/>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DBE593A" w14:textId="77777777" w:rsidR="0027480A" w:rsidRPr="00DF3B38" w:rsidRDefault="0027480A" w:rsidP="00C5670E">
            <w:pPr>
              <w:spacing w:after="0" w:line="240" w:lineRule="auto"/>
              <w:rPr>
                <w:rFonts w:ascii="Arial" w:eastAsia="Times New Roman" w:hAnsi="Arial" w:cs="Arial"/>
                <w:i/>
                <w:iCs/>
                <w:color w:val="000000"/>
                <w:sz w:val="14"/>
                <w:szCs w:val="14"/>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4A71DD83"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 xml:space="preserve">par. 2057 </w:t>
            </w:r>
          </w:p>
        </w:tc>
        <w:tc>
          <w:tcPr>
            <w:tcW w:w="851" w:type="dxa"/>
            <w:tcBorders>
              <w:top w:val="nil"/>
              <w:left w:val="nil"/>
              <w:bottom w:val="single" w:sz="4" w:space="0" w:color="auto"/>
              <w:right w:val="single" w:sz="4" w:space="0" w:color="auto"/>
            </w:tcBorders>
            <w:shd w:val="clear" w:color="auto" w:fill="auto"/>
            <w:vAlign w:val="center"/>
            <w:hideMark/>
          </w:tcPr>
          <w:p w14:paraId="0D4BC375"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par. 2059</w:t>
            </w:r>
          </w:p>
        </w:tc>
        <w:tc>
          <w:tcPr>
            <w:tcW w:w="992" w:type="dxa"/>
            <w:tcBorders>
              <w:top w:val="nil"/>
              <w:left w:val="nil"/>
              <w:bottom w:val="single" w:sz="4" w:space="0" w:color="auto"/>
              <w:right w:val="single" w:sz="4" w:space="0" w:color="auto"/>
            </w:tcBorders>
            <w:shd w:val="clear" w:color="auto" w:fill="auto"/>
            <w:vAlign w:val="center"/>
            <w:hideMark/>
          </w:tcPr>
          <w:p w14:paraId="2E962351"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 xml:space="preserve">par. 6257 </w:t>
            </w:r>
          </w:p>
        </w:tc>
        <w:tc>
          <w:tcPr>
            <w:tcW w:w="992" w:type="dxa"/>
            <w:tcBorders>
              <w:top w:val="nil"/>
              <w:left w:val="nil"/>
              <w:bottom w:val="single" w:sz="4" w:space="0" w:color="auto"/>
              <w:right w:val="single" w:sz="4" w:space="0" w:color="auto"/>
            </w:tcBorders>
            <w:shd w:val="clear" w:color="auto" w:fill="auto"/>
            <w:vAlign w:val="center"/>
            <w:hideMark/>
          </w:tcPr>
          <w:p w14:paraId="50D59CA9"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par. 6259</w:t>
            </w:r>
          </w:p>
        </w:tc>
        <w:tc>
          <w:tcPr>
            <w:tcW w:w="1134" w:type="dxa"/>
            <w:tcBorders>
              <w:top w:val="nil"/>
              <w:left w:val="nil"/>
              <w:bottom w:val="single" w:sz="4" w:space="0" w:color="auto"/>
              <w:right w:val="single" w:sz="4" w:space="0" w:color="auto"/>
            </w:tcBorders>
            <w:shd w:val="clear" w:color="auto" w:fill="auto"/>
            <w:vAlign w:val="center"/>
            <w:hideMark/>
          </w:tcPr>
          <w:p w14:paraId="2DE7EF1D"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 xml:space="preserve">par. 2007 </w:t>
            </w:r>
          </w:p>
        </w:tc>
        <w:tc>
          <w:tcPr>
            <w:tcW w:w="1134" w:type="dxa"/>
            <w:tcBorders>
              <w:top w:val="nil"/>
              <w:left w:val="nil"/>
              <w:bottom w:val="single" w:sz="4" w:space="0" w:color="auto"/>
              <w:right w:val="single" w:sz="4" w:space="0" w:color="auto"/>
            </w:tcBorders>
            <w:shd w:val="clear" w:color="auto" w:fill="auto"/>
            <w:vAlign w:val="center"/>
            <w:hideMark/>
          </w:tcPr>
          <w:p w14:paraId="35CCFEB5"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par. 2009</w:t>
            </w:r>
          </w:p>
        </w:tc>
        <w:tc>
          <w:tcPr>
            <w:tcW w:w="993" w:type="dxa"/>
            <w:tcBorders>
              <w:top w:val="nil"/>
              <w:left w:val="nil"/>
              <w:bottom w:val="single" w:sz="4" w:space="0" w:color="auto"/>
              <w:right w:val="single" w:sz="4" w:space="0" w:color="auto"/>
            </w:tcBorders>
            <w:shd w:val="clear" w:color="auto" w:fill="auto"/>
            <w:vAlign w:val="center"/>
            <w:hideMark/>
          </w:tcPr>
          <w:p w14:paraId="1454310F"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 xml:space="preserve">par. 6207 </w:t>
            </w:r>
          </w:p>
        </w:tc>
        <w:tc>
          <w:tcPr>
            <w:tcW w:w="1134" w:type="dxa"/>
            <w:tcBorders>
              <w:top w:val="nil"/>
              <w:left w:val="nil"/>
              <w:bottom w:val="single" w:sz="4" w:space="0" w:color="auto"/>
              <w:right w:val="single" w:sz="4" w:space="0" w:color="auto"/>
            </w:tcBorders>
            <w:shd w:val="clear" w:color="auto" w:fill="auto"/>
            <w:vAlign w:val="center"/>
            <w:hideMark/>
          </w:tcPr>
          <w:p w14:paraId="7CEAD4FA"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par. 6209</w:t>
            </w:r>
          </w:p>
        </w:tc>
      </w:tr>
      <w:tr w:rsidR="0027480A" w:rsidRPr="00DF3B38" w14:paraId="3DDD4D88" w14:textId="77777777" w:rsidTr="00C5670E">
        <w:trPr>
          <w:trHeight w:val="375"/>
        </w:trPr>
        <w:tc>
          <w:tcPr>
            <w:tcW w:w="714" w:type="dxa"/>
            <w:tcBorders>
              <w:top w:val="nil"/>
              <w:left w:val="single" w:sz="4" w:space="0" w:color="auto"/>
              <w:bottom w:val="single" w:sz="4" w:space="0" w:color="auto"/>
              <w:right w:val="single" w:sz="4" w:space="0" w:color="auto"/>
            </w:tcBorders>
            <w:shd w:val="clear" w:color="auto" w:fill="auto"/>
            <w:noWrap/>
            <w:vAlign w:val="bottom"/>
            <w:hideMark/>
          </w:tcPr>
          <w:p w14:paraId="17F4724F"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1</w:t>
            </w:r>
          </w:p>
        </w:tc>
        <w:tc>
          <w:tcPr>
            <w:tcW w:w="851" w:type="dxa"/>
            <w:tcBorders>
              <w:top w:val="nil"/>
              <w:left w:val="nil"/>
              <w:bottom w:val="single" w:sz="4" w:space="0" w:color="auto"/>
              <w:right w:val="single" w:sz="4" w:space="0" w:color="auto"/>
            </w:tcBorders>
            <w:shd w:val="clear" w:color="auto" w:fill="auto"/>
            <w:vAlign w:val="center"/>
            <w:hideMark/>
          </w:tcPr>
          <w:p w14:paraId="17D20C14"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70262AC3"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p>
        </w:tc>
        <w:tc>
          <w:tcPr>
            <w:tcW w:w="992" w:type="dxa"/>
            <w:tcBorders>
              <w:top w:val="nil"/>
              <w:left w:val="nil"/>
              <w:bottom w:val="single" w:sz="4" w:space="0" w:color="auto"/>
              <w:right w:val="single" w:sz="4" w:space="0" w:color="auto"/>
            </w:tcBorders>
            <w:shd w:val="clear" w:color="000000" w:fill="FFFFFF"/>
            <w:vAlign w:val="center"/>
            <w:hideMark/>
          </w:tcPr>
          <w:p w14:paraId="03437055"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000000" w:fill="FFFFFF"/>
            <w:vAlign w:val="center"/>
            <w:hideMark/>
          </w:tcPr>
          <w:p w14:paraId="4D391929"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22872126"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350F84D3"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2F675A36"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2AFC8F01"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3606D47C"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3F125896"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r>
      <w:tr w:rsidR="0027480A" w:rsidRPr="00DF3B38" w14:paraId="5E308ADC" w14:textId="77777777" w:rsidTr="00C5670E">
        <w:trPr>
          <w:trHeight w:val="375"/>
        </w:trPr>
        <w:tc>
          <w:tcPr>
            <w:tcW w:w="714" w:type="dxa"/>
            <w:tcBorders>
              <w:top w:val="nil"/>
              <w:left w:val="single" w:sz="4" w:space="0" w:color="auto"/>
              <w:bottom w:val="single" w:sz="4" w:space="0" w:color="auto"/>
              <w:right w:val="single" w:sz="4" w:space="0" w:color="auto"/>
            </w:tcBorders>
            <w:shd w:val="clear" w:color="auto" w:fill="auto"/>
            <w:noWrap/>
            <w:vAlign w:val="bottom"/>
            <w:hideMark/>
          </w:tcPr>
          <w:p w14:paraId="6DF4287B"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w:t>
            </w:r>
          </w:p>
        </w:tc>
        <w:tc>
          <w:tcPr>
            <w:tcW w:w="851" w:type="dxa"/>
            <w:tcBorders>
              <w:top w:val="nil"/>
              <w:left w:val="nil"/>
              <w:bottom w:val="single" w:sz="4" w:space="0" w:color="auto"/>
              <w:right w:val="single" w:sz="4" w:space="0" w:color="auto"/>
            </w:tcBorders>
            <w:shd w:val="clear" w:color="auto" w:fill="auto"/>
            <w:vAlign w:val="center"/>
            <w:hideMark/>
          </w:tcPr>
          <w:p w14:paraId="4AC1DADD"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09F62495"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p>
        </w:tc>
        <w:tc>
          <w:tcPr>
            <w:tcW w:w="992" w:type="dxa"/>
            <w:tcBorders>
              <w:top w:val="nil"/>
              <w:left w:val="nil"/>
              <w:bottom w:val="single" w:sz="4" w:space="0" w:color="auto"/>
              <w:right w:val="single" w:sz="4" w:space="0" w:color="auto"/>
            </w:tcBorders>
            <w:shd w:val="clear" w:color="000000" w:fill="FFFFFF"/>
            <w:vAlign w:val="center"/>
            <w:hideMark/>
          </w:tcPr>
          <w:p w14:paraId="42E628DE"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000000" w:fill="FFFFFF"/>
            <w:vAlign w:val="center"/>
            <w:hideMark/>
          </w:tcPr>
          <w:p w14:paraId="12BAA418"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1D35DF39"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36C15185"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31611D8E"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5B799F0"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1F9985B9"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5FABD5A9"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r>
      <w:tr w:rsidR="0027480A" w:rsidRPr="002A4AA8" w14:paraId="08AA9529" w14:textId="77777777" w:rsidTr="00C5670E">
        <w:trPr>
          <w:trHeight w:val="375"/>
        </w:trPr>
        <w:tc>
          <w:tcPr>
            <w:tcW w:w="714" w:type="dxa"/>
            <w:tcBorders>
              <w:top w:val="nil"/>
              <w:left w:val="single" w:sz="4" w:space="0" w:color="auto"/>
              <w:bottom w:val="single" w:sz="4" w:space="0" w:color="auto"/>
              <w:right w:val="single" w:sz="4" w:space="0" w:color="auto"/>
            </w:tcBorders>
            <w:shd w:val="clear" w:color="auto" w:fill="auto"/>
            <w:vAlign w:val="center"/>
            <w:hideMark/>
          </w:tcPr>
          <w:p w14:paraId="074C0B4B"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r w:rsidRPr="00DF3B38">
              <w:rPr>
                <w:rFonts w:ascii="Arial" w:eastAsia="Times New Roman" w:hAnsi="Arial" w:cs="Arial"/>
                <w:bCs/>
                <w:color w:val="000000"/>
                <w:sz w:val="16"/>
                <w:szCs w:val="16"/>
                <w:lang w:eastAsia="pl-PL"/>
              </w:rPr>
              <w:t>SUMA</w:t>
            </w:r>
          </w:p>
        </w:tc>
        <w:tc>
          <w:tcPr>
            <w:tcW w:w="851" w:type="dxa"/>
            <w:tcBorders>
              <w:top w:val="nil"/>
              <w:left w:val="nil"/>
              <w:bottom w:val="single" w:sz="4" w:space="0" w:color="auto"/>
              <w:right w:val="single" w:sz="4" w:space="0" w:color="auto"/>
            </w:tcBorders>
            <w:shd w:val="clear" w:color="auto" w:fill="auto"/>
            <w:vAlign w:val="center"/>
            <w:hideMark/>
          </w:tcPr>
          <w:p w14:paraId="0B59E8E8"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r w:rsidRPr="002A4AA8">
              <w:rPr>
                <w:rFonts w:ascii="Arial" w:eastAsia="Times New Roman" w:hAnsi="Arial" w:cs="Arial"/>
                <w:bCs/>
                <w:color w:val="000000"/>
                <w:sz w:val="16"/>
                <w:szCs w:val="16"/>
                <w:lang w:eastAsia="pl-PL"/>
              </w:rPr>
              <w:t> </w:t>
            </w:r>
          </w:p>
        </w:tc>
        <w:tc>
          <w:tcPr>
            <w:tcW w:w="850" w:type="dxa"/>
            <w:tcBorders>
              <w:top w:val="nil"/>
              <w:left w:val="nil"/>
              <w:bottom w:val="single" w:sz="4" w:space="0" w:color="auto"/>
              <w:right w:val="single" w:sz="4" w:space="0" w:color="auto"/>
            </w:tcBorders>
            <w:shd w:val="clear" w:color="auto" w:fill="auto"/>
            <w:vAlign w:val="center"/>
            <w:hideMark/>
          </w:tcPr>
          <w:p w14:paraId="1348C9A7"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6A6CB613"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851" w:type="dxa"/>
            <w:tcBorders>
              <w:top w:val="nil"/>
              <w:left w:val="nil"/>
              <w:bottom w:val="single" w:sz="4" w:space="0" w:color="auto"/>
              <w:right w:val="single" w:sz="4" w:space="0" w:color="auto"/>
            </w:tcBorders>
            <w:shd w:val="clear" w:color="auto" w:fill="auto"/>
            <w:vAlign w:val="center"/>
            <w:hideMark/>
          </w:tcPr>
          <w:p w14:paraId="6791EFC2"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64A7E527"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180EF6CA"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111E7342"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58387694"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993" w:type="dxa"/>
            <w:tcBorders>
              <w:top w:val="nil"/>
              <w:left w:val="nil"/>
              <w:bottom w:val="single" w:sz="4" w:space="0" w:color="auto"/>
              <w:right w:val="single" w:sz="4" w:space="0" w:color="auto"/>
            </w:tcBorders>
            <w:shd w:val="clear" w:color="auto" w:fill="auto"/>
            <w:vAlign w:val="center"/>
            <w:hideMark/>
          </w:tcPr>
          <w:p w14:paraId="0929F02C"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28EF8ABF" w14:textId="77777777" w:rsidR="0027480A" w:rsidRPr="002A4AA8" w:rsidRDefault="0027480A" w:rsidP="00C5670E">
            <w:pPr>
              <w:spacing w:after="0" w:line="240" w:lineRule="auto"/>
              <w:jc w:val="center"/>
              <w:rPr>
                <w:rFonts w:ascii="Arial" w:eastAsia="Times New Roman" w:hAnsi="Arial" w:cs="Arial"/>
                <w:bCs/>
                <w:color w:val="000000"/>
                <w:sz w:val="16"/>
                <w:szCs w:val="16"/>
                <w:lang w:eastAsia="pl-PL"/>
              </w:rPr>
            </w:pPr>
          </w:p>
        </w:tc>
      </w:tr>
    </w:tbl>
    <w:p w14:paraId="1328FC38" w14:textId="77777777" w:rsidR="0027480A" w:rsidRPr="002A4AA8" w:rsidRDefault="0027480A" w:rsidP="0027480A">
      <w:pPr>
        <w:spacing w:after="60"/>
        <w:jc w:val="both"/>
        <w:rPr>
          <w:rFonts w:ascii="Arial" w:hAnsi="Arial" w:cs="Arial"/>
        </w:rPr>
      </w:pPr>
    </w:p>
    <w:p w14:paraId="2660BE45" w14:textId="77777777" w:rsidR="0027480A" w:rsidRPr="002A4AA8" w:rsidRDefault="0027480A" w:rsidP="0027480A">
      <w:pPr>
        <w:spacing w:after="60"/>
        <w:jc w:val="both"/>
        <w:rPr>
          <w:rFonts w:ascii="Arial" w:hAnsi="Arial" w:cs="Arial"/>
        </w:rPr>
      </w:pPr>
    </w:p>
    <w:p w14:paraId="6870334F" w14:textId="77777777" w:rsidR="0027480A" w:rsidRPr="002A4AA8" w:rsidRDefault="0027480A" w:rsidP="0027480A">
      <w:pPr>
        <w:spacing w:after="60"/>
        <w:jc w:val="both"/>
        <w:rPr>
          <w:rFonts w:ascii="Arial" w:hAnsi="Arial" w:cs="Arial"/>
        </w:rPr>
      </w:pPr>
    </w:p>
    <w:tbl>
      <w:tblPr>
        <w:tblW w:w="10637" w:type="dxa"/>
        <w:tblInd w:w="-639" w:type="dxa"/>
        <w:tblLayout w:type="fixed"/>
        <w:tblCellMar>
          <w:left w:w="70" w:type="dxa"/>
          <w:right w:w="70" w:type="dxa"/>
        </w:tblCellMar>
        <w:tblLook w:val="04A0" w:firstRow="1" w:lastRow="0" w:firstColumn="1" w:lastColumn="0" w:noHBand="0" w:noVBand="1"/>
      </w:tblPr>
      <w:tblGrid>
        <w:gridCol w:w="998"/>
        <w:gridCol w:w="567"/>
        <w:gridCol w:w="850"/>
        <w:gridCol w:w="992"/>
        <w:gridCol w:w="851"/>
        <w:gridCol w:w="992"/>
        <w:gridCol w:w="992"/>
        <w:gridCol w:w="1134"/>
        <w:gridCol w:w="1134"/>
        <w:gridCol w:w="993"/>
        <w:gridCol w:w="1134"/>
      </w:tblGrid>
      <w:tr w:rsidR="0027480A" w:rsidRPr="00F33AB6" w14:paraId="2E6462A2" w14:textId="77777777" w:rsidTr="00C5670E">
        <w:trPr>
          <w:trHeight w:val="585"/>
        </w:trPr>
        <w:tc>
          <w:tcPr>
            <w:tcW w:w="9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D3A29"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Okres za jaki składany będzie wniosek o płatność (od…do...)</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5D1648"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Suma</w:t>
            </w:r>
          </w:p>
          <w:p w14:paraId="0E2C8467" w14:textId="77777777" w:rsidR="002E515D" w:rsidRPr="00DF3B38" w:rsidRDefault="002E515D"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2"/>
                <w:szCs w:val="12"/>
                <w:lang w:eastAsia="pl-PL"/>
              </w:rPr>
              <w:t>bez wkładu własnego</w:t>
            </w:r>
          </w:p>
        </w:tc>
        <w:tc>
          <w:tcPr>
            <w:tcW w:w="3685" w:type="dxa"/>
            <w:gridSpan w:val="4"/>
            <w:tcBorders>
              <w:top w:val="single" w:sz="4" w:space="0" w:color="auto"/>
              <w:left w:val="nil"/>
              <w:bottom w:val="single" w:sz="4" w:space="0" w:color="auto"/>
              <w:right w:val="single" w:sz="4" w:space="0" w:color="000000"/>
            </w:tcBorders>
            <w:shd w:val="clear" w:color="auto" w:fill="auto"/>
            <w:vAlign w:val="center"/>
            <w:hideMark/>
          </w:tcPr>
          <w:p w14:paraId="5CE01864" w14:textId="77777777" w:rsidR="0027480A" w:rsidRPr="00DF3B38" w:rsidRDefault="0027480A" w:rsidP="00C5670E">
            <w:pPr>
              <w:spacing w:after="0" w:line="240" w:lineRule="auto"/>
              <w:jc w:val="center"/>
              <w:rPr>
                <w:rFonts w:ascii="Arial" w:eastAsia="Times New Roman" w:hAnsi="Arial" w:cs="Arial"/>
                <w:b/>
                <w:bCs/>
                <w:i/>
                <w:iCs/>
                <w:color w:val="000000"/>
                <w:sz w:val="14"/>
                <w:szCs w:val="14"/>
                <w:lang w:eastAsia="pl-PL"/>
              </w:rPr>
            </w:pPr>
            <w:r w:rsidRPr="00DF3B38">
              <w:rPr>
                <w:rFonts w:ascii="Arial" w:eastAsia="Times New Roman" w:hAnsi="Arial" w:cs="Arial"/>
                <w:i/>
                <w:iCs/>
                <w:color w:val="000000"/>
                <w:sz w:val="14"/>
                <w:szCs w:val="14"/>
                <w:lang w:eastAsia="pl-PL"/>
              </w:rPr>
              <w:t xml:space="preserve">Kwota dofinansowania planowana do rozliczenia przez </w:t>
            </w:r>
            <w:r w:rsidRPr="00DF3B38">
              <w:rPr>
                <w:rFonts w:ascii="Arial" w:eastAsia="Times New Roman" w:hAnsi="Arial" w:cs="Arial"/>
                <w:b/>
                <w:bCs/>
                <w:i/>
                <w:iCs/>
                <w:color w:val="000000"/>
                <w:sz w:val="14"/>
                <w:szCs w:val="14"/>
                <w:lang w:eastAsia="pl-PL"/>
              </w:rPr>
              <w:t>lidera projektu</w:t>
            </w:r>
          </w:p>
        </w:tc>
        <w:tc>
          <w:tcPr>
            <w:tcW w:w="4253" w:type="dxa"/>
            <w:gridSpan w:val="4"/>
            <w:tcBorders>
              <w:top w:val="single" w:sz="4" w:space="0" w:color="auto"/>
              <w:left w:val="nil"/>
              <w:bottom w:val="single" w:sz="4" w:space="0" w:color="auto"/>
              <w:right w:val="nil"/>
            </w:tcBorders>
            <w:shd w:val="clear" w:color="auto" w:fill="auto"/>
            <w:vAlign w:val="center"/>
            <w:hideMark/>
          </w:tcPr>
          <w:p w14:paraId="1C14ACA6" w14:textId="77777777" w:rsidR="0027480A" w:rsidRPr="00DF3B38" w:rsidRDefault="0027480A" w:rsidP="00C5670E">
            <w:pPr>
              <w:spacing w:after="0" w:line="240" w:lineRule="auto"/>
              <w:jc w:val="center"/>
              <w:rPr>
                <w:rFonts w:ascii="Arial" w:eastAsia="Times New Roman" w:hAnsi="Arial" w:cs="Arial"/>
                <w:b/>
                <w:bCs/>
                <w:i/>
                <w:iCs/>
                <w:color w:val="000000"/>
                <w:sz w:val="14"/>
                <w:szCs w:val="14"/>
                <w:lang w:eastAsia="pl-PL"/>
              </w:rPr>
            </w:pPr>
            <w:r w:rsidRPr="00DF3B38">
              <w:rPr>
                <w:rFonts w:ascii="Arial" w:eastAsia="Times New Roman" w:hAnsi="Arial" w:cs="Arial"/>
                <w:i/>
                <w:iCs/>
                <w:color w:val="000000"/>
                <w:sz w:val="14"/>
                <w:szCs w:val="14"/>
                <w:lang w:eastAsia="pl-PL"/>
              </w:rPr>
              <w:t xml:space="preserve">Kwota dofinansowania planowana do rozliczenia przez </w:t>
            </w:r>
            <w:r w:rsidRPr="00DF3B38">
              <w:rPr>
                <w:rFonts w:ascii="Arial" w:eastAsia="Times New Roman" w:hAnsi="Arial" w:cs="Arial"/>
                <w:i/>
                <w:iCs/>
                <w:color w:val="000000"/>
                <w:sz w:val="14"/>
                <w:szCs w:val="14"/>
                <w:lang w:eastAsia="pl-PL"/>
              </w:rPr>
              <w:br/>
            </w:r>
            <w:r w:rsidRPr="00DF3B38">
              <w:rPr>
                <w:rFonts w:ascii="Arial" w:eastAsia="Times New Roman" w:hAnsi="Arial" w:cs="Arial"/>
                <w:b/>
                <w:bCs/>
                <w:i/>
                <w:iCs/>
                <w:color w:val="000000"/>
                <w:sz w:val="14"/>
                <w:szCs w:val="14"/>
                <w:lang w:eastAsia="pl-PL"/>
              </w:rPr>
              <w:t>partnera / partnerów projektu</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300CB5" w14:textId="77777777" w:rsidR="0027480A" w:rsidRPr="00F33AB6" w:rsidRDefault="0027480A" w:rsidP="00C5670E">
            <w:pPr>
              <w:spacing w:after="0" w:line="240" w:lineRule="auto"/>
              <w:jc w:val="center"/>
              <w:rPr>
                <w:rFonts w:ascii="Arial" w:eastAsia="Times New Roman" w:hAnsi="Arial" w:cs="Arial"/>
                <w:b/>
                <w:bCs/>
                <w:sz w:val="14"/>
                <w:szCs w:val="14"/>
                <w:highlight w:val="yellow"/>
                <w:lang w:eastAsia="pl-PL"/>
              </w:rPr>
            </w:pPr>
            <w:r w:rsidRPr="00DF3B38">
              <w:rPr>
                <w:rFonts w:ascii="Arial" w:eastAsia="Times New Roman" w:hAnsi="Arial" w:cs="Arial"/>
                <w:b/>
                <w:bCs/>
                <w:sz w:val="14"/>
                <w:szCs w:val="14"/>
                <w:lang w:eastAsia="pl-PL"/>
              </w:rPr>
              <w:t>Wkład własny łącznie</w:t>
            </w:r>
          </w:p>
        </w:tc>
      </w:tr>
      <w:tr w:rsidR="0027480A" w:rsidRPr="00F33AB6" w14:paraId="7B0B2630" w14:textId="77777777" w:rsidTr="00C5670E">
        <w:trPr>
          <w:trHeight w:val="1127"/>
        </w:trPr>
        <w:tc>
          <w:tcPr>
            <w:tcW w:w="998" w:type="dxa"/>
            <w:vMerge/>
            <w:tcBorders>
              <w:top w:val="single" w:sz="4" w:space="0" w:color="auto"/>
              <w:left w:val="single" w:sz="4" w:space="0" w:color="auto"/>
              <w:bottom w:val="single" w:sz="4" w:space="0" w:color="auto"/>
              <w:right w:val="single" w:sz="4" w:space="0" w:color="auto"/>
            </w:tcBorders>
            <w:vAlign w:val="center"/>
            <w:hideMark/>
          </w:tcPr>
          <w:p w14:paraId="5C28A363" w14:textId="77777777" w:rsidR="0027480A" w:rsidRPr="00DF3B38" w:rsidRDefault="0027480A" w:rsidP="00C5670E">
            <w:pPr>
              <w:spacing w:after="0" w:line="240" w:lineRule="auto"/>
              <w:rPr>
                <w:rFonts w:ascii="Arial" w:eastAsia="Times New Roman" w:hAnsi="Arial" w:cs="Arial"/>
                <w:i/>
                <w:iCs/>
                <w:color w:val="000000"/>
                <w:sz w:val="14"/>
                <w:szCs w:val="14"/>
                <w:lang w:eastAsia="pl-PL"/>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E10F232" w14:textId="77777777" w:rsidR="0027480A" w:rsidRPr="00DF3B38" w:rsidRDefault="0027480A" w:rsidP="00C5670E">
            <w:pPr>
              <w:spacing w:after="0" w:line="240" w:lineRule="auto"/>
              <w:rPr>
                <w:rFonts w:ascii="Arial" w:eastAsia="Times New Roman" w:hAnsi="Arial" w:cs="Arial"/>
                <w:i/>
                <w:iCs/>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vAlign w:val="center"/>
            <w:hideMark/>
          </w:tcPr>
          <w:p w14:paraId="0B282ADB"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 xml:space="preserve">par. 2057 </w:t>
            </w:r>
          </w:p>
        </w:tc>
        <w:tc>
          <w:tcPr>
            <w:tcW w:w="992" w:type="dxa"/>
            <w:tcBorders>
              <w:top w:val="nil"/>
              <w:left w:val="nil"/>
              <w:bottom w:val="single" w:sz="4" w:space="0" w:color="auto"/>
              <w:right w:val="single" w:sz="4" w:space="0" w:color="auto"/>
            </w:tcBorders>
            <w:shd w:val="clear" w:color="auto" w:fill="auto"/>
            <w:vAlign w:val="center"/>
            <w:hideMark/>
          </w:tcPr>
          <w:p w14:paraId="1F00BA00"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par. 2059</w:t>
            </w:r>
          </w:p>
        </w:tc>
        <w:tc>
          <w:tcPr>
            <w:tcW w:w="851" w:type="dxa"/>
            <w:tcBorders>
              <w:top w:val="nil"/>
              <w:left w:val="nil"/>
              <w:bottom w:val="single" w:sz="4" w:space="0" w:color="auto"/>
              <w:right w:val="single" w:sz="4" w:space="0" w:color="auto"/>
            </w:tcBorders>
            <w:shd w:val="clear" w:color="auto" w:fill="auto"/>
            <w:vAlign w:val="center"/>
            <w:hideMark/>
          </w:tcPr>
          <w:p w14:paraId="79EC4C71"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 xml:space="preserve">par. 6257 </w:t>
            </w:r>
          </w:p>
        </w:tc>
        <w:tc>
          <w:tcPr>
            <w:tcW w:w="992" w:type="dxa"/>
            <w:tcBorders>
              <w:top w:val="nil"/>
              <w:left w:val="nil"/>
              <w:bottom w:val="single" w:sz="4" w:space="0" w:color="auto"/>
              <w:right w:val="single" w:sz="4" w:space="0" w:color="auto"/>
            </w:tcBorders>
            <w:shd w:val="clear" w:color="auto" w:fill="auto"/>
            <w:vAlign w:val="center"/>
            <w:hideMark/>
          </w:tcPr>
          <w:p w14:paraId="793D7EF6"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par. 6259</w:t>
            </w:r>
          </w:p>
        </w:tc>
        <w:tc>
          <w:tcPr>
            <w:tcW w:w="992" w:type="dxa"/>
            <w:tcBorders>
              <w:top w:val="nil"/>
              <w:left w:val="nil"/>
              <w:bottom w:val="single" w:sz="4" w:space="0" w:color="auto"/>
              <w:right w:val="single" w:sz="4" w:space="0" w:color="auto"/>
            </w:tcBorders>
            <w:shd w:val="clear" w:color="auto" w:fill="auto"/>
            <w:vAlign w:val="center"/>
            <w:hideMark/>
          </w:tcPr>
          <w:p w14:paraId="473CA392"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 xml:space="preserve">par. 2007 </w:t>
            </w:r>
          </w:p>
        </w:tc>
        <w:tc>
          <w:tcPr>
            <w:tcW w:w="1134" w:type="dxa"/>
            <w:tcBorders>
              <w:top w:val="nil"/>
              <w:left w:val="nil"/>
              <w:bottom w:val="single" w:sz="4" w:space="0" w:color="auto"/>
              <w:right w:val="single" w:sz="4" w:space="0" w:color="auto"/>
            </w:tcBorders>
            <w:shd w:val="clear" w:color="auto" w:fill="auto"/>
            <w:vAlign w:val="center"/>
            <w:hideMark/>
          </w:tcPr>
          <w:p w14:paraId="7C5BE9C8"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bieżące</w:t>
            </w:r>
            <w:r w:rsidRPr="00DF3B38">
              <w:rPr>
                <w:rFonts w:ascii="Arial" w:eastAsia="Times New Roman" w:hAnsi="Arial" w:cs="Arial"/>
                <w:i/>
                <w:iCs/>
                <w:color w:val="000000"/>
                <w:sz w:val="14"/>
                <w:szCs w:val="14"/>
                <w:lang w:eastAsia="pl-PL"/>
              </w:rPr>
              <w:br/>
              <w:t>par. 2009</w:t>
            </w:r>
          </w:p>
        </w:tc>
        <w:tc>
          <w:tcPr>
            <w:tcW w:w="1134" w:type="dxa"/>
            <w:tcBorders>
              <w:top w:val="nil"/>
              <w:left w:val="nil"/>
              <w:bottom w:val="single" w:sz="4" w:space="0" w:color="auto"/>
              <w:right w:val="single" w:sz="4" w:space="0" w:color="auto"/>
            </w:tcBorders>
            <w:shd w:val="clear" w:color="auto" w:fill="auto"/>
            <w:vAlign w:val="center"/>
            <w:hideMark/>
          </w:tcPr>
          <w:p w14:paraId="6D24A460"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 xml:space="preserve">w  tym środki europejskie </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 xml:space="preserve">par. 6207 </w:t>
            </w:r>
          </w:p>
        </w:tc>
        <w:tc>
          <w:tcPr>
            <w:tcW w:w="993" w:type="dxa"/>
            <w:tcBorders>
              <w:top w:val="nil"/>
              <w:left w:val="nil"/>
              <w:bottom w:val="single" w:sz="4" w:space="0" w:color="auto"/>
              <w:right w:val="nil"/>
            </w:tcBorders>
            <w:shd w:val="clear" w:color="auto" w:fill="auto"/>
            <w:vAlign w:val="center"/>
            <w:hideMark/>
          </w:tcPr>
          <w:p w14:paraId="31C2E77E" w14:textId="77777777" w:rsidR="0027480A" w:rsidRPr="00DF3B38" w:rsidRDefault="0027480A" w:rsidP="00C5670E">
            <w:pPr>
              <w:spacing w:after="0" w:line="240" w:lineRule="auto"/>
              <w:jc w:val="center"/>
              <w:rPr>
                <w:rFonts w:ascii="Arial" w:eastAsia="Times New Roman" w:hAnsi="Arial" w:cs="Arial"/>
                <w:i/>
                <w:iCs/>
                <w:color w:val="000000"/>
                <w:sz w:val="14"/>
                <w:szCs w:val="14"/>
                <w:lang w:eastAsia="pl-PL"/>
              </w:rPr>
            </w:pPr>
            <w:r w:rsidRPr="00DF3B38">
              <w:rPr>
                <w:rFonts w:ascii="Arial" w:eastAsia="Times New Roman" w:hAnsi="Arial" w:cs="Arial"/>
                <w:i/>
                <w:iCs/>
                <w:color w:val="000000"/>
                <w:sz w:val="14"/>
                <w:szCs w:val="14"/>
                <w:lang w:eastAsia="pl-PL"/>
              </w:rPr>
              <w:t>w  tym dotacja celowa</w:t>
            </w:r>
            <w:r w:rsidRPr="00DF3B38">
              <w:rPr>
                <w:rFonts w:ascii="Arial" w:eastAsia="Times New Roman" w:hAnsi="Arial" w:cs="Arial"/>
                <w:i/>
                <w:iCs/>
                <w:color w:val="000000"/>
                <w:sz w:val="14"/>
                <w:szCs w:val="14"/>
                <w:lang w:eastAsia="pl-PL"/>
              </w:rPr>
              <w:br/>
              <w:t>- wydatki majątkowe</w:t>
            </w:r>
            <w:r w:rsidRPr="00DF3B38">
              <w:rPr>
                <w:rFonts w:ascii="Arial" w:eastAsia="Times New Roman" w:hAnsi="Arial" w:cs="Arial"/>
                <w:i/>
                <w:iCs/>
                <w:color w:val="000000"/>
                <w:sz w:val="14"/>
                <w:szCs w:val="14"/>
                <w:lang w:eastAsia="pl-PL"/>
              </w:rPr>
              <w:br/>
              <w:t>par. 6209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37A6EA" w14:textId="77777777" w:rsidR="0027480A" w:rsidRPr="00F33AB6" w:rsidRDefault="0027480A" w:rsidP="00C5670E">
            <w:pPr>
              <w:spacing w:after="0" w:line="240" w:lineRule="auto"/>
              <w:rPr>
                <w:rFonts w:ascii="Arial" w:eastAsia="Times New Roman" w:hAnsi="Arial" w:cs="Arial"/>
                <w:b/>
                <w:bCs/>
                <w:sz w:val="16"/>
                <w:szCs w:val="16"/>
                <w:highlight w:val="yellow"/>
                <w:lang w:eastAsia="pl-PL"/>
              </w:rPr>
            </w:pPr>
          </w:p>
        </w:tc>
      </w:tr>
      <w:tr w:rsidR="0027480A" w:rsidRPr="00DF3B38" w14:paraId="36844DFD" w14:textId="77777777" w:rsidTr="00C5670E">
        <w:trPr>
          <w:trHeight w:val="375"/>
        </w:trPr>
        <w:tc>
          <w:tcPr>
            <w:tcW w:w="998" w:type="dxa"/>
            <w:tcBorders>
              <w:top w:val="nil"/>
              <w:left w:val="single" w:sz="4" w:space="0" w:color="auto"/>
              <w:bottom w:val="single" w:sz="4" w:space="0" w:color="auto"/>
              <w:right w:val="single" w:sz="4" w:space="0" w:color="auto"/>
            </w:tcBorders>
            <w:shd w:val="clear" w:color="auto" w:fill="auto"/>
            <w:vAlign w:val="center"/>
            <w:hideMark/>
          </w:tcPr>
          <w:p w14:paraId="75C4EEB4"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lastRenderedPageBreak/>
              <w:t>od … do…</w:t>
            </w:r>
          </w:p>
        </w:tc>
        <w:tc>
          <w:tcPr>
            <w:tcW w:w="567" w:type="dxa"/>
            <w:tcBorders>
              <w:top w:val="nil"/>
              <w:left w:val="nil"/>
              <w:bottom w:val="single" w:sz="4" w:space="0" w:color="auto"/>
              <w:right w:val="single" w:sz="4" w:space="0" w:color="auto"/>
            </w:tcBorders>
            <w:shd w:val="clear" w:color="000000" w:fill="FFFFFF"/>
            <w:vAlign w:val="center"/>
            <w:hideMark/>
          </w:tcPr>
          <w:p w14:paraId="1F06658E"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p>
        </w:tc>
        <w:tc>
          <w:tcPr>
            <w:tcW w:w="850" w:type="dxa"/>
            <w:tcBorders>
              <w:top w:val="nil"/>
              <w:left w:val="nil"/>
              <w:bottom w:val="single" w:sz="4" w:space="0" w:color="auto"/>
              <w:right w:val="single" w:sz="4" w:space="0" w:color="auto"/>
            </w:tcBorders>
            <w:shd w:val="clear" w:color="000000" w:fill="FFFFFF"/>
            <w:vAlign w:val="center"/>
            <w:hideMark/>
          </w:tcPr>
          <w:p w14:paraId="5372BD4B"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73D4D5BD"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4718984A"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159726A0"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62B19680"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51E78630"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3A13C989"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24276E67"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17C332E6"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r>
      <w:tr w:rsidR="0027480A" w:rsidRPr="00DF3B38" w14:paraId="08FD5D6F" w14:textId="77777777" w:rsidTr="00C5670E">
        <w:trPr>
          <w:trHeight w:val="375"/>
        </w:trPr>
        <w:tc>
          <w:tcPr>
            <w:tcW w:w="998" w:type="dxa"/>
            <w:tcBorders>
              <w:top w:val="nil"/>
              <w:left w:val="single" w:sz="4" w:space="0" w:color="auto"/>
              <w:bottom w:val="single" w:sz="4" w:space="0" w:color="auto"/>
              <w:right w:val="single" w:sz="4" w:space="0" w:color="auto"/>
            </w:tcBorders>
            <w:shd w:val="clear" w:color="auto" w:fill="auto"/>
            <w:vAlign w:val="center"/>
            <w:hideMark/>
          </w:tcPr>
          <w:p w14:paraId="0CB0B1BD"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od … do…</w:t>
            </w:r>
          </w:p>
        </w:tc>
        <w:tc>
          <w:tcPr>
            <w:tcW w:w="567" w:type="dxa"/>
            <w:tcBorders>
              <w:top w:val="nil"/>
              <w:left w:val="nil"/>
              <w:bottom w:val="single" w:sz="4" w:space="0" w:color="auto"/>
              <w:right w:val="single" w:sz="4" w:space="0" w:color="auto"/>
            </w:tcBorders>
            <w:shd w:val="clear" w:color="000000" w:fill="FFFFFF"/>
            <w:vAlign w:val="center"/>
            <w:hideMark/>
          </w:tcPr>
          <w:p w14:paraId="719F566E"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p>
        </w:tc>
        <w:tc>
          <w:tcPr>
            <w:tcW w:w="850" w:type="dxa"/>
            <w:tcBorders>
              <w:top w:val="nil"/>
              <w:left w:val="nil"/>
              <w:bottom w:val="single" w:sz="4" w:space="0" w:color="auto"/>
              <w:right w:val="single" w:sz="4" w:space="0" w:color="auto"/>
            </w:tcBorders>
            <w:shd w:val="clear" w:color="000000" w:fill="FFFFFF"/>
            <w:vAlign w:val="center"/>
            <w:hideMark/>
          </w:tcPr>
          <w:p w14:paraId="08C3B1B3"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5684DDB1" w14:textId="77777777" w:rsidR="0027480A" w:rsidRPr="00DF3B38" w:rsidRDefault="0027480A" w:rsidP="00C5670E">
            <w:pPr>
              <w:spacing w:after="0" w:line="240" w:lineRule="auto"/>
              <w:jc w:val="center"/>
              <w:rPr>
                <w:rFonts w:ascii="Arial" w:eastAsia="Times New Roman" w:hAnsi="Arial" w:cs="Arial"/>
                <w:color w:val="000000"/>
                <w:sz w:val="16"/>
                <w:szCs w:val="16"/>
                <w:lang w:eastAsia="pl-PL"/>
              </w:rPr>
            </w:pPr>
            <w:r w:rsidRPr="00DF3B38">
              <w:rPr>
                <w:rFonts w:ascii="Arial" w:eastAsia="Times New Roman" w:hAnsi="Arial" w:cs="Arial"/>
                <w:color w:val="000000"/>
                <w:sz w:val="16"/>
                <w:szCs w:val="16"/>
                <w:lang w:eastAsia="pl-PL"/>
              </w:rPr>
              <w:t> </w:t>
            </w:r>
          </w:p>
        </w:tc>
        <w:tc>
          <w:tcPr>
            <w:tcW w:w="851" w:type="dxa"/>
            <w:tcBorders>
              <w:top w:val="nil"/>
              <w:left w:val="nil"/>
              <w:bottom w:val="single" w:sz="4" w:space="0" w:color="auto"/>
              <w:right w:val="single" w:sz="4" w:space="0" w:color="auto"/>
            </w:tcBorders>
            <w:shd w:val="clear" w:color="auto" w:fill="auto"/>
            <w:vAlign w:val="center"/>
            <w:hideMark/>
          </w:tcPr>
          <w:p w14:paraId="4239BBF2"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3BEC1B4A"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2" w:type="dxa"/>
            <w:tcBorders>
              <w:top w:val="nil"/>
              <w:left w:val="nil"/>
              <w:bottom w:val="single" w:sz="4" w:space="0" w:color="auto"/>
              <w:right w:val="single" w:sz="4" w:space="0" w:color="auto"/>
            </w:tcBorders>
            <w:shd w:val="clear" w:color="auto" w:fill="auto"/>
            <w:vAlign w:val="center"/>
            <w:hideMark/>
          </w:tcPr>
          <w:p w14:paraId="6BDFC0B2"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01F04C34"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AA80AC7"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1BB274BA"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2834B480" w14:textId="77777777" w:rsidR="0027480A" w:rsidRPr="00DF3B38" w:rsidRDefault="0027480A" w:rsidP="00C5670E">
            <w:pPr>
              <w:spacing w:after="0" w:line="240" w:lineRule="auto"/>
              <w:jc w:val="center"/>
              <w:rPr>
                <w:rFonts w:ascii="Arial" w:eastAsia="Times New Roman" w:hAnsi="Arial" w:cs="Arial"/>
                <w:sz w:val="16"/>
                <w:szCs w:val="16"/>
                <w:lang w:eastAsia="pl-PL"/>
              </w:rPr>
            </w:pPr>
            <w:r w:rsidRPr="00DF3B38">
              <w:rPr>
                <w:rFonts w:ascii="Arial" w:eastAsia="Times New Roman" w:hAnsi="Arial" w:cs="Arial"/>
                <w:sz w:val="16"/>
                <w:szCs w:val="16"/>
                <w:lang w:eastAsia="pl-PL"/>
              </w:rPr>
              <w:t> </w:t>
            </w:r>
          </w:p>
        </w:tc>
      </w:tr>
      <w:tr w:rsidR="0027480A" w:rsidRPr="00DF3B38" w14:paraId="4F0BABEC" w14:textId="77777777" w:rsidTr="00C5670E">
        <w:trPr>
          <w:trHeight w:val="375"/>
        </w:trPr>
        <w:tc>
          <w:tcPr>
            <w:tcW w:w="998" w:type="dxa"/>
            <w:tcBorders>
              <w:top w:val="nil"/>
              <w:left w:val="single" w:sz="4" w:space="0" w:color="auto"/>
              <w:bottom w:val="single" w:sz="4" w:space="0" w:color="auto"/>
              <w:right w:val="single" w:sz="4" w:space="0" w:color="auto"/>
            </w:tcBorders>
            <w:shd w:val="clear" w:color="auto" w:fill="auto"/>
            <w:vAlign w:val="center"/>
            <w:hideMark/>
          </w:tcPr>
          <w:p w14:paraId="7AF61103"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r w:rsidRPr="00DF3B38">
              <w:rPr>
                <w:rFonts w:ascii="Arial" w:eastAsia="Times New Roman" w:hAnsi="Arial" w:cs="Arial"/>
                <w:bCs/>
                <w:color w:val="000000"/>
                <w:sz w:val="16"/>
                <w:szCs w:val="16"/>
                <w:lang w:eastAsia="pl-PL"/>
              </w:rPr>
              <w:t>SUMA</w:t>
            </w:r>
          </w:p>
        </w:tc>
        <w:tc>
          <w:tcPr>
            <w:tcW w:w="567" w:type="dxa"/>
            <w:tcBorders>
              <w:top w:val="nil"/>
              <w:left w:val="nil"/>
              <w:bottom w:val="single" w:sz="4" w:space="0" w:color="auto"/>
              <w:right w:val="single" w:sz="4" w:space="0" w:color="auto"/>
            </w:tcBorders>
            <w:shd w:val="clear" w:color="auto" w:fill="auto"/>
            <w:vAlign w:val="center"/>
            <w:hideMark/>
          </w:tcPr>
          <w:p w14:paraId="4CF787F1"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850" w:type="dxa"/>
            <w:tcBorders>
              <w:top w:val="nil"/>
              <w:left w:val="nil"/>
              <w:bottom w:val="single" w:sz="4" w:space="0" w:color="auto"/>
              <w:right w:val="single" w:sz="4" w:space="0" w:color="auto"/>
            </w:tcBorders>
            <w:shd w:val="clear" w:color="auto" w:fill="auto"/>
            <w:vAlign w:val="center"/>
            <w:hideMark/>
          </w:tcPr>
          <w:p w14:paraId="4F26F919"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252F180A"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851" w:type="dxa"/>
            <w:tcBorders>
              <w:top w:val="nil"/>
              <w:left w:val="nil"/>
              <w:bottom w:val="single" w:sz="4" w:space="0" w:color="auto"/>
              <w:right w:val="single" w:sz="4" w:space="0" w:color="auto"/>
            </w:tcBorders>
            <w:shd w:val="clear" w:color="auto" w:fill="auto"/>
            <w:vAlign w:val="center"/>
            <w:hideMark/>
          </w:tcPr>
          <w:p w14:paraId="1AB9F6F3"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6B438E68"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992" w:type="dxa"/>
            <w:tcBorders>
              <w:top w:val="nil"/>
              <w:left w:val="nil"/>
              <w:bottom w:val="single" w:sz="4" w:space="0" w:color="auto"/>
              <w:right w:val="single" w:sz="4" w:space="0" w:color="auto"/>
            </w:tcBorders>
            <w:shd w:val="clear" w:color="auto" w:fill="auto"/>
            <w:vAlign w:val="center"/>
            <w:hideMark/>
          </w:tcPr>
          <w:p w14:paraId="19BB2C96"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3CAA3342"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687D50BA"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993" w:type="dxa"/>
            <w:tcBorders>
              <w:top w:val="nil"/>
              <w:left w:val="nil"/>
              <w:bottom w:val="single" w:sz="4" w:space="0" w:color="auto"/>
              <w:right w:val="single" w:sz="4" w:space="0" w:color="auto"/>
            </w:tcBorders>
            <w:shd w:val="clear" w:color="auto" w:fill="auto"/>
            <w:vAlign w:val="center"/>
            <w:hideMark/>
          </w:tcPr>
          <w:p w14:paraId="2A8EE309"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46A8A696" w14:textId="77777777" w:rsidR="0027480A" w:rsidRPr="00DF3B38" w:rsidRDefault="0027480A" w:rsidP="00C5670E">
            <w:pPr>
              <w:spacing w:after="0" w:line="240" w:lineRule="auto"/>
              <w:jc w:val="center"/>
              <w:rPr>
                <w:rFonts w:ascii="Arial" w:eastAsia="Times New Roman" w:hAnsi="Arial" w:cs="Arial"/>
                <w:bCs/>
                <w:color w:val="000000"/>
                <w:sz w:val="16"/>
                <w:szCs w:val="16"/>
                <w:lang w:eastAsia="pl-PL"/>
              </w:rPr>
            </w:pPr>
          </w:p>
        </w:tc>
      </w:tr>
    </w:tbl>
    <w:p w14:paraId="0DCF5800" w14:textId="77777777" w:rsidR="0027480A" w:rsidRPr="00DF3B38" w:rsidRDefault="0027480A" w:rsidP="0027480A">
      <w:pPr>
        <w:spacing w:after="60"/>
        <w:jc w:val="both"/>
        <w:rPr>
          <w:rFonts w:ascii="Arial" w:hAnsi="Arial" w:cs="Arial"/>
        </w:rPr>
      </w:pPr>
    </w:p>
    <w:p w14:paraId="666FB49D" w14:textId="77777777" w:rsidR="0027480A" w:rsidRPr="00DF3B38" w:rsidRDefault="0027480A" w:rsidP="0027480A">
      <w:pPr>
        <w:spacing w:after="60"/>
        <w:jc w:val="both"/>
        <w:rPr>
          <w:rFonts w:ascii="Arial" w:hAnsi="Arial" w:cs="Arial"/>
        </w:rPr>
      </w:pPr>
    </w:p>
    <w:p w14:paraId="6670E936" w14:textId="77777777" w:rsidR="0027480A" w:rsidRPr="002A4AA8" w:rsidRDefault="0027480A" w:rsidP="0027480A">
      <w:pPr>
        <w:spacing w:after="60"/>
        <w:jc w:val="both"/>
        <w:rPr>
          <w:rFonts w:ascii="Arial" w:hAnsi="Arial" w:cs="Arial"/>
          <w:sz w:val="20"/>
          <w:szCs w:val="20"/>
        </w:rPr>
      </w:pPr>
      <w:r w:rsidRPr="00DF3B38">
        <w:rPr>
          <w:rFonts w:ascii="Arial" w:hAnsi="Arial" w:cs="Arial"/>
          <w:sz w:val="20"/>
          <w:szCs w:val="20"/>
        </w:rPr>
        <w:t>Oświadczam, iż w ramach wykazanych w harmonogramie wydatków majątkowych nie ma wydatków budowlanych / są wydatki budowlane w kwocie, w ramach par 620… (7,9) i/lub 625… (7,9)  *</w:t>
      </w:r>
    </w:p>
    <w:p w14:paraId="14AFB854" w14:textId="77777777" w:rsidR="0027480A" w:rsidRPr="002A4AA8" w:rsidRDefault="0027480A" w:rsidP="0027480A">
      <w:pPr>
        <w:spacing w:after="60"/>
        <w:jc w:val="both"/>
        <w:rPr>
          <w:rFonts w:ascii="Arial" w:hAnsi="Arial" w:cs="Arial"/>
        </w:rPr>
      </w:pPr>
    </w:p>
    <w:p w14:paraId="343F1DB9" w14:textId="77777777" w:rsidR="0027480A" w:rsidRPr="002A4AA8" w:rsidRDefault="0027480A" w:rsidP="0027480A">
      <w:pPr>
        <w:spacing w:after="60"/>
        <w:jc w:val="both"/>
        <w:rPr>
          <w:rFonts w:ascii="Arial" w:hAnsi="Arial" w:cs="Arial"/>
        </w:rPr>
      </w:pPr>
    </w:p>
    <w:p w14:paraId="74640650" w14:textId="77777777" w:rsidR="0027480A" w:rsidRPr="002A4AA8" w:rsidRDefault="0027480A" w:rsidP="0027480A">
      <w:pPr>
        <w:spacing w:after="60"/>
        <w:jc w:val="both"/>
        <w:rPr>
          <w:rFonts w:ascii="Arial" w:hAnsi="Arial" w:cs="Arial"/>
        </w:rPr>
      </w:pPr>
    </w:p>
    <w:p w14:paraId="3C532F89" w14:textId="77777777" w:rsidR="0027480A" w:rsidRPr="002A4AA8" w:rsidRDefault="0027480A" w:rsidP="0027480A">
      <w:pPr>
        <w:spacing w:after="60"/>
        <w:jc w:val="both"/>
        <w:rPr>
          <w:rFonts w:ascii="Arial" w:hAnsi="Arial" w:cs="Arial"/>
        </w:rPr>
      </w:pPr>
    </w:p>
    <w:p w14:paraId="5E537A00" w14:textId="77777777" w:rsidR="0027480A" w:rsidRPr="002A4AA8" w:rsidRDefault="0027480A" w:rsidP="0027480A">
      <w:pPr>
        <w:spacing w:after="60"/>
        <w:jc w:val="both"/>
        <w:rPr>
          <w:rFonts w:ascii="Arial" w:hAnsi="Arial" w:cs="Arial"/>
        </w:rPr>
      </w:pPr>
    </w:p>
    <w:p w14:paraId="437C4D08" w14:textId="77777777" w:rsidR="0027480A" w:rsidRPr="002A4AA8" w:rsidRDefault="0027480A" w:rsidP="0027480A">
      <w:pPr>
        <w:spacing w:after="60"/>
        <w:jc w:val="both"/>
        <w:rPr>
          <w:rFonts w:ascii="Arial" w:hAnsi="Arial" w:cs="Arial"/>
        </w:rPr>
      </w:pPr>
    </w:p>
    <w:p w14:paraId="12A40F7D" w14:textId="77777777" w:rsidR="0027480A" w:rsidRPr="002A4AA8" w:rsidRDefault="0027480A" w:rsidP="0027480A">
      <w:pPr>
        <w:spacing w:after="60"/>
        <w:ind w:left="5664"/>
        <w:jc w:val="both"/>
        <w:rPr>
          <w:rFonts w:ascii="Arial" w:hAnsi="Arial" w:cs="Arial"/>
          <w:sz w:val="20"/>
          <w:szCs w:val="20"/>
        </w:rPr>
      </w:pPr>
      <w:r w:rsidRPr="002A4AA8">
        <w:rPr>
          <w:rFonts w:ascii="Arial" w:hAnsi="Arial" w:cs="Arial"/>
          <w:sz w:val="20"/>
          <w:szCs w:val="20"/>
        </w:rPr>
        <w:t>……………………………………</w:t>
      </w:r>
    </w:p>
    <w:p w14:paraId="3AF2F13F" w14:textId="77777777" w:rsidR="0027480A" w:rsidRPr="002A4AA8" w:rsidRDefault="0027480A" w:rsidP="0027480A">
      <w:pPr>
        <w:spacing w:after="60"/>
        <w:ind w:left="4320" w:firstLine="720"/>
        <w:jc w:val="both"/>
        <w:rPr>
          <w:rFonts w:ascii="Arial" w:hAnsi="Arial" w:cs="Arial"/>
          <w:i/>
          <w:sz w:val="20"/>
          <w:szCs w:val="20"/>
        </w:rPr>
      </w:pPr>
      <w:r w:rsidRPr="002A4AA8">
        <w:rPr>
          <w:rFonts w:ascii="Arial" w:hAnsi="Arial" w:cs="Arial"/>
          <w:sz w:val="20"/>
          <w:szCs w:val="20"/>
        </w:rPr>
        <w:t xml:space="preserve">              </w:t>
      </w:r>
      <w:r w:rsidRPr="002A4AA8">
        <w:rPr>
          <w:rFonts w:ascii="Arial" w:hAnsi="Arial" w:cs="Arial"/>
          <w:sz w:val="20"/>
          <w:szCs w:val="20"/>
        </w:rPr>
        <w:tab/>
        <w:t xml:space="preserve">  </w:t>
      </w:r>
      <w:r w:rsidRPr="002A4AA8">
        <w:rPr>
          <w:rFonts w:ascii="Arial" w:hAnsi="Arial" w:cs="Arial"/>
          <w:i/>
          <w:sz w:val="20"/>
          <w:szCs w:val="20"/>
        </w:rPr>
        <w:t>(podpis i pieczęć)</w:t>
      </w:r>
    </w:p>
    <w:p w14:paraId="151DD8A1" w14:textId="77777777" w:rsidR="0027480A" w:rsidRPr="002A4AA8" w:rsidRDefault="0027480A" w:rsidP="0027480A">
      <w:pPr>
        <w:spacing w:after="60"/>
        <w:jc w:val="both"/>
        <w:rPr>
          <w:rFonts w:ascii="Arial" w:hAnsi="Arial" w:cs="Arial"/>
        </w:rPr>
      </w:pPr>
    </w:p>
    <w:p w14:paraId="350C4AB1" w14:textId="77777777" w:rsidR="0027480A" w:rsidRPr="002A4AA8" w:rsidRDefault="0027480A" w:rsidP="0027480A">
      <w:pPr>
        <w:spacing w:after="60"/>
        <w:jc w:val="both"/>
        <w:rPr>
          <w:rFonts w:ascii="Arial" w:hAnsi="Arial" w:cs="Arial"/>
        </w:rPr>
      </w:pPr>
    </w:p>
    <w:p w14:paraId="339A369A" w14:textId="77777777" w:rsidR="0027480A" w:rsidRPr="002A4AA8" w:rsidRDefault="0027480A" w:rsidP="0027480A">
      <w:pPr>
        <w:spacing w:after="60"/>
        <w:jc w:val="both"/>
        <w:rPr>
          <w:rFonts w:ascii="Arial" w:hAnsi="Arial" w:cs="Arial"/>
        </w:rPr>
      </w:pPr>
    </w:p>
    <w:p w14:paraId="3E2D84AB" w14:textId="77777777" w:rsidR="0027480A" w:rsidRPr="002A4AA8" w:rsidRDefault="0027480A" w:rsidP="0027480A">
      <w:pPr>
        <w:spacing w:after="60"/>
        <w:jc w:val="both"/>
        <w:rPr>
          <w:rFonts w:ascii="Arial" w:hAnsi="Arial" w:cs="Arial"/>
        </w:rPr>
      </w:pPr>
    </w:p>
    <w:p w14:paraId="73475BF9" w14:textId="77777777" w:rsidR="007B1B10" w:rsidRPr="002A4AA8" w:rsidRDefault="0027480A" w:rsidP="007B1B10">
      <w:pPr>
        <w:spacing w:after="60"/>
        <w:jc w:val="both"/>
        <w:rPr>
          <w:rFonts w:ascii="Arial" w:hAnsi="Arial" w:cs="Arial"/>
          <w:sz w:val="20"/>
          <w:szCs w:val="20"/>
        </w:rPr>
      </w:pPr>
      <w:r w:rsidRPr="002A4AA8">
        <w:rPr>
          <w:rFonts w:ascii="Arial" w:hAnsi="Arial" w:cs="Arial"/>
          <w:sz w:val="20"/>
          <w:szCs w:val="20"/>
        </w:rPr>
        <w:t>* niepotrzebne skreślić</w:t>
      </w:r>
    </w:p>
    <w:p w14:paraId="13A06715" w14:textId="77777777" w:rsidR="007B1B10" w:rsidRPr="002A4AA8" w:rsidRDefault="007B1B10" w:rsidP="007B1B10">
      <w:pPr>
        <w:spacing w:after="60"/>
        <w:jc w:val="both"/>
        <w:rPr>
          <w:rFonts w:ascii="Arial" w:hAnsi="Arial" w:cs="Arial"/>
          <w:sz w:val="20"/>
          <w:szCs w:val="20"/>
        </w:rPr>
      </w:pPr>
    </w:p>
    <w:p w14:paraId="0B9F3B6B" w14:textId="77777777" w:rsidR="007B1B10" w:rsidRPr="002A4AA8" w:rsidRDefault="007B1B10" w:rsidP="007B1B10">
      <w:pPr>
        <w:spacing w:after="60"/>
        <w:jc w:val="both"/>
        <w:rPr>
          <w:rFonts w:ascii="Arial" w:hAnsi="Arial" w:cs="Arial"/>
          <w:sz w:val="20"/>
          <w:szCs w:val="20"/>
        </w:rPr>
      </w:pPr>
    </w:p>
    <w:p w14:paraId="76B7207B" w14:textId="77777777" w:rsidR="007B1B10" w:rsidRPr="002A4AA8" w:rsidRDefault="007B1B10" w:rsidP="007B1B10">
      <w:pPr>
        <w:spacing w:after="60"/>
        <w:jc w:val="both"/>
        <w:rPr>
          <w:rFonts w:ascii="Arial" w:hAnsi="Arial" w:cs="Arial"/>
          <w:sz w:val="20"/>
          <w:szCs w:val="20"/>
        </w:rPr>
      </w:pPr>
    </w:p>
    <w:bookmarkEnd w:id="13"/>
    <w:p w14:paraId="6A65F9C1" w14:textId="77777777" w:rsidR="007B1B10" w:rsidRPr="002A4AA8" w:rsidRDefault="007B1B10" w:rsidP="007B1B10">
      <w:pPr>
        <w:spacing w:after="60"/>
        <w:jc w:val="both"/>
        <w:rPr>
          <w:rFonts w:ascii="Arial" w:hAnsi="Arial" w:cs="Arial"/>
          <w:sz w:val="20"/>
          <w:szCs w:val="20"/>
        </w:rPr>
      </w:pPr>
    </w:p>
    <w:p w14:paraId="652B50AE" w14:textId="77777777" w:rsidR="007B1B10" w:rsidRPr="002A4AA8" w:rsidRDefault="007B1B10" w:rsidP="007B1B10">
      <w:pPr>
        <w:spacing w:after="60"/>
        <w:jc w:val="both"/>
        <w:rPr>
          <w:rFonts w:ascii="Arial" w:hAnsi="Arial" w:cs="Arial"/>
          <w:sz w:val="20"/>
          <w:szCs w:val="20"/>
        </w:rPr>
      </w:pPr>
    </w:p>
    <w:p w14:paraId="49C30ECF" w14:textId="77777777" w:rsidR="007B1B10" w:rsidRPr="002A4AA8" w:rsidRDefault="007B1B10" w:rsidP="007B1B10">
      <w:pPr>
        <w:spacing w:after="60"/>
        <w:jc w:val="both"/>
        <w:rPr>
          <w:rFonts w:ascii="Arial" w:hAnsi="Arial" w:cs="Arial"/>
          <w:sz w:val="20"/>
          <w:szCs w:val="20"/>
        </w:rPr>
      </w:pPr>
    </w:p>
    <w:p w14:paraId="5B1BEEBE" w14:textId="77777777" w:rsidR="007B1B10" w:rsidRPr="002A4AA8" w:rsidRDefault="007B1B10" w:rsidP="007B1B10">
      <w:pPr>
        <w:spacing w:after="60"/>
        <w:jc w:val="both"/>
        <w:rPr>
          <w:rFonts w:ascii="Arial" w:hAnsi="Arial" w:cs="Arial"/>
          <w:sz w:val="20"/>
          <w:szCs w:val="20"/>
        </w:rPr>
      </w:pPr>
    </w:p>
    <w:p w14:paraId="59A2DD2B" w14:textId="77777777" w:rsidR="007B1B10" w:rsidRPr="002A4AA8" w:rsidRDefault="007B1B10" w:rsidP="007B1B10">
      <w:pPr>
        <w:spacing w:after="60"/>
        <w:jc w:val="both"/>
        <w:rPr>
          <w:rFonts w:ascii="Arial" w:hAnsi="Arial" w:cs="Arial"/>
          <w:sz w:val="20"/>
          <w:szCs w:val="20"/>
        </w:rPr>
      </w:pPr>
    </w:p>
    <w:p w14:paraId="580B94E9" w14:textId="77777777" w:rsidR="007B1B10" w:rsidRPr="002A4AA8" w:rsidRDefault="007B1B10" w:rsidP="007B1B10">
      <w:pPr>
        <w:spacing w:after="60"/>
        <w:jc w:val="both"/>
        <w:rPr>
          <w:rFonts w:ascii="Arial" w:hAnsi="Arial" w:cs="Arial"/>
          <w:sz w:val="20"/>
          <w:szCs w:val="20"/>
        </w:rPr>
      </w:pPr>
    </w:p>
    <w:p w14:paraId="4F5C83C3" w14:textId="77777777" w:rsidR="007B1B10" w:rsidRPr="002A4AA8" w:rsidRDefault="007B1B10" w:rsidP="007B1B10">
      <w:pPr>
        <w:spacing w:after="60"/>
        <w:jc w:val="both"/>
        <w:rPr>
          <w:rFonts w:ascii="Arial" w:hAnsi="Arial" w:cs="Arial"/>
          <w:sz w:val="20"/>
          <w:szCs w:val="20"/>
        </w:rPr>
      </w:pPr>
    </w:p>
    <w:p w14:paraId="2B37B6DE" w14:textId="77777777" w:rsidR="007B1B10" w:rsidRPr="002A4AA8" w:rsidRDefault="007B1B10" w:rsidP="007B1B10">
      <w:pPr>
        <w:spacing w:after="60"/>
        <w:jc w:val="both"/>
        <w:rPr>
          <w:rFonts w:ascii="Arial" w:hAnsi="Arial" w:cs="Arial"/>
          <w:sz w:val="20"/>
          <w:szCs w:val="20"/>
        </w:rPr>
      </w:pPr>
    </w:p>
    <w:p w14:paraId="136F3320" w14:textId="77777777" w:rsidR="007B1B10" w:rsidRPr="002A4AA8" w:rsidRDefault="007B1B10" w:rsidP="007B1B10">
      <w:pPr>
        <w:spacing w:after="60"/>
        <w:jc w:val="both"/>
        <w:rPr>
          <w:rFonts w:ascii="Arial" w:hAnsi="Arial" w:cs="Arial"/>
          <w:sz w:val="20"/>
          <w:szCs w:val="20"/>
        </w:rPr>
      </w:pPr>
    </w:p>
    <w:p w14:paraId="2C090940" w14:textId="77777777" w:rsidR="007B1B10" w:rsidRPr="002A4AA8" w:rsidRDefault="007B1B10" w:rsidP="007B1B10">
      <w:pPr>
        <w:spacing w:after="60"/>
        <w:jc w:val="both"/>
        <w:rPr>
          <w:rFonts w:ascii="Arial" w:hAnsi="Arial" w:cs="Arial"/>
          <w:sz w:val="20"/>
          <w:szCs w:val="20"/>
        </w:rPr>
      </w:pPr>
    </w:p>
    <w:p w14:paraId="71B49FAF" w14:textId="77777777" w:rsidR="007B1B10" w:rsidRPr="002A4AA8" w:rsidRDefault="007B1B10" w:rsidP="007B1B10">
      <w:pPr>
        <w:spacing w:after="60"/>
        <w:jc w:val="both"/>
        <w:rPr>
          <w:rFonts w:ascii="Arial" w:hAnsi="Arial" w:cs="Arial"/>
          <w:sz w:val="20"/>
          <w:szCs w:val="20"/>
        </w:rPr>
      </w:pPr>
    </w:p>
    <w:p w14:paraId="395EE8B2" w14:textId="77777777" w:rsidR="007B1B10" w:rsidRPr="002A4AA8" w:rsidRDefault="007B1B10" w:rsidP="007B1B10">
      <w:pPr>
        <w:spacing w:after="60"/>
        <w:jc w:val="both"/>
        <w:rPr>
          <w:rFonts w:ascii="Arial" w:hAnsi="Arial" w:cs="Arial"/>
          <w:sz w:val="20"/>
          <w:szCs w:val="20"/>
        </w:rPr>
      </w:pPr>
    </w:p>
    <w:p w14:paraId="0911D2B4" w14:textId="77777777" w:rsidR="007B1B10" w:rsidRPr="002A4AA8" w:rsidRDefault="007B1B10" w:rsidP="007B1B10">
      <w:pPr>
        <w:spacing w:after="60"/>
        <w:jc w:val="both"/>
        <w:rPr>
          <w:rFonts w:ascii="Arial" w:hAnsi="Arial" w:cs="Arial"/>
          <w:sz w:val="20"/>
          <w:szCs w:val="20"/>
        </w:rPr>
      </w:pPr>
    </w:p>
    <w:p w14:paraId="0BCCF54C" w14:textId="77777777" w:rsidR="007B1B10" w:rsidRPr="002A4AA8" w:rsidRDefault="007B1B10" w:rsidP="007B1B10">
      <w:pPr>
        <w:spacing w:after="60"/>
        <w:jc w:val="both"/>
        <w:rPr>
          <w:rFonts w:ascii="Arial" w:hAnsi="Arial" w:cs="Arial"/>
          <w:sz w:val="20"/>
          <w:szCs w:val="20"/>
        </w:rPr>
      </w:pPr>
    </w:p>
    <w:p w14:paraId="50EB1709" w14:textId="77777777" w:rsidR="007B1B10" w:rsidRPr="002A4AA8" w:rsidRDefault="007B1B10" w:rsidP="007B1B10">
      <w:pPr>
        <w:spacing w:after="60"/>
        <w:jc w:val="both"/>
        <w:rPr>
          <w:rFonts w:ascii="Arial" w:hAnsi="Arial" w:cs="Arial"/>
          <w:sz w:val="20"/>
          <w:szCs w:val="20"/>
        </w:rPr>
        <w:sectPr w:rsidR="007B1B10" w:rsidRPr="002A4AA8" w:rsidSect="007B1B10">
          <w:headerReference w:type="default" r:id="rId13"/>
          <w:pgSz w:w="11906" w:h="16838" w:code="9"/>
          <w:pgMar w:top="1418" w:right="1418" w:bottom="1418" w:left="1418" w:header="709" w:footer="709" w:gutter="0"/>
          <w:cols w:space="708"/>
          <w:titlePg/>
          <w:docGrid w:linePitch="360"/>
        </w:sectPr>
      </w:pPr>
    </w:p>
    <w:p w14:paraId="65DF9779" w14:textId="77777777" w:rsidR="00E01870" w:rsidRPr="002A4AA8" w:rsidRDefault="00E01870" w:rsidP="007B1B10">
      <w:pPr>
        <w:spacing w:after="60"/>
        <w:jc w:val="both"/>
        <w:rPr>
          <w:rFonts w:ascii="Arial" w:hAnsi="Arial" w:cs="Arial"/>
          <w:sz w:val="20"/>
          <w:szCs w:val="20"/>
        </w:rPr>
      </w:pPr>
      <w:r w:rsidRPr="002A4AA8">
        <w:rPr>
          <w:rFonts w:ascii="Arial" w:hAnsi="Arial" w:cs="Arial"/>
          <w:sz w:val="20"/>
          <w:szCs w:val="20"/>
        </w:rPr>
        <w:lastRenderedPageBreak/>
        <w:t xml:space="preserve"> Załącznik nr 5 do umowy: Zakres danych osobowych powierzonych do przetwarzania</w:t>
      </w:r>
    </w:p>
    <w:p w14:paraId="4DC2E9AD"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Projekty RPO WZ 2014-2020</w:t>
      </w:r>
    </w:p>
    <w:p w14:paraId="498B8131" w14:textId="77777777" w:rsidR="00DE48EA" w:rsidRPr="00DE48EA" w:rsidRDefault="00DE48EA" w:rsidP="00DE48EA">
      <w:pPr>
        <w:spacing w:after="60"/>
        <w:jc w:val="both"/>
        <w:rPr>
          <w:rFonts w:ascii="Arial" w:hAnsi="Arial" w:cs="Arial"/>
          <w:sz w:val="20"/>
          <w:szCs w:val="20"/>
        </w:rPr>
      </w:pPr>
    </w:p>
    <w:tbl>
      <w:tblPr>
        <w:tblStyle w:val="Tabela-Siatka"/>
        <w:tblW w:w="0" w:type="auto"/>
        <w:jc w:val="center"/>
        <w:tblLayout w:type="fixed"/>
        <w:tblLook w:val="04A0" w:firstRow="1" w:lastRow="0" w:firstColumn="1" w:lastColumn="0" w:noHBand="0" w:noVBand="1"/>
      </w:tblPr>
      <w:tblGrid>
        <w:gridCol w:w="959"/>
        <w:gridCol w:w="8329"/>
      </w:tblGrid>
      <w:tr w:rsidR="00DE48EA" w:rsidRPr="00DE48EA" w14:paraId="66A5C03B" w14:textId="77777777" w:rsidTr="0066546C">
        <w:trPr>
          <w:jc w:val="center"/>
        </w:trPr>
        <w:tc>
          <w:tcPr>
            <w:tcW w:w="959" w:type="dxa"/>
            <w:shd w:val="pct20" w:color="auto" w:fill="auto"/>
            <w:vAlign w:val="center"/>
          </w:tcPr>
          <w:p w14:paraId="07E80B7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29" w:type="dxa"/>
            <w:shd w:val="pct20" w:color="auto" w:fill="auto"/>
          </w:tcPr>
          <w:p w14:paraId="6C0DC0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3EE962CE" w14:textId="77777777" w:rsidTr="0066546C">
        <w:trPr>
          <w:jc w:val="center"/>
        </w:trPr>
        <w:tc>
          <w:tcPr>
            <w:tcW w:w="959" w:type="dxa"/>
            <w:vAlign w:val="center"/>
          </w:tcPr>
          <w:p w14:paraId="7FCC7C5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29" w:type="dxa"/>
          </w:tcPr>
          <w:p w14:paraId="62CBC8F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 (beneficjenta)/partnera</w:t>
            </w:r>
          </w:p>
        </w:tc>
      </w:tr>
      <w:tr w:rsidR="00DE48EA" w:rsidRPr="00DE48EA" w14:paraId="761B895D" w14:textId="77777777" w:rsidTr="0066546C">
        <w:trPr>
          <w:jc w:val="center"/>
        </w:trPr>
        <w:tc>
          <w:tcPr>
            <w:tcW w:w="959" w:type="dxa"/>
            <w:vAlign w:val="center"/>
          </w:tcPr>
          <w:p w14:paraId="1A803F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29" w:type="dxa"/>
          </w:tcPr>
          <w:p w14:paraId="4519493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34684BB5" w14:textId="77777777" w:rsidTr="0066546C">
        <w:trPr>
          <w:jc w:val="center"/>
        </w:trPr>
        <w:tc>
          <w:tcPr>
            <w:tcW w:w="959" w:type="dxa"/>
            <w:vAlign w:val="center"/>
          </w:tcPr>
          <w:p w14:paraId="1971BDA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29" w:type="dxa"/>
          </w:tcPr>
          <w:p w14:paraId="3B8690A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027777BF" w14:textId="77777777" w:rsidTr="0066546C">
        <w:trPr>
          <w:jc w:val="center"/>
        </w:trPr>
        <w:tc>
          <w:tcPr>
            <w:tcW w:w="959" w:type="dxa"/>
            <w:vAlign w:val="center"/>
          </w:tcPr>
          <w:p w14:paraId="202D2D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29" w:type="dxa"/>
          </w:tcPr>
          <w:p w14:paraId="0048C3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4587512A" w14:textId="77777777" w:rsidTr="0066546C">
        <w:trPr>
          <w:jc w:val="center"/>
        </w:trPr>
        <w:tc>
          <w:tcPr>
            <w:tcW w:w="959" w:type="dxa"/>
            <w:vAlign w:val="center"/>
          </w:tcPr>
          <w:p w14:paraId="3C3999C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29" w:type="dxa"/>
          </w:tcPr>
          <w:p w14:paraId="08CD42C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1598C468" w14:textId="77777777" w:rsidTr="0066546C">
        <w:trPr>
          <w:jc w:val="center"/>
        </w:trPr>
        <w:tc>
          <w:tcPr>
            <w:tcW w:w="959" w:type="dxa"/>
            <w:vAlign w:val="center"/>
          </w:tcPr>
          <w:p w14:paraId="73418A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29" w:type="dxa"/>
          </w:tcPr>
          <w:p w14:paraId="3472078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6219029D" w14:textId="77777777" w:rsidTr="0066546C">
        <w:trPr>
          <w:jc w:val="center"/>
        </w:trPr>
        <w:tc>
          <w:tcPr>
            <w:tcW w:w="959" w:type="dxa"/>
            <w:vAlign w:val="center"/>
          </w:tcPr>
          <w:p w14:paraId="20B379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29" w:type="dxa"/>
          </w:tcPr>
          <w:p w14:paraId="2057C47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1E65A078" w14:textId="77777777" w:rsidTr="0066546C">
        <w:trPr>
          <w:jc w:val="center"/>
        </w:trPr>
        <w:tc>
          <w:tcPr>
            <w:tcW w:w="959" w:type="dxa"/>
            <w:vAlign w:val="center"/>
          </w:tcPr>
          <w:p w14:paraId="748624C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29" w:type="dxa"/>
          </w:tcPr>
          <w:p w14:paraId="593D43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38D27670" w14:textId="77777777" w:rsidTr="0066546C">
        <w:trPr>
          <w:jc w:val="center"/>
        </w:trPr>
        <w:tc>
          <w:tcPr>
            <w:tcW w:w="959" w:type="dxa"/>
            <w:vAlign w:val="center"/>
          </w:tcPr>
          <w:p w14:paraId="3BC9DC7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29" w:type="dxa"/>
          </w:tcPr>
          <w:p w14:paraId="4A1C40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5AFEA912" w14:textId="77777777" w:rsidTr="0066546C">
        <w:trPr>
          <w:jc w:val="center"/>
        </w:trPr>
        <w:tc>
          <w:tcPr>
            <w:tcW w:w="959" w:type="dxa"/>
            <w:vAlign w:val="center"/>
          </w:tcPr>
          <w:p w14:paraId="7D166B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29" w:type="dxa"/>
          </w:tcPr>
          <w:p w14:paraId="601D31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097C7D0A" w14:textId="77777777" w:rsidTr="0066546C">
        <w:trPr>
          <w:jc w:val="center"/>
        </w:trPr>
        <w:tc>
          <w:tcPr>
            <w:tcW w:w="959" w:type="dxa"/>
            <w:vAlign w:val="center"/>
          </w:tcPr>
          <w:p w14:paraId="76A8FC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29" w:type="dxa"/>
          </w:tcPr>
          <w:p w14:paraId="4BE774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0FF96342" w14:textId="77777777" w:rsidTr="0066546C">
        <w:trPr>
          <w:jc w:val="center"/>
        </w:trPr>
        <w:tc>
          <w:tcPr>
            <w:tcW w:w="959" w:type="dxa"/>
            <w:vAlign w:val="center"/>
          </w:tcPr>
          <w:p w14:paraId="07D5A8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29" w:type="dxa"/>
          </w:tcPr>
          <w:p w14:paraId="2AA17B0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3C1A1EDD" w14:textId="77777777" w:rsidTr="0066546C">
        <w:trPr>
          <w:jc w:val="center"/>
        </w:trPr>
        <w:tc>
          <w:tcPr>
            <w:tcW w:w="959" w:type="dxa"/>
            <w:vAlign w:val="center"/>
          </w:tcPr>
          <w:p w14:paraId="6D6198C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29" w:type="dxa"/>
          </w:tcPr>
          <w:p w14:paraId="542F77F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1342177D" w14:textId="77777777" w:rsidTr="0066546C">
        <w:trPr>
          <w:jc w:val="center"/>
        </w:trPr>
        <w:tc>
          <w:tcPr>
            <w:tcW w:w="959" w:type="dxa"/>
            <w:vAlign w:val="center"/>
          </w:tcPr>
          <w:p w14:paraId="511EDFD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29" w:type="dxa"/>
          </w:tcPr>
          <w:p w14:paraId="287E605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3CFF1B7A" w14:textId="77777777" w:rsidTr="0066546C">
        <w:trPr>
          <w:jc w:val="center"/>
        </w:trPr>
        <w:tc>
          <w:tcPr>
            <w:tcW w:w="959" w:type="dxa"/>
            <w:vAlign w:val="center"/>
          </w:tcPr>
          <w:p w14:paraId="698BC6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29" w:type="dxa"/>
          </w:tcPr>
          <w:p w14:paraId="3259E05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telefonu</w:t>
            </w:r>
          </w:p>
        </w:tc>
      </w:tr>
      <w:tr w:rsidR="00DE48EA" w:rsidRPr="00DE48EA" w14:paraId="47581BE6" w14:textId="77777777" w:rsidTr="0066546C">
        <w:trPr>
          <w:jc w:val="center"/>
        </w:trPr>
        <w:tc>
          <w:tcPr>
            <w:tcW w:w="959" w:type="dxa"/>
            <w:vAlign w:val="center"/>
          </w:tcPr>
          <w:p w14:paraId="21CDFC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29" w:type="dxa"/>
          </w:tcPr>
          <w:p w14:paraId="766CCF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faksu</w:t>
            </w:r>
          </w:p>
        </w:tc>
      </w:tr>
      <w:tr w:rsidR="00DE48EA" w:rsidRPr="00DE48EA" w14:paraId="7C40300D" w14:textId="77777777" w:rsidTr="0066546C">
        <w:trPr>
          <w:jc w:val="center"/>
        </w:trPr>
        <w:tc>
          <w:tcPr>
            <w:tcW w:w="959" w:type="dxa"/>
            <w:vAlign w:val="center"/>
          </w:tcPr>
          <w:p w14:paraId="1A33296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29" w:type="dxa"/>
          </w:tcPr>
          <w:p w14:paraId="37C784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44107B48" w14:textId="77777777" w:rsidTr="0066546C">
        <w:trPr>
          <w:jc w:val="center"/>
        </w:trPr>
        <w:tc>
          <w:tcPr>
            <w:tcW w:w="959" w:type="dxa"/>
            <w:vAlign w:val="center"/>
          </w:tcPr>
          <w:p w14:paraId="45805DE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29" w:type="dxa"/>
          </w:tcPr>
          <w:p w14:paraId="689F58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strony www</w:t>
            </w:r>
          </w:p>
        </w:tc>
      </w:tr>
      <w:tr w:rsidR="00DE48EA" w:rsidRPr="00DE48EA" w14:paraId="753013AE" w14:textId="77777777" w:rsidTr="0066546C">
        <w:trPr>
          <w:jc w:val="center"/>
        </w:trPr>
        <w:tc>
          <w:tcPr>
            <w:tcW w:w="959" w:type="dxa"/>
            <w:vAlign w:val="center"/>
          </w:tcPr>
          <w:p w14:paraId="475654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29" w:type="dxa"/>
          </w:tcPr>
          <w:p w14:paraId="55FA0F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2E5B8EC3" w14:textId="77777777" w:rsidTr="0066546C">
        <w:trPr>
          <w:jc w:val="center"/>
        </w:trPr>
        <w:tc>
          <w:tcPr>
            <w:tcW w:w="959" w:type="dxa"/>
            <w:vAlign w:val="center"/>
          </w:tcPr>
          <w:p w14:paraId="506FF7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29" w:type="dxa"/>
          </w:tcPr>
          <w:p w14:paraId="72652C2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5ECD60DE" w14:textId="77777777" w:rsidTr="0066546C">
        <w:trPr>
          <w:jc w:val="center"/>
        </w:trPr>
        <w:tc>
          <w:tcPr>
            <w:tcW w:w="959" w:type="dxa"/>
            <w:vAlign w:val="center"/>
          </w:tcPr>
          <w:p w14:paraId="0980AA7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29" w:type="dxa"/>
          </w:tcPr>
          <w:p w14:paraId="2818E9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organizacji/instytucji</w:t>
            </w:r>
          </w:p>
        </w:tc>
      </w:tr>
      <w:tr w:rsidR="00DE48EA" w:rsidRPr="00DE48EA" w14:paraId="43322BD8" w14:textId="77777777" w:rsidTr="0066546C">
        <w:trPr>
          <w:jc w:val="center"/>
        </w:trPr>
        <w:tc>
          <w:tcPr>
            <w:tcW w:w="959" w:type="dxa"/>
            <w:vAlign w:val="center"/>
          </w:tcPr>
          <w:p w14:paraId="0809FB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329" w:type="dxa"/>
          </w:tcPr>
          <w:p w14:paraId="0210379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wnioskodawcy</w:t>
            </w:r>
          </w:p>
        </w:tc>
      </w:tr>
      <w:tr w:rsidR="00DE48EA" w:rsidRPr="00DE48EA" w14:paraId="78EDAD5F" w14:textId="77777777" w:rsidTr="0066546C">
        <w:trPr>
          <w:jc w:val="center"/>
        </w:trPr>
        <w:tc>
          <w:tcPr>
            <w:tcW w:w="959" w:type="dxa"/>
            <w:vAlign w:val="center"/>
          </w:tcPr>
          <w:p w14:paraId="76C8E4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329" w:type="dxa"/>
          </w:tcPr>
          <w:p w14:paraId="140402D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Osoba/y uprawniona/e do podejmowania decyzji wiążących w imieniu partnera</w:t>
            </w:r>
          </w:p>
        </w:tc>
      </w:tr>
      <w:tr w:rsidR="00DE48EA" w:rsidRPr="00DE48EA" w14:paraId="29033457" w14:textId="77777777" w:rsidTr="0066546C">
        <w:trPr>
          <w:jc w:val="center"/>
        </w:trPr>
        <w:tc>
          <w:tcPr>
            <w:tcW w:w="959" w:type="dxa"/>
            <w:vAlign w:val="center"/>
          </w:tcPr>
          <w:p w14:paraId="5121095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329" w:type="dxa"/>
          </w:tcPr>
          <w:p w14:paraId="7B7094A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Symbol partnera</w:t>
            </w:r>
          </w:p>
        </w:tc>
      </w:tr>
      <w:tr w:rsidR="00DE48EA" w:rsidRPr="00DE48EA" w14:paraId="3E36D688" w14:textId="77777777" w:rsidTr="0066546C">
        <w:trPr>
          <w:jc w:val="center"/>
        </w:trPr>
        <w:tc>
          <w:tcPr>
            <w:tcW w:w="959" w:type="dxa"/>
            <w:vAlign w:val="center"/>
          </w:tcPr>
          <w:p w14:paraId="7AFBC2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329" w:type="dxa"/>
          </w:tcPr>
          <w:p w14:paraId="27673A5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0D6F37F1" w14:textId="77777777" w:rsidTr="0066546C">
        <w:trPr>
          <w:jc w:val="center"/>
        </w:trPr>
        <w:tc>
          <w:tcPr>
            <w:tcW w:w="959" w:type="dxa"/>
            <w:vAlign w:val="center"/>
          </w:tcPr>
          <w:p w14:paraId="58D0E39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329" w:type="dxa"/>
          </w:tcPr>
          <w:p w14:paraId="60B7FCE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3A3D7085" w14:textId="77777777" w:rsidTr="0066546C">
        <w:trPr>
          <w:jc w:val="center"/>
        </w:trPr>
        <w:tc>
          <w:tcPr>
            <w:tcW w:w="959" w:type="dxa"/>
            <w:vAlign w:val="center"/>
          </w:tcPr>
          <w:p w14:paraId="7EC1C73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329" w:type="dxa"/>
          </w:tcPr>
          <w:p w14:paraId="6B0502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57AB4BC5" w14:textId="77777777" w:rsidTr="0066546C">
        <w:trPr>
          <w:jc w:val="center"/>
        </w:trPr>
        <w:tc>
          <w:tcPr>
            <w:tcW w:w="959" w:type="dxa"/>
            <w:vAlign w:val="center"/>
          </w:tcPr>
          <w:p w14:paraId="6212629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329" w:type="dxa"/>
          </w:tcPr>
          <w:p w14:paraId="765C8D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071DB6E0" w14:textId="77777777" w:rsidTr="0066546C">
        <w:trPr>
          <w:jc w:val="center"/>
        </w:trPr>
        <w:tc>
          <w:tcPr>
            <w:tcW w:w="959" w:type="dxa"/>
            <w:vAlign w:val="center"/>
          </w:tcPr>
          <w:p w14:paraId="61869A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329" w:type="dxa"/>
          </w:tcPr>
          <w:p w14:paraId="03D114F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2ED5D2B7" w14:textId="77777777" w:rsidTr="0066546C">
        <w:trPr>
          <w:jc w:val="center"/>
        </w:trPr>
        <w:tc>
          <w:tcPr>
            <w:tcW w:w="959" w:type="dxa"/>
            <w:vAlign w:val="center"/>
          </w:tcPr>
          <w:p w14:paraId="19FD67E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329" w:type="dxa"/>
          </w:tcPr>
          <w:p w14:paraId="2986AE3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7E78138E" w14:textId="77777777" w:rsidTr="0066546C">
        <w:trPr>
          <w:jc w:val="center"/>
        </w:trPr>
        <w:tc>
          <w:tcPr>
            <w:tcW w:w="959" w:type="dxa"/>
            <w:vAlign w:val="center"/>
          </w:tcPr>
          <w:p w14:paraId="5C0177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329" w:type="dxa"/>
          </w:tcPr>
          <w:p w14:paraId="3F50166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35E803FB" w14:textId="77777777" w:rsidTr="0066546C">
        <w:trPr>
          <w:jc w:val="center"/>
        </w:trPr>
        <w:tc>
          <w:tcPr>
            <w:tcW w:w="959" w:type="dxa"/>
            <w:vAlign w:val="center"/>
          </w:tcPr>
          <w:p w14:paraId="5F9319E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329" w:type="dxa"/>
          </w:tcPr>
          <w:p w14:paraId="2954D1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1ED3B31E" w14:textId="77777777" w:rsidTr="0066546C">
        <w:trPr>
          <w:jc w:val="center"/>
        </w:trPr>
        <w:tc>
          <w:tcPr>
            <w:tcW w:w="959" w:type="dxa"/>
            <w:vAlign w:val="center"/>
          </w:tcPr>
          <w:p w14:paraId="20ED8C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329" w:type="dxa"/>
          </w:tcPr>
          <w:p w14:paraId="54460FA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66112FDE" w14:textId="77777777" w:rsidTr="0066546C">
        <w:trPr>
          <w:jc w:val="center"/>
        </w:trPr>
        <w:tc>
          <w:tcPr>
            <w:tcW w:w="959" w:type="dxa"/>
            <w:vAlign w:val="center"/>
          </w:tcPr>
          <w:p w14:paraId="3A8B4E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329" w:type="dxa"/>
          </w:tcPr>
          <w:p w14:paraId="0D5DE4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58479507" w14:textId="77777777" w:rsidTr="0066546C">
        <w:trPr>
          <w:jc w:val="center"/>
        </w:trPr>
        <w:tc>
          <w:tcPr>
            <w:tcW w:w="959" w:type="dxa"/>
            <w:vAlign w:val="center"/>
          </w:tcPr>
          <w:p w14:paraId="3C6644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35</w:t>
            </w:r>
          </w:p>
        </w:tc>
        <w:tc>
          <w:tcPr>
            <w:tcW w:w="8329" w:type="dxa"/>
          </w:tcPr>
          <w:p w14:paraId="3A6538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1A8879C7" w14:textId="77777777" w:rsidTr="0066546C">
        <w:trPr>
          <w:jc w:val="center"/>
        </w:trPr>
        <w:tc>
          <w:tcPr>
            <w:tcW w:w="959" w:type="dxa"/>
            <w:vAlign w:val="center"/>
          </w:tcPr>
          <w:p w14:paraId="4D2D0EF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36</w:t>
            </w:r>
          </w:p>
        </w:tc>
        <w:tc>
          <w:tcPr>
            <w:tcW w:w="8329" w:type="dxa"/>
          </w:tcPr>
          <w:p w14:paraId="54A35F3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przystępowania do projektu</w:t>
            </w:r>
          </w:p>
        </w:tc>
      </w:tr>
      <w:tr w:rsidR="00DE48EA" w:rsidRPr="00DE48EA" w14:paraId="586C2848" w14:textId="77777777" w:rsidTr="0066546C">
        <w:trPr>
          <w:jc w:val="center"/>
        </w:trPr>
        <w:tc>
          <w:tcPr>
            <w:tcW w:w="959" w:type="dxa"/>
            <w:vAlign w:val="center"/>
          </w:tcPr>
          <w:p w14:paraId="00B494F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329" w:type="dxa"/>
          </w:tcPr>
          <w:p w14:paraId="2AC4BB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2086D0EC" w14:textId="77777777" w:rsidTr="0066546C">
        <w:trPr>
          <w:jc w:val="center"/>
        </w:trPr>
        <w:tc>
          <w:tcPr>
            <w:tcW w:w="959" w:type="dxa"/>
            <w:vAlign w:val="center"/>
          </w:tcPr>
          <w:p w14:paraId="48523BE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329" w:type="dxa"/>
          </w:tcPr>
          <w:p w14:paraId="15D17BC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65A21216" w14:textId="77777777" w:rsidTr="0066546C">
        <w:trPr>
          <w:jc w:val="center"/>
        </w:trPr>
        <w:tc>
          <w:tcPr>
            <w:tcW w:w="959" w:type="dxa"/>
            <w:vAlign w:val="center"/>
          </w:tcPr>
          <w:p w14:paraId="6F09ADB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329" w:type="dxa"/>
          </w:tcPr>
          <w:p w14:paraId="615A70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425FD193" w14:textId="77777777" w:rsidTr="0066546C">
        <w:trPr>
          <w:jc w:val="center"/>
        </w:trPr>
        <w:tc>
          <w:tcPr>
            <w:tcW w:w="959" w:type="dxa"/>
            <w:vAlign w:val="center"/>
          </w:tcPr>
          <w:p w14:paraId="159CC3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40</w:t>
            </w:r>
          </w:p>
        </w:tc>
        <w:tc>
          <w:tcPr>
            <w:tcW w:w="8329" w:type="dxa"/>
          </w:tcPr>
          <w:p w14:paraId="3A008E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w(miejsce zatrudnienia)</w:t>
            </w:r>
          </w:p>
        </w:tc>
      </w:tr>
      <w:tr w:rsidR="00DE48EA" w:rsidRPr="00DE48EA" w14:paraId="58935FC7" w14:textId="77777777" w:rsidTr="0066546C">
        <w:trPr>
          <w:jc w:val="center"/>
        </w:trPr>
        <w:tc>
          <w:tcPr>
            <w:tcW w:w="959" w:type="dxa"/>
            <w:vAlign w:val="center"/>
          </w:tcPr>
          <w:p w14:paraId="70F7D7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41</w:t>
            </w:r>
          </w:p>
        </w:tc>
        <w:tc>
          <w:tcPr>
            <w:tcW w:w="8329" w:type="dxa"/>
          </w:tcPr>
          <w:p w14:paraId="6F1A21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6AFAC481" w14:textId="77777777" w:rsidTr="0066546C">
        <w:trPr>
          <w:jc w:val="center"/>
        </w:trPr>
        <w:tc>
          <w:tcPr>
            <w:tcW w:w="959" w:type="dxa"/>
            <w:vAlign w:val="center"/>
          </w:tcPr>
          <w:p w14:paraId="28CE2C7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42</w:t>
            </w:r>
          </w:p>
        </w:tc>
        <w:tc>
          <w:tcPr>
            <w:tcW w:w="8329" w:type="dxa"/>
          </w:tcPr>
          <w:p w14:paraId="088B81A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ścieżką uczestnictwa</w:t>
            </w:r>
          </w:p>
        </w:tc>
      </w:tr>
      <w:tr w:rsidR="00DE48EA" w:rsidRPr="00DE48EA" w14:paraId="0B9526DA" w14:textId="77777777" w:rsidTr="0066546C">
        <w:trPr>
          <w:jc w:val="center"/>
        </w:trPr>
        <w:tc>
          <w:tcPr>
            <w:tcW w:w="959" w:type="dxa"/>
            <w:vAlign w:val="center"/>
          </w:tcPr>
          <w:p w14:paraId="31516FF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43</w:t>
            </w:r>
          </w:p>
        </w:tc>
        <w:tc>
          <w:tcPr>
            <w:tcW w:w="8329" w:type="dxa"/>
          </w:tcPr>
          <w:p w14:paraId="1C412E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233CC816" w14:textId="77777777" w:rsidTr="0066546C">
        <w:trPr>
          <w:jc w:val="center"/>
        </w:trPr>
        <w:tc>
          <w:tcPr>
            <w:tcW w:w="959" w:type="dxa"/>
            <w:vAlign w:val="center"/>
          </w:tcPr>
          <w:p w14:paraId="74003D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44</w:t>
            </w:r>
          </w:p>
        </w:tc>
        <w:tc>
          <w:tcPr>
            <w:tcW w:w="8329" w:type="dxa"/>
          </w:tcPr>
          <w:p w14:paraId="483137F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125099EC" w14:textId="77777777" w:rsidTr="0066546C">
        <w:trPr>
          <w:jc w:val="center"/>
        </w:trPr>
        <w:tc>
          <w:tcPr>
            <w:tcW w:w="959" w:type="dxa"/>
            <w:vAlign w:val="center"/>
          </w:tcPr>
          <w:p w14:paraId="6DD4C72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45</w:t>
            </w:r>
          </w:p>
        </w:tc>
        <w:tc>
          <w:tcPr>
            <w:tcW w:w="8329" w:type="dxa"/>
          </w:tcPr>
          <w:p w14:paraId="16E9619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260BFCBA" w14:textId="77777777" w:rsidTr="0066546C">
        <w:trPr>
          <w:jc w:val="center"/>
        </w:trPr>
        <w:tc>
          <w:tcPr>
            <w:tcW w:w="959" w:type="dxa"/>
            <w:vAlign w:val="center"/>
          </w:tcPr>
          <w:p w14:paraId="392DA69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46</w:t>
            </w:r>
          </w:p>
        </w:tc>
        <w:tc>
          <w:tcPr>
            <w:tcW w:w="8329" w:type="dxa"/>
          </w:tcPr>
          <w:p w14:paraId="275C96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6B61CB87" w14:textId="77777777" w:rsidTr="0066546C">
        <w:trPr>
          <w:jc w:val="center"/>
        </w:trPr>
        <w:tc>
          <w:tcPr>
            <w:tcW w:w="959" w:type="dxa"/>
            <w:vAlign w:val="center"/>
          </w:tcPr>
          <w:p w14:paraId="34EB3B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47</w:t>
            </w:r>
          </w:p>
        </w:tc>
        <w:tc>
          <w:tcPr>
            <w:tcW w:w="8329" w:type="dxa"/>
          </w:tcPr>
          <w:p w14:paraId="3F5CEF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349A191E" w14:textId="77777777" w:rsidTr="0066546C">
        <w:trPr>
          <w:jc w:val="center"/>
        </w:trPr>
        <w:tc>
          <w:tcPr>
            <w:tcW w:w="959" w:type="dxa"/>
            <w:vAlign w:val="center"/>
          </w:tcPr>
          <w:p w14:paraId="21C9E4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48</w:t>
            </w:r>
          </w:p>
        </w:tc>
        <w:tc>
          <w:tcPr>
            <w:tcW w:w="8329" w:type="dxa"/>
          </w:tcPr>
          <w:p w14:paraId="5947DA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3F28007B" w14:textId="77777777" w:rsidTr="0066546C">
        <w:trPr>
          <w:jc w:val="center"/>
        </w:trPr>
        <w:tc>
          <w:tcPr>
            <w:tcW w:w="959" w:type="dxa"/>
            <w:vAlign w:val="center"/>
          </w:tcPr>
          <w:p w14:paraId="16C25F3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49</w:t>
            </w:r>
          </w:p>
        </w:tc>
        <w:tc>
          <w:tcPr>
            <w:tcW w:w="8329" w:type="dxa"/>
          </w:tcPr>
          <w:p w14:paraId="39CB16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przebywająca w gospodarstwie domowym bez osób pracujących</w:t>
            </w:r>
          </w:p>
        </w:tc>
      </w:tr>
      <w:tr w:rsidR="00DE48EA" w:rsidRPr="00DE48EA" w14:paraId="6DE9A533" w14:textId="77777777" w:rsidTr="0066546C">
        <w:trPr>
          <w:jc w:val="center"/>
        </w:trPr>
        <w:tc>
          <w:tcPr>
            <w:tcW w:w="959" w:type="dxa"/>
            <w:vAlign w:val="center"/>
          </w:tcPr>
          <w:p w14:paraId="7CA740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50</w:t>
            </w:r>
          </w:p>
        </w:tc>
        <w:tc>
          <w:tcPr>
            <w:tcW w:w="8329" w:type="dxa"/>
          </w:tcPr>
          <w:p w14:paraId="3773BB6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 tym: w gospodarstwie domowych z dziećmi pozostającymi na utrzymaniu</w:t>
            </w:r>
          </w:p>
        </w:tc>
      </w:tr>
      <w:tr w:rsidR="00DE48EA" w:rsidRPr="00DE48EA" w14:paraId="61846BB6" w14:textId="77777777" w:rsidTr="0066546C">
        <w:trPr>
          <w:jc w:val="center"/>
        </w:trPr>
        <w:tc>
          <w:tcPr>
            <w:tcW w:w="959" w:type="dxa"/>
            <w:vAlign w:val="center"/>
          </w:tcPr>
          <w:p w14:paraId="3773919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51</w:t>
            </w:r>
          </w:p>
        </w:tc>
        <w:tc>
          <w:tcPr>
            <w:tcW w:w="8329" w:type="dxa"/>
          </w:tcPr>
          <w:p w14:paraId="67A5DF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żyjąca w gospodarstwie składającym się z jednej osoby dorosłej i dzieci pozostających na utrzymaniu</w:t>
            </w:r>
          </w:p>
        </w:tc>
      </w:tr>
      <w:tr w:rsidR="00DE48EA" w:rsidRPr="00DE48EA" w14:paraId="47748745" w14:textId="77777777" w:rsidTr="0066546C">
        <w:trPr>
          <w:jc w:val="center"/>
        </w:trPr>
        <w:tc>
          <w:tcPr>
            <w:tcW w:w="959" w:type="dxa"/>
            <w:vAlign w:val="center"/>
          </w:tcPr>
          <w:p w14:paraId="3025051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52</w:t>
            </w:r>
          </w:p>
        </w:tc>
        <w:tc>
          <w:tcPr>
            <w:tcW w:w="8329" w:type="dxa"/>
          </w:tcPr>
          <w:p w14:paraId="174184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w innej niekorzystnej sytuacji społecznej (innej niż wymienione powyżej)*</w:t>
            </w:r>
          </w:p>
        </w:tc>
      </w:tr>
      <w:tr w:rsidR="00DE48EA" w:rsidRPr="00DE48EA" w14:paraId="4B1F5826" w14:textId="77777777" w:rsidTr="0066546C">
        <w:trPr>
          <w:jc w:val="center"/>
        </w:trPr>
        <w:tc>
          <w:tcPr>
            <w:tcW w:w="959" w:type="dxa"/>
            <w:vAlign w:val="center"/>
          </w:tcPr>
          <w:p w14:paraId="5C764F0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53</w:t>
            </w:r>
          </w:p>
        </w:tc>
        <w:tc>
          <w:tcPr>
            <w:tcW w:w="8329" w:type="dxa"/>
          </w:tcPr>
          <w:p w14:paraId="41C203F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DE48EA" w:rsidRPr="00DE48EA" w14:paraId="085C6FEF" w14:textId="77777777" w:rsidTr="0066546C">
        <w:trPr>
          <w:jc w:val="center"/>
        </w:trPr>
        <w:tc>
          <w:tcPr>
            <w:tcW w:w="959" w:type="dxa"/>
            <w:vAlign w:val="center"/>
          </w:tcPr>
          <w:p w14:paraId="0C858AD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54</w:t>
            </w:r>
          </w:p>
        </w:tc>
        <w:tc>
          <w:tcPr>
            <w:tcW w:w="8329" w:type="dxa"/>
          </w:tcPr>
          <w:p w14:paraId="7A2C163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użytkownika</w:t>
            </w:r>
          </w:p>
        </w:tc>
      </w:tr>
      <w:tr w:rsidR="00DE48EA" w:rsidRPr="00DE48EA" w14:paraId="756981AA" w14:textId="77777777" w:rsidTr="0066546C">
        <w:trPr>
          <w:jc w:val="center"/>
        </w:trPr>
        <w:tc>
          <w:tcPr>
            <w:tcW w:w="959" w:type="dxa"/>
            <w:vAlign w:val="center"/>
          </w:tcPr>
          <w:p w14:paraId="5D3EC95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55</w:t>
            </w:r>
          </w:p>
        </w:tc>
        <w:tc>
          <w:tcPr>
            <w:tcW w:w="8329" w:type="dxa"/>
          </w:tcPr>
          <w:p w14:paraId="4CBFCEB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1FB4F683" w14:textId="77777777" w:rsidTr="0066546C">
        <w:trPr>
          <w:jc w:val="center"/>
        </w:trPr>
        <w:tc>
          <w:tcPr>
            <w:tcW w:w="959" w:type="dxa"/>
            <w:vAlign w:val="center"/>
          </w:tcPr>
          <w:p w14:paraId="6BA0526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56</w:t>
            </w:r>
          </w:p>
        </w:tc>
        <w:tc>
          <w:tcPr>
            <w:tcW w:w="8329" w:type="dxa"/>
          </w:tcPr>
          <w:p w14:paraId="0085951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23C668A8" w14:textId="77777777" w:rsidTr="0066546C">
        <w:trPr>
          <w:jc w:val="center"/>
        </w:trPr>
        <w:tc>
          <w:tcPr>
            <w:tcW w:w="959" w:type="dxa"/>
            <w:vAlign w:val="center"/>
          </w:tcPr>
          <w:p w14:paraId="7C61B5B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57</w:t>
            </w:r>
          </w:p>
        </w:tc>
        <w:tc>
          <w:tcPr>
            <w:tcW w:w="8329" w:type="dxa"/>
          </w:tcPr>
          <w:p w14:paraId="4B840BD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6E3BF8E9" w14:textId="77777777" w:rsidTr="0066546C">
        <w:trPr>
          <w:jc w:val="center"/>
        </w:trPr>
        <w:tc>
          <w:tcPr>
            <w:tcW w:w="959" w:type="dxa"/>
            <w:vAlign w:val="center"/>
          </w:tcPr>
          <w:p w14:paraId="0DA9C8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58</w:t>
            </w:r>
          </w:p>
        </w:tc>
        <w:tc>
          <w:tcPr>
            <w:tcW w:w="8329" w:type="dxa"/>
          </w:tcPr>
          <w:p w14:paraId="456C7E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35B754D7" w14:textId="77777777" w:rsidTr="0066546C">
        <w:trPr>
          <w:jc w:val="center"/>
        </w:trPr>
        <w:tc>
          <w:tcPr>
            <w:tcW w:w="959" w:type="dxa"/>
            <w:vAlign w:val="center"/>
          </w:tcPr>
          <w:p w14:paraId="0DC8FB8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59</w:t>
            </w:r>
          </w:p>
        </w:tc>
        <w:tc>
          <w:tcPr>
            <w:tcW w:w="8329" w:type="dxa"/>
          </w:tcPr>
          <w:p w14:paraId="72655D4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Godziny czasu pracy</w:t>
            </w:r>
          </w:p>
        </w:tc>
      </w:tr>
      <w:tr w:rsidR="00DE48EA" w:rsidRPr="00DE48EA" w14:paraId="16842E71" w14:textId="77777777" w:rsidTr="0066546C">
        <w:trPr>
          <w:jc w:val="center"/>
        </w:trPr>
        <w:tc>
          <w:tcPr>
            <w:tcW w:w="959" w:type="dxa"/>
            <w:vAlign w:val="center"/>
          </w:tcPr>
          <w:p w14:paraId="553E87D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60</w:t>
            </w:r>
          </w:p>
        </w:tc>
        <w:tc>
          <w:tcPr>
            <w:tcW w:w="8329" w:type="dxa"/>
          </w:tcPr>
          <w:p w14:paraId="5AEECE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6FCD5BA1" w14:textId="77777777" w:rsidTr="0066546C">
        <w:trPr>
          <w:jc w:val="center"/>
        </w:trPr>
        <w:tc>
          <w:tcPr>
            <w:tcW w:w="959" w:type="dxa"/>
            <w:vAlign w:val="center"/>
          </w:tcPr>
          <w:p w14:paraId="67F6533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61</w:t>
            </w:r>
          </w:p>
        </w:tc>
        <w:tc>
          <w:tcPr>
            <w:tcW w:w="8329" w:type="dxa"/>
          </w:tcPr>
          <w:p w14:paraId="6FE2ED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zaangażowania w projekcie</w:t>
            </w:r>
          </w:p>
        </w:tc>
      </w:tr>
      <w:tr w:rsidR="00DE48EA" w:rsidRPr="00DE48EA" w14:paraId="40643348" w14:textId="77777777" w:rsidTr="0066546C">
        <w:trPr>
          <w:jc w:val="center"/>
        </w:trPr>
        <w:tc>
          <w:tcPr>
            <w:tcW w:w="959" w:type="dxa"/>
            <w:vAlign w:val="center"/>
          </w:tcPr>
          <w:p w14:paraId="34412FF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62</w:t>
            </w:r>
          </w:p>
        </w:tc>
        <w:tc>
          <w:tcPr>
            <w:tcW w:w="8329" w:type="dxa"/>
          </w:tcPr>
          <w:p w14:paraId="43DAEA8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Specjalne potrzeby</w:t>
            </w:r>
          </w:p>
        </w:tc>
      </w:tr>
      <w:tr w:rsidR="00DE48EA" w:rsidRPr="00DE48EA" w14:paraId="2042FADD" w14:textId="77777777" w:rsidTr="0066546C">
        <w:trPr>
          <w:jc w:val="center"/>
        </w:trPr>
        <w:tc>
          <w:tcPr>
            <w:tcW w:w="959" w:type="dxa"/>
            <w:vAlign w:val="center"/>
          </w:tcPr>
          <w:p w14:paraId="5F101CC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63</w:t>
            </w:r>
          </w:p>
        </w:tc>
        <w:tc>
          <w:tcPr>
            <w:tcW w:w="8329" w:type="dxa"/>
          </w:tcPr>
          <w:p w14:paraId="082C22E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7B535EDA" w14:textId="77777777" w:rsidTr="0066546C">
        <w:trPr>
          <w:jc w:val="center"/>
        </w:trPr>
        <w:tc>
          <w:tcPr>
            <w:tcW w:w="959" w:type="dxa"/>
            <w:vAlign w:val="center"/>
          </w:tcPr>
          <w:p w14:paraId="449EC40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64</w:t>
            </w:r>
          </w:p>
        </w:tc>
        <w:tc>
          <w:tcPr>
            <w:tcW w:w="8329" w:type="dxa"/>
          </w:tcPr>
          <w:p w14:paraId="19D429C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 odbiorcy</w:t>
            </w:r>
          </w:p>
        </w:tc>
      </w:tr>
      <w:tr w:rsidR="00DE48EA" w:rsidRPr="00DE48EA" w14:paraId="1A344915" w14:textId="77777777" w:rsidTr="0066546C">
        <w:trPr>
          <w:jc w:val="center"/>
        </w:trPr>
        <w:tc>
          <w:tcPr>
            <w:tcW w:w="959" w:type="dxa"/>
            <w:vAlign w:val="center"/>
          </w:tcPr>
          <w:p w14:paraId="486ACDC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65</w:t>
            </w:r>
          </w:p>
        </w:tc>
        <w:tc>
          <w:tcPr>
            <w:tcW w:w="8329" w:type="dxa"/>
          </w:tcPr>
          <w:p w14:paraId="44660E0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06CF044C" w14:textId="77777777" w:rsidTr="0066546C">
        <w:trPr>
          <w:jc w:val="center"/>
        </w:trPr>
        <w:tc>
          <w:tcPr>
            <w:tcW w:w="959" w:type="dxa"/>
            <w:vAlign w:val="center"/>
          </w:tcPr>
          <w:p w14:paraId="62E462C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66</w:t>
            </w:r>
          </w:p>
        </w:tc>
        <w:tc>
          <w:tcPr>
            <w:tcW w:w="8329" w:type="dxa"/>
          </w:tcPr>
          <w:p w14:paraId="6EAD3B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 wykonawcy</w:t>
            </w:r>
          </w:p>
        </w:tc>
      </w:tr>
    </w:tbl>
    <w:p w14:paraId="4EE496C6" w14:textId="77777777" w:rsidR="00DE48EA" w:rsidRPr="00DE48EA" w:rsidRDefault="00DE48EA" w:rsidP="00DE48EA">
      <w:pPr>
        <w:spacing w:after="60"/>
        <w:jc w:val="both"/>
        <w:rPr>
          <w:rFonts w:ascii="Arial" w:hAnsi="Arial" w:cs="Arial"/>
          <w:sz w:val="20"/>
          <w:szCs w:val="20"/>
        </w:rPr>
      </w:pPr>
      <w:r w:rsidRPr="00DE48EA">
        <w:rPr>
          <w:rFonts w:ascii="Arial" w:hAnsi="Arial" w:cs="Arial"/>
          <w:sz w:val="20"/>
          <w:szCs w:val="20"/>
        </w:rPr>
        <w:t>*Dane zbierane od momentu zarejestrowania przez Generalnego Inspektora Ochrony Danych osobowych zbioru Projektu RPO WZ 2014-2020.</w:t>
      </w:r>
    </w:p>
    <w:p w14:paraId="3279087E" w14:textId="77777777" w:rsidR="00DE48EA" w:rsidRPr="00DE48EA" w:rsidRDefault="00DE48EA" w:rsidP="00DE48EA">
      <w:pPr>
        <w:spacing w:after="60"/>
        <w:jc w:val="both"/>
        <w:rPr>
          <w:rFonts w:ascii="Arial" w:hAnsi="Arial" w:cs="Arial"/>
          <w:sz w:val="20"/>
          <w:szCs w:val="20"/>
        </w:rPr>
      </w:pPr>
    </w:p>
    <w:p w14:paraId="68478617"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Zbiór Centralny system teleinformatyczny wspierający realizację programów operacyjnych</w:t>
      </w:r>
    </w:p>
    <w:p w14:paraId="1AF002AA" w14:textId="77777777" w:rsidR="00DE48EA" w:rsidRPr="00DE48EA" w:rsidRDefault="00DE48EA" w:rsidP="00DE48EA">
      <w:pPr>
        <w:spacing w:after="60"/>
        <w:jc w:val="both"/>
        <w:rPr>
          <w:rFonts w:ascii="Arial" w:hAnsi="Arial" w:cs="Arial"/>
          <w:sz w:val="20"/>
          <w:szCs w:val="20"/>
          <w:u w:val="single"/>
        </w:rPr>
      </w:pPr>
    </w:p>
    <w:p w14:paraId="04A2F33A" w14:textId="77777777" w:rsidR="00DE48EA" w:rsidRPr="00DE48EA" w:rsidRDefault="00DE48EA" w:rsidP="00DE48EA">
      <w:pPr>
        <w:spacing w:after="60"/>
        <w:jc w:val="both"/>
        <w:rPr>
          <w:rFonts w:ascii="Arial" w:hAnsi="Arial" w:cs="Arial"/>
          <w:sz w:val="20"/>
          <w:szCs w:val="20"/>
          <w:u w:val="single"/>
        </w:rPr>
      </w:pPr>
      <w:r w:rsidRPr="00DE48EA">
        <w:rPr>
          <w:rFonts w:ascii="Arial" w:hAnsi="Arial" w:cs="Arial"/>
          <w:sz w:val="20"/>
          <w:szCs w:val="20"/>
          <w:u w:val="single"/>
        </w:rPr>
        <w:t>Zakres danych osobowych użytkowników Centralnego systemu teleinformatycznego, wnioskodawców, beneficjentów/partnerów</w:t>
      </w:r>
    </w:p>
    <w:p w14:paraId="7A59A5C6" w14:textId="77777777" w:rsidR="00DE48EA" w:rsidRPr="00DE48EA" w:rsidRDefault="00DE48EA" w:rsidP="00DE48EA">
      <w:pPr>
        <w:spacing w:after="60"/>
        <w:jc w:val="both"/>
        <w:rPr>
          <w:rFonts w:ascii="Arial" w:hAnsi="Arial" w:cs="Arial"/>
          <w:sz w:val="20"/>
          <w:szCs w:val="20"/>
        </w:rPr>
      </w:pPr>
    </w:p>
    <w:tbl>
      <w:tblPr>
        <w:tblStyle w:val="Tabela-Siatka"/>
        <w:tblW w:w="0" w:type="auto"/>
        <w:tblLook w:val="04A0" w:firstRow="1" w:lastRow="0" w:firstColumn="1" w:lastColumn="0" w:noHBand="0" w:noVBand="1"/>
      </w:tblPr>
      <w:tblGrid>
        <w:gridCol w:w="805"/>
        <w:gridCol w:w="8255"/>
      </w:tblGrid>
      <w:tr w:rsidR="00DE48EA" w:rsidRPr="00DE48EA" w14:paraId="3E65B598" w14:textId="77777777" w:rsidTr="0066546C">
        <w:trPr>
          <w:trHeight w:val="258"/>
        </w:trPr>
        <w:tc>
          <w:tcPr>
            <w:tcW w:w="817" w:type="dxa"/>
          </w:tcPr>
          <w:p w14:paraId="5C3995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471" w:type="dxa"/>
          </w:tcPr>
          <w:p w14:paraId="2828C0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2B159465" w14:textId="77777777" w:rsidTr="0066546C">
        <w:tc>
          <w:tcPr>
            <w:tcW w:w="817" w:type="dxa"/>
          </w:tcPr>
          <w:p w14:paraId="5EF45279"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5E0CC605"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Użytkownicy Centralnego systemu teleinformatycznego ze strony instytucji zaangażowanych w realizację programów</w:t>
            </w:r>
          </w:p>
        </w:tc>
      </w:tr>
      <w:tr w:rsidR="00DE48EA" w:rsidRPr="00DE48EA" w14:paraId="5FB9646D" w14:textId="77777777" w:rsidTr="0066546C">
        <w:tc>
          <w:tcPr>
            <w:tcW w:w="817" w:type="dxa"/>
          </w:tcPr>
          <w:p w14:paraId="75EAB3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47FD69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7881B21C" w14:textId="77777777" w:rsidTr="0066546C">
        <w:tc>
          <w:tcPr>
            <w:tcW w:w="817" w:type="dxa"/>
          </w:tcPr>
          <w:p w14:paraId="664E8B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6E48C38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4572BA8D" w14:textId="77777777" w:rsidTr="0066546C">
        <w:tc>
          <w:tcPr>
            <w:tcW w:w="817" w:type="dxa"/>
          </w:tcPr>
          <w:p w14:paraId="229AD27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2889B1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Miejsce pracy</w:t>
            </w:r>
          </w:p>
        </w:tc>
      </w:tr>
      <w:tr w:rsidR="00DE48EA" w:rsidRPr="00DE48EA" w14:paraId="7BB6D198" w14:textId="77777777" w:rsidTr="0066546C">
        <w:tc>
          <w:tcPr>
            <w:tcW w:w="817" w:type="dxa"/>
          </w:tcPr>
          <w:p w14:paraId="5D6B989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03CA1C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53EF4C26" w14:textId="77777777" w:rsidTr="0066546C">
        <w:tc>
          <w:tcPr>
            <w:tcW w:w="817" w:type="dxa"/>
          </w:tcPr>
          <w:p w14:paraId="2F93BC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51A577B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Login</w:t>
            </w:r>
          </w:p>
        </w:tc>
      </w:tr>
      <w:tr w:rsidR="00DE48EA" w:rsidRPr="00DE48EA" w14:paraId="1D67E718" w14:textId="77777777" w:rsidTr="0066546C">
        <w:tc>
          <w:tcPr>
            <w:tcW w:w="817" w:type="dxa"/>
          </w:tcPr>
          <w:p w14:paraId="1E493A61"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7A51564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b/>
                <w:sz w:val="20"/>
                <w:szCs w:val="20"/>
                <w:lang w:eastAsia="pl-PL"/>
              </w:rPr>
              <w:t>Użytkownicy Centralnego systemu teleinformatycznego ze strony beneficjentów/partnerów</w:t>
            </w:r>
            <w:r w:rsidRPr="00DE48EA">
              <w:rPr>
                <w:rFonts w:ascii="Arial" w:hAnsi="Arial" w:cs="Arial"/>
                <w:sz w:val="20"/>
                <w:szCs w:val="20"/>
                <w:lang w:eastAsia="pl-PL"/>
              </w:rPr>
              <w:t xml:space="preserve"> projektów (osoby uprawnione do podejmowania decyzji wiążących w imieniu beneficjenta/partnera)</w:t>
            </w:r>
          </w:p>
        </w:tc>
      </w:tr>
      <w:tr w:rsidR="00DE48EA" w:rsidRPr="00DE48EA" w14:paraId="197C9543" w14:textId="77777777" w:rsidTr="0066546C">
        <w:tc>
          <w:tcPr>
            <w:tcW w:w="817" w:type="dxa"/>
          </w:tcPr>
          <w:p w14:paraId="36193C9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013641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0BB4D3BF" w14:textId="77777777" w:rsidTr="0066546C">
        <w:tc>
          <w:tcPr>
            <w:tcW w:w="817" w:type="dxa"/>
          </w:tcPr>
          <w:p w14:paraId="5B76EE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7C9C1A9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6A9F6B56" w14:textId="77777777" w:rsidTr="0066546C">
        <w:tc>
          <w:tcPr>
            <w:tcW w:w="817" w:type="dxa"/>
          </w:tcPr>
          <w:p w14:paraId="332C05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3ADDD0C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w:t>
            </w:r>
          </w:p>
        </w:tc>
      </w:tr>
      <w:tr w:rsidR="00DE48EA" w:rsidRPr="00DE48EA" w14:paraId="18175803" w14:textId="77777777" w:rsidTr="0066546C">
        <w:tc>
          <w:tcPr>
            <w:tcW w:w="817" w:type="dxa"/>
          </w:tcPr>
          <w:p w14:paraId="00E5A4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04E674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494AAE7C" w14:textId="77777777" w:rsidTr="0066546C">
        <w:tc>
          <w:tcPr>
            <w:tcW w:w="817" w:type="dxa"/>
          </w:tcPr>
          <w:p w14:paraId="5298226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316D4DB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2F79F041" w14:textId="77777777" w:rsidTr="0066546C">
        <w:tc>
          <w:tcPr>
            <w:tcW w:w="817" w:type="dxa"/>
          </w:tcPr>
          <w:p w14:paraId="511498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1E293F9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PESEL </w:t>
            </w:r>
          </w:p>
        </w:tc>
      </w:tr>
      <w:tr w:rsidR="00DE48EA" w:rsidRPr="00DE48EA" w14:paraId="5989ECC3" w14:textId="77777777" w:rsidTr="0066546C">
        <w:tc>
          <w:tcPr>
            <w:tcW w:w="817" w:type="dxa"/>
          </w:tcPr>
          <w:p w14:paraId="7402CA5F"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2A1A99C5"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Wnioskodawcy</w:t>
            </w:r>
          </w:p>
        </w:tc>
      </w:tr>
      <w:tr w:rsidR="00DE48EA" w:rsidRPr="00DE48EA" w14:paraId="5E204CF3" w14:textId="77777777" w:rsidTr="0066546C">
        <w:tc>
          <w:tcPr>
            <w:tcW w:w="817" w:type="dxa"/>
          </w:tcPr>
          <w:p w14:paraId="1B4CD8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6E2009A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wnioskodawcy</w:t>
            </w:r>
          </w:p>
        </w:tc>
      </w:tr>
      <w:tr w:rsidR="00DE48EA" w:rsidRPr="00DE48EA" w14:paraId="2D30AA6E" w14:textId="77777777" w:rsidTr="0066546C">
        <w:tc>
          <w:tcPr>
            <w:tcW w:w="817" w:type="dxa"/>
          </w:tcPr>
          <w:p w14:paraId="1834E01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3F86B0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w:t>
            </w:r>
          </w:p>
        </w:tc>
      </w:tr>
      <w:tr w:rsidR="00DE48EA" w:rsidRPr="00DE48EA" w14:paraId="0D4978C8" w14:textId="77777777" w:rsidTr="0066546C">
        <w:tc>
          <w:tcPr>
            <w:tcW w:w="817" w:type="dxa"/>
          </w:tcPr>
          <w:p w14:paraId="3F070C3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0C6B593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50D3074A" w14:textId="77777777" w:rsidTr="0066546C">
        <w:tc>
          <w:tcPr>
            <w:tcW w:w="817" w:type="dxa"/>
          </w:tcPr>
          <w:p w14:paraId="56AB4B2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046FD1D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669B91AF" w14:textId="77777777" w:rsidTr="0066546C">
        <w:tc>
          <w:tcPr>
            <w:tcW w:w="817" w:type="dxa"/>
          </w:tcPr>
          <w:p w14:paraId="4ACB935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7EDFB1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0065689F" w14:textId="77777777" w:rsidTr="0066546C">
        <w:tc>
          <w:tcPr>
            <w:tcW w:w="817" w:type="dxa"/>
          </w:tcPr>
          <w:p w14:paraId="7930DE1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62C4C0F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312BAE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Ulica</w:t>
            </w:r>
          </w:p>
          <w:p w14:paraId="73E39DB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7E26052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lokalu</w:t>
            </w:r>
          </w:p>
          <w:p w14:paraId="13A00E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7E5BBE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20A5F93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1A56E9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1346061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655DA22A" w14:textId="77777777" w:rsidTr="0066546C">
        <w:tc>
          <w:tcPr>
            <w:tcW w:w="817" w:type="dxa"/>
          </w:tcPr>
          <w:p w14:paraId="4D6B4652" w14:textId="77777777" w:rsidR="00DE48EA" w:rsidRPr="00DE48EA" w:rsidRDefault="00DE48EA" w:rsidP="00DE48EA">
            <w:pPr>
              <w:spacing w:after="60"/>
              <w:jc w:val="both"/>
              <w:rPr>
                <w:rFonts w:ascii="Arial" w:hAnsi="Arial" w:cs="Arial"/>
                <w:sz w:val="20"/>
                <w:szCs w:val="20"/>
                <w:lang w:eastAsia="pl-PL"/>
              </w:rPr>
            </w:pPr>
          </w:p>
        </w:tc>
        <w:tc>
          <w:tcPr>
            <w:tcW w:w="8471" w:type="dxa"/>
          </w:tcPr>
          <w:p w14:paraId="2775983A"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Beneficjenci/Partnerzy</w:t>
            </w:r>
          </w:p>
        </w:tc>
      </w:tr>
      <w:tr w:rsidR="00DE48EA" w:rsidRPr="00DE48EA" w14:paraId="020E298C" w14:textId="77777777" w:rsidTr="0066546C">
        <w:tc>
          <w:tcPr>
            <w:tcW w:w="817" w:type="dxa"/>
          </w:tcPr>
          <w:p w14:paraId="54230ED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471" w:type="dxa"/>
          </w:tcPr>
          <w:p w14:paraId="5FFCD89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beneficjenta/partnera</w:t>
            </w:r>
          </w:p>
        </w:tc>
      </w:tr>
      <w:tr w:rsidR="00DE48EA" w:rsidRPr="00DE48EA" w14:paraId="14F97482" w14:textId="77777777" w:rsidTr="0066546C">
        <w:tc>
          <w:tcPr>
            <w:tcW w:w="817" w:type="dxa"/>
          </w:tcPr>
          <w:p w14:paraId="745C89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471" w:type="dxa"/>
          </w:tcPr>
          <w:p w14:paraId="1D1A4C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prawna beneficjenta/partnera</w:t>
            </w:r>
          </w:p>
        </w:tc>
      </w:tr>
      <w:tr w:rsidR="00DE48EA" w:rsidRPr="00DE48EA" w14:paraId="06B3FAF2" w14:textId="77777777" w:rsidTr="0066546C">
        <w:tc>
          <w:tcPr>
            <w:tcW w:w="817" w:type="dxa"/>
          </w:tcPr>
          <w:p w14:paraId="40F75A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471" w:type="dxa"/>
          </w:tcPr>
          <w:p w14:paraId="6C54A7B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własności</w:t>
            </w:r>
          </w:p>
        </w:tc>
      </w:tr>
      <w:tr w:rsidR="00DE48EA" w:rsidRPr="00DE48EA" w14:paraId="2E8CA103" w14:textId="77777777" w:rsidTr="0066546C">
        <w:tc>
          <w:tcPr>
            <w:tcW w:w="817" w:type="dxa"/>
          </w:tcPr>
          <w:p w14:paraId="41AEBE0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471" w:type="dxa"/>
          </w:tcPr>
          <w:p w14:paraId="67BBE6A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51521CCE" w14:textId="77777777" w:rsidTr="0066546C">
        <w:tc>
          <w:tcPr>
            <w:tcW w:w="817" w:type="dxa"/>
          </w:tcPr>
          <w:p w14:paraId="6409AB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471" w:type="dxa"/>
          </w:tcPr>
          <w:p w14:paraId="620E154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REGON</w:t>
            </w:r>
          </w:p>
        </w:tc>
      </w:tr>
      <w:tr w:rsidR="00DE48EA" w:rsidRPr="00DE48EA" w14:paraId="56090730" w14:textId="77777777" w:rsidTr="0066546C">
        <w:tc>
          <w:tcPr>
            <w:tcW w:w="817" w:type="dxa"/>
          </w:tcPr>
          <w:p w14:paraId="5627DB8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471" w:type="dxa"/>
          </w:tcPr>
          <w:p w14:paraId="521DE24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5F7F5B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Ulica</w:t>
            </w:r>
          </w:p>
          <w:p w14:paraId="33D4A2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Nr budynku</w:t>
            </w:r>
          </w:p>
          <w:p w14:paraId="7F60F7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 xml:space="preserve">             Nr lokalu</w:t>
            </w:r>
          </w:p>
          <w:p w14:paraId="4613D29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Kod pocztowy</w:t>
            </w:r>
          </w:p>
          <w:p w14:paraId="01825A4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Miejscowość</w:t>
            </w:r>
          </w:p>
          <w:p w14:paraId="00CEE9F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Telefon</w:t>
            </w:r>
          </w:p>
          <w:p w14:paraId="1CF309E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Fax</w:t>
            </w:r>
          </w:p>
          <w:p w14:paraId="32CF4E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              Adres e-mail</w:t>
            </w:r>
          </w:p>
        </w:tc>
      </w:tr>
      <w:tr w:rsidR="00DE48EA" w:rsidRPr="00DE48EA" w14:paraId="59587407" w14:textId="77777777" w:rsidTr="0066546C">
        <w:tc>
          <w:tcPr>
            <w:tcW w:w="817" w:type="dxa"/>
          </w:tcPr>
          <w:p w14:paraId="3365AC9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7</w:t>
            </w:r>
          </w:p>
        </w:tc>
        <w:tc>
          <w:tcPr>
            <w:tcW w:w="8471" w:type="dxa"/>
          </w:tcPr>
          <w:p w14:paraId="5E9A1D0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5E2D6516" w14:textId="77777777" w:rsidTr="0066546C">
        <w:tc>
          <w:tcPr>
            <w:tcW w:w="817" w:type="dxa"/>
          </w:tcPr>
          <w:p w14:paraId="31680C4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471" w:type="dxa"/>
          </w:tcPr>
          <w:p w14:paraId="7FAB00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rachunku beneficjenta/odbiorcy</w:t>
            </w:r>
          </w:p>
        </w:tc>
      </w:tr>
    </w:tbl>
    <w:p w14:paraId="0E8BD4BD" w14:textId="77777777" w:rsidR="00DE48EA" w:rsidRPr="00DE48EA" w:rsidRDefault="00DE48EA" w:rsidP="00DE48EA">
      <w:pPr>
        <w:spacing w:after="60"/>
        <w:jc w:val="both"/>
        <w:rPr>
          <w:rFonts w:ascii="Arial" w:hAnsi="Arial" w:cs="Arial"/>
          <w:sz w:val="20"/>
          <w:szCs w:val="20"/>
        </w:rPr>
      </w:pPr>
    </w:p>
    <w:p w14:paraId="256CFEAC"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instytucjonalnych (osób fizycznych prowadzących jednoosobową działalność gospodarczą)</w:t>
      </w:r>
    </w:p>
    <w:tbl>
      <w:tblPr>
        <w:tblStyle w:val="Tabela-Siatka"/>
        <w:tblW w:w="0" w:type="auto"/>
        <w:tblLook w:val="04A0" w:firstRow="1" w:lastRow="0" w:firstColumn="1" w:lastColumn="0" w:noHBand="0" w:noVBand="1"/>
      </w:tblPr>
      <w:tblGrid>
        <w:gridCol w:w="810"/>
        <w:gridCol w:w="8250"/>
      </w:tblGrid>
      <w:tr w:rsidR="00DE48EA" w:rsidRPr="00DE48EA" w14:paraId="4776D743" w14:textId="77777777" w:rsidTr="0066546C">
        <w:tc>
          <w:tcPr>
            <w:tcW w:w="817" w:type="dxa"/>
          </w:tcPr>
          <w:p w14:paraId="6172E62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395" w:type="dxa"/>
          </w:tcPr>
          <w:p w14:paraId="0FF5101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047D9E09" w14:textId="77777777" w:rsidTr="0066546C">
        <w:tc>
          <w:tcPr>
            <w:tcW w:w="817" w:type="dxa"/>
          </w:tcPr>
          <w:p w14:paraId="352CF2D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186C0EB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18C4DB08" w14:textId="77777777" w:rsidTr="0066546C">
        <w:tc>
          <w:tcPr>
            <w:tcW w:w="817" w:type="dxa"/>
          </w:tcPr>
          <w:p w14:paraId="622476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2BD1555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6BC3F3B6" w14:textId="77777777" w:rsidTr="0066546C">
        <w:tc>
          <w:tcPr>
            <w:tcW w:w="817" w:type="dxa"/>
          </w:tcPr>
          <w:p w14:paraId="53137A4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395" w:type="dxa"/>
          </w:tcPr>
          <w:p w14:paraId="2D45D9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NIP</w:t>
            </w:r>
          </w:p>
        </w:tc>
      </w:tr>
      <w:tr w:rsidR="00DE48EA" w:rsidRPr="00DE48EA" w14:paraId="1D297586" w14:textId="77777777" w:rsidTr="0066546C">
        <w:tc>
          <w:tcPr>
            <w:tcW w:w="817" w:type="dxa"/>
          </w:tcPr>
          <w:p w14:paraId="576973B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038840C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Typ instytucji</w:t>
            </w:r>
          </w:p>
        </w:tc>
      </w:tr>
      <w:tr w:rsidR="00DE48EA" w:rsidRPr="00DE48EA" w14:paraId="7B9B7748" w14:textId="77777777" w:rsidTr="0066546C">
        <w:tc>
          <w:tcPr>
            <w:tcW w:w="817" w:type="dxa"/>
          </w:tcPr>
          <w:p w14:paraId="5A8E52B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210944A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4520830F" w14:textId="77777777" w:rsidTr="0066546C">
        <w:tc>
          <w:tcPr>
            <w:tcW w:w="817" w:type="dxa"/>
          </w:tcPr>
          <w:p w14:paraId="163C035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1758CF9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649B6CB3" w14:textId="77777777" w:rsidTr="0066546C">
        <w:tc>
          <w:tcPr>
            <w:tcW w:w="817" w:type="dxa"/>
          </w:tcPr>
          <w:p w14:paraId="0B50C0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3405FB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Gmina</w:t>
            </w:r>
          </w:p>
        </w:tc>
      </w:tr>
      <w:tr w:rsidR="00DE48EA" w:rsidRPr="00DE48EA" w14:paraId="7D7F86BD" w14:textId="77777777" w:rsidTr="0066546C">
        <w:tc>
          <w:tcPr>
            <w:tcW w:w="817" w:type="dxa"/>
          </w:tcPr>
          <w:p w14:paraId="39A60A0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31DCC50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00D439F5" w14:textId="77777777" w:rsidTr="0066546C">
        <w:tc>
          <w:tcPr>
            <w:tcW w:w="817" w:type="dxa"/>
          </w:tcPr>
          <w:p w14:paraId="206101C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448D6E7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326E1350" w14:textId="77777777" w:rsidTr="0066546C">
        <w:tc>
          <w:tcPr>
            <w:tcW w:w="817" w:type="dxa"/>
          </w:tcPr>
          <w:p w14:paraId="68C0143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2BD556C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1BA228EF" w14:textId="77777777" w:rsidTr="0066546C">
        <w:tc>
          <w:tcPr>
            <w:tcW w:w="817" w:type="dxa"/>
          </w:tcPr>
          <w:p w14:paraId="43E7BEC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2C8F97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09298ABE" w14:textId="77777777" w:rsidTr="0066546C">
        <w:tc>
          <w:tcPr>
            <w:tcW w:w="817" w:type="dxa"/>
          </w:tcPr>
          <w:p w14:paraId="37092B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395" w:type="dxa"/>
          </w:tcPr>
          <w:p w14:paraId="75D861B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2A3AB40F" w14:textId="77777777" w:rsidTr="0066546C">
        <w:tc>
          <w:tcPr>
            <w:tcW w:w="817" w:type="dxa"/>
          </w:tcPr>
          <w:p w14:paraId="19BC45C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395" w:type="dxa"/>
          </w:tcPr>
          <w:p w14:paraId="66CEE52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0700505C" w14:textId="77777777" w:rsidTr="0066546C">
        <w:tc>
          <w:tcPr>
            <w:tcW w:w="817" w:type="dxa"/>
          </w:tcPr>
          <w:p w14:paraId="291A6C9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395" w:type="dxa"/>
          </w:tcPr>
          <w:p w14:paraId="75C44E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1CA8D629" w14:textId="77777777" w:rsidTr="0066546C">
        <w:tc>
          <w:tcPr>
            <w:tcW w:w="817" w:type="dxa"/>
          </w:tcPr>
          <w:p w14:paraId="3217A0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395" w:type="dxa"/>
          </w:tcPr>
          <w:p w14:paraId="4F8782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7E0458DB" w14:textId="77777777" w:rsidTr="0066546C">
        <w:tc>
          <w:tcPr>
            <w:tcW w:w="817" w:type="dxa"/>
          </w:tcPr>
          <w:p w14:paraId="142CA27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395" w:type="dxa"/>
          </w:tcPr>
          <w:p w14:paraId="0F60575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24F5E2C3" w14:textId="77777777" w:rsidTr="0066546C">
        <w:tc>
          <w:tcPr>
            <w:tcW w:w="817" w:type="dxa"/>
          </w:tcPr>
          <w:p w14:paraId="07D1D41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395" w:type="dxa"/>
          </w:tcPr>
          <w:p w14:paraId="17C2BD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5E09DAFD" w14:textId="77777777" w:rsidTr="0066546C">
        <w:tc>
          <w:tcPr>
            <w:tcW w:w="817" w:type="dxa"/>
          </w:tcPr>
          <w:p w14:paraId="08092A4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395" w:type="dxa"/>
          </w:tcPr>
          <w:p w14:paraId="62A7E50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Czy wsparciem zostali objęci pracownicy instytucji</w:t>
            </w:r>
          </w:p>
        </w:tc>
      </w:tr>
      <w:tr w:rsidR="00DE48EA" w:rsidRPr="00DE48EA" w14:paraId="0A25BD17" w14:textId="77777777" w:rsidTr="0066546C">
        <w:tc>
          <w:tcPr>
            <w:tcW w:w="817" w:type="dxa"/>
          </w:tcPr>
          <w:p w14:paraId="3B23048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395" w:type="dxa"/>
          </w:tcPr>
          <w:p w14:paraId="4970DE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4863F453" w14:textId="77777777" w:rsidTr="0066546C">
        <w:tc>
          <w:tcPr>
            <w:tcW w:w="817" w:type="dxa"/>
          </w:tcPr>
          <w:p w14:paraId="64D3C0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395" w:type="dxa"/>
          </w:tcPr>
          <w:p w14:paraId="2A84EC2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0D9E285A" w14:textId="77777777" w:rsidTr="0066546C">
        <w:tc>
          <w:tcPr>
            <w:tcW w:w="817" w:type="dxa"/>
          </w:tcPr>
          <w:p w14:paraId="3DA0E66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395" w:type="dxa"/>
          </w:tcPr>
          <w:p w14:paraId="60B4A8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bl>
    <w:p w14:paraId="077EAD16" w14:textId="77777777" w:rsidR="00DE48EA" w:rsidRPr="00DE48EA" w:rsidRDefault="00DE48EA" w:rsidP="00DE48EA">
      <w:pPr>
        <w:spacing w:after="60"/>
        <w:jc w:val="both"/>
        <w:rPr>
          <w:rFonts w:ascii="Arial" w:hAnsi="Arial" w:cs="Arial"/>
          <w:sz w:val="20"/>
          <w:szCs w:val="20"/>
        </w:rPr>
      </w:pPr>
    </w:p>
    <w:p w14:paraId="21C2D4CC"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uczestników indywidualnych</w:t>
      </w:r>
    </w:p>
    <w:tbl>
      <w:tblPr>
        <w:tblStyle w:val="Tabela-Siatka"/>
        <w:tblW w:w="0" w:type="auto"/>
        <w:tblLook w:val="04A0" w:firstRow="1" w:lastRow="0" w:firstColumn="1" w:lastColumn="0" w:noHBand="0" w:noVBand="1"/>
      </w:tblPr>
      <w:tblGrid>
        <w:gridCol w:w="809"/>
        <w:gridCol w:w="8251"/>
      </w:tblGrid>
      <w:tr w:rsidR="00DE48EA" w:rsidRPr="00DE48EA" w14:paraId="2165DC03" w14:textId="77777777" w:rsidTr="0066546C">
        <w:tc>
          <w:tcPr>
            <w:tcW w:w="809" w:type="dxa"/>
          </w:tcPr>
          <w:p w14:paraId="4A6A6B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1" w:type="dxa"/>
          </w:tcPr>
          <w:p w14:paraId="6FAED673"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3D614E49" w14:textId="77777777" w:rsidTr="0066546C">
        <w:tc>
          <w:tcPr>
            <w:tcW w:w="809" w:type="dxa"/>
          </w:tcPr>
          <w:p w14:paraId="5BB617A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1" w:type="dxa"/>
          </w:tcPr>
          <w:p w14:paraId="73B68D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138BD0C6" w14:textId="77777777" w:rsidTr="0066546C">
        <w:tc>
          <w:tcPr>
            <w:tcW w:w="809" w:type="dxa"/>
          </w:tcPr>
          <w:p w14:paraId="59052E4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1" w:type="dxa"/>
          </w:tcPr>
          <w:p w14:paraId="36CDE3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uczestnika</w:t>
            </w:r>
          </w:p>
        </w:tc>
      </w:tr>
      <w:tr w:rsidR="00DE48EA" w:rsidRPr="00DE48EA" w14:paraId="7FB316D9" w14:textId="77777777" w:rsidTr="0066546C">
        <w:tc>
          <w:tcPr>
            <w:tcW w:w="809" w:type="dxa"/>
          </w:tcPr>
          <w:p w14:paraId="75D5031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251" w:type="dxa"/>
          </w:tcPr>
          <w:p w14:paraId="07E538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instytucji</w:t>
            </w:r>
          </w:p>
        </w:tc>
      </w:tr>
      <w:tr w:rsidR="00DE48EA" w:rsidRPr="00DE48EA" w14:paraId="585904E2" w14:textId="77777777" w:rsidTr="0066546C">
        <w:tc>
          <w:tcPr>
            <w:tcW w:w="809" w:type="dxa"/>
          </w:tcPr>
          <w:p w14:paraId="14806DD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1" w:type="dxa"/>
          </w:tcPr>
          <w:p w14:paraId="1E02468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08A1E9D1" w14:textId="77777777" w:rsidTr="0066546C">
        <w:tc>
          <w:tcPr>
            <w:tcW w:w="809" w:type="dxa"/>
          </w:tcPr>
          <w:p w14:paraId="6A1D29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1" w:type="dxa"/>
          </w:tcPr>
          <w:p w14:paraId="7BC9D29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66222630" w14:textId="77777777" w:rsidTr="0066546C">
        <w:tc>
          <w:tcPr>
            <w:tcW w:w="809" w:type="dxa"/>
          </w:tcPr>
          <w:p w14:paraId="4693B8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1" w:type="dxa"/>
          </w:tcPr>
          <w:p w14:paraId="2C196AC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494F7CC5" w14:textId="77777777" w:rsidTr="0066546C">
        <w:tc>
          <w:tcPr>
            <w:tcW w:w="809" w:type="dxa"/>
          </w:tcPr>
          <w:p w14:paraId="471FED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7</w:t>
            </w:r>
          </w:p>
        </w:tc>
        <w:tc>
          <w:tcPr>
            <w:tcW w:w="8251" w:type="dxa"/>
          </w:tcPr>
          <w:p w14:paraId="2EF0072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Płeć</w:t>
            </w:r>
          </w:p>
        </w:tc>
      </w:tr>
      <w:tr w:rsidR="00DE48EA" w:rsidRPr="00DE48EA" w14:paraId="03B79933" w14:textId="77777777" w:rsidTr="0066546C">
        <w:tc>
          <w:tcPr>
            <w:tcW w:w="809" w:type="dxa"/>
          </w:tcPr>
          <w:p w14:paraId="097279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1" w:type="dxa"/>
          </w:tcPr>
          <w:p w14:paraId="07A5EE6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Wiek w chwili przystąpienia do projektu</w:t>
            </w:r>
          </w:p>
        </w:tc>
      </w:tr>
      <w:tr w:rsidR="00DE48EA" w:rsidRPr="00DE48EA" w14:paraId="262660E3" w14:textId="77777777" w:rsidTr="0066546C">
        <w:tc>
          <w:tcPr>
            <w:tcW w:w="809" w:type="dxa"/>
          </w:tcPr>
          <w:p w14:paraId="357CDA5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1" w:type="dxa"/>
          </w:tcPr>
          <w:p w14:paraId="11D1513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Wykształcenie</w:t>
            </w:r>
          </w:p>
        </w:tc>
      </w:tr>
      <w:tr w:rsidR="00DE48EA" w:rsidRPr="00DE48EA" w14:paraId="0C47073B" w14:textId="77777777" w:rsidTr="0066546C">
        <w:tc>
          <w:tcPr>
            <w:tcW w:w="809" w:type="dxa"/>
          </w:tcPr>
          <w:p w14:paraId="295FA22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1" w:type="dxa"/>
          </w:tcPr>
          <w:p w14:paraId="54DBB8A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Województwo</w:t>
            </w:r>
          </w:p>
        </w:tc>
      </w:tr>
      <w:tr w:rsidR="00DE48EA" w:rsidRPr="00DE48EA" w14:paraId="4B922665" w14:textId="77777777" w:rsidTr="0066546C">
        <w:tc>
          <w:tcPr>
            <w:tcW w:w="809" w:type="dxa"/>
          </w:tcPr>
          <w:p w14:paraId="1BED16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1" w:type="dxa"/>
          </w:tcPr>
          <w:p w14:paraId="7193BBA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Powiat</w:t>
            </w:r>
          </w:p>
        </w:tc>
      </w:tr>
      <w:tr w:rsidR="00DE48EA" w:rsidRPr="00DE48EA" w14:paraId="6B0C9346" w14:textId="77777777" w:rsidTr="0066546C">
        <w:tc>
          <w:tcPr>
            <w:tcW w:w="809" w:type="dxa"/>
          </w:tcPr>
          <w:p w14:paraId="40D7C3F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1" w:type="dxa"/>
          </w:tcPr>
          <w:p w14:paraId="3084A07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Gmina </w:t>
            </w:r>
          </w:p>
        </w:tc>
      </w:tr>
      <w:tr w:rsidR="00DE48EA" w:rsidRPr="00DE48EA" w14:paraId="2B275525" w14:textId="77777777" w:rsidTr="0066546C">
        <w:tc>
          <w:tcPr>
            <w:tcW w:w="809" w:type="dxa"/>
          </w:tcPr>
          <w:p w14:paraId="5C7ADE6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1" w:type="dxa"/>
          </w:tcPr>
          <w:p w14:paraId="70B3574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2689B988" w14:textId="77777777" w:rsidTr="0066546C">
        <w:tc>
          <w:tcPr>
            <w:tcW w:w="809" w:type="dxa"/>
          </w:tcPr>
          <w:p w14:paraId="1EFA421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1" w:type="dxa"/>
          </w:tcPr>
          <w:p w14:paraId="01C6111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tc>
      </w:tr>
      <w:tr w:rsidR="00DE48EA" w:rsidRPr="00DE48EA" w14:paraId="10AFBB33" w14:textId="77777777" w:rsidTr="0066546C">
        <w:tc>
          <w:tcPr>
            <w:tcW w:w="809" w:type="dxa"/>
          </w:tcPr>
          <w:p w14:paraId="0C9F4FA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15</w:t>
            </w:r>
          </w:p>
        </w:tc>
        <w:tc>
          <w:tcPr>
            <w:tcW w:w="8251" w:type="dxa"/>
          </w:tcPr>
          <w:p w14:paraId="56BFA1D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tc>
      </w:tr>
      <w:tr w:rsidR="00DE48EA" w:rsidRPr="00DE48EA" w14:paraId="5A55B94F" w14:textId="77777777" w:rsidTr="0066546C">
        <w:tc>
          <w:tcPr>
            <w:tcW w:w="809" w:type="dxa"/>
          </w:tcPr>
          <w:p w14:paraId="40AD591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16</w:t>
            </w:r>
          </w:p>
        </w:tc>
        <w:tc>
          <w:tcPr>
            <w:tcW w:w="8251" w:type="dxa"/>
          </w:tcPr>
          <w:p w14:paraId="553E83D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tc>
      </w:tr>
      <w:tr w:rsidR="00DE48EA" w:rsidRPr="00DE48EA" w14:paraId="29DE6962" w14:textId="77777777" w:rsidTr="0066546C">
        <w:tc>
          <w:tcPr>
            <w:tcW w:w="809" w:type="dxa"/>
          </w:tcPr>
          <w:p w14:paraId="25B2E77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17</w:t>
            </w:r>
          </w:p>
        </w:tc>
        <w:tc>
          <w:tcPr>
            <w:tcW w:w="8251" w:type="dxa"/>
          </w:tcPr>
          <w:p w14:paraId="5B676D7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tc>
      </w:tr>
      <w:tr w:rsidR="00DE48EA" w:rsidRPr="00DE48EA" w14:paraId="0CBA9955" w14:textId="77777777" w:rsidTr="0066546C">
        <w:tc>
          <w:tcPr>
            <w:tcW w:w="809" w:type="dxa"/>
          </w:tcPr>
          <w:p w14:paraId="547DAC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18</w:t>
            </w:r>
          </w:p>
        </w:tc>
        <w:tc>
          <w:tcPr>
            <w:tcW w:w="8251" w:type="dxa"/>
          </w:tcPr>
          <w:p w14:paraId="745219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Obszar wg stopnia urbanizacji (DEGURBA)</w:t>
            </w:r>
          </w:p>
        </w:tc>
      </w:tr>
      <w:tr w:rsidR="00DE48EA" w:rsidRPr="00DE48EA" w14:paraId="11A2E71C" w14:textId="77777777" w:rsidTr="0066546C">
        <w:tc>
          <w:tcPr>
            <w:tcW w:w="809" w:type="dxa"/>
          </w:tcPr>
          <w:p w14:paraId="6D9916B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19</w:t>
            </w:r>
          </w:p>
        </w:tc>
        <w:tc>
          <w:tcPr>
            <w:tcW w:w="8251" w:type="dxa"/>
          </w:tcPr>
          <w:p w14:paraId="250A27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Telefon kontaktowy</w:t>
            </w:r>
          </w:p>
        </w:tc>
      </w:tr>
      <w:tr w:rsidR="00DE48EA" w:rsidRPr="00DE48EA" w14:paraId="161400F4" w14:textId="77777777" w:rsidTr="0066546C">
        <w:tc>
          <w:tcPr>
            <w:tcW w:w="809" w:type="dxa"/>
          </w:tcPr>
          <w:p w14:paraId="3188DD2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20</w:t>
            </w:r>
          </w:p>
        </w:tc>
        <w:tc>
          <w:tcPr>
            <w:tcW w:w="8251" w:type="dxa"/>
          </w:tcPr>
          <w:p w14:paraId="6A994C6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 e-mail</w:t>
            </w:r>
          </w:p>
        </w:tc>
      </w:tr>
      <w:tr w:rsidR="00DE48EA" w:rsidRPr="00DE48EA" w14:paraId="63C8AC0F" w14:textId="77777777" w:rsidTr="0066546C">
        <w:tc>
          <w:tcPr>
            <w:tcW w:w="809" w:type="dxa"/>
          </w:tcPr>
          <w:p w14:paraId="187550B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21</w:t>
            </w:r>
          </w:p>
        </w:tc>
        <w:tc>
          <w:tcPr>
            <w:tcW w:w="8251" w:type="dxa"/>
          </w:tcPr>
          <w:p w14:paraId="67A5EED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 projekcie</w:t>
            </w:r>
          </w:p>
        </w:tc>
      </w:tr>
      <w:tr w:rsidR="00DE48EA" w:rsidRPr="00DE48EA" w14:paraId="0D71F510" w14:textId="77777777" w:rsidTr="0066546C">
        <w:tc>
          <w:tcPr>
            <w:tcW w:w="809" w:type="dxa"/>
          </w:tcPr>
          <w:p w14:paraId="247DA24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22</w:t>
            </w:r>
          </w:p>
        </w:tc>
        <w:tc>
          <w:tcPr>
            <w:tcW w:w="8251" w:type="dxa"/>
          </w:tcPr>
          <w:p w14:paraId="02C6532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 projekcie</w:t>
            </w:r>
          </w:p>
        </w:tc>
      </w:tr>
      <w:tr w:rsidR="00DE48EA" w:rsidRPr="00DE48EA" w14:paraId="121B31A0" w14:textId="77777777" w:rsidTr="0066546C">
        <w:tc>
          <w:tcPr>
            <w:tcW w:w="809" w:type="dxa"/>
          </w:tcPr>
          <w:p w14:paraId="67D3292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23</w:t>
            </w:r>
          </w:p>
        </w:tc>
        <w:tc>
          <w:tcPr>
            <w:tcW w:w="8251" w:type="dxa"/>
          </w:tcPr>
          <w:p w14:paraId="2ADD97F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Status osoby na rynku pracy w chwili przystąpienia do projektu</w:t>
            </w:r>
          </w:p>
        </w:tc>
      </w:tr>
      <w:tr w:rsidR="00DE48EA" w:rsidRPr="00DE48EA" w14:paraId="1D5FA946" w14:textId="77777777" w:rsidTr="0066546C">
        <w:tc>
          <w:tcPr>
            <w:tcW w:w="809" w:type="dxa"/>
          </w:tcPr>
          <w:p w14:paraId="384B93A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24</w:t>
            </w:r>
          </w:p>
        </w:tc>
        <w:tc>
          <w:tcPr>
            <w:tcW w:w="8251" w:type="dxa"/>
          </w:tcPr>
          <w:p w14:paraId="466B4C6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Planowana data zako</w:t>
            </w:r>
            <w:r w:rsidRPr="00DE48EA">
              <w:rPr>
                <w:rFonts w:ascii="Arial" w:hAnsi="Arial" w:cs="Arial" w:hint="eastAsia"/>
                <w:sz w:val="20"/>
                <w:szCs w:val="20"/>
                <w:lang w:eastAsia="pl-PL"/>
              </w:rPr>
              <w:t>ń</w:t>
            </w:r>
            <w:r w:rsidRPr="00DE48EA">
              <w:rPr>
                <w:rFonts w:ascii="Arial" w:hAnsi="Arial" w:cs="Arial"/>
                <w:sz w:val="20"/>
                <w:szCs w:val="20"/>
                <w:lang w:eastAsia="pl-PL"/>
              </w:rPr>
              <w:t>czenia edukacji w plac</w:t>
            </w:r>
            <w:r w:rsidRPr="00DE48EA">
              <w:rPr>
                <w:rFonts w:ascii="Arial" w:hAnsi="Arial" w:cs="Arial" w:hint="eastAsia"/>
                <w:sz w:val="20"/>
                <w:szCs w:val="20"/>
                <w:lang w:eastAsia="pl-PL"/>
              </w:rPr>
              <w:t>ó</w:t>
            </w:r>
            <w:r w:rsidRPr="00DE48EA">
              <w:rPr>
                <w:rFonts w:ascii="Arial" w:hAnsi="Arial" w:cs="Arial"/>
                <w:sz w:val="20"/>
                <w:szCs w:val="20"/>
                <w:lang w:eastAsia="pl-PL"/>
              </w:rPr>
              <w:t>wce edukacyjnej, w kt</w:t>
            </w:r>
            <w:r w:rsidRPr="00DE48EA">
              <w:rPr>
                <w:rFonts w:ascii="Arial" w:hAnsi="Arial" w:cs="Arial" w:hint="eastAsia"/>
                <w:sz w:val="20"/>
                <w:szCs w:val="20"/>
                <w:lang w:eastAsia="pl-PL"/>
              </w:rPr>
              <w:t>ó</w:t>
            </w:r>
            <w:r w:rsidRPr="00DE48EA">
              <w:rPr>
                <w:rFonts w:ascii="Arial" w:hAnsi="Arial" w:cs="Arial"/>
                <w:sz w:val="20"/>
                <w:szCs w:val="20"/>
                <w:lang w:eastAsia="pl-PL"/>
              </w:rPr>
              <w:t>rej skorzystano ze wsparcia</w:t>
            </w:r>
          </w:p>
        </w:tc>
      </w:tr>
      <w:tr w:rsidR="00DE48EA" w:rsidRPr="00DE48EA" w14:paraId="4D5CD867" w14:textId="77777777" w:rsidTr="0066546C">
        <w:tc>
          <w:tcPr>
            <w:tcW w:w="809" w:type="dxa"/>
          </w:tcPr>
          <w:p w14:paraId="79ED945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25</w:t>
            </w:r>
          </w:p>
        </w:tc>
        <w:tc>
          <w:tcPr>
            <w:tcW w:w="8251" w:type="dxa"/>
          </w:tcPr>
          <w:p w14:paraId="2A6059A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Wykonywany zawód</w:t>
            </w:r>
          </w:p>
        </w:tc>
      </w:tr>
      <w:tr w:rsidR="00DE48EA" w:rsidRPr="00DE48EA" w14:paraId="16FEF008" w14:textId="77777777" w:rsidTr="0066546C">
        <w:tc>
          <w:tcPr>
            <w:tcW w:w="809" w:type="dxa"/>
          </w:tcPr>
          <w:p w14:paraId="7DE6B4B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26</w:t>
            </w:r>
          </w:p>
        </w:tc>
        <w:tc>
          <w:tcPr>
            <w:tcW w:w="8251" w:type="dxa"/>
          </w:tcPr>
          <w:p w14:paraId="16B0C84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Zatrudniony w (miejsce zatrudnienia)</w:t>
            </w:r>
          </w:p>
        </w:tc>
      </w:tr>
      <w:tr w:rsidR="00DE48EA" w:rsidRPr="00DE48EA" w14:paraId="475C01EF" w14:textId="77777777" w:rsidTr="0066546C">
        <w:tc>
          <w:tcPr>
            <w:tcW w:w="809" w:type="dxa"/>
          </w:tcPr>
          <w:p w14:paraId="4D4B1FE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27</w:t>
            </w:r>
          </w:p>
        </w:tc>
        <w:tc>
          <w:tcPr>
            <w:tcW w:w="8251" w:type="dxa"/>
          </w:tcPr>
          <w:p w14:paraId="56138ED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Sytuacja osoby w momencie zakończenia udziału w projekcie</w:t>
            </w:r>
          </w:p>
        </w:tc>
      </w:tr>
      <w:tr w:rsidR="00DE48EA" w:rsidRPr="00DE48EA" w14:paraId="13A6D6DA" w14:textId="77777777" w:rsidTr="0066546C">
        <w:tc>
          <w:tcPr>
            <w:tcW w:w="809" w:type="dxa"/>
          </w:tcPr>
          <w:p w14:paraId="2FC3054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28</w:t>
            </w:r>
          </w:p>
        </w:tc>
        <w:tc>
          <w:tcPr>
            <w:tcW w:w="8251" w:type="dxa"/>
          </w:tcPr>
          <w:p w14:paraId="67ADDA9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Inne rezultaty dotyczące osób młodych(dotyczy IZM-Inicjatywy na rzecz Zatrudnienia Młodych)</w:t>
            </w:r>
          </w:p>
        </w:tc>
      </w:tr>
      <w:tr w:rsidR="00DE48EA" w:rsidRPr="00DE48EA" w14:paraId="214E8863" w14:textId="77777777" w:rsidTr="0066546C">
        <w:tc>
          <w:tcPr>
            <w:tcW w:w="809" w:type="dxa"/>
          </w:tcPr>
          <w:p w14:paraId="028D2B7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29</w:t>
            </w:r>
          </w:p>
        </w:tc>
        <w:tc>
          <w:tcPr>
            <w:tcW w:w="8251" w:type="dxa"/>
          </w:tcPr>
          <w:p w14:paraId="7CC80AA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Zakończenie udziału osoby w projekcie zgodnie z zaplanowaną dla niej ścieżką uczestnictwa</w:t>
            </w:r>
          </w:p>
        </w:tc>
      </w:tr>
      <w:tr w:rsidR="00DE48EA" w:rsidRPr="00DE48EA" w14:paraId="675EB321" w14:textId="77777777" w:rsidTr="0066546C">
        <w:tc>
          <w:tcPr>
            <w:tcW w:w="809" w:type="dxa"/>
          </w:tcPr>
          <w:p w14:paraId="5CD2F9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30</w:t>
            </w:r>
          </w:p>
        </w:tc>
        <w:tc>
          <w:tcPr>
            <w:tcW w:w="8251" w:type="dxa"/>
          </w:tcPr>
          <w:p w14:paraId="24CCFEF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Rodzaj przyznanego wsparcia</w:t>
            </w:r>
          </w:p>
        </w:tc>
      </w:tr>
      <w:tr w:rsidR="00DE48EA" w:rsidRPr="00DE48EA" w14:paraId="3F4C41F4" w14:textId="77777777" w:rsidTr="0066546C">
        <w:tc>
          <w:tcPr>
            <w:tcW w:w="809" w:type="dxa"/>
          </w:tcPr>
          <w:p w14:paraId="370AF1E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31</w:t>
            </w:r>
          </w:p>
        </w:tc>
        <w:tc>
          <w:tcPr>
            <w:tcW w:w="8251" w:type="dxa"/>
          </w:tcPr>
          <w:p w14:paraId="39EFCB0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rozpoczęcia udziału we wsparciu</w:t>
            </w:r>
          </w:p>
        </w:tc>
      </w:tr>
      <w:tr w:rsidR="00DE48EA" w:rsidRPr="00DE48EA" w14:paraId="43134998" w14:textId="77777777" w:rsidTr="0066546C">
        <w:tc>
          <w:tcPr>
            <w:tcW w:w="809" w:type="dxa"/>
          </w:tcPr>
          <w:p w14:paraId="6B8AFD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32</w:t>
            </w:r>
          </w:p>
        </w:tc>
        <w:tc>
          <w:tcPr>
            <w:tcW w:w="8251" w:type="dxa"/>
          </w:tcPr>
          <w:p w14:paraId="4E3ADBE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zakończenia udziału we wsparciu</w:t>
            </w:r>
          </w:p>
        </w:tc>
      </w:tr>
      <w:tr w:rsidR="00DE48EA" w:rsidRPr="00DE48EA" w14:paraId="2AA16242" w14:textId="77777777" w:rsidTr="0066546C">
        <w:tc>
          <w:tcPr>
            <w:tcW w:w="809" w:type="dxa"/>
          </w:tcPr>
          <w:p w14:paraId="55FB1EC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33</w:t>
            </w:r>
          </w:p>
        </w:tc>
        <w:tc>
          <w:tcPr>
            <w:tcW w:w="8251" w:type="dxa"/>
          </w:tcPr>
          <w:p w14:paraId="1DD90BA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Data założenia działalności gospodarczej</w:t>
            </w:r>
          </w:p>
        </w:tc>
      </w:tr>
      <w:tr w:rsidR="00DE48EA" w:rsidRPr="00DE48EA" w14:paraId="2543DAF8" w14:textId="77777777" w:rsidTr="0066546C">
        <w:tc>
          <w:tcPr>
            <w:tcW w:w="809" w:type="dxa"/>
          </w:tcPr>
          <w:p w14:paraId="0C434E3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34</w:t>
            </w:r>
          </w:p>
        </w:tc>
        <w:tc>
          <w:tcPr>
            <w:tcW w:w="8251" w:type="dxa"/>
          </w:tcPr>
          <w:p w14:paraId="0D1CCF2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przyznanych środków na założenie działalności gospodarczej</w:t>
            </w:r>
          </w:p>
        </w:tc>
      </w:tr>
      <w:tr w:rsidR="00DE48EA" w:rsidRPr="00DE48EA" w14:paraId="3A1E4978" w14:textId="77777777" w:rsidTr="0066546C">
        <w:tc>
          <w:tcPr>
            <w:tcW w:w="809" w:type="dxa"/>
          </w:tcPr>
          <w:p w14:paraId="373420B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35</w:t>
            </w:r>
          </w:p>
        </w:tc>
        <w:tc>
          <w:tcPr>
            <w:tcW w:w="8251" w:type="dxa"/>
          </w:tcPr>
          <w:p w14:paraId="65D8681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PKD założonej działalności gospodarczej</w:t>
            </w:r>
          </w:p>
        </w:tc>
      </w:tr>
      <w:tr w:rsidR="00DE48EA" w:rsidRPr="00DE48EA" w14:paraId="1EB370BF" w14:textId="77777777" w:rsidTr="0066546C">
        <w:tc>
          <w:tcPr>
            <w:tcW w:w="809" w:type="dxa"/>
          </w:tcPr>
          <w:p w14:paraId="36F557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36</w:t>
            </w:r>
          </w:p>
        </w:tc>
        <w:tc>
          <w:tcPr>
            <w:tcW w:w="8251" w:type="dxa"/>
          </w:tcPr>
          <w:p w14:paraId="7D396A6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należąca do mniejszości narodowej lub etnicznej, migrant, osoba obcego pochodzenia</w:t>
            </w:r>
          </w:p>
        </w:tc>
      </w:tr>
      <w:tr w:rsidR="00DE48EA" w:rsidRPr="00DE48EA" w14:paraId="640DB8D6" w14:textId="77777777" w:rsidTr="0066546C">
        <w:tc>
          <w:tcPr>
            <w:tcW w:w="809" w:type="dxa"/>
          </w:tcPr>
          <w:p w14:paraId="64F910F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37</w:t>
            </w:r>
          </w:p>
        </w:tc>
        <w:tc>
          <w:tcPr>
            <w:tcW w:w="8251" w:type="dxa"/>
          </w:tcPr>
          <w:p w14:paraId="420C11A5"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bezdomna lub dotknięta wykluczeniem z dostępu do mieszkań</w:t>
            </w:r>
          </w:p>
        </w:tc>
      </w:tr>
      <w:tr w:rsidR="00DE48EA" w:rsidRPr="00DE48EA" w14:paraId="704D0A16" w14:textId="77777777" w:rsidTr="0066546C">
        <w:tc>
          <w:tcPr>
            <w:tcW w:w="809" w:type="dxa"/>
          </w:tcPr>
          <w:p w14:paraId="7D78D80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38</w:t>
            </w:r>
          </w:p>
        </w:tc>
        <w:tc>
          <w:tcPr>
            <w:tcW w:w="8251" w:type="dxa"/>
          </w:tcPr>
          <w:p w14:paraId="2004B97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Osoba z niepełnosprawnościami</w:t>
            </w:r>
          </w:p>
        </w:tc>
      </w:tr>
      <w:tr w:rsidR="00DE48EA" w:rsidRPr="00DE48EA" w14:paraId="326FDB5A" w14:textId="77777777" w:rsidTr="0066546C">
        <w:tc>
          <w:tcPr>
            <w:tcW w:w="809" w:type="dxa"/>
          </w:tcPr>
          <w:p w14:paraId="5688DCB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39</w:t>
            </w:r>
          </w:p>
        </w:tc>
        <w:tc>
          <w:tcPr>
            <w:tcW w:w="8251" w:type="dxa"/>
          </w:tcPr>
          <w:p w14:paraId="5B89041E"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Osoba w innej niekorzystnej sytuacji społecznej</w:t>
            </w:r>
          </w:p>
        </w:tc>
      </w:tr>
    </w:tbl>
    <w:p w14:paraId="083EC71E" w14:textId="77777777" w:rsidR="00DE48EA" w:rsidRPr="00DE48EA" w:rsidRDefault="00DE48EA" w:rsidP="00DE48EA">
      <w:pPr>
        <w:spacing w:after="60"/>
        <w:jc w:val="both"/>
        <w:rPr>
          <w:rFonts w:ascii="Arial" w:hAnsi="Arial" w:cs="Arial"/>
          <w:sz w:val="20"/>
          <w:szCs w:val="20"/>
        </w:rPr>
      </w:pPr>
    </w:p>
    <w:p w14:paraId="6B697EF2"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Dane dotyczące personelu projektu</w:t>
      </w:r>
    </w:p>
    <w:tbl>
      <w:tblPr>
        <w:tblStyle w:val="Tabela-Siatka"/>
        <w:tblW w:w="0" w:type="auto"/>
        <w:tblLook w:val="04A0" w:firstRow="1" w:lastRow="0" w:firstColumn="1" w:lastColumn="0" w:noHBand="0" w:noVBand="1"/>
      </w:tblPr>
      <w:tblGrid>
        <w:gridCol w:w="809"/>
        <w:gridCol w:w="8251"/>
      </w:tblGrid>
      <w:tr w:rsidR="00DE48EA" w:rsidRPr="00DE48EA" w14:paraId="7495229A" w14:textId="77777777" w:rsidTr="0066546C">
        <w:tc>
          <w:tcPr>
            <w:tcW w:w="817" w:type="dxa"/>
          </w:tcPr>
          <w:p w14:paraId="4937FAD5" w14:textId="77777777" w:rsidR="00DE48EA" w:rsidRPr="00DE48EA" w:rsidRDefault="00DE48EA" w:rsidP="00DE48EA">
            <w:pPr>
              <w:spacing w:after="60"/>
              <w:jc w:val="both"/>
              <w:rPr>
                <w:rFonts w:ascii="Arial" w:hAnsi="Arial" w:cs="Arial"/>
                <w:sz w:val="20"/>
                <w:szCs w:val="20"/>
                <w:lang w:eastAsia="pl-PL"/>
              </w:rPr>
            </w:pPr>
            <w:proofErr w:type="spellStart"/>
            <w:r w:rsidRPr="00DE48EA">
              <w:rPr>
                <w:rFonts w:ascii="Arial" w:hAnsi="Arial" w:cs="Arial"/>
                <w:sz w:val="20"/>
                <w:szCs w:val="20"/>
                <w:lang w:eastAsia="pl-PL"/>
              </w:rPr>
              <w:t>Lp</w:t>
            </w:r>
            <w:proofErr w:type="spellEnd"/>
          </w:p>
        </w:tc>
        <w:tc>
          <w:tcPr>
            <w:tcW w:w="8395" w:type="dxa"/>
          </w:tcPr>
          <w:p w14:paraId="039E8D0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w:t>
            </w:r>
          </w:p>
        </w:tc>
      </w:tr>
      <w:tr w:rsidR="00DE48EA" w:rsidRPr="00DE48EA" w14:paraId="2135C11B" w14:textId="77777777" w:rsidTr="0066546C">
        <w:tc>
          <w:tcPr>
            <w:tcW w:w="817" w:type="dxa"/>
          </w:tcPr>
          <w:p w14:paraId="185D5EB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395" w:type="dxa"/>
          </w:tcPr>
          <w:p w14:paraId="510754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50E9D6D3" w14:textId="77777777" w:rsidTr="0066546C">
        <w:tc>
          <w:tcPr>
            <w:tcW w:w="817" w:type="dxa"/>
          </w:tcPr>
          <w:p w14:paraId="263DF2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395" w:type="dxa"/>
          </w:tcPr>
          <w:p w14:paraId="318B87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2B41DCE5" w14:textId="77777777" w:rsidTr="0066546C">
        <w:tc>
          <w:tcPr>
            <w:tcW w:w="817" w:type="dxa"/>
          </w:tcPr>
          <w:p w14:paraId="35E34D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lastRenderedPageBreak/>
              <w:t>3</w:t>
            </w:r>
          </w:p>
        </w:tc>
        <w:tc>
          <w:tcPr>
            <w:tcW w:w="8395" w:type="dxa"/>
          </w:tcPr>
          <w:p w14:paraId="6C0F8A8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21276E46" w14:textId="77777777" w:rsidTr="0066546C">
        <w:tc>
          <w:tcPr>
            <w:tcW w:w="817" w:type="dxa"/>
          </w:tcPr>
          <w:p w14:paraId="18C4093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395" w:type="dxa"/>
          </w:tcPr>
          <w:p w14:paraId="33A3776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71BF10A0" w14:textId="77777777" w:rsidTr="0066546C">
        <w:tc>
          <w:tcPr>
            <w:tcW w:w="817" w:type="dxa"/>
          </w:tcPr>
          <w:p w14:paraId="00BE497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395" w:type="dxa"/>
          </w:tcPr>
          <w:p w14:paraId="1F14885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Forma zaangażowania</w:t>
            </w:r>
          </w:p>
        </w:tc>
      </w:tr>
      <w:tr w:rsidR="00DE48EA" w:rsidRPr="00DE48EA" w14:paraId="0B0BA3AE" w14:textId="77777777" w:rsidTr="0066546C">
        <w:tc>
          <w:tcPr>
            <w:tcW w:w="817" w:type="dxa"/>
          </w:tcPr>
          <w:p w14:paraId="49EDB71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395" w:type="dxa"/>
          </w:tcPr>
          <w:p w14:paraId="3F967B7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Okres zaangażowania w projekcie</w:t>
            </w:r>
          </w:p>
        </w:tc>
      </w:tr>
      <w:tr w:rsidR="00DE48EA" w:rsidRPr="00DE48EA" w14:paraId="47A92E52" w14:textId="77777777" w:rsidTr="0066546C">
        <w:tc>
          <w:tcPr>
            <w:tcW w:w="817" w:type="dxa"/>
          </w:tcPr>
          <w:p w14:paraId="5893121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395" w:type="dxa"/>
          </w:tcPr>
          <w:p w14:paraId="1D28F76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Wymiar czasu pracy</w:t>
            </w:r>
          </w:p>
        </w:tc>
      </w:tr>
      <w:tr w:rsidR="00DE48EA" w:rsidRPr="00DE48EA" w14:paraId="5A05277E" w14:textId="77777777" w:rsidTr="0066546C">
        <w:tc>
          <w:tcPr>
            <w:tcW w:w="817" w:type="dxa"/>
          </w:tcPr>
          <w:p w14:paraId="4062E73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395" w:type="dxa"/>
          </w:tcPr>
          <w:p w14:paraId="2D4C0FC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Stanowisko</w:t>
            </w:r>
          </w:p>
        </w:tc>
      </w:tr>
      <w:tr w:rsidR="00DE48EA" w:rsidRPr="00DE48EA" w14:paraId="1FA84EFC" w14:textId="77777777" w:rsidTr="0066546C">
        <w:tc>
          <w:tcPr>
            <w:tcW w:w="817" w:type="dxa"/>
          </w:tcPr>
          <w:p w14:paraId="12C8F87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395" w:type="dxa"/>
          </w:tcPr>
          <w:p w14:paraId="42F007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0D6CF92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289DF4E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4EC9F9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357CF41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15ACC25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5DE5A7B1" w14:textId="77777777" w:rsidTr="0066546C">
        <w:tc>
          <w:tcPr>
            <w:tcW w:w="817" w:type="dxa"/>
          </w:tcPr>
          <w:p w14:paraId="16EAE90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395" w:type="dxa"/>
          </w:tcPr>
          <w:p w14:paraId="4CFB407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28C5EA92" w14:textId="77777777" w:rsidTr="0066546C">
        <w:tc>
          <w:tcPr>
            <w:tcW w:w="817" w:type="dxa"/>
          </w:tcPr>
          <w:p w14:paraId="4E5F188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395" w:type="dxa"/>
          </w:tcPr>
          <w:p w14:paraId="313DBE9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bl>
    <w:p w14:paraId="4BC4A799" w14:textId="77777777" w:rsidR="00DE48EA" w:rsidRPr="00DE48EA" w:rsidRDefault="00DE48EA" w:rsidP="00DE48EA">
      <w:pPr>
        <w:spacing w:after="60"/>
        <w:jc w:val="both"/>
        <w:rPr>
          <w:rFonts w:ascii="Arial" w:hAnsi="Arial" w:cs="Arial"/>
          <w:sz w:val="20"/>
          <w:szCs w:val="20"/>
        </w:rPr>
      </w:pPr>
    </w:p>
    <w:p w14:paraId="525E7A23" w14:textId="77777777" w:rsidR="00DE48EA" w:rsidRPr="00DE48EA" w:rsidRDefault="00DE48EA" w:rsidP="00DE48EA">
      <w:pPr>
        <w:spacing w:after="60"/>
        <w:jc w:val="both"/>
        <w:rPr>
          <w:rFonts w:ascii="Arial" w:hAnsi="Arial" w:cs="Arial"/>
          <w:b/>
          <w:sz w:val="20"/>
          <w:szCs w:val="20"/>
        </w:rPr>
      </w:pPr>
      <w:r w:rsidRPr="00DE48EA">
        <w:rPr>
          <w:rFonts w:ascii="Arial" w:hAnsi="Arial" w:cs="Arial"/>
          <w:b/>
          <w:sz w:val="20"/>
          <w:szCs w:val="20"/>
        </w:rPr>
        <w:t xml:space="preserve">Osoby fizyczne i osoby prowadzące działalność gospodarczą, których dane będą przetwarzane w związku z badaniem kwalifikowalności środków w projekcie </w:t>
      </w:r>
    </w:p>
    <w:tbl>
      <w:tblPr>
        <w:tblStyle w:val="Tabela-Siatka"/>
        <w:tblW w:w="0" w:type="auto"/>
        <w:tblLook w:val="04A0" w:firstRow="1" w:lastRow="0" w:firstColumn="1" w:lastColumn="0" w:noHBand="0" w:noVBand="1"/>
      </w:tblPr>
      <w:tblGrid>
        <w:gridCol w:w="810"/>
        <w:gridCol w:w="8250"/>
      </w:tblGrid>
      <w:tr w:rsidR="00DE48EA" w:rsidRPr="00DE48EA" w14:paraId="6E221C98" w14:textId="77777777" w:rsidTr="0066546C">
        <w:tc>
          <w:tcPr>
            <w:tcW w:w="810" w:type="dxa"/>
          </w:tcPr>
          <w:p w14:paraId="0D807D9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Lp.</w:t>
            </w:r>
          </w:p>
        </w:tc>
        <w:tc>
          <w:tcPr>
            <w:tcW w:w="8250" w:type="dxa"/>
          </w:tcPr>
          <w:p w14:paraId="155EBA69"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Nazwa</w:t>
            </w:r>
          </w:p>
        </w:tc>
      </w:tr>
      <w:tr w:rsidR="00DE48EA" w:rsidRPr="00DE48EA" w14:paraId="7B7F0471" w14:textId="77777777" w:rsidTr="0066546C">
        <w:tc>
          <w:tcPr>
            <w:tcW w:w="810" w:type="dxa"/>
          </w:tcPr>
          <w:p w14:paraId="2DAFD3E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w:t>
            </w:r>
          </w:p>
        </w:tc>
        <w:tc>
          <w:tcPr>
            <w:tcW w:w="8250" w:type="dxa"/>
          </w:tcPr>
          <w:p w14:paraId="4D601E8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Nazwa wykonawcy</w:t>
            </w:r>
          </w:p>
        </w:tc>
      </w:tr>
      <w:tr w:rsidR="00DE48EA" w:rsidRPr="00DE48EA" w14:paraId="3C8426FD" w14:textId="77777777" w:rsidTr="0066546C">
        <w:tc>
          <w:tcPr>
            <w:tcW w:w="810" w:type="dxa"/>
          </w:tcPr>
          <w:p w14:paraId="52DA4B2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2</w:t>
            </w:r>
          </w:p>
        </w:tc>
        <w:tc>
          <w:tcPr>
            <w:tcW w:w="8250" w:type="dxa"/>
          </w:tcPr>
          <w:p w14:paraId="1B80F001"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Imię</w:t>
            </w:r>
          </w:p>
        </w:tc>
      </w:tr>
      <w:tr w:rsidR="00DE48EA" w:rsidRPr="00DE48EA" w14:paraId="5F9C43AD" w14:textId="77777777" w:rsidTr="0066546C">
        <w:tc>
          <w:tcPr>
            <w:tcW w:w="810" w:type="dxa"/>
          </w:tcPr>
          <w:p w14:paraId="34D87C7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3</w:t>
            </w:r>
          </w:p>
        </w:tc>
        <w:tc>
          <w:tcPr>
            <w:tcW w:w="8250" w:type="dxa"/>
          </w:tcPr>
          <w:p w14:paraId="702BE92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Nazwisko</w:t>
            </w:r>
          </w:p>
        </w:tc>
      </w:tr>
      <w:tr w:rsidR="00DE48EA" w:rsidRPr="00DE48EA" w14:paraId="42381437" w14:textId="77777777" w:rsidTr="0066546C">
        <w:tc>
          <w:tcPr>
            <w:tcW w:w="810" w:type="dxa"/>
          </w:tcPr>
          <w:p w14:paraId="08DD1AD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4</w:t>
            </w:r>
          </w:p>
        </w:tc>
        <w:tc>
          <w:tcPr>
            <w:tcW w:w="8250" w:type="dxa"/>
          </w:tcPr>
          <w:p w14:paraId="255B7F8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Kraj</w:t>
            </w:r>
          </w:p>
        </w:tc>
      </w:tr>
      <w:tr w:rsidR="00DE48EA" w:rsidRPr="00DE48EA" w14:paraId="124FC293" w14:textId="77777777" w:rsidTr="0066546C">
        <w:tc>
          <w:tcPr>
            <w:tcW w:w="810" w:type="dxa"/>
          </w:tcPr>
          <w:p w14:paraId="7C6C685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5</w:t>
            </w:r>
          </w:p>
        </w:tc>
        <w:tc>
          <w:tcPr>
            <w:tcW w:w="8250" w:type="dxa"/>
          </w:tcPr>
          <w:p w14:paraId="65EB635D"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 xml:space="preserve">NIP </w:t>
            </w:r>
          </w:p>
        </w:tc>
      </w:tr>
      <w:tr w:rsidR="00DE48EA" w:rsidRPr="00DE48EA" w14:paraId="19D92400" w14:textId="77777777" w:rsidTr="0066546C">
        <w:tc>
          <w:tcPr>
            <w:tcW w:w="810" w:type="dxa"/>
          </w:tcPr>
          <w:p w14:paraId="18E84870"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6</w:t>
            </w:r>
          </w:p>
        </w:tc>
        <w:tc>
          <w:tcPr>
            <w:tcW w:w="8250" w:type="dxa"/>
          </w:tcPr>
          <w:p w14:paraId="222FABA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PESEL</w:t>
            </w:r>
          </w:p>
        </w:tc>
      </w:tr>
      <w:tr w:rsidR="00DE48EA" w:rsidRPr="00DE48EA" w14:paraId="32044CCD" w14:textId="77777777" w:rsidTr="0066546C">
        <w:tc>
          <w:tcPr>
            <w:tcW w:w="810" w:type="dxa"/>
          </w:tcPr>
          <w:p w14:paraId="3A46D0E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7</w:t>
            </w:r>
          </w:p>
        </w:tc>
        <w:tc>
          <w:tcPr>
            <w:tcW w:w="8250" w:type="dxa"/>
          </w:tcPr>
          <w:p w14:paraId="49C994B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Adres:</w:t>
            </w:r>
          </w:p>
          <w:p w14:paraId="555A5BE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Ulica</w:t>
            </w:r>
          </w:p>
          <w:p w14:paraId="0683EA89"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budynku</w:t>
            </w:r>
          </w:p>
          <w:p w14:paraId="0DC93FC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lokalu</w:t>
            </w:r>
          </w:p>
          <w:p w14:paraId="7CA1272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Kod pocztowy</w:t>
            </w:r>
          </w:p>
          <w:p w14:paraId="4D68369F"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Miejscowość</w:t>
            </w:r>
          </w:p>
        </w:tc>
      </w:tr>
      <w:tr w:rsidR="00DE48EA" w:rsidRPr="00DE48EA" w14:paraId="680608DA" w14:textId="77777777" w:rsidTr="0066546C">
        <w:tc>
          <w:tcPr>
            <w:tcW w:w="810" w:type="dxa"/>
          </w:tcPr>
          <w:p w14:paraId="6A03228C"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8</w:t>
            </w:r>
          </w:p>
        </w:tc>
        <w:tc>
          <w:tcPr>
            <w:tcW w:w="8250" w:type="dxa"/>
          </w:tcPr>
          <w:p w14:paraId="155139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Nr rachunku bankowego</w:t>
            </w:r>
          </w:p>
        </w:tc>
      </w:tr>
      <w:tr w:rsidR="00DE48EA" w:rsidRPr="00DE48EA" w14:paraId="3BF98CC2" w14:textId="77777777" w:rsidTr="0066546C">
        <w:tc>
          <w:tcPr>
            <w:tcW w:w="810" w:type="dxa"/>
          </w:tcPr>
          <w:p w14:paraId="4A8E735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9</w:t>
            </w:r>
          </w:p>
        </w:tc>
        <w:tc>
          <w:tcPr>
            <w:tcW w:w="8250" w:type="dxa"/>
          </w:tcPr>
          <w:p w14:paraId="55EB3914"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Kwota wynagrodzenia</w:t>
            </w:r>
          </w:p>
        </w:tc>
      </w:tr>
      <w:tr w:rsidR="00DE48EA" w:rsidRPr="00DE48EA" w14:paraId="21F5768E" w14:textId="77777777" w:rsidTr="0066546C">
        <w:tc>
          <w:tcPr>
            <w:tcW w:w="810" w:type="dxa"/>
          </w:tcPr>
          <w:p w14:paraId="6F99B5CE"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10</w:t>
            </w:r>
          </w:p>
        </w:tc>
        <w:tc>
          <w:tcPr>
            <w:tcW w:w="8250" w:type="dxa"/>
          </w:tcPr>
          <w:p w14:paraId="76E09D0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działki</w:t>
            </w:r>
          </w:p>
        </w:tc>
      </w:tr>
      <w:tr w:rsidR="00DE48EA" w:rsidRPr="00DE48EA" w14:paraId="6CCC1031" w14:textId="77777777" w:rsidTr="0066546C">
        <w:tc>
          <w:tcPr>
            <w:tcW w:w="810" w:type="dxa"/>
          </w:tcPr>
          <w:p w14:paraId="60D1EB0B"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11</w:t>
            </w:r>
          </w:p>
        </w:tc>
        <w:tc>
          <w:tcPr>
            <w:tcW w:w="8250" w:type="dxa"/>
          </w:tcPr>
          <w:p w14:paraId="7032ED72"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Obręb</w:t>
            </w:r>
          </w:p>
        </w:tc>
      </w:tr>
      <w:tr w:rsidR="00DE48EA" w:rsidRPr="00DE48EA" w14:paraId="0211AC34" w14:textId="77777777" w:rsidTr="0066546C">
        <w:tc>
          <w:tcPr>
            <w:tcW w:w="810" w:type="dxa"/>
          </w:tcPr>
          <w:p w14:paraId="6B9629A6"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12</w:t>
            </w:r>
          </w:p>
        </w:tc>
        <w:tc>
          <w:tcPr>
            <w:tcW w:w="8250" w:type="dxa"/>
          </w:tcPr>
          <w:p w14:paraId="7AC8BD43"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księgi wieczystej</w:t>
            </w:r>
          </w:p>
        </w:tc>
      </w:tr>
      <w:tr w:rsidR="00DE48EA" w:rsidRPr="00DE48EA" w14:paraId="5F6B2269" w14:textId="77777777" w:rsidTr="0066546C">
        <w:tc>
          <w:tcPr>
            <w:tcW w:w="810" w:type="dxa"/>
          </w:tcPr>
          <w:p w14:paraId="7B07F9EA"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13</w:t>
            </w:r>
          </w:p>
        </w:tc>
        <w:tc>
          <w:tcPr>
            <w:tcW w:w="8250" w:type="dxa"/>
          </w:tcPr>
          <w:p w14:paraId="7C0B7A98"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Numer przyłącza gazowego</w:t>
            </w:r>
          </w:p>
        </w:tc>
      </w:tr>
      <w:tr w:rsidR="00DE48EA" w:rsidRPr="00DE48EA" w14:paraId="5D311CEE" w14:textId="77777777" w:rsidTr="0066546C">
        <w:tc>
          <w:tcPr>
            <w:tcW w:w="810" w:type="dxa"/>
          </w:tcPr>
          <w:p w14:paraId="2C140677" w14:textId="77777777" w:rsidR="00DE48EA" w:rsidRPr="00DE48EA" w:rsidRDefault="00DE48EA" w:rsidP="00DE48EA">
            <w:pPr>
              <w:spacing w:after="60"/>
              <w:jc w:val="both"/>
              <w:rPr>
                <w:rFonts w:ascii="Arial" w:hAnsi="Arial" w:cs="Arial"/>
                <w:sz w:val="20"/>
                <w:szCs w:val="20"/>
                <w:lang w:eastAsia="pl-PL"/>
              </w:rPr>
            </w:pPr>
            <w:r w:rsidRPr="00DE48EA">
              <w:rPr>
                <w:rFonts w:ascii="Arial" w:hAnsi="Arial" w:cs="Arial"/>
                <w:sz w:val="20"/>
                <w:szCs w:val="20"/>
                <w:lang w:eastAsia="pl-PL"/>
              </w:rPr>
              <w:t>14</w:t>
            </w:r>
          </w:p>
        </w:tc>
        <w:tc>
          <w:tcPr>
            <w:tcW w:w="8250" w:type="dxa"/>
          </w:tcPr>
          <w:p w14:paraId="1748C16C" w14:textId="77777777" w:rsidR="00DE48EA" w:rsidRPr="00DE48EA" w:rsidRDefault="00DE48EA" w:rsidP="00DE48EA">
            <w:pPr>
              <w:spacing w:after="60"/>
              <w:jc w:val="both"/>
              <w:rPr>
                <w:rFonts w:ascii="Arial" w:hAnsi="Arial" w:cs="Arial"/>
                <w:b/>
                <w:sz w:val="20"/>
                <w:szCs w:val="20"/>
                <w:lang w:eastAsia="pl-PL"/>
              </w:rPr>
            </w:pPr>
            <w:r w:rsidRPr="00DE48EA">
              <w:rPr>
                <w:rFonts w:ascii="Arial" w:hAnsi="Arial" w:cs="Arial"/>
                <w:b/>
                <w:sz w:val="20"/>
                <w:szCs w:val="20"/>
                <w:lang w:eastAsia="pl-PL"/>
              </w:rPr>
              <w:t>Gmina</w:t>
            </w:r>
          </w:p>
        </w:tc>
      </w:tr>
    </w:tbl>
    <w:p w14:paraId="402FC85A" w14:textId="77777777" w:rsidR="00DE48EA" w:rsidRPr="00DE48EA" w:rsidRDefault="00DE48EA" w:rsidP="00DE48EA">
      <w:pPr>
        <w:spacing w:after="60"/>
        <w:jc w:val="both"/>
        <w:rPr>
          <w:rFonts w:ascii="Arial" w:hAnsi="Arial" w:cs="Arial"/>
          <w:sz w:val="20"/>
          <w:szCs w:val="20"/>
        </w:rPr>
      </w:pPr>
    </w:p>
    <w:p w14:paraId="04260223" w14:textId="77777777" w:rsidR="00E01870" w:rsidRPr="002A4AA8" w:rsidRDefault="00E01870" w:rsidP="00E01870">
      <w:pPr>
        <w:spacing w:after="60"/>
        <w:jc w:val="both"/>
        <w:rPr>
          <w:rFonts w:ascii="Arial" w:hAnsi="Arial" w:cs="Arial"/>
          <w:sz w:val="20"/>
          <w:szCs w:val="20"/>
        </w:rPr>
      </w:pPr>
    </w:p>
    <w:p w14:paraId="412C993C" w14:textId="77777777" w:rsidR="00771C91" w:rsidRPr="002A4AA8" w:rsidRDefault="00771C91" w:rsidP="00771C91">
      <w:pPr>
        <w:spacing w:after="60"/>
        <w:jc w:val="both"/>
        <w:rPr>
          <w:rFonts w:ascii="Arial" w:hAnsi="Arial" w:cs="Arial"/>
          <w:sz w:val="20"/>
          <w:szCs w:val="20"/>
          <w:u w:val="single"/>
        </w:rPr>
      </w:pPr>
    </w:p>
    <w:p w14:paraId="66FF6631" w14:textId="77777777" w:rsidR="00E01870" w:rsidRPr="002A4AA8" w:rsidRDefault="00E01870" w:rsidP="00E01870">
      <w:pPr>
        <w:tabs>
          <w:tab w:val="left" w:pos="675"/>
        </w:tabs>
        <w:spacing w:after="60"/>
        <w:ind w:left="284"/>
        <w:jc w:val="both"/>
        <w:rPr>
          <w:rFonts w:ascii="Arial" w:hAnsi="Arial" w:cs="Arial"/>
          <w:sz w:val="20"/>
          <w:szCs w:val="20"/>
        </w:rPr>
      </w:pPr>
    </w:p>
    <w:p w14:paraId="6F004602" w14:textId="77777777" w:rsidR="007B1B10" w:rsidRPr="002A4AA8" w:rsidRDefault="007B1B10" w:rsidP="00E01870">
      <w:pPr>
        <w:spacing w:after="60"/>
        <w:jc w:val="both"/>
        <w:rPr>
          <w:rFonts w:ascii="Arial" w:hAnsi="Arial" w:cs="Arial"/>
          <w:sz w:val="20"/>
          <w:szCs w:val="20"/>
        </w:rPr>
        <w:sectPr w:rsidR="007B1B10" w:rsidRPr="002A4AA8" w:rsidSect="007B1B10">
          <w:headerReference w:type="first" r:id="rId14"/>
          <w:pgSz w:w="11906" w:h="16838" w:code="9"/>
          <w:pgMar w:top="1418" w:right="1418" w:bottom="1418" w:left="1418" w:header="709" w:footer="709" w:gutter="0"/>
          <w:cols w:space="708"/>
          <w:titlePg/>
          <w:docGrid w:linePitch="360"/>
        </w:sectPr>
      </w:pPr>
    </w:p>
    <w:p w14:paraId="788A9D41" w14:textId="77777777" w:rsidR="007B1B10" w:rsidRPr="002A4AA8" w:rsidRDefault="007B1B10" w:rsidP="00E01870">
      <w:pPr>
        <w:spacing w:after="60"/>
        <w:jc w:val="both"/>
        <w:rPr>
          <w:rFonts w:ascii="Arial" w:hAnsi="Arial" w:cs="Arial"/>
          <w:sz w:val="20"/>
          <w:szCs w:val="20"/>
        </w:rPr>
      </w:pPr>
    </w:p>
    <w:p w14:paraId="78BFC16B" w14:textId="77777777" w:rsidR="00E01870" w:rsidRPr="002A4AA8" w:rsidRDefault="00E01870" w:rsidP="00E01870">
      <w:pPr>
        <w:jc w:val="both"/>
        <w:rPr>
          <w:rFonts w:ascii="Arial" w:hAnsi="Arial" w:cs="Arial"/>
          <w:bCs/>
          <w:sz w:val="20"/>
          <w:szCs w:val="20"/>
        </w:rPr>
      </w:pPr>
      <w:r w:rsidRPr="002A4AA8">
        <w:rPr>
          <w:rFonts w:ascii="Arial" w:hAnsi="Arial" w:cs="Arial"/>
          <w:bCs/>
          <w:sz w:val="20"/>
          <w:szCs w:val="20"/>
        </w:rPr>
        <w:t>Załącznik nr 6 do umowy: Wzór wniosków o nadanie/zmianę/wycofanie dostępu dla osoby uprawnionej</w:t>
      </w:r>
      <w:r w:rsidRPr="002A4AA8">
        <w:rPr>
          <w:rStyle w:val="Odwoanieprzypisudolnego"/>
          <w:rFonts w:ascii="Arial" w:hAnsi="Arial" w:cs="Arial"/>
          <w:sz w:val="20"/>
          <w:szCs w:val="20"/>
        </w:rPr>
        <w:footnoteReference w:id="104"/>
      </w:r>
      <w:r w:rsidRPr="002A4AA8">
        <w:rPr>
          <w:rFonts w:ascii="Arial" w:hAnsi="Arial" w:cs="Arial"/>
          <w:bCs/>
          <w:sz w:val="20"/>
          <w:szCs w:val="20"/>
        </w:rPr>
        <w:t xml:space="preserve"> w imieniu beneficjenta do wykonywania czynności związanych z realizacją Projektu</w:t>
      </w:r>
    </w:p>
    <w:p w14:paraId="6F6C1AFB" w14:textId="77777777" w:rsidR="00E01870" w:rsidRPr="002A4AA8" w:rsidRDefault="00E01870" w:rsidP="00E01870">
      <w:pPr>
        <w:jc w:val="center"/>
        <w:rPr>
          <w:rFonts w:ascii="Arial" w:hAnsi="Arial" w:cs="Arial"/>
          <w:bCs/>
          <w:i/>
          <w:sz w:val="20"/>
          <w:szCs w:val="20"/>
        </w:rPr>
      </w:pPr>
    </w:p>
    <w:p w14:paraId="21540BCB"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nadanie/zmianę</w:t>
      </w:r>
      <w:r w:rsidRPr="002A4AA8">
        <w:rPr>
          <w:rStyle w:val="Odwoanieprzypisudolnego"/>
          <w:rFonts w:ascii="Arial" w:hAnsi="Arial" w:cs="Arial"/>
          <w:sz w:val="20"/>
          <w:szCs w:val="20"/>
        </w:rPr>
        <w:footnoteReference w:id="105"/>
      </w:r>
      <w:r w:rsidRPr="002A4AA8">
        <w:rPr>
          <w:rFonts w:ascii="Arial" w:hAnsi="Arial" w:cs="Arial"/>
          <w:sz w:val="20"/>
          <w:szCs w:val="20"/>
        </w:rPr>
        <w:t xml:space="preserve"> dostępu dla osoby uprawnionej w ramach SL2014</w:t>
      </w:r>
      <w:r w:rsidRPr="002A4AA8">
        <w:rPr>
          <w:rStyle w:val="Odwoanieprzypisudolnego"/>
          <w:rFonts w:ascii="Arial" w:hAnsi="Arial" w:cs="Arial"/>
          <w:sz w:val="20"/>
          <w:szCs w:val="20"/>
        </w:rPr>
        <w:footnoteReference w:id="106"/>
      </w:r>
    </w:p>
    <w:p w14:paraId="305520EC"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5329A203" w14:textId="77777777" w:rsidTr="001212BD">
        <w:trPr>
          <w:tblCellSpacing w:w="11" w:type="dxa"/>
        </w:trPr>
        <w:tc>
          <w:tcPr>
            <w:tcW w:w="9438" w:type="dxa"/>
            <w:gridSpan w:val="2"/>
            <w:shd w:val="clear" w:color="auto" w:fill="00B0F0"/>
          </w:tcPr>
          <w:p w14:paraId="4CDCBDB9"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4B6740B1" w14:textId="77777777" w:rsidR="00E01870" w:rsidRPr="002A4AA8" w:rsidRDefault="00E01870" w:rsidP="001212BD">
            <w:pPr>
              <w:jc w:val="both"/>
              <w:rPr>
                <w:rFonts w:ascii="Arial" w:hAnsi="Arial" w:cs="Arial"/>
                <w:b/>
                <w:bCs/>
                <w:sz w:val="20"/>
                <w:szCs w:val="20"/>
              </w:rPr>
            </w:pPr>
          </w:p>
        </w:tc>
      </w:tr>
      <w:tr w:rsidR="00E01870" w:rsidRPr="002A4AA8" w14:paraId="60F9500E" w14:textId="77777777" w:rsidTr="001212BD">
        <w:trPr>
          <w:tblCellSpacing w:w="11" w:type="dxa"/>
        </w:trPr>
        <w:tc>
          <w:tcPr>
            <w:tcW w:w="3990" w:type="dxa"/>
            <w:shd w:val="clear" w:color="auto" w:fill="auto"/>
          </w:tcPr>
          <w:p w14:paraId="7F39338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507A3468" w14:textId="77777777" w:rsidR="00E01870" w:rsidRPr="002A4AA8" w:rsidRDefault="00E01870" w:rsidP="001212BD">
            <w:pPr>
              <w:jc w:val="both"/>
              <w:rPr>
                <w:rFonts w:ascii="Arial" w:hAnsi="Arial" w:cs="Arial"/>
                <w:sz w:val="20"/>
                <w:szCs w:val="20"/>
              </w:rPr>
            </w:pPr>
          </w:p>
        </w:tc>
        <w:tc>
          <w:tcPr>
            <w:tcW w:w="5448" w:type="dxa"/>
            <w:shd w:val="clear" w:color="auto" w:fill="auto"/>
          </w:tcPr>
          <w:p w14:paraId="7B395185" w14:textId="77777777" w:rsidR="00E01870" w:rsidRPr="002A4AA8" w:rsidRDefault="00E01870" w:rsidP="001212BD">
            <w:pPr>
              <w:jc w:val="both"/>
              <w:rPr>
                <w:rFonts w:ascii="Arial" w:hAnsi="Arial" w:cs="Arial"/>
                <w:sz w:val="20"/>
                <w:szCs w:val="20"/>
              </w:rPr>
            </w:pPr>
          </w:p>
        </w:tc>
      </w:tr>
      <w:tr w:rsidR="00E01870" w:rsidRPr="002A4AA8" w14:paraId="5B52723A" w14:textId="77777777" w:rsidTr="001212BD">
        <w:trPr>
          <w:tblCellSpacing w:w="11" w:type="dxa"/>
        </w:trPr>
        <w:tc>
          <w:tcPr>
            <w:tcW w:w="3990" w:type="dxa"/>
            <w:shd w:val="clear" w:color="auto" w:fill="auto"/>
          </w:tcPr>
          <w:p w14:paraId="578102E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0B5A0FC6" w14:textId="77777777" w:rsidR="00E01870" w:rsidRPr="002A4AA8" w:rsidRDefault="00E01870" w:rsidP="001212BD">
            <w:pPr>
              <w:jc w:val="both"/>
              <w:rPr>
                <w:rFonts w:ascii="Arial" w:hAnsi="Arial" w:cs="Arial"/>
                <w:sz w:val="20"/>
                <w:szCs w:val="20"/>
              </w:rPr>
            </w:pPr>
          </w:p>
        </w:tc>
        <w:tc>
          <w:tcPr>
            <w:tcW w:w="5448" w:type="dxa"/>
            <w:shd w:val="clear" w:color="auto" w:fill="auto"/>
          </w:tcPr>
          <w:p w14:paraId="191BD1F5" w14:textId="77777777" w:rsidR="00E01870" w:rsidRPr="002A4AA8" w:rsidRDefault="00E01870" w:rsidP="001212BD">
            <w:pPr>
              <w:jc w:val="both"/>
              <w:rPr>
                <w:rFonts w:ascii="Arial" w:hAnsi="Arial" w:cs="Arial"/>
                <w:sz w:val="20"/>
                <w:szCs w:val="20"/>
              </w:rPr>
            </w:pPr>
          </w:p>
        </w:tc>
      </w:tr>
      <w:tr w:rsidR="00E01870" w:rsidRPr="002A4AA8" w14:paraId="42EC8DD9" w14:textId="77777777" w:rsidTr="001212BD">
        <w:trPr>
          <w:tblCellSpacing w:w="11" w:type="dxa"/>
        </w:trPr>
        <w:tc>
          <w:tcPr>
            <w:tcW w:w="3990" w:type="dxa"/>
            <w:shd w:val="clear" w:color="auto" w:fill="auto"/>
          </w:tcPr>
          <w:p w14:paraId="04F50D31"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4807B66A" w14:textId="77777777" w:rsidR="00E01870" w:rsidRPr="002A4AA8" w:rsidRDefault="00E01870" w:rsidP="001212BD">
            <w:pPr>
              <w:jc w:val="both"/>
              <w:rPr>
                <w:rFonts w:ascii="Arial" w:hAnsi="Arial" w:cs="Arial"/>
                <w:sz w:val="20"/>
                <w:szCs w:val="20"/>
              </w:rPr>
            </w:pPr>
          </w:p>
        </w:tc>
        <w:tc>
          <w:tcPr>
            <w:tcW w:w="5448" w:type="dxa"/>
            <w:shd w:val="clear" w:color="auto" w:fill="auto"/>
          </w:tcPr>
          <w:p w14:paraId="6AEDE163" w14:textId="77777777" w:rsidR="00E01870" w:rsidRPr="002A4AA8" w:rsidRDefault="00E01870" w:rsidP="001212BD">
            <w:pPr>
              <w:jc w:val="both"/>
              <w:rPr>
                <w:rFonts w:ascii="Arial" w:hAnsi="Arial" w:cs="Arial"/>
                <w:sz w:val="20"/>
                <w:szCs w:val="20"/>
              </w:rPr>
            </w:pPr>
          </w:p>
        </w:tc>
      </w:tr>
      <w:tr w:rsidR="00E01870" w:rsidRPr="002A4AA8" w14:paraId="1EF3069B" w14:textId="77777777" w:rsidTr="001212BD">
        <w:trPr>
          <w:trHeight w:val="70"/>
          <w:tblCellSpacing w:w="11" w:type="dxa"/>
        </w:trPr>
        <w:tc>
          <w:tcPr>
            <w:tcW w:w="3990" w:type="dxa"/>
            <w:shd w:val="clear" w:color="auto" w:fill="auto"/>
          </w:tcPr>
          <w:p w14:paraId="080A937B"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18C87A67" w14:textId="77777777" w:rsidR="00E01870" w:rsidRPr="002A4AA8" w:rsidRDefault="00E01870" w:rsidP="001212BD">
            <w:pPr>
              <w:jc w:val="both"/>
              <w:rPr>
                <w:rFonts w:ascii="Arial" w:hAnsi="Arial" w:cs="Arial"/>
                <w:sz w:val="20"/>
                <w:szCs w:val="20"/>
              </w:rPr>
            </w:pPr>
          </w:p>
        </w:tc>
        <w:tc>
          <w:tcPr>
            <w:tcW w:w="5448" w:type="dxa"/>
            <w:shd w:val="clear" w:color="auto" w:fill="auto"/>
          </w:tcPr>
          <w:p w14:paraId="5E0C750B" w14:textId="77777777" w:rsidR="00E01870" w:rsidRPr="002A4AA8" w:rsidRDefault="00E01870" w:rsidP="001212BD">
            <w:pPr>
              <w:jc w:val="both"/>
              <w:rPr>
                <w:rFonts w:ascii="Arial" w:hAnsi="Arial" w:cs="Arial"/>
                <w:sz w:val="20"/>
                <w:szCs w:val="20"/>
              </w:rPr>
            </w:pPr>
          </w:p>
        </w:tc>
      </w:tr>
    </w:tbl>
    <w:p w14:paraId="6C513974"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3E349E91" w14:textId="77777777" w:rsidTr="001212BD">
        <w:trPr>
          <w:tblCellSpacing w:w="11" w:type="dxa"/>
        </w:trPr>
        <w:tc>
          <w:tcPr>
            <w:tcW w:w="9438" w:type="dxa"/>
            <w:gridSpan w:val="2"/>
            <w:shd w:val="clear" w:color="auto" w:fill="00B0F0"/>
          </w:tcPr>
          <w:p w14:paraId="03160C7B"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7FE98F8A" w14:textId="77777777" w:rsidR="00E01870" w:rsidRPr="002A4AA8" w:rsidRDefault="00E01870" w:rsidP="001212BD">
            <w:pPr>
              <w:jc w:val="both"/>
              <w:rPr>
                <w:rFonts w:ascii="Arial" w:hAnsi="Arial" w:cs="Arial"/>
                <w:b/>
                <w:bCs/>
                <w:sz w:val="20"/>
                <w:szCs w:val="20"/>
              </w:rPr>
            </w:pPr>
          </w:p>
        </w:tc>
      </w:tr>
      <w:tr w:rsidR="00E01870" w:rsidRPr="002A4AA8" w14:paraId="7E86FDB4" w14:textId="77777777" w:rsidTr="001212BD">
        <w:trPr>
          <w:tblCellSpacing w:w="11" w:type="dxa"/>
        </w:trPr>
        <w:tc>
          <w:tcPr>
            <w:tcW w:w="3935" w:type="dxa"/>
            <w:tcBorders>
              <w:right w:val="single" w:sz="4" w:space="0" w:color="auto"/>
            </w:tcBorders>
            <w:shd w:val="clear" w:color="auto" w:fill="auto"/>
          </w:tcPr>
          <w:p w14:paraId="03B3EDC8"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28B5C19D"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FD1611A" w14:textId="77777777" w:rsidR="00E01870" w:rsidRPr="002A4AA8" w:rsidRDefault="00E01870" w:rsidP="001212BD">
            <w:pPr>
              <w:jc w:val="both"/>
              <w:rPr>
                <w:rFonts w:ascii="Arial" w:hAnsi="Arial" w:cs="Arial"/>
                <w:sz w:val="20"/>
                <w:szCs w:val="20"/>
              </w:rPr>
            </w:pPr>
          </w:p>
        </w:tc>
      </w:tr>
      <w:tr w:rsidR="00E01870" w:rsidRPr="002A4AA8" w14:paraId="2DE00B33" w14:textId="77777777" w:rsidTr="001212BD">
        <w:trPr>
          <w:tblCellSpacing w:w="11" w:type="dxa"/>
        </w:trPr>
        <w:tc>
          <w:tcPr>
            <w:tcW w:w="3935" w:type="dxa"/>
            <w:tcBorders>
              <w:right w:val="single" w:sz="4" w:space="0" w:color="auto"/>
            </w:tcBorders>
            <w:shd w:val="clear" w:color="auto" w:fill="auto"/>
          </w:tcPr>
          <w:p w14:paraId="1BBFEBBD"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107"/>
            </w:r>
          </w:p>
          <w:p w14:paraId="2CC36330"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EC104BF" w14:textId="77777777" w:rsidR="00E01870" w:rsidRPr="002A4AA8" w:rsidRDefault="00E01870" w:rsidP="001212BD">
            <w:pPr>
              <w:jc w:val="both"/>
              <w:rPr>
                <w:rFonts w:ascii="Arial" w:hAnsi="Arial" w:cs="Arial"/>
                <w:sz w:val="20"/>
                <w:szCs w:val="20"/>
              </w:rPr>
            </w:pPr>
          </w:p>
        </w:tc>
      </w:tr>
      <w:tr w:rsidR="00E01870" w:rsidRPr="002A4AA8" w14:paraId="3C27D4A6" w14:textId="77777777" w:rsidTr="001212BD">
        <w:trPr>
          <w:tblCellSpacing w:w="11" w:type="dxa"/>
        </w:trPr>
        <w:tc>
          <w:tcPr>
            <w:tcW w:w="3935" w:type="dxa"/>
            <w:tcBorders>
              <w:right w:val="single" w:sz="4" w:space="0" w:color="auto"/>
            </w:tcBorders>
            <w:shd w:val="clear" w:color="auto" w:fill="auto"/>
          </w:tcPr>
          <w:p w14:paraId="071A6804"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1B1515AE"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12ED7ED8" w14:textId="77777777" w:rsidR="00E01870" w:rsidRPr="002A4AA8" w:rsidRDefault="00E01870" w:rsidP="001212BD">
            <w:pPr>
              <w:jc w:val="both"/>
              <w:rPr>
                <w:rFonts w:ascii="Arial" w:hAnsi="Arial" w:cs="Arial"/>
                <w:sz w:val="20"/>
                <w:szCs w:val="20"/>
              </w:rPr>
            </w:pPr>
          </w:p>
        </w:tc>
      </w:tr>
      <w:tr w:rsidR="00E01870" w:rsidRPr="002A4AA8" w14:paraId="4858F508" w14:textId="77777777" w:rsidTr="001212BD">
        <w:trPr>
          <w:tblCellSpacing w:w="11" w:type="dxa"/>
        </w:trPr>
        <w:tc>
          <w:tcPr>
            <w:tcW w:w="3935" w:type="dxa"/>
            <w:tcBorders>
              <w:right w:val="single" w:sz="4" w:space="0" w:color="auto"/>
            </w:tcBorders>
            <w:shd w:val="clear" w:color="auto" w:fill="auto"/>
          </w:tcPr>
          <w:p w14:paraId="5F15B646"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Imię</w:t>
            </w:r>
          </w:p>
          <w:p w14:paraId="5EFE90B1"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6701BA67" w14:textId="77777777" w:rsidR="00E01870" w:rsidRPr="002A4AA8" w:rsidRDefault="00E01870" w:rsidP="001212BD">
            <w:pPr>
              <w:jc w:val="both"/>
              <w:rPr>
                <w:rFonts w:ascii="Arial" w:hAnsi="Arial" w:cs="Arial"/>
                <w:sz w:val="20"/>
                <w:szCs w:val="20"/>
              </w:rPr>
            </w:pPr>
          </w:p>
        </w:tc>
      </w:tr>
      <w:tr w:rsidR="00E01870" w:rsidRPr="002A4AA8" w14:paraId="12784485" w14:textId="77777777" w:rsidTr="001212BD">
        <w:trPr>
          <w:tblCellSpacing w:w="11" w:type="dxa"/>
        </w:trPr>
        <w:tc>
          <w:tcPr>
            <w:tcW w:w="3935" w:type="dxa"/>
            <w:tcBorders>
              <w:right w:val="single" w:sz="4" w:space="0" w:color="auto"/>
            </w:tcBorders>
            <w:shd w:val="clear" w:color="auto" w:fill="auto"/>
          </w:tcPr>
          <w:p w14:paraId="17BD182A"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4C54B815"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6926D9A3" w14:textId="77777777" w:rsidR="00E01870" w:rsidRPr="002A4AA8" w:rsidRDefault="00E01870" w:rsidP="001212BD">
            <w:pPr>
              <w:jc w:val="both"/>
              <w:rPr>
                <w:rFonts w:ascii="Arial" w:hAnsi="Arial" w:cs="Arial"/>
                <w:sz w:val="20"/>
                <w:szCs w:val="20"/>
              </w:rPr>
            </w:pPr>
          </w:p>
        </w:tc>
      </w:tr>
    </w:tbl>
    <w:p w14:paraId="2AE950EC"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5BB32362" w14:textId="77777777" w:rsidTr="001212BD">
        <w:trPr>
          <w:tblCellSpacing w:w="11" w:type="dxa"/>
        </w:trPr>
        <w:tc>
          <w:tcPr>
            <w:tcW w:w="9438" w:type="dxa"/>
            <w:shd w:val="clear" w:color="auto" w:fill="00B0F0"/>
          </w:tcPr>
          <w:p w14:paraId="53D246D3"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osoby uprawnionej</w:t>
            </w:r>
            <w:r w:rsidRPr="002A4AA8">
              <w:rPr>
                <w:rStyle w:val="Odwoanieprzypisudolnego"/>
                <w:rFonts w:ascii="Arial" w:hAnsi="Arial" w:cs="Arial"/>
                <w:sz w:val="20"/>
                <w:szCs w:val="20"/>
              </w:rPr>
              <w:footnoteReference w:id="108"/>
            </w:r>
            <w:r w:rsidRPr="002A4AA8">
              <w:rPr>
                <w:rFonts w:ascii="Arial" w:hAnsi="Arial" w:cs="Arial"/>
                <w:b/>
                <w:bCs/>
                <w:sz w:val="20"/>
                <w:szCs w:val="20"/>
              </w:rPr>
              <w:t>:</w:t>
            </w:r>
          </w:p>
          <w:p w14:paraId="44F3E55E" w14:textId="77777777" w:rsidR="00E01870" w:rsidRPr="002A4AA8" w:rsidRDefault="00E01870" w:rsidP="001212BD">
            <w:pPr>
              <w:jc w:val="both"/>
              <w:rPr>
                <w:rFonts w:ascii="Arial" w:hAnsi="Arial" w:cs="Arial"/>
                <w:b/>
                <w:bCs/>
                <w:sz w:val="20"/>
                <w:szCs w:val="20"/>
              </w:rPr>
            </w:pPr>
          </w:p>
        </w:tc>
      </w:tr>
      <w:tr w:rsidR="00E01870" w:rsidRPr="002A4AA8" w14:paraId="04161128" w14:textId="77777777" w:rsidTr="001212BD">
        <w:trPr>
          <w:tblCellSpacing w:w="11" w:type="dxa"/>
        </w:trPr>
        <w:tc>
          <w:tcPr>
            <w:tcW w:w="9438" w:type="dxa"/>
            <w:shd w:val="clear" w:color="auto" w:fill="auto"/>
          </w:tcPr>
          <w:p w14:paraId="02615773" w14:textId="77777777" w:rsidR="00E01870" w:rsidRPr="002A4AA8" w:rsidRDefault="00E01870" w:rsidP="001212BD">
            <w:pPr>
              <w:spacing w:after="60"/>
              <w:jc w:val="both"/>
              <w:rPr>
                <w:rFonts w:ascii="Arial" w:hAnsi="Arial" w:cs="Arial"/>
                <w:sz w:val="20"/>
                <w:szCs w:val="20"/>
              </w:rPr>
            </w:pPr>
          </w:p>
          <w:p w14:paraId="6B647904"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 xml:space="preserve">(imię i nazwisko) </w:t>
            </w:r>
            <w:r w:rsidRPr="002A4AA8">
              <w:rPr>
                <w:rFonts w:ascii="Arial" w:hAnsi="Arial" w:cs="Arial"/>
                <w:sz w:val="20"/>
                <w:szCs w:val="20"/>
              </w:rPr>
              <w:t>oświadczam, że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2A4AA8">
              <w:rPr>
                <w:rFonts w:ascii="Arial" w:hAnsi="Arial" w:cs="Arial"/>
                <w:b/>
                <w:bCs/>
                <w:sz w:val="20"/>
                <w:szCs w:val="20"/>
              </w:rPr>
              <w:t>.</w:t>
            </w:r>
          </w:p>
          <w:p w14:paraId="08838F09" w14:textId="77777777" w:rsidR="00E01870" w:rsidRPr="002A4AA8" w:rsidRDefault="00E01870" w:rsidP="001212BD">
            <w:pPr>
              <w:spacing w:after="60"/>
              <w:jc w:val="both"/>
              <w:rPr>
                <w:rFonts w:ascii="Arial" w:hAnsi="Arial" w:cs="Arial"/>
                <w:sz w:val="20"/>
                <w:szCs w:val="20"/>
              </w:rPr>
            </w:pPr>
          </w:p>
          <w:p w14:paraId="3A130B23"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w:t>
            </w:r>
          </w:p>
          <w:p w14:paraId="079F0068" w14:textId="77777777" w:rsidR="00E01870" w:rsidRPr="002A4AA8" w:rsidRDefault="00E01870" w:rsidP="001212BD">
            <w:pPr>
              <w:spacing w:after="60"/>
              <w:jc w:val="both"/>
              <w:rPr>
                <w:rFonts w:ascii="Arial" w:hAnsi="Arial" w:cs="Arial"/>
                <w:i/>
                <w:sz w:val="20"/>
                <w:szCs w:val="20"/>
              </w:rPr>
            </w:pPr>
            <w:r w:rsidRPr="002A4AA8">
              <w:rPr>
                <w:rFonts w:ascii="Arial" w:hAnsi="Arial" w:cs="Arial"/>
                <w:i/>
                <w:sz w:val="20"/>
                <w:szCs w:val="20"/>
              </w:rPr>
              <w:t>Data, podpis osoby uprawnionej</w:t>
            </w:r>
          </w:p>
          <w:p w14:paraId="79DF3C37" w14:textId="77777777" w:rsidR="00E01870" w:rsidRPr="002A4AA8" w:rsidRDefault="00E01870" w:rsidP="001212BD">
            <w:pPr>
              <w:jc w:val="both"/>
              <w:rPr>
                <w:rFonts w:ascii="Arial" w:hAnsi="Arial" w:cs="Arial"/>
                <w:b/>
                <w:bCs/>
                <w:sz w:val="20"/>
                <w:szCs w:val="20"/>
              </w:rPr>
            </w:pPr>
          </w:p>
        </w:tc>
      </w:tr>
    </w:tbl>
    <w:p w14:paraId="5D9CD2B8" w14:textId="77777777" w:rsidR="00E01870" w:rsidRPr="002A4AA8" w:rsidRDefault="00E01870" w:rsidP="00E01870">
      <w:pPr>
        <w:jc w:val="both"/>
        <w:rPr>
          <w:rFonts w:ascii="Arial" w:hAnsi="Arial" w:cs="Arial"/>
          <w:sz w:val="20"/>
          <w:szCs w:val="20"/>
        </w:rPr>
      </w:pPr>
    </w:p>
    <w:p w14:paraId="644CB69B"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Wnioskowany zakres uprawnień w SL2014:</w:t>
      </w:r>
    </w:p>
    <w:p w14:paraId="6E06495F"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0"/>
      </w:tblGrid>
      <w:tr w:rsidR="00E01870" w:rsidRPr="002A4AA8" w14:paraId="6F350533" w14:textId="77777777" w:rsidTr="001212BD">
        <w:trPr>
          <w:tblCellSpacing w:w="11" w:type="dxa"/>
        </w:trPr>
        <w:tc>
          <w:tcPr>
            <w:tcW w:w="9438" w:type="dxa"/>
            <w:shd w:val="clear" w:color="auto" w:fill="00B0F0"/>
          </w:tcPr>
          <w:p w14:paraId="0239C564"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Aplikacja obsługi wniosków o płatność, w tym:</w:t>
            </w:r>
          </w:p>
          <w:p w14:paraId="7D5634D0" w14:textId="77777777" w:rsidR="00E01870" w:rsidRPr="002A4AA8" w:rsidRDefault="00E01870" w:rsidP="001212BD">
            <w:pPr>
              <w:jc w:val="both"/>
              <w:rPr>
                <w:rFonts w:ascii="Arial" w:hAnsi="Arial" w:cs="Arial"/>
                <w:b/>
                <w:bCs/>
                <w:sz w:val="20"/>
                <w:szCs w:val="20"/>
              </w:rPr>
            </w:pPr>
          </w:p>
        </w:tc>
      </w:tr>
      <w:tr w:rsidR="00E01870" w:rsidRPr="002A4AA8" w14:paraId="00C5C40A" w14:textId="77777777" w:rsidTr="001212BD">
        <w:trPr>
          <w:tblCellSpacing w:w="11" w:type="dxa"/>
        </w:trPr>
        <w:tc>
          <w:tcPr>
            <w:tcW w:w="9438" w:type="dxa"/>
            <w:shd w:val="clear" w:color="auto" w:fill="auto"/>
          </w:tcPr>
          <w:p w14:paraId="60156D30"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Wnioski o płatność</w:t>
            </w:r>
          </w:p>
          <w:p w14:paraId="310AA76D" w14:textId="77777777" w:rsidR="00E01870" w:rsidRPr="002A4AA8" w:rsidRDefault="00E01870" w:rsidP="001212BD">
            <w:pPr>
              <w:jc w:val="both"/>
              <w:rPr>
                <w:rFonts w:ascii="Arial" w:hAnsi="Arial" w:cs="Arial"/>
                <w:sz w:val="20"/>
                <w:szCs w:val="20"/>
              </w:rPr>
            </w:pPr>
          </w:p>
        </w:tc>
      </w:tr>
      <w:tr w:rsidR="00E01870" w:rsidRPr="002A4AA8" w14:paraId="5CE05EA0" w14:textId="77777777" w:rsidTr="001212BD">
        <w:trPr>
          <w:tblCellSpacing w:w="11" w:type="dxa"/>
        </w:trPr>
        <w:tc>
          <w:tcPr>
            <w:tcW w:w="9438" w:type="dxa"/>
            <w:shd w:val="clear" w:color="auto" w:fill="auto"/>
          </w:tcPr>
          <w:p w14:paraId="3DFE530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Korespondencja</w:t>
            </w:r>
          </w:p>
          <w:p w14:paraId="60C41181" w14:textId="77777777" w:rsidR="00E01870" w:rsidRPr="002A4AA8" w:rsidRDefault="00E01870" w:rsidP="001212BD">
            <w:pPr>
              <w:jc w:val="both"/>
              <w:rPr>
                <w:rFonts w:ascii="Arial" w:hAnsi="Arial" w:cs="Arial"/>
                <w:sz w:val="20"/>
                <w:szCs w:val="20"/>
              </w:rPr>
            </w:pPr>
          </w:p>
        </w:tc>
      </w:tr>
      <w:tr w:rsidR="00E01870" w:rsidRPr="002A4AA8" w14:paraId="742FDE05" w14:textId="77777777" w:rsidTr="001212BD">
        <w:trPr>
          <w:tblCellSpacing w:w="11" w:type="dxa"/>
        </w:trPr>
        <w:tc>
          <w:tcPr>
            <w:tcW w:w="9438" w:type="dxa"/>
            <w:shd w:val="clear" w:color="auto" w:fill="auto"/>
          </w:tcPr>
          <w:p w14:paraId="269AF505"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Harmonogram płatności</w:t>
            </w:r>
          </w:p>
          <w:p w14:paraId="21B692F1" w14:textId="77777777" w:rsidR="00E01870" w:rsidRPr="002A4AA8" w:rsidRDefault="00E01870" w:rsidP="001212BD">
            <w:pPr>
              <w:jc w:val="both"/>
              <w:rPr>
                <w:rFonts w:ascii="Arial" w:hAnsi="Arial" w:cs="Arial"/>
                <w:sz w:val="20"/>
                <w:szCs w:val="20"/>
              </w:rPr>
            </w:pPr>
          </w:p>
        </w:tc>
      </w:tr>
      <w:tr w:rsidR="00E01870" w:rsidRPr="002A4AA8" w14:paraId="5CF142AA" w14:textId="77777777" w:rsidTr="001212BD">
        <w:trPr>
          <w:tblCellSpacing w:w="11" w:type="dxa"/>
        </w:trPr>
        <w:tc>
          <w:tcPr>
            <w:tcW w:w="9438" w:type="dxa"/>
            <w:shd w:val="clear" w:color="auto" w:fill="auto"/>
          </w:tcPr>
          <w:p w14:paraId="6B65680A"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Monitorowanie uczestników projektu</w:t>
            </w:r>
          </w:p>
          <w:p w14:paraId="2C553C26" w14:textId="77777777" w:rsidR="00E01870" w:rsidRPr="002A4AA8" w:rsidRDefault="00E01870" w:rsidP="001212BD">
            <w:pPr>
              <w:jc w:val="both"/>
              <w:rPr>
                <w:rFonts w:ascii="Arial" w:hAnsi="Arial" w:cs="Arial"/>
                <w:sz w:val="20"/>
                <w:szCs w:val="20"/>
              </w:rPr>
            </w:pPr>
          </w:p>
        </w:tc>
      </w:tr>
      <w:tr w:rsidR="00E01870" w:rsidRPr="002A4AA8" w14:paraId="10E4210D" w14:textId="77777777" w:rsidTr="001212BD">
        <w:trPr>
          <w:tblCellSpacing w:w="11" w:type="dxa"/>
        </w:trPr>
        <w:tc>
          <w:tcPr>
            <w:tcW w:w="9438" w:type="dxa"/>
            <w:shd w:val="clear" w:color="auto" w:fill="auto"/>
          </w:tcPr>
          <w:p w14:paraId="2E974AD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 Zamówienia publiczne</w:t>
            </w:r>
          </w:p>
          <w:p w14:paraId="7D1E5D09" w14:textId="77777777" w:rsidR="00E01870" w:rsidRPr="002A4AA8" w:rsidRDefault="00E01870" w:rsidP="001212BD">
            <w:pPr>
              <w:jc w:val="both"/>
              <w:rPr>
                <w:rFonts w:ascii="Arial" w:hAnsi="Arial" w:cs="Arial"/>
                <w:sz w:val="20"/>
                <w:szCs w:val="20"/>
              </w:rPr>
            </w:pPr>
          </w:p>
        </w:tc>
      </w:tr>
      <w:tr w:rsidR="00E01870" w:rsidRPr="002A4AA8" w14:paraId="3CA17C1D" w14:textId="77777777" w:rsidTr="001212BD">
        <w:trPr>
          <w:tblCellSpacing w:w="11" w:type="dxa"/>
        </w:trPr>
        <w:tc>
          <w:tcPr>
            <w:tcW w:w="9438" w:type="dxa"/>
            <w:shd w:val="clear" w:color="auto" w:fill="auto"/>
          </w:tcPr>
          <w:p w14:paraId="1AD4B01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lastRenderedPageBreak/>
              <w:t>· Personel projektu</w:t>
            </w:r>
          </w:p>
          <w:p w14:paraId="6C7416F4" w14:textId="77777777" w:rsidR="00E01870" w:rsidRPr="002A4AA8" w:rsidRDefault="00E01870" w:rsidP="001212BD">
            <w:pPr>
              <w:jc w:val="both"/>
              <w:rPr>
                <w:rFonts w:ascii="Arial" w:hAnsi="Arial" w:cs="Arial"/>
                <w:sz w:val="20"/>
                <w:szCs w:val="20"/>
              </w:rPr>
            </w:pPr>
          </w:p>
        </w:tc>
      </w:tr>
    </w:tbl>
    <w:p w14:paraId="1A23268D"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0"/>
        <w:gridCol w:w="4900"/>
      </w:tblGrid>
      <w:tr w:rsidR="00E01870" w:rsidRPr="002A4AA8" w14:paraId="31ECD2FF" w14:textId="77777777" w:rsidTr="001212BD">
        <w:trPr>
          <w:tblCellSpacing w:w="11" w:type="dxa"/>
        </w:trPr>
        <w:tc>
          <w:tcPr>
            <w:tcW w:w="9438" w:type="dxa"/>
            <w:gridSpan w:val="2"/>
            <w:shd w:val="clear" w:color="auto" w:fill="00B0F0"/>
          </w:tcPr>
          <w:p w14:paraId="518AA3AC"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Oświadczenie Beneficjenta:</w:t>
            </w:r>
          </w:p>
          <w:p w14:paraId="4EB5DD04" w14:textId="77777777" w:rsidR="00E01870" w:rsidRPr="002A4AA8" w:rsidRDefault="00E01870" w:rsidP="001212BD">
            <w:pPr>
              <w:jc w:val="both"/>
              <w:rPr>
                <w:rFonts w:ascii="Arial" w:hAnsi="Arial" w:cs="Arial"/>
                <w:b/>
                <w:bCs/>
                <w:sz w:val="20"/>
                <w:szCs w:val="20"/>
              </w:rPr>
            </w:pPr>
          </w:p>
        </w:tc>
      </w:tr>
      <w:tr w:rsidR="00E01870" w:rsidRPr="002A4AA8" w14:paraId="319B1DBC" w14:textId="77777777" w:rsidTr="001212BD">
        <w:trPr>
          <w:trHeight w:val="794"/>
          <w:tblCellSpacing w:w="11" w:type="dxa"/>
        </w:trPr>
        <w:tc>
          <w:tcPr>
            <w:tcW w:w="9438" w:type="dxa"/>
            <w:gridSpan w:val="2"/>
            <w:shd w:val="clear" w:color="auto" w:fill="auto"/>
          </w:tcPr>
          <w:p w14:paraId="656753BB" w14:textId="77777777" w:rsidR="00E01870" w:rsidRPr="002A4AA8" w:rsidRDefault="00E01870" w:rsidP="001212BD">
            <w:pPr>
              <w:spacing w:after="60"/>
              <w:jc w:val="both"/>
              <w:rPr>
                <w:rFonts w:ascii="Arial" w:hAnsi="Arial" w:cs="Arial"/>
                <w:sz w:val="20"/>
                <w:szCs w:val="20"/>
              </w:rPr>
            </w:pPr>
          </w:p>
          <w:p w14:paraId="480417A2" w14:textId="77777777" w:rsidR="00E01870" w:rsidRPr="002A4AA8" w:rsidRDefault="00E01870" w:rsidP="001212BD">
            <w:pPr>
              <w:spacing w:after="60"/>
              <w:jc w:val="both"/>
              <w:rPr>
                <w:rFonts w:ascii="Arial" w:hAnsi="Arial" w:cs="Arial"/>
                <w:sz w:val="20"/>
                <w:szCs w:val="20"/>
              </w:rPr>
            </w:pPr>
            <w:r w:rsidRPr="002A4AA8">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2A4AA8">
              <w:rPr>
                <w:rFonts w:ascii="Arial" w:hAnsi="Arial" w:cs="Arial"/>
                <w:i/>
                <w:sz w:val="20"/>
                <w:szCs w:val="20"/>
              </w:rPr>
              <w:t>(nazwa beneficjenta).</w:t>
            </w:r>
          </w:p>
          <w:p w14:paraId="600B6E80" w14:textId="77777777" w:rsidR="00E01870" w:rsidRPr="002A4AA8" w:rsidRDefault="00E01870" w:rsidP="001212BD">
            <w:pPr>
              <w:jc w:val="both"/>
              <w:rPr>
                <w:rFonts w:ascii="Arial" w:hAnsi="Arial" w:cs="Arial"/>
                <w:sz w:val="20"/>
                <w:szCs w:val="20"/>
              </w:rPr>
            </w:pPr>
          </w:p>
        </w:tc>
      </w:tr>
      <w:tr w:rsidR="00E01870" w:rsidRPr="002A4AA8" w14:paraId="1222D15A" w14:textId="77777777" w:rsidTr="001212BD">
        <w:trPr>
          <w:tblCellSpacing w:w="11" w:type="dxa"/>
        </w:trPr>
        <w:tc>
          <w:tcPr>
            <w:tcW w:w="4279" w:type="dxa"/>
            <w:tcBorders>
              <w:right w:val="single" w:sz="4" w:space="0" w:color="auto"/>
            </w:tcBorders>
            <w:shd w:val="clear" w:color="auto" w:fill="00B0F0"/>
          </w:tcPr>
          <w:p w14:paraId="26D08B17"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2974CA5F"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00847043" w14:textId="77777777" w:rsidR="00E01870" w:rsidRPr="002A4AA8" w:rsidRDefault="00E01870" w:rsidP="001212BD">
            <w:pPr>
              <w:rPr>
                <w:rFonts w:ascii="Arial" w:hAnsi="Arial" w:cs="Arial"/>
                <w:b/>
                <w:bCs/>
                <w:sz w:val="20"/>
                <w:szCs w:val="20"/>
              </w:rPr>
            </w:pPr>
          </w:p>
          <w:p w14:paraId="73D37455" w14:textId="77777777" w:rsidR="00E01870" w:rsidRPr="002A4AA8" w:rsidRDefault="00E01870" w:rsidP="001212BD">
            <w:pPr>
              <w:jc w:val="both"/>
              <w:rPr>
                <w:rFonts w:ascii="Arial" w:hAnsi="Arial" w:cs="Arial"/>
                <w:b/>
                <w:bCs/>
                <w:sz w:val="20"/>
                <w:szCs w:val="20"/>
              </w:rPr>
            </w:pPr>
          </w:p>
        </w:tc>
      </w:tr>
      <w:tr w:rsidR="00E01870" w:rsidRPr="002A4AA8" w14:paraId="35B7454A" w14:textId="77777777" w:rsidTr="001212BD">
        <w:trPr>
          <w:tblCellSpacing w:w="11" w:type="dxa"/>
        </w:trPr>
        <w:tc>
          <w:tcPr>
            <w:tcW w:w="4279" w:type="dxa"/>
            <w:tcBorders>
              <w:right w:val="single" w:sz="4" w:space="0" w:color="auto"/>
            </w:tcBorders>
            <w:shd w:val="clear" w:color="auto" w:fill="00B0F0"/>
          </w:tcPr>
          <w:p w14:paraId="5CC61B12"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37097647"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010B5B7C" w14:textId="77777777" w:rsidR="00E01870" w:rsidRPr="002A4AA8" w:rsidRDefault="00E01870" w:rsidP="001212BD">
            <w:pPr>
              <w:rPr>
                <w:rFonts w:ascii="Arial" w:hAnsi="Arial" w:cs="Arial"/>
                <w:b/>
                <w:bCs/>
                <w:sz w:val="20"/>
                <w:szCs w:val="20"/>
              </w:rPr>
            </w:pPr>
          </w:p>
          <w:p w14:paraId="2BC167C9" w14:textId="77777777" w:rsidR="00E01870" w:rsidRPr="002A4AA8" w:rsidRDefault="00E01870" w:rsidP="001212BD">
            <w:pPr>
              <w:jc w:val="both"/>
              <w:rPr>
                <w:rFonts w:ascii="Arial" w:hAnsi="Arial" w:cs="Arial"/>
                <w:b/>
                <w:bCs/>
                <w:sz w:val="20"/>
                <w:szCs w:val="20"/>
              </w:rPr>
            </w:pPr>
          </w:p>
        </w:tc>
      </w:tr>
    </w:tbl>
    <w:p w14:paraId="52EA00DC"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762FD953" w14:textId="77777777" w:rsidR="00E01870" w:rsidRPr="002A4AA8" w:rsidRDefault="00E01870" w:rsidP="00E01870">
      <w:pPr>
        <w:jc w:val="both"/>
        <w:rPr>
          <w:rFonts w:ascii="Arial" w:hAnsi="Arial" w:cs="Arial"/>
          <w:sz w:val="20"/>
          <w:szCs w:val="20"/>
        </w:rPr>
      </w:pPr>
    </w:p>
    <w:p w14:paraId="24B14A74" w14:textId="77777777" w:rsidR="00E01870" w:rsidRPr="002A4AA8" w:rsidRDefault="00E01870" w:rsidP="00E01870">
      <w:pPr>
        <w:jc w:val="both"/>
        <w:rPr>
          <w:rFonts w:ascii="Arial" w:hAnsi="Arial" w:cs="Arial"/>
          <w:sz w:val="20"/>
          <w:szCs w:val="20"/>
        </w:rPr>
      </w:pPr>
    </w:p>
    <w:p w14:paraId="4081FD03" w14:textId="77777777" w:rsidR="00E01870" w:rsidRPr="002A4AA8" w:rsidRDefault="00E01870" w:rsidP="002113D9">
      <w:pPr>
        <w:numPr>
          <w:ilvl w:val="1"/>
          <w:numId w:val="61"/>
        </w:numPr>
        <w:spacing w:after="0" w:line="240" w:lineRule="auto"/>
        <w:ind w:left="284" w:hanging="284"/>
        <w:jc w:val="both"/>
        <w:rPr>
          <w:rFonts w:ascii="Arial" w:hAnsi="Arial" w:cs="Arial"/>
          <w:sz w:val="20"/>
          <w:szCs w:val="20"/>
        </w:rPr>
      </w:pPr>
      <w:r w:rsidRPr="002A4AA8">
        <w:rPr>
          <w:rFonts w:ascii="Arial" w:hAnsi="Arial" w:cs="Arial"/>
          <w:sz w:val="20"/>
          <w:szCs w:val="20"/>
        </w:rPr>
        <w:t>Wniosek o wycofanie dostępu dla osoby uprawnionej w ramach SL2014</w:t>
      </w:r>
    </w:p>
    <w:p w14:paraId="55D430C2" w14:textId="77777777" w:rsidR="00E01870" w:rsidRPr="002A4AA8"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5187"/>
      </w:tblGrid>
      <w:tr w:rsidR="00E01870" w:rsidRPr="002A4AA8" w14:paraId="050C9B43" w14:textId="77777777" w:rsidTr="001212BD">
        <w:trPr>
          <w:tblCellSpacing w:w="11" w:type="dxa"/>
        </w:trPr>
        <w:tc>
          <w:tcPr>
            <w:tcW w:w="9438" w:type="dxa"/>
            <w:gridSpan w:val="2"/>
            <w:shd w:val="clear" w:color="auto" w:fill="00B0F0"/>
          </w:tcPr>
          <w:p w14:paraId="485F660E"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Beneficjenta:</w:t>
            </w:r>
          </w:p>
          <w:p w14:paraId="0EDB104A" w14:textId="77777777" w:rsidR="00E01870" w:rsidRPr="002A4AA8" w:rsidRDefault="00E01870" w:rsidP="001212BD">
            <w:pPr>
              <w:jc w:val="both"/>
              <w:rPr>
                <w:rFonts w:ascii="Arial" w:hAnsi="Arial" w:cs="Arial"/>
                <w:b/>
                <w:bCs/>
                <w:sz w:val="20"/>
                <w:szCs w:val="20"/>
              </w:rPr>
            </w:pPr>
          </w:p>
        </w:tc>
      </w:tr>
      <w:tr w:rsidR="00E01870" w:rsidRPr="002A4AA8" w14:paraId="3AC3703C" w14:textId="77777777" w:rsidTr="001212BD">
        <w:trPr>
          <w:tblCellSpacing w:w="11" w:type="dxa"/>
        </w:trPr>
        <w:tc>
          <w:tcPr>
            <w:tcW w:w="3990" w:type="dxa"/>
            <w:shd w:val="clear" w:color="auto" w:fill="auto"/>
          </w:tcPr>
          <w:p w14:paraId="4FAD0B8B"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3CA0A1CC" w14:textId="77777777" w:rsidR="00E01870" w:rsidRPr="002A4AA8" w:rsidRDefault="00E01870" w:rsidP="001212BD">
            <w:pPr>
              <w:jc w:val="both"/>
              <w:rPr>
                <w:rFonts w:ascii="Arial" w:hAnsi="Arial" w:cs="Arial"/>
                <w:sz w:val="20"/>
                <w:szCs w:val="20"/>
              </w:rPr>
            </w:pPr>
          </w:p>
        </w:tc>
        <w:tc>
          <w:tcPr>
            <w:tcW w:w="5448" w:type="dxa"/>
            <w:shd w:val="clear" w:color="auto" w:fill="auto"/>
          </w:tcPr>
          <w:p w14:paraId="796BE1D4" w14:textId="77777777" w:rsidR="00E01870" w:rsidRPr="002A4AA8" w:rsidRDefault="00E01870" w:rsidP="001212BD">
            <w:pPr>
              <w:jc w:val="both"/>
              <w:rPr>
                <w:rFonts w:ascii="Arial" w:hAnsi="Arial" w:cs="Arial"/>
                <w:sz w:val="20"/>
                <w:szCs w:val="20"/>
              </w:rPr>
            </w:pPr>
          </w:p>
        </w:tc>
      </w:tr>
      <w:tr w:rsidR="00E01870" w:rsidRPr="002A4AA8" w14:paraId="32DE4DCE" w14:textId="77777777" w:rsidTr="001212BD">
        <w:trPr>
          <w:tblCellSpacing w:w="11" w:type="dxa"/>
        </w:trPr>
        <w:tc>
          <w:tcPr>
            <w:tcW w:w="3990" w:type="dxa"/>
            <w:shd w:val="clear" w:color="auto" w:fill="auto"/>
          </w:tcPr>
          <w:p w14:paraId="76B58F20"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Nazwa Beneficjenta</w:t>
            </w:r>
          </w:p>
          <w:p w14:paraId="2E40BCF5" w14:textId="77777777" w:rsidR="00E01870" w:rsidRPr="002A4AA8" w:rsidRDefault="00E01870" w:rsidP="001212BD">
            <w:pPr>
              <w:jc w:val="both"/>
              <w:rPr>
                <w:rFonts w:ascii="Arial" w:hAnsi="Arial" w:cs="Arial"/>
                <w:sz w:val="20"/>
                <w:szCs w:val="20"/>
              </w:rPr>
            </w:pPr>
          </w:p>
        </w:tc>
        <w:tc>
          <w:tcPr>
            <w:tcW w:w="5448" w:type="dxa"/>
            <w:shd w:val="clear" w:color="auto" w:fill="auto"/>
          </w:tcPr>
          <w:p w14:paraId="049DC013" w14:textId="77777777" w:rsidR="00E01870" w:rsidRPr="002A4AA8" w:rsidRDefault="00E01870" w:rsidP="001212BD">
            <w:pPr>
              <w:jc w:val="both"/>
              <w:rPr>
                <w:rFonts w:ascii="Arial" w:hAnsi="Arial" w:cs="Arial"/>
                <w:sz w:val="20"/>
                <w:szCs w:val="20"/>
              </w:rPr>
            </w:pPr>
          </w:p>
        </w:tc>
      </w:tr>
      <w:tr w:rsidR="00E01870" w:rsidRPr="002A4AA8" w14:paraId="6B1BACF9" w14:textId="77777777" w:rsidTr="001212BD">
        <w:trPr>
          <w:tblCellSpacing w:w="11" w:type="dxa"/>
        </w:trPr>
        <w:tc>
          <w:tcPr>
            <w:tcW w:w="3990" w:type="dxa"/>
            <w:shd w:val="clear" w:color="auto" w:fill="auto"/>
          </w:tcPr>
          <w:p w14:paraId="155B9475"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NIP Beneficjenta</w:t>
            </w:r>
          </w:p>
          <w:p w14:paraId="755AFDF4" w14:textId="77777777" w:rsidR="00E01870" w:rsidRPr="002A4AA8" w:rsidRDefault="00E01870" w:rsidP="001212BD">
            <w:pPr>
              <w:jc w:val="both"/>
              <w:rPr>
                <w:rFonts w:ascii="Arial" w:hAnsi="Arial" w:cs="Arial"/>
                <w:sz w:val="20"/>
                <w:szCs w:val="20"/>
              </w:rPr>
            </w:pPr>
          </w:p>
        </w:tc>
        <w:tc>
          <w:tcPr>
            <w:tcW w:w="5448" w:type="dxa"/>
            <w:shd w:val="clear" w:color="auto" w:fill="auto"/>
          </w:tcPr>
          <w:p w14:paraId="3ECD7559" w14:textId="77777777" w:rsidR="00E01870" w:rsidRPr="002A4AA8" w:rsidRDefault="00E01870" w:rsidP="001212BD">
            <w:pPr>
              <w:jc w:val="both"/>
              <w:rPr>
                <w:rFonts w:ascii="Arial" w:hAnsi="Arial" w:cs="Arial"/>
                <w:sz w:val="20"/>
                <w:szCs w:val="20"/>
              </w:rPr>
            </w:pPr>
          </w:p>
        </w:tc>
      </w:tr>
      <w:tr w:rsidR="00E01870" w:rsidRPr="002A4AA8" w14:paraId="7B165EBC" w14:textId="77777777" w:rsidTr="001212BD">
        <w:trPr>
          <w:trHeight w:val="70"/>
          <w:tblCellSpacing w:w="11" w:type="dxa"/>
        </w:trPr>
        <w:tc>
          <w:tcPr>
            <w:tcW w:w="3990" w:type="dxa"/>
            <w:shd w:val="clear" w:color="auto" w:fill="auto"/>
          </w:tcPr>
          <w:p w14:paraId="1FC7BDE7"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Nr projektu</w:t>
            </w:r>
          </w:p>
          <w:p w14:paraId="4CCCFAB1" w14:textId="77777777" w:rsidR="00E01870" w:rsidRPr="002A4AA8" w:rsidRDefault="00E01870" w:rsidP="001212BD">
            <w:pPr>
              <w:jc w:val="both"/>
              <w:rPr>
                <w:rFonts w:ascii="Arial" w:hAnsi="Arial" w:cs="Arial"/>
                <w:sz w:val="20"/>
                <w:szCs w:val="20"/>
              </w:rPr>
            </w:pPr>
          </w:p>
        </w:tc>
        <w:tc>
          <w:tcPr>
            <w:tcW w:w="5448" w:type="dxa"/>
            <w:shd w:val="clear" w:color="auto" w:fill="auto"/>
          </w:tcPr>
          <w:p w14:paraId="6EBA45D8" w14:textId="77777777" w:rsidR="00E01870" w:rsidRPr="002A4AA8" w:rsidRDefault="00E01870" w:rsidP="001212BD">
            <w:pPr>
              <w:jc w:val="both"/>
              <w:rPr>
                <w:rFonts w:ascii="Arial" w:hAnsi="Arial" w:cs="Arial"/>
                <w:sz w:val="20"/>
                <w:szCs w:val="20"/>
              </w:rPr>
            </w:pPr>
          </w:p>
        </w:tc>
      </w:tr>
    </w:tbl>
    <w:p w14:paraId="243D4876" w14:textId="77777777" w:rsidR="00E01870" w:rsidRPr="002A4AA8" w:rsidRDefault="00E01870" w:rsidP="00E01870">
      <w:pPr>
        <w:jc w:val="both"/>
        <w:rPr>
          <w:rFonts w:ascii="Arial" w:hAnsi="Arial" w:cs="Arial"/>
          <w:sz w:val="20"/>
          <w:szCs w:val="20"/>
        </w:rPr>
      </w:pPr>
    </w:p>
    <w:p w14:paraId="5E119B93" w14:textId="77777777" w:rsidR="00097AA6" w:rsidRPr="002A4AA8" w:rsidRDefault="00097AA6" w:rsidP="00E01870">
      <w:pPr>
        <w:jc w:val="both"/>
        <w:rPr>
          <w:rFonts w:ascii="Arial" w:hAnsi="Arial" w:cs="Arial"/>
          <w:sz w:val="20"/>
          <w:szCs w:val="20"/>
        </w:rPr>
      </w:pPr>
    </w:p>
    <w:p w14:paraId="648A45E5" w14:textId="77777777" w:rsidR="00097AA6" w:rsidRPr="002A4AA8"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1"/>
        <w:gridCol w:w="5239"/>
      </w:tblGrid>
      <w:tr w:rsidR="00E01870" w:rsidRPr="002A4AA8" w14:paraId="26D1276A" w14:textId="77777777" w:rsidTr="001212BD">
        <w:trPr>
          <w:tblCellSpacing w:w="11" w:type="dxa"/>
        </w:trPr>
        <w:tc>
          <w:tcPr>
            <w:tcW w:w="9438" w:type="dxa"/>
            <w:gridSpan w:val="2"/>
            <w:shd w:val="clear" w:color="auto" w:fill="00B0F0"/>
          </w:tcPr>
          <w:p w14:paraId="27A846D2"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Dane osoby uprawnionej:</w:t>
            </w:r>
          </w:p>
          <w:p w14:paraId="7DB1BDF4" w14:textId="77777777" w:rsidR="00E01870" w:rsidRPr="002A4AA8" w:rsidRDefault="00E01870" w:rsidP="001212BD">
            <w:pPr>
              <w:jc w:val="both"/>
              <w:rPr>
                <w:rFonts w:ascii="Arial" w:hAnsi="Arial" w:cs="Arial"/>
                <w:b/>
                <w:bCs/>
                <w:sz w:val="20"/>
                <w:szCs w:val="20"/>
              </w:rPr>
            </w:pPr>
          </w:p>
        </w:tc>
      </w:tr>
      <w:tr w:rsidR="00E01870" w:rsidRPr="002A4AA8" w14:paraId="0B27CB7A" w14:textId="77777777" w:rsidTr="001212BD">
        <w:trPr>
          <w:tblCellSpacing w:w="11" w:type="dxa"/>
        </w:trPr>
        <w:tc>
          <w:tcPr>
            <w:tcW w:w="3935" w:type="dxa"/>
            <w:tcBorders>
              <w:right w:val="single" w:sz="4" w:space="0" w:color="auto"/>
            </w:tcBorders>
            <w:shd w:val="clear" w:color="auto" w:fill="auto"/>
          </w:tcPr>
          <w:p w14:paraId="40E1C508"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Kraj</w:t>
            </w:r>
          </w:p>
          <w:p w14:paraId="30508E3D"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1D6D74D5" w14:textId="77777777" w:rsidR="00E01870" w:rsidRPr="002A4AA8" w:rsidRDefault="00E01870" w:rsidP="001212BD">
            <w:pPr>
              <w:jc w:val="both"/>
              <w:rPr>
                <w:rFonts w:ascii="Arial" w:hAnsi="Arial" w:cs="Arial"/>
                <w:sz w:val="20"/>
                <w:szCs w:val="20"/>
              </w:rPr>
            </w:pPr>
          </w:p>
        </w:tc>
      </w:tr>
      <w:tr w:rsidR="00E01870" w:rsidRPr="002A4AA8" w14:paraId="06513FEE" w14:textId="77777777" w:rsidTr="001212BD">
        <w:trPr>
          <w:tblCellSpacing w:w="11" w:type="dxa"/>
        </w:trPr>
        <w:tc>
          <w:tcPr>
            <w:tcW w:w="3935" w:type="dxa"/>
            <w:tcBorders>
              <w:right w:val="single" w:sz="4" w:space="0" w:color="auto"/>
            </w:tcBorders>
            <w:shd w:val="clear" w:color="auto" w:fill="auto"/>
          </w:tcPr>
          <w:p w14:paraId="10B5AE5C"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PESEL</w:t>
            </w:r>
            <w:r w:rsidRPr="002A4AA8">
              <w:rPr>
                <w:rStyle w:val="Odwoanieprzypisudolnego"/>
                <w:rFonts w:ascii="Arial" w:hAnsi="Arial" w:cs="Arial"/>
                <w:sz w:val="20"/>
                <w:szCs w:val="20"/>
              </w:rPr>
              <w:footnoteReference w:id="109"/>
            </w:r>
          </w:p>
          <w:p w14:paraId="24EECB40"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77F82931" w14:textId="77777777" w:rsidR="00E01870" w:rsidRPr="002A4AA8" w:rsidRDefault="00E01870" w:rsidP="001212BD">
            <w:pPr>
              <w:jc w:val="both"/>
              <w:rPr>
                <w:rFonts w:ascii="Arial" w:hAnsi="Arial" w:cs="Arial"/>
                <w:sz w:val="20"/>
                <w:szCs w:val="20"/>
              </w:rPr>
            </w:pPr>
          </w:p>
        </w:tc>
      </w:tr>
      <w:tr w:rsidR="00E01870" w:rsidRPr="002A4AA8" w14:paraId="39F1B30D" w14:textId="77777777" w:rsidTr="001212BD">
        <w:trPr>
          <w:tblCellSpacing w:w="11" w:type="dxa"/>
        </w:trPr>
        <w:tc>
          <w:tcPr>
            <w:tcW w:w="3935" w:type="dxa"/>
            <w:tcBorders>
              <w:right w:val="single" w:sz="4" w:space="0" w:color="auto"/>
            </w:tcBorders>
            <w:shd w:val="clear" w:color="auto" w:fill="auto"/>
          </w:tcPr>
          <w:p w14:paraId="760E3C23"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Nazwisko</w:t>
            </w:r>
          </w:p>
          <w:p w14:paraId="1B261124"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1E6C4076" w14:textId="77777777" w:rsidR="00E01870" w:rsidRPr="002A4AA8" w:rsidRDefault="00E01870" w:rsidP="001212BD">
            <w:pPr>
              <w:jc w:val="both"/>
              <w:rPr>
                <w:rFonts w:ascii="Arial" w:hAnsi="Arial" w:cs="Arial"/>
                <w:sz w:val="20"/>
                <w:szCs w:val="20"/>
              </w:rPr>
            </w:pPr>
          </w:p>
        </w:tc>
      </w:tr>
      <w:tr w:rsidR="00E01870" w:rsidRPr="002A4AA8" w14:paraId="2406DBD4" w14:textId="77777777" w:rsidTr="001212BD">
        <w:trPr>
          <w:tblCellSpacing w:w="11" w:type="dxa"/>
        </w:trPr>
        <w:tc>
          <w:tcPr>
            <w:tcW w:w="3935" w:type="dxa"/>
            <w:tcBorders>
              <w:right w:val="single" w:sz="4" w:space="0" w:color="auto"/>
            </w:tcBorders>
            <w:shd w:val="clear" w:color="auto" w:fill="auto"/>
          </w:tcPr>
          <w:p w14:paraId="086EDECE"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Imię</w:t>
            </w:r>
          </w:p>
          <w:p w14:paraId="20663996"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0CBC048A" w14:textId="77777777" w:rsidR="00E01870" w:rsidRPr="002A4AA8" w:rsidRDefault="00E01870" w:rsidP="001212BD">
            <w:pPr>
              <w:jc w:val="both"/>
              <w:rPr>
                <w:rFonts w:ascii="Arial" w:hAnsi="Arial" w:cs="Arial"/>
                <w:sz w:val="20"/>
                <w:szCs w:val="20"/>
              </w:rPr>
            </w:pPr>
          </w:p>
        </w:tc>
      </w:tr>
      <w:tr w:rsidR="00E01870" w:rsidRPr="002A4AA8" w14:paraId="11804AB0" w14:textId="77777777" w:rsidTr="001212BD">
        <w:trPr>
          <w:tblCellSpacing w:w="11" w:type="dxa"/>
        </w:trPr>
        <w:tc>
          <w:tcPr>
            <w:tcW w:w="3935" w:type="dxa"/>
            <w:tcBorders>
              <w:right w:val="single" w:sz="4" w:space="0" w:color="auto"/>
            </w:tcBorders>
            <w:shd w:val="clear" w:color="auto" w:fill="auto"/>
          </w:tcPr>
          <w:p w14:paraId="362C289C" w14:textId="77777777" w:rsidR="00E01870" w:rsidRPr="002A4AA8" w:rsidRDefault="00E01870" w:rsidP="001212BD">
            <w:pPr>
              <w:jc w:val="both"/>
              <w:rPr>
                <w:rFonts w:ascii="Arial" w:hAnsi="Arial" w:cs="Arial"/>
                <w:sz w:val="20"/>
                <w:szCs w:val="20"/>
              </w:rPr>
            </w:pPr>
            <w:r w:rsidRPr="002A4AA8">
              <w:rPr>
                <w:rFonts w:ascii="Arial" w:hAnsi="Arial" w:cs="Arial"/>
                <w:sz w:val="20"/>
                <w:szCs w:val="20"/>
              </w:rPr>
              <w:t>Adres e-mail</w:t>
            </w:r>
          </w:p>
          <w:p w14:paraId="571EC548" w14:textId="77777777" w:rsidR="00E01870" w:rsidRPr="002A4AA8"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14:paraId="5283487A" w14:textId="77777777" w:rsidR="00E01870" w:rsidRPr="002A4AA8" w:rsidRDefault="00E01870" w:rsidP="001212BD">
            <w:pPr>
              <w:jc w:val="both"/>
              <w:rPr>
                <w:rFonts w:ascii="Arial" w:hAnsi="Arial" w:cs="Arial"/>
                <w:sz w:val="20"/>
                <w:szCs w:val="20"/>
              </w:rPr>
            </w:pPr>
          </w:p>
        </w:tc>
      </w:tr>
    </w:tbl>
    <w:p w14:paraId="01BDF7AA" w14:textId="77777777" w:rsidR="00E01870" w:rsidRPr="002A4AA8"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9"/>
        <w:gridCol w:w="4901"/>
      </w:tblGrid>
      <w:tr w:rsidR="00E01870" w:rsidRPr="002A4AA8" w14:paraId="6CEAD3C3" w14:textId="77777777" w:rsidTr="001212BD">
        <w:trPr>
          <w:tblCellSpacing w:w="11" w:type="dxa"/>
        </w:trPr>
        <w:tc>
          <w:tcPr>
            <w:tcW w:w="4279" w:type="dxa"/>
            <w:tcBorders>
              <w:right w:val="single" w:sz="4" w:space="0" w:color="auto"/>
            </w:tcBorders>
            <w:shd w:val="clear" w:color="auto" w:fill="00B0F0"/>
          </w:tcPr>
          <w:p w14:paraId="6FD2F14C"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Data sporządzenia wniosku</w:t>
            </w:r>
          </w:p>
          <w:p w14:paraId="0A7FE7D4"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67ED53C1" w14:textId="77777777" w:rsidR="00E01870" w:rsidRPr="002A4AA8" w:rsidRDefault="00E01870" w:rsidP="001212BD">
            <w:pPr>
              <w:rPr>
                <w:rFonts w:ascii="Arial" w:hAnsi="Arial" w:cs="Arial"/>
                <w:b/>
                <w:bCs/>
                <w:sz w:val="20"/>
                <w:szCs w:val="20"/>
              </w:rPr>
            </w:pPr>
          </w:p>
          <w:p w14:paraId="16B3059B" w14:textId="77777777" w:rsidR="00E01870" w:rsidRPr="002A4AA8" w:rsidRDefault="00E01870" w:rsidP="001212BD">
            <w:pPr>
              <w:jc w:val="both"/>
              <w:rPr>
                <w:rFonts w:ascii="Arial" w:hAnsi="Arial" w:cs="Arial"/>
                <w:b/>
                <w:bCs/>
                <w:sz w:val="20"/>
                <w:szCs w:val="20"/>
              </w:rPr>
            </w:pPr>
          </w:p>
        </w:tc>
      </w:tr>
      <w:tr w:rsidR="00E01870" w:rsidRPr="002A4AA8" w14:paraId="02D9FF4D" w14:textId="77777777" w:rsidTr="001212BD">
        <w:trPr>
          <w:tblCellSpacing w:w="11" w:type="dxa"/>
        </w:trPr>
        <w:tc>
          <w:tcPr>
            <w:tcW w:w="4279" w:type="dxa"/>
            <w:tcBorders>
              <w:right w:val="single" w:sz="4" w:space="0" w:color="auto"/>
            </w:tcBorders>
            <w:shd w:val="clear" w:color="auto" w:fill="00B0F0"/>
          </w:tcPr>
          <w:p w14:paraId="07CAD27C" w14:textId="77777777" w:rsidR="00E01870" w:rsidRPr="002A4AA8" w:rsidRDefault="00E01870" w:rsidP="001212BD">
            <w:pPr>
              <w:jc w:val="both"/>
              <w:rPr>
                <w:rFonts w:ascii="Arial" w:hAnsi="Arial" w:cs="Arial"/>
                <w:b/>
                <w:bCs/>
                <w:sz w:val="20"/>
                <w:szCs w:val="20"/>
              </w:rPr>
            </w:pPr>
            <w:r w:rsidRPr="002A4AA8">
              <w:rPr>
                <w:rFonts w:ascii="Arial" w:hAnsi="Arial" w:cs="Arial"/>
                <w:b/>
                <w:bCs/>
                <w:sz w:val="20"/>
                <w:szCs w:val="20"/>
              </w:rPr>
              <w:t>Podpis Beneficjenta*</w:t>
            </w:r>
          </w:p>
          <w:p w14:paraId="0AF98F3B" w14:textId="77777777" w:rsidR="00E01870" w:rsidRPr="002A4AA8"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14:paraId="22F8760B" w14:textId="77777777" w:rsidR="00E01870" w:rsidRPr="002A4AA8" w:rsidRDefault="00E01870" w:rsidP="001212BD">
            <w:pPr>
              <w:rPr>
                <w:rFonts w:ascii="Arial" w:hAnsi="Arial" w:cs="Arial"/>
                <w:b/>
                <w:bCs/>
                <w:sz w:val="20"/>
                <w:szCs w:val="20"/>
              </w:rPr>
            </w:pPr>
          </w:p>
          <w:p w14:paraId="30D552E6" w14:textId="77777777" w:rsidR="00E01870" w:rsidRPr="002A4AA8" w:rsidRDefault="00E01870" w:rsidP="001212BD">
            <w:pPr>
              <w:jc w:val="both"/>
              <w:rPr>
                <w:rFonts w:ascii="Arial" w:hAnsi="Arial" w:cs="Arial"/>
                <w:b/>
                <w:bCs/>
                <w:sz w:val="20"/>
                <w:szCs w:val="20"/>
              </w:rPr>
            </w:pPr>
          </w:p>
        </w:tc>
      </w:tr>
    </w:tbl>
    <w:p w14:paraId="0023D3DD" w14:textId="77777777" w:rsidR="00E01870" w:rsidRPr="002A4AA8" w:rsidRDefault="00E01870" w:rsidP="00E01870">
      <w:pPr>
        <w:jc w:val="both"/>
        <w:rPr>
          <w:rFonts w:ascii="Arial" w:hAnsi="Arial" w:cs="Arial"/>
          <w:b/>
          <w:bCs/>
          <w:sz w:val="20"/>
          <w:szCs w:val="20"/>
        </w:rPr>
      </w:pPr>
      <w:r w:rsidRPr="002A4AA8">
        <w:rPr>
          <w:rFonts w:ascii="Arial" w:hAnsi="Arial" w:cs="Arial"/>
          <w:b/>
          <w:bCs/>
          <w:sz w:val="20"/>
          <w:szCs w:val="20"/>
        </w:rPr>
        <w:t>* Osoba/Osoby uprawnione do reprezentowania Beneficjenta (np. prokurent, członek zarządu, itd.)</w:t>
      </w:r>
    </w:p>
    <w:p w14:paraId="7983832D" w14:textId="77777777" w:rsidR="00E01870" w:rsidRPr="002A4AA8" w:rsidRDefault="00E01870" w:rsidP="00E01870">
      <w:pPr>
        <w:jc w:val="both"/>
        <w:rPr>
          <w:rFonts w:ascii="Arial" w:hAnsi="Arial" w:cs="Arial"/>
          <w:b/>
          <w:bCs/>
          <w:sz w:val="20"/>
          <w:szCs w:val="20"/>
        </w:rPr>
      </w:pPr>
    </w:p>
    <w:p w14:paraId="454C4788" w14:textId="77777777" w:rsidR="00E01870" w:rsidRPr="002A4AA8" w:rsidRDefault="00E01870" w:rsidP="00E01870">
      <w:pPr>
        <w:jc w:val="both"/>
        <w:rPr>
          <w:rFonts w:ascii="Arial" w:hAnsi="Arial" w:cs="Arial"/>
          <w:b/>
          <w:bCs/>
          <w:sz w:val="20"/>
          <w:szCs w:val="20"/>
        </w:rPr>
      </w:pPr>
    </w:p>
    <w:p w14:paraId="1A611589" w14:textId="77777777" w:rsidR="00E01870" w:rsidRPr="002A4AA8" w:rsidRDefault="00E01870" w:rsidP="00E01870">
      <w:pPr>
        <w:pStyle w:val="Tekstpodstawowy"/>
        <w:jc w:val="left"/>
        <w:rPr>
          <w:rFonts w:ascii="Arial" w:hAnsi="Arial" w:cs="Arial"/>
          <w:spacing w:val="4"/>
          <w:sz w:val="20"/>
          <w:szCs w:val="20"/>
        </w:rPr>
      </w:pPr>
    </w:p>
    <w:p w14:paraId="1983D62E" w14:textId="77777777" w:rsidR="00E01870" w:rsidRPr="002A4AA8" w:rsidRDefault="00E01870" w:rsidP="00E01870">
      <w:pPr>
        <w:pStyle w:val="Tekstpodstawowy"/>
        <w:jc w:val="left"/>
        <w:rPr>
          <w:rFonts w:ascii="Arial" w:hAnsi="Arial" w:cs="Arial"/>
          <w:spacing w:val="4"/>
          <w:sz w:val="20"/>
          <w:szCs w:val="20"/>
        </w:rPr>
      </w:pPr>
    </w:p>
    <w:p w14:paraId="71BC5908" w14:textId="77777777" w:rsidR="00E01870" w:rsidRPr="002A4AA8" w:rsidRDefault="00E01870" w:rsidP="00E01870">
      <w:pPr>
        <w:pStyle w:val="Tekstpodstawowy"/>
        <w:jc w:val="left"/>
        <w:rPr>
          <w:rFonts w:ascii="Arial" w:hAnsi="Arial" w:cs="Arial"/>
          <w:spacing w:val="4"/>
          <w:sz w:val="20"/>
          <w:szCs w:val="20"/>
        </w:rPr>
      </w:pPr>
    </w:p>
    <w:p w14:paraId="61B07C31" w14:textId="77777777" w:rsidR="00E01870" w:rsidRPr="002A4AA8" w:rsidRDefault="00E01870" w:rsidP="00E01870">
      <w:pPr>
        <w:pStyle w:val="Tekstpodstawowy"/>
        <w:jc w:val="left"/>
        <w:rPr>
          <w:rFonts w:ascii="Arial" w:hAnsi="Arial" w:cs="Arial"/>
          <w:spacing w:val="4"/>
          <w:sz w:val="20"/>
          <w:szCs w:val="20"/>
        </w:rPr>
      </w:pPr>
    </w:p>
    <w:p w14:paraId="4A996068" w14:textId="77777777" w:rsidR="00E01870" w:rsidRPr="002A4AA8" w:rsidRDefault="00E01870" w:rsidP="00E01870">
      <w:pPr>
        <w:pStyle w:val="Tekstpodstawowy"/>
        <w:jc w:val="left"/>
        <w:rPr>
          <w:rFonts w:ascii="Arial" w:hAnsi="Arial" w:cs="Arial"/>
          <w:spacing w:val="4"/>
          <w:sz w:val="20"/>
          <w:szCs w:val="20"/>
        </w:rPr>
      </w:pPr>
    </w:p>
    <w:p w14:paraId="7914523D" w14:textId="77777777" w:rsidR="00E01870" w:rsidRPr="002A4AA8" w:rsidRDefault="00E01870" w:rsidP="00E01870">
      <w:pPr>
        <w:pStyle w:val="Tekstpodstawowy"/>
        <w:jc w:val="left"/>
        <w:rPr>
          <w:rFonts w:ascii="Arial" w:hAnsi="Arial" w:cs="Arial"/>
          <w:spacing w:val="4"/>
          <w:sz w:val="20"/>
          <w:szCs w:val="20"/>
        </w:rPr>
      </w:pPr>
    </w:p>
    <w:p w14:paraId="1BA3F3E9" w14:textId="77777777" w:rsidR="00E01870" w:rsidRPr="002A4AA8" w:rsidRDefault="00E01870" w:rsidP="00E01870">
      <w:pPr>
        <w:pStyle w:val="Tekstpodstawowy"/>
        <w:jc w:val="left"/>
        <w:rPr>
          <w:rFonts w:ascii="Arial" w:hAnsi="Arial" w:cs="Arial"/>
          <w:spacing w:val="4"/>
          <w:sz w:val="20"/>
          <w:szCs w:val="20"/>
        </w:rPr>
      </w:pPr>
    </w:p>
    <w:p w14:paraId="7BD0EDF5" w14:textId="77777777" w:rsidR="00E01870" w:rsidRPr="002A4AA8" w:rsidRDefault="00E01870" w:rsidP="00E01870">
      <w:pPr>
        <w:pStyle w:val="Tekstpodstawowy"/>
        <w:jc w:val="left"/>
        <w:rPr>
          <w:rFonts w:ascii="Arial" w:hAnsi="Arial" w:cs="Arial"/>
          <w:spacing w:val="4"/>
          <w:sz w:val="20"/>
          <w:szCs w:val="20"/>
        </w:rPr>
      </w:pPr>
    </w:p>
    <w:p w14:paraId="1945D8AD" w14:textId="77777777" w:rsidR="00E01870" w:rsidRPr="002A4AA8" w:rsidRDefault="00E01870" w:rsidP="00E01870">
      <w:pPr>
        <w:pStyle w:val="Tekstpodstawowy"/>
        <w:jc w:val="left"/>
        <w:rPr>
          <w:rFonts w:ascii="Arial" w:hAnsi="Arial" w:cs="Arial"/>
          <w:spacing w:val="4"/>
          <w:sz w:val="20"/>
          <w:szCs w:val="20"/>
        </w:rPr>
      </w:pPr>
    </w:p>
    <w:p w14:paraId="27962450" w14:textId="77777777" w:rsidR="007B1B10" w:rsidRPr="002A4AA8" w:rsidRDefault="007B1B10" w:rsidP="00E01870">
      <w:pPr>
        <w:pStyle w:val="Tekstpodstawowy"/>
        <w:jc w:val="left"/>
        <w:rPr>
          <w:rFonts w:ascii="Arial" w:hAnsi="Arial" w:cs="Arial"/>
          <w:spacing w:val="4"/>
          <w:sz w:val="20"/>
          <w:szCs w:val="20"/>
        </w:rPr>
        <w:sectPr w:rsidR="007B1B10" w:rsidRPr="002A4AA8" w:rsidSect="007B1B10">
          <w:headerReference w:type="first" r:id="rId15"/>
          <w:pgSz w:w="11906" w:h="16838" w:code="9"/>
          <w:pgMar w:top="1418" w:right="1418" w:bottom="1418" w:left="1418" w:header="709" w:footer="709" w:gutter="0"/>
          <w:cols w:space="708"/>
          <w:titlePg/>
          <w:docGrid w:linePitch="360"/>
        </w:sectPr>
      </w:pPr>
    </w:p>
    <w:p w14:paraId="45FBE522" w14:textId="77777777" w:rsidR="00E01870" w:rsidRPr="002A4AA8" w:rsidRDefault="00E01870" w:rsidP="00E01870">
      <w:pPr>
        <w:pStyle w:val="Tekstpodstawowy"/>
        <w:jc w:val="left"/>
        <w:rPr>
          <w:rFonts w:ascii="Arial" w:hAnsi="Arial" w:cs="Arial"/>
          <w:sz w:val="20"/>
          <w:szCs w:val="20"/>
        </w:rPr>
      </w:pPr>
      <w:r w:rsidRPr="002A4AA8">
        <w:rPr>
          <w:rFonts w:ascii="Arial" w:hAnsi="Arial" w:cs="Arial"/>
          <w:spacing w:val="4"/>
          <w:sz w:val="20"/>
          <w:szCs w:val="20"/>
        </w:rPr>
        <w:lastRenderedPageBreak/>
        <w:t>Załącznik nr 7 do umowy: Wzór oświadczenia uczestnika</w:t>
      </w:r>
    </w:p>
    <w:p w14:paraId="6B921B8C" w14:textId="77777777" w:rsidR="00E01870" w:rsidRPr="002A4AA8" w:rsidRDefault="00E01870" w:rsidP="00E01870">
      <w:pPr>
        <w:pStyle w:val="Tekstpodstawowy"/>
        <w:rPr>
          <w:rFonts w:ascii="Arial" w:hAnsi="Arial" w:cs="Arial"/>
          <w:b/>
          <w:sz w:val="20"/>
          <w:szCs w:val="20"/>
        </w:rPr>
      </w:pPr>
      <w:r w:rsidRPr="002A4AA8">
        <w:rPr>
          <w:rFonts w:ascii="Arial" w:hAnsi="Arial" w:cs="Arial"/>
          <w:sz w:val="20"/>
          <w:szCs w:val="20"/>
        </w:rPr>
        <w:tab/>
      </w:r>
    </w:p>
    <w:p w14:paraId="5F37ADAA" w14:textId="77777777" w:rsidR="008E1ADD" w:rsidRPr="002A4AA8" w:rsidRDefault="008E1ADD" w:rsidP="008E1ADD">
      <w:pPr>
        <w:jc w:val="center"/>
        <w:rPr>
          <w:rFonts w:ascii="Arial" w:hAnsi="Arial" w:cs="Arial"/>
          <w:b/>
          <w:i/>
          <w:sz w:val="20"/>
          <w:szCs w:val="20"/>
        </w:rPr>
      </w:pPr>
      <w:r w:rsidRPr="002A4AA8">
        <w:rPr>
          <w:rFonts w:ascii="Arial" w:hAnsi="Arial" w:cs="Arial"/>
          <w:b/>
          <w:i/>
          <w:sz w:val="20"/>
          <w:szCs w:val="20"/>
        </w:rPr>
        <w:t>OŚWIADCZENIE UCZESTNIKA PROJEKTU</w:t>
      </w:r>
    </w:p>
    <w:p w14:paraId="760E2A7F" w14:textId="77777777" w:rsidR="008E1ADD" w:rsidRPr="002A4AA8" w:rsidRDefault="008E1ADD" w:rsidP="008E1ADD">
      <w:pPr>
        <w:jc w:val="center"/>
        <w:rPr>
          <w:rFonts w:ascii="Arial" w:hAnsi="Arial" w:cs="Arial"/>
          <w:sz w:val="20"/>
          <w:szCs w:val="20"/>
        </w:rPr>
      </w:pPr>
      <w:r w:rsidRPr="002A4AA8">
        <w:rPr>
          <w:rFonts w:ascii="Arial" w:hAnsi="Arial" w:cs="Arial"/>
          <w:sz w:val="20"/>
          <w:szCs w:val="20"/>
        </w:rPr>
        <w:t>(obowiązek informacyjny realizowany w związku z art. 13 i art. 14  Rozporządzenia Parlamentu Europejskiego i Rady (UE) 2016/679)</w:t>
      </w:r>
    </w:p>
    <w:p w14:paraId="18813EE1" w14:textId="77777777" w:rsidR="008E1ADD" w:rsidRPr="002A4AA8" w:rsidRDefault="008E1ADD" w:rsidP="008E1ADD">
      <w:pPr>
        <w:jc w:val="both"/>
        <w:rPr>
          <w:rFonts w:ascii="Arial" w:hAnsi="Arial" w:cs="Arial"/>
          <w:sz w:val="20"/>
          <w:szCs w:val="20"/>
        </w:rPr>
      </w:pPr>
    </w:p>
    <w:p w14:paraId="3155F137" w14:textId="77777777" w:rsidR="008E1ADD" w:rsidRPr="002A4AA8" w:rsidRDefault="008E1ADD" w:rsidP="008E1ADD">
      <w:pPr>
        <w:spacing w:after="120" w:line="240" w:lineRule="auto"/>
        <w:jc w:val="both"/>
        <w:rPr>
          <w:rFonts w:ascii="Arial" w:hAnsi="Arial" w:cs="Arial"/>
          <w:sz w:val="20"/>
          <w:szCs w:val="20"/>
        </w:rPr>
      </w:pPr>
      <w:r w:rsidRPr="002A4AA8">
        <w:rPr>
          <w:rFonts w:ascii="Arial" w:hAnsi="Arial" w:cs="Arial"/>
          <w:sz w:val="20"/>
          <w:szCs w:val="20"/>
        </w:rPr>
        <w:t>W związku z przystąpieniem do projektu pn. ……………………………………………………….. przyjmuję do wiadomości, iż:</w:t>
      </w:r>
    </w:p>
    <w:p w14:paraId="49139CA7"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Administratorem moich danych osobowych jest:</w:t>
      </w:r>
    </w:p>
    <w:p w14:paraId="106D8C10" w14:textId="77777777" w:rsidR="008E1ADD" w:rsidRPr="002A4AA8" w:rsidRDefault="008E1ADD" w:rsidP="002113D9">
      <w:pPr>
        <w:pStyle w:val="Akapitzlist"/>
        <w:numPr>
          <w:ilvl w:val="0"/>
          <w:numId w:val="90"/>
        </w:numPr>
        <w:suppressAutoHyphens/>
        <w:spacing w:after="120"/>
        <w:contextualSpacing/>
        <w:jc w:val="both"/>
        <w:rPr>
          <w:rFonts w:ascii="Arial" w:hAnsi="Arial" w:cs="Arial"/>
          <w:sz w:val="20"/>
          <w:szCs w:val="20"/>
        </w:rPr>
      </w:pPr>
      <w:r w:rsidRPr="002A4AA8">
        <w:rPr>
          <w:rFonts w:ascii="Arial" w:hAnsi="Arial" w:cs="Arial"/>
          <w:sz w:val="20"/>
          <w:szCs w:val="20"/>
        </w:rPr>
        <w:t>Województw</w:t>
      </w:r>
      <w:r w:rsidR="00991854">
        <w:rPr>
          <w:rFonts w:ascii="Arial" w:hAnsi="Arial" w:cs="Arial"/>
          <w:sz w:val="20"/>
          <w:szCs w:val="20"/>
        </w:rPr>
        <w:t>o</w:t>
      </w:r>
      <w:r w:rsidRPr="002A4AA8">
        <w:rPr>
          <w:rFonts w:ascii="Arial" w:hAnsi="Arial" w:cs="Arial"/>
          <w:sz w:val="20"/>
          <w:szCs w:val="20"/>
        </w:rPr>
        <w:t xml:space="preserve"> Zachodniopomorskie mając</w:t>
      </w:r>
      <w:r w:rsidR="00991854">
        <w:rPr>
          <w:rFonts w:ascii="Arial" w:hAnsi="Arial" w:cs="Arial"/>
          <w:sz w:val="20"/>
          <w:szCs w:val="20"/>
        </w:rPr>
        <w:t>e</w:t>
      </w:r>
      <w:r w:rsidRPr="002A4AA8">
        <w:rPr>
          <w:rFonts w:ascii="Arial" w:hAnsi="Arial" w:cs="Arial"/>
          <w:sz w:val="20"/>
          <w:szCs w:val="20"/>
        </w:rPr>
        <w:t xml:space="preserve"> siedzibę przy ul. Korsarzy 34, 70-540 Szczecin, pełniący funkcję Instytucji Zarządzającej dla Regionalnego Programu Operacyjnego Województwa Zachodniopomorskiego 2014-2020, zwanego dalej RPO WZ 2014-2020, w ramach </w:t>
      </w:r>
      <w:r w:rsidR="007D2753" w:rsidRPr="002A4AA8">
        <w:rPr>
          <w:rFonts w:ascii="Arial" w:hAnsi="Arial" w:cs="Arial"/>
          <w:sz w:val="20"/>
          <w:szCs w:val="20"/>
        </w:rPr>
        <w:t xml:space="preserve">czynności przetwarzania danych ze </w:t>
      </w:r>
      <w:r w:rsidRPr="002A4AA8">
        <w:rPr>
          <w:rFonts w:ascii="Arial" w:hAnsi="Arial" w:cs="Arial"/>
          <w:sz w:val="20"/>
          <w:szCs w:val="20"/>
        </w:rPr>
        <w:t>zbioru „Projekty RPO WZ 2014-2020”,</w:t>
      </w:r>
    </w:p>
    <w:p w14:paraId="55A2E9AC" w14:textId="77777777" w:rsidR="008E1ADD" w:rsidRPr="002A4AA8" w:rsidRDefault="008E1ADD" w:rsidP="002113D9">
      <w:pPr>
        <w:pStyle w:val="Akapitzlist"/>
        <w:numPr>
          <w:ilvl w:val="0"/>
          <w:numId w:val="90"/>
        </w:numPr>
        <w:suppressAutoHyphens/>
        <w:spacing w:after="120"/>
        <w:contextualSpacing/>
        <w:jc w:val="both"/>
        <w:rPr>
          <w:rFonts w:ascii="Arial" w:hAnsi="Arial" w:cs="Arial"/>
          <w:sz w:val="20"/>
          <w:szCs w:val="20"/>
        </w:rPr>
      </w:pPr>
      <w:r w:rsidRPr="002A4AA8">
        <w:rPr>
          <w:rFonts w:ascii="Arial" w:hAnsi="Arial" w:cs="Arial"/>
          <w:sz w:val="20"/>
          <w:szCs w:val="20"/>
        </w:rPr>
        <w:t>Minister właściwy do spraw rozwoju regionalnego</w:t>
      </w:r>
      <w:r w:rsidRPr="002A4AA8">
        <w:rPr>
          <w:rFonts w:ascii="Arial" w:hAnsi="Arial" w:cs="Arial"/>
          <w:sz w:val="20"/>
          <w:szCs w:val="20"/>
          <w:lang w:eastAsia="pl-PL"/>
        </w:rPr>
        <w:t xml:space="preserve"> z siedzibą </w:t>
      </w:r>
      <w:r w:rsidRPr="002A4AA8">
        <w:rPr>
          <w:rFonts w:ascii="Arial" w:hAnsi="Arial" w:cs="Arial"/>
          <w:sz w:val="20"/>
          <w:szCs w:val="20"/>
        </w:rPr>
        <w:t xml:space="preserve">przy ul. Wspólnej 2/4, 00-926 Warszawa, dla danych w ramach </w:t>
      </w:r>
      <w:r w:rsidR="007D2753" w:rsidRPr="002A4AA8">
        <w:rPr>
          <w:rFonts w:ascii="Arial" w:hAnsi="Arial" w:cs="Arial"/>
          <w:sz w:val="20"/>
          <w:szCs w:val="20"/>
        </w:rPr>
        <w:t xml:space="preserve">czynności przetwarzania danych ze </w:t>
      </w:r>
      <w:r w:rsidRPr="002A4AA8">
        <w:rPr>
          <w:rFonts w:ascii="Arial" w:hAnsi="Arial" w:cs="Arial"/>
          <w:sz w:val="20"/>
          <w:szCs w:val="20"/>
        </w:rPr>
        <w:t>zbioru „Centralny system teleinformatyczny wspierający realizację programów operacyjnych”.</w:t>
      </w:r>
    </w:p>
    <w:p w14:paraId="65EB5D99"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 xml:space="preserve">Przetwarzanie moich danych osobowych jest zgodne z prawem i spełnia warunki, o których mowa art. 6 ust. 1 lit. c </w:t>
      </w:r>
      <w:r w:rsidRPr="002A4AA8">
        <w:rPr>
          <w:rFonts w:ascii="Arial" w:hAnsi="Arial" w:cs="Arial"/>
          <w:sz w:val="20"/>
          <w:szCs w:val="20"/>
          <w:lang w:eastAsia="ar-SA"/>
        </w:rPr>
        <w:t>oraz art. 9 ust. 2 lit. g</w:t>
      </w:r>
      <w:r w:rsidRPr="002A4AA8">
        <w:rPr>
          <w:rFonts w:ascii="Arial" w:hAnsi="Arial" w:cs="Arial"/>
          <w:sz w:val="20"/>
          <w:szCs w:val="20"/>
        </w:rPr>
        <w:t xml:space="preserve"> Rozporządzenia Parlamentu Europejskiego i Rady (UE) 2016/679  – dane osobowe są  </w:t>
      </w:r>
      <w:r w:rsidRPr="002A4AA8">
        <w:rPr>
          <w:rFonts w:ascii="Arial" w:hAnsi="Arial" w:cs="Arial"/>
          <w:sz w:val="20"/>
          <w:szCs w:val="20"/>
          <w:lang w:eastAsia="ar-SA"/>
        </w:rPr>
        <w:t>niezbędne dla realizacji</w:t>
      </w:r>
      <w:r w:rsidRPr="002A4AA8">
        <w:rPr>
          <w:rFonts w:ascii="Arial" w:hAnsi="Arial" w:cs="Arial"/>
          <w:sz w:val="20"/>
          <w:szCs w:val="20"/>
        </w:rPr>
        <w:t xml:space="preserve"> RPO WZ 2014-2020 na podstawie: </w:t>
      </w:r>
    </w:p>
    <w:p w14:paraId="1172A8ED" w14:textId="77777777" w:rsidR="008E1ADD" w:rsidRPr="002A4AA8" w:rsidRDefault="008E1ADD" w:rsidP="002113D9">
      <w:pPr>
        <w:numPr>
          <w:ilvl w:val="1"/>
          <w:numId w:val="87"/>
        </w:numPr>
        <w:suppressAutoHyphens/>
        <w:spacing w:after="60" w:line="240" w:lineRule="auto"/>
        <w:jc w:val="both"/>
        <w:rPr>
          <w:rFonts w:ascii="Arial" w:hAnsi="Arial" w:cs="Arial"/>
          <w:sz w:val="20"/>
          <w:szCs w:val="20"/>
        </w:rPr>
      </w:pPr>
      <w:r w:rsidRPr="002A4AA8">
        <w:rPr>
          <w:rFonts w:ascii="Arial" w:hAnsi="Arial" w:cs="Arial"/>
          <w:sz w:val="20"/>
          <w:szCs w:val="20"/>
        </w:rPr>
        <w:t xml:space="preserve">w odniesieniu do </w:t>
      </w:r>
      <w:r w:rsidR="007D2753" w:rsidRPr="002A4AA8">
        <w:rPr>
          <w:rFonts w:ascii="Arial" w:hAnsi="Arial" w:cs="Arial"/>
          <w:sz w:val="20"/>
          <w:szCs w:val="20"/>
        </w:rPr>
        <w:t xml:space="preserve">czynności przetwarzania na danych ze  </w:t>
      </w:r>
      <w:r w:rsidRPr="002A4AA8">
        <w:rPr>
          <w:rFonts w:ascii="Arial" w:hAnsi="Arial" w:cs="Arial"/>
          <w:sz w:val="20"/>
          <w:szCs w:val="20"/>
        </w:rPr>
        <w:t>zbioru „Projekty RPO WZ 2014-2020”:</w:t>
      </w:r>
    </w:p>
    <w:p w14:paraId="76C7469D" w14:textId="77777777" w:rsidR="008E1ADD" w:rsidRPr="002A4AA8" w:rsidRDefault="008E1ADD" w:rsidP="002113D9">
      <w:pPr>
        <w:numPr>
          <w:ilvl w:val="0"/>
          <w:numId w:val="88"/>
        </w:numPr>
        <w:suppressAutoHyphens/>
        <w:spacing w:after="60" w:line="240" w:lineRule="auto"/>
        <w:jc w:val="both"/>
        <w:rPr>
          <w:rFonts w:ascii="Arial" w:hAnsi="Arial" w:cs="Arial"/>
          <w:sz w:val="20"/>
          <w:szCs w:val="20"/>
        </w:rPr>
      </w:pPr>
      <w:r w:rsidRPr="002A4AA8">
        <w:rPr>
          <w:rFonts w:ascii="Arial" w:hAnsi="Arial" w:cs="Arial"/>
          <w:sz w:val="20"/>
          <w:szCs w:val="20"/>
        </w:rPr>
        <w:t xml:space="preserve">rozporządzenia Parlamentu Europejskiego i Rady (UE) nr 1303/2013 z dnia </w:t>
      </w:r>
      <w:r w:rsidRPr="002A4AA8">
        <w:rPr>
          <w:rFonts w:ascii="Arial" w:hAnsi="Arial" w:cs="Arial"/>
          <w:sz w:val="20"/>
          <w:szCs w:val="20"/>
        </w:rPr>
        <w:br/>
        <w:t xml:space="preserve">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 </w:t>
      </w:r>
      <w:proofErr w:type="spellStart"/>
      <w:r w:rsidRPr="002A4AA8">
        <w:rPr>
          <w:rFonts w:ascii="Arial" w:hAnsi="Arial" w:cs="Arial"/>
          <w:sz w:val="20"/>
          <w:szCs w:val="20"/>
        </w:rPr>
        <w:t>późn</w:t>
      </w:r>
      <w:proofErr w:type="spellEnd"/>
      <w:r w:rsidRPr="002A4AA8">
        <w:rPr>
          <w:rFonts w:ascii="Arial" w:hAnsi="Arial" w:cs="Arial"/>
          <w:sz w:val="20"/>
          <w:szCs w:val="20"/>
        </w:rPr>
        <w:t>. zm.),</w:t>
      </w:r>
    </w:p>
    <w:p w14:paraId="55ECEFEB" w14:textId="77777777" w:rsidR="008E1ADD" w:rsidRPr="002A4AA8" w:rsidRDefault="008E1ADD" w:rsidP="002113D9">
      <w:pPr>
        <w:numPr>
          <w:ilvl w:val="0"/>
          <w:numId w:val="88"/>
        </w:numPr>
        <w:suppressAutoHyphens/>
        <w:spacing w:after="60" w:line="240" w:lineRule="auto"/>
        <w:jc w:val="both"/>
        <w:rPr>
          <w:rFonts w:ascii="Arial" w:hAnsi="Arial" w:cs="Arial"/>
          <w:sz w:val="20"/>
          <w:szCs w:val="20"/>
        </w:rPr>
      </w:pPr>
      <w:r w:rsidRPr="002A4AA8">
        <w:rPr>
          <w:rFonts w:ascii="Arial" w:hAnsi="Arial" w:cs="Arial"/>
          <w:sz w:val="20"/>
          <w:szCs w:val="20"/>
        </w:rPr>
        <w:t xml:space="preserve">rozporządzenia Parlamentu Europejskiego i Rady (UE) nr 1304/2013 z dnia </w:t>
      </w:r>
      <w:r w:rsidRPr="002A4AA8">
        <w:rPr>
          <w:rFonts w:ascii="Arial" w:hAnsi="Arial" w:cs="Arial"/>
          <w:sz w:val="20"/>
          <w:szCs w:val="20"/>
        </w:rPr>
        <w:br/>
        <w:t xml:space="preserve">17 grudnia 2013 r. w sprawie Europejskiego Funduszu Społecznego i uchylającego rozporządzenie Rady (WE) nr 1081/2006 (Dz. Urz. UE L 347 z 20.12.2013, str. 470, z </w:t>
      </w:r>
      <w:proofErr w:type="spellStart"/>
      <w:r w:rsidRPr="002A4AA8">
        <w:rPr>
          <w:rFonts w:ascii="Arial" w:hAnsi="Arial" w:cs="Arial"/>
          <w:sz w:val="20"/>
          <w:szCs w:val="20"/>
        </w:rPr>
        <w:t>późn</w:t>
      </w:r>
      <w:proofErr w:type="spellEnd"/>
      <w:r w:rsidRPr="002A4AA8">
        <w:rPr>
          <w:rFonts w:ascii="Arial" w:hAnsi="Arial" w:cs="Arial"/>
          <w:sz w:val="20"/>
          <w:szCs w:val="20"/>
        </w:rPr>
        <w:t>. zm.),</w:t>
      </w:r>
    </w:p>
    <w:p w14:paraId="7DBCE003" w14:textId="77777777" w:rsidR="008E1ADD" w:rsidRPr="002A4AA8" w:rsidRDefault="008E1ADD" w:rsidP="002113D9">
      <w:pPr>
        <w:numPr>
          <w:ilvl w:val="0"/>
          <w:numId w:val="88"/>
        </w:numPr>
        <w:suppressAutoHyphens/>
        <w:spacing w:after="60" w:line="240" w:lineRule="auto"/>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(Dz. U. z 201</w:t>
      </w:r>
      <w:r w:rsidR="00F60876" w:rsidRPr="002A4AA8">
        <w:rPr>
          <w:rFonts w:ascii="Arial" w:hAnsi="Arial" w:cs="Arial"/>
          <w:sz w:val="20"/>
          <w:szCs w:val="20"/>
        </w:rPr>
        <w:t>8</w:t>
      </w:r>
      <w:r w:rsidRPr="002A4AA8">
        <w:rPr>
          <w:rFonts w:ascii="Arial" w:hAnsi="Arial" w:cs="Arial"/>
          <w:sz w:val="20"/>
          <w:szCs w:val="20"/>
        </w:rPr>
        <w:t xml:space="preserve"> r. poz. 14</w:t>
      </w:r>
      <w:r w:rsidR="00F60876" w:rsidRPr="002A4AA8">
        <w:rPr>
          <w:rFonts w:ascii="Arial" w:hAnsi="Arial" w:cs="Arial"/>
          <w:sz w:val="20"/>
          <w:szCs w:val="20"/>
        </w:rPr>
        <w:t>31</w:t>
      </w:r>
      <w:r w:rsidRPr="002A4AA8">
        <w:rPr>
          <w:rFonts w:ascii="Arial" w:hAnsi="Arial" w:cs="Arial"/>
          <w:sz w:val="20"/>
          <w:szCs w:val="20"/>
        </w:rPr>
        <w:t>,</w:t>
      </w:r>
      <w:r w:rsidR="00F60876" w:rsidRPr="002A4AA8">
        <w:rPr>
          <w:rFonts w:ascii="Arial" w:hAnsi="Arial" w:cs="Arial"/>
          <w:sz w:val="20"/>
          <w:szCs w:val="20"/>
        </w:rPr>
        <w:t xml:space="preserve"> </w:t>
      </w:r>
      <w:proofErr w:type="spellStart"/>
      <w:r w:rsidR="00F60876" w:rsidRPr="002A4AA8">
        <w:rPr>
          <w:rFonts w:ascii="Arial" w:hAnsi="Arial" w:cs="Arial"/>
          <w:sz w:val="20"/>
          <w:szCs w:val="20"/>
        </w:rPr>
        <w:t>t.j</w:t>
      </w:r>
      <w:proofErr w:type="spellEnd"/>
      <w:r w:rsidR="00F60876" w:rsidRPr="002A4AA8">
        <w:rPr>
          <w:rFonts w:ascii="Arial" w:hAnsi="Arial" w:cs="Arial"/>
          <w:sz w:val="20"/>
          <w:szCs w:val="20"/>
        </w:rPr>
        <w:t xml:space="preserve">., </w:t>
      </w:r>
      <w:r w:rsidRPr="002A4AA8">
        <w:rPr>
          <w:rFonts w:ascii="Arial" w:hAnsi="Arial" w:cs="Arial"/>
          <w:sz w:val="20"/>
          <w:szCs w:val="20"/>
        </w:rPr>
        <w:t xml:space="preserve">z </w:t>
      </w:r>
      <w:proofErr w:type="spellStart"/>
      <w:r w:rsidRPr="002A4AA8">
        <w:rPr>
          <w:rFonts w:ascii="Arial" w:hAnsi="Arial" w:cs="Arial"/>
          <w:sz w:val="20"/>
          <w:szCs w:val="20"/>
        </w:rPr>
        <w:t>późn</w:t>
      </w:r>
      <w:proofErr w:type="spellEnd"/>
      <w:r w:rsidRPr="002A4AA8">
        <w:rPr>
          <w:rFonts w:ascii="Arial" w:hAnsi="Arial" w:cs="Arial"/>
          <w:sz w:val="20"/>
          <w:szCs w:val="20"/>
        </w:rPr>
        <w:t>. zm.);</w:t>
      </w:r>
    </w:p>
    <w:p w14:paraId="51EAC488" w14:textId="77777777" w:rsidR="008E1ADD" w:rsidRPr="002A4AA8" w:rsidRDefault="008E1ADD" w:rsidP="002113D9">
      <w:pPr>
        <w:numPr>
          <w:ilvl w:val="1"/>
          <w:numId w:val="87"/>
        </w:numPr>
        <w:suppressAutoHyphens/>
        <w:spacing w:after="60" w:line="240" w:lineRule="auto"/>
        <w:jc w:val="both"/>
        <w:rPr>
          <w:rFonts w:ascii="Arial" w:hAnsi="Arial" w:cs="Arial"/>
          <w:sz w:val="20"/>
          <w:szCs w:val="20"/>
        </w:rPr>
      </w:pPr>
      <w:r w:rsidRPr="002A4AA8">
        <w:rPr>
          <w:rFonts w:ascii="Arial" w:hAnsi="Arial" w:cs="Arial"/>
          <w:sz w:val="20"/>
          <w:szCs w:val="20"/>
        </w:rPr>
        <w:t xml:space="preserve">w odniesieniu do </w:t>
      </w:r>
      <w:r w:rsidR="007D2753" w:rsidRPr="002A4AA8">
        <w:rPr>
          <w:rFonts w:ascii="Arial" w:hAnsi="Arial" w:cs="Arial"/>
          <w:sz w:val="20"/>
          <w:szCs w:val="20"/>
        </w:rPr>
        <w:t xml:space="preserve">czynności przetwarzania na danych ze </w:t>
      </w:r>
      <w:r w:rsidRPr="002A4AA8">
        <w:rPr>
          <w:rFonts w:ascii="Arial" w:hAnsi="Arial" w:cs="Arial"/>
          <w:sz w:val="20"/>
          <w:szCs w:val="20"/>
        </w:rPr>
        <w:t xml:space="preserve">zbioru „Centralny system teleinformatyczny wspierający realizację programów operacyjnych”: </w:t>
      </w:r>
    </w:p>
    <w:p w14:paraId="36826F8C" w14:textId="77777777" w:rsidR="008E1ADD" w:rsidRPr="002A4AA8" w:rsidRDefault="008E1ADD" w:rsidP="002113D9">
      <w:pPr>
        <w:numPr>
          <w:ilvl w:val="0"/>
          <w:numId w:val="89"/>
        </w:numPr>
        <w:suppressAutoHyphens/>
        <w:spacing w:after="60" w:line="240" w:lineRule="auto"/>
        <w:jc w:val="both"/>
        <w:rPr>
          <w:rFonts w:ascii="Arial" w:hAnsi="Arial" w:cs="Arial"/>
          <w:sz w:val="20"/>
          <w:szCs w:val="20"/>
        </w:rPr>
      </w:pPr>
      <w:r w:rsidRPr="002A4AA8">
        <w:rPr>
          <w:rFonts w:ascii="Arial" w:hAnsi="Arial" w:cs="Arial"/>
          <w:sz w:val="20"/>
          <w:szCs w:val="20"/>
        </w:rPr>
        <w:t xml:space="preserve">rozporządzenia Parlamentu Europejskiego i Rady (UE) nr 1303/2013 z dnia </w:t>
      </w:r>
      <w:r w:rsidRPr="002A4AA8">
        <w:rPr>
          <w:rFonts w:ascii="Arial" w:hAnsi="Arial" w:cs="Arial"/>
          <w:sz w:val="20"/>
          <w:szCs w:val="20"/>
        </w:rPr>
        <w:br/>
        <w:t>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w:t>
      </w:r>
    </w:p>
    <w:p w14:paraId="44FE150B" w14:textId="77777777" w:rsidR="008E1ADD" w:rsidRPr="002A4AA8" w:rsidRDefault="008E1ADD" w:rsidP="002113D9">
      <w:pPr>
        <w:numPr>
          <w:ilvl w:val="0"/>
          <w:numId w:val="89"/>
        </w:numPr>
        <w:suppressAutoHyphens/>
        <w:spacing w:after="60" w:line="240" w:lineRule="auto"/>
        <w:jc w:val="both"/>
        <w:rPr>
          <w:rFonts w:ascii="Arial" w:hAnsi="Arial" w:cs="Arial"/>
          <w:sz w:val="20"/>
          <w:szCs w:val="20"/>
        </w:rPr>
      </w:pPr>
      <w:r w:rsidRPr="002A4AA8">
        <w:rPr>
          <w:rFonts w:ascii="Arial" w:hAnsi="Arial" w:cs="Arial"/>
          <w:sz w:val="20"/>
          <w:szCs w:val="20"/>
        </w:rPr>
        <w:t xml:space="preserve">rozporządzenia Parlamentu Europejskiego i Rady (UE) nr 1304/2013 z dnia </w:t>
      </w:r>
      <w:r w:rsidRPr="002A4AA8">
        <w:rPr>
          <w:rFonts w:ascii="Arial" w:hAnsi="Arial" w:cs="Arial"/>
          <w:sz w:val="20"/>
          <w:szCs w:val="20"/>
        </w:rPr>
        <w:br/>
        <w:t>17 grudnia 2013 r. w sprawie Europejskiego Funduszu Społecznego i uchylającego rozporządzenie Rady (WE) nr 1081/2006,</w:t>
      </w:r>
    </w:p>
    <w:p w14:paraId="627A0FE6" w14:textId="77777777" w:rsidR="008E1ADD" w:rsidRPr="002A4AA8" w:rsidRDefault="008E1ADD" w:rsidP="002113D9">
      <w:pPr>
        <w:numPr>
          <w:ilvl w:val="0"/>
          <w:numId w:val="89"/>
        </w:numPr>
        <w:suppressAutoHyphens/>
        <w:spacing w:after="60" w:line="240" w:lineRule="auto"/>
        <w:jc w:val="both"/>
        <w:rPr>
          <w:rFonts w:ascii="Arial" w:hAnsi="Arial" w:cs="Arial"/>
          <w:sz w:val="20"/>
          <w:szCs w:val="20"/>
        </w:rPr>
      </w:pPr>
      <w:r w:rsidRPr="002A4AA8">
        <w:rPr>
          <w:rFonts w:ascii="Arial" w:hAnsi="Arial" w:cs="Arial"/>
          <w:sz w:val="20"/>
          <w:szCs w:val="20"/>
        </w:rPr>
        <w:t>ustawy z dnia 11 lipca 2014 r. o zasadach realizacji programów w zakresie polityki spójności finansowanych w perspektywie finansowej 2014–2020 (</w:t>
      </w:r>
      <w:proofErr w:type="spellStart"/>
      <w:r w:rsidR="00C14C08">
        <w:rPr>
          <w:rFonts w:ascii="Arial" w:hAnsi="Arial" w:cs="Arial"/>
          <w:sz w:val="20"/>
          <w:szCs w:val="20"/>
        </w:rPr>
        <w:t>t.j</w:t>
      </w:r>
      <w:proofErr w:type="spellEnd"/>
      <w:r w:rsidR="00C14C08">
        <w:rPr>
          <w:rFonts w:ascii="Arial" w:hAnsi="Arial" w:cs="Arial"/>
          <w:sz w:val="20"/>
          <w:szCs w:val="20"/>
        </w:rPr>
        <w:t xml:space="preserve">. </w:t>
      </w:r>
      <w:r w:rsidRPr="002A4AA8">
        <w:rPr>
          <w:rFonts w:ascii="Arial" w:hAnsi="Arial" w:cs="Arial"/>
          <w:sz w:val="20"/>
          <w:szCs w:val="20"/>
        </w:rPr>
        <w:t>Dz. U. z 201</w:t>
      </w:r>
      <w:r w:rsidR="00F60876" w:rsidRPr="002A4AA8">
        <w:rPr>
          <w:rFonts w:ascii="Arial" w:hAnsi="Arial" w:cs="Arial"/>
          <w:sz w:val="20"/>
          <w:szCs w:val="20"/>
        </w:rPr>
        <w:t>8</w:t>
      </w:r>
      <w:r w:rsidRPr="002A4AA8">
        <w:rPr>
          <w:rFonts w:ascii="Arial" w:hAnsi="Arial" w:cs="Arial"/>
          <w:sz w:val="20"/>
          <w:szCs w:val="20"/>
        </w:rPr>
        <w:t xml:space="preserve"> r. poz. 14</w:t>
      </w:r>
      <w:r w:rsidR="00F60876" w:rsidRPr="002A4AA8">
        <w:rPr>
          <w:rFonts w:ascii="Arial" w:hAnsi="Arial" w:cs="Arial"/>
          <w:sz w:val="20"/>
          <w:szCs w:val="20"/>
        </w:rPr>
        <w:t>31</w:t>
      </w:r>
      <w:r w:rsidRPr="002A4AA8">
        <w:rPr>
          <w:rFonts w:ascii="Arial" w:hAnsi="Arial" w:cs="Arial"/>
          <w:sz w:val="20"/>
          <w:szCs w:val="20"/>
        </w:rPr>
        <w:t xml:space="preserve">, z </w:t>
      </w:r>
      <w:proofErr w:type="spellStart"/>
      <w:r w:rsidRPr="002A4AA8">
        <w:rPr>
          <w:rFonts w:ascii="Arial" w:hAnsi="Arial" w:cs="Arial"/>
          <w:sz w:val="20"/>
          <w:szCs w:val="20"/>
        </w:rPr>
        <w:t>późn</w:t>
      </w:r>
      <w:proofErr w:type="spellEnd"/>
      <w:r w:rsidRPr="002A4AA8">
        <w:rPr>
          <w:rFonts w:ascii="Arial" w:hAnsi="Arial" w:cs="Arial"/>
          <w:sz w:val="20"/>
          <w:szCs w:val="20"/>
        </w:rPr>
        <w:t>. zm.),</w:t>
      </w:r>
    </w:p>
    <w:p w14:paraId="7FC0E0A3" w14:textId="77777777" w:rsidR="008E1ADD" w:rsidRPr="002A4AA8" w:rsidRDefault="008E1ADD" w:rsidP="002113D9">
      <w:pPr>
        <w:numPr>
          <w:ilvl w:val="0"/>
          <w:numId w:val="89"/>
        </w:numPr>
        <w:suppressAutoHyphens/>
        <w:spacing w:after="60" w:line="240" w:lineRule="auto"/>
        <w:jc w:val="both"/>
        <w:rPr>
          <w:rFonts w:ascii="Arial" w:hAnsi="Arial" w:cs="Arial"/>
          <w:sz w:val="20"/>
          <w:szCs w:val="20"/>
        </w:rPr>
      </w:pPr>
      <w:r w:rsidRPr="002A4AA8">
        <w:rPr>
          <w:rFonts w:ascii="Arial" w:hAnsi="Arial" w:cs="Arial"/>
          <w:sz w:val="20"/>
          <w:szCs w:val="20"/>
        </w:rPr>
        <w:lastRenderedPageBreak/>
        <w:t>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z 30.09.2014, str. 1).</w:t>
      </w:r>
    </w:p>
    <w:p w14:paraId="2576D79C"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 xml:space="preserve">Moje dane osobowe będą przetwarzane wyłącznie w celu realizacji projektu pn. …………………………………………………………….., w szczególności potwierdzenia kwalifikowalności wydatków, udzielenia wsparcia, monitoringu, ewaluacji, </w:t>
      </w:r>
      <w:bookmarkStart w:id="15" w:name="_Hlk9855030"/>
      <w:r w:rsidR="007D2753" w:rsidRPr="002A4AA8">
        <w:rPr>
          <w:rFonts w:ascii="Arial" w:hAnsi="Arial" w:cs="Arial"/>
          <w:sz w:val="20"/>
          <w:szCs w:val="20"/>
        </w:rPr>
        <w:t xml:space="preserve">rozliczenia projektu, zachowania trwałości projektu, archiwizacji, </w:t>
      </w:r>
      <w:bookmarkEnd w:id="15"/>
      <w:r w:rsidRPr="002A4AA8">
        <w:rPr>
          <w:rFonts w:ascii="Arial" w:hAnsi="Arial" w:cs="Arial"/>
          <w:sz w:val="20"/>
          <w:szCs w:val="20"/>
        </w:rPr>
        <w:t>kontroli, audytu i sprawozdawczości oraz działań informacyjno-promocyjnych w ramach RPO WZ 2014-2020.</w:t>
      </w:r>
    </w:p>
    <w:p w14:paraId="5B3A4207"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 xml:space="preserve">Moje dane osobowe zostały powierzone do przetwarzania Instytucji Pośredniczącej - Wojewódzkiemu Urzędowi Pracy w Szczecinie, z siedzibą przy ul. Mickiewicza 41, 70-383 Szczecin, beneficjentowi realizującemu projekt  - …………………………………………………………………………………… (nazwa i adres beneficjenta) oraz podmiotom, które na zlecenie beneficjenta uczestniczą w realizacji projektu - ………………………………………………………………………………… ………………………………………………. (nazwa i adres ww. podmiotów). Moje dane osobowe mogą zostać przekazane podmiotom realizującym badania ewaluacyjne na zlecenie Instytucji Zarządzającej, Instytucji Pośredniczącej lub beneficjenta.  Moje dane osobowe mogą zostać również powierzone specjalistycznym firmom, realizującym na zlecenie Instytucji Zarządzającej, Instytucji Pośredniczącej oraz beneficjenta </w:t>
      </w:r>
      <w:r w:rsidR="007D2753" w:rsidRPr="002A4AA8">
        <w:rPr>
          <w:rFonts w:ascii="Arial" w:hAnsi="Arial" w:cs="Arial"/>
          <w:sz w:val="20"/>
          <w:szCs w:val="20"/>
        </w:rPr>
        <w:t xml:space="preserve">badania, </w:t>
      </w:r>
      <w:r w:rsidRPr="002A4AA8">
        <w:rPr>
          <w:rFonts w:ascii="Arial" w:hAnsi="Arial" w:cs="Arial"/>
          <w:sz w:val="20"/>
          <w:szCs w:val="20"/>
        </w:rPr>
        <w:t>kontrole i audyt w ramach RPO WZ 2014-2020</w:t>
      </w:r>
      <w:r w:rsidR="000E26A4" w:rsidRPr="002A4AA8">
        <w:rPr>
          <w:rFonts w:ascii="Arial" w:hAnsi="Arial" w:cs="Arial"/>
          <w:sz w:val="20"/>
          <w:szCs w:val="20"/>
        </w:rPr>
        <w:t>.</w:t>
      </w:r>
      <w:r w:rsidRPr="002A4AA8">
        <w:rPr>
          <w:rFonts w:ascii="Arial" w:hAnsi="Arial" w:cs="Arial"/>
          <w:sz w:val="20"/>
          <w:szCs w:val="20"/>
        </w:rPr>
        <w:t xml:space="preserve"> </w:t>
      </w:r>
      <w:r w:rsidR="000E26A4" w:rsidRPr="002A4AA8">
        <w:rPr>
          <w:rFonts w:ascii="Arial" w:hAnsi="Arial" w:cs="Arial"/>
          <w:sz w:val="20"/>
          <w:szCs w:val="20"/>
        </w:rPr>
        <w:t xml:space="preserve">W przypadku prowadzenia korespondencji dane będą przekazane </w:t>
      </w:r>
      <w:r w:rsidRPr="002A4AA8">
        <w:rPr>
          <w:rFonts w:ascii="Arial" w:hAnsi="Arial" w:cs="Arial"/>
          <w:sz w:val="20"/>
          <w:szCs w:val="20"/>
          <w:lang w:eastAsia="pl-PL"/>
        </w:rPr>
        <w:t>podmiotom świadczącym usługi pocztowe</w:t>
      </w:r>
      <w:r w:rsidR="000E26A4" w:rsidRPr="002A4AA8">
        <w:rPr>
          <w:rFonts w:ascii="Arial" w:hAnsi="Arial" w:cs="Arial"/>
          <w:sz w:val="20"/>
          <w:szCs w:val="20"/>
        </w:rPr>
        <w:t xml:space="preserve">, a także </w:t>
      </w:r>
      <w:r w:rsidR="000E26A4" w:rsidRPr="002A4AA8">
        <w:rPr>
          <w:rFonts w:ascii="Arial" w:hAnsi="Arial" w:cs="Arial"/>
          <w:sz w:val="20"/>
          <w:szCs w:val="20"/>
          <w:lang w:eastAsia="pl-PL"/>
        </w:rPr>
        <w:t>stronom i innym uczestnikom postępowań administracyjnych</w:t>
      </w:r>
      <w:r w:rsidR="000E26A4" w:rsidRPr="002A4AA8">
        <w:rPr>
          <w:rFonts w:ascii="Arial" w:hAnsi="Arial" w:cs="Arial"/>
          <w:sz w:val="20"/>
          <w:szCs w:val="20"/>
        </w:rPr>
        <w:t>.</w:t>
      </w:r>
    </w:p>
    <w:p w14:paraId="6503F5E2" w14:textId="77777777" w:rsidR="008E1ADD" w:rsidRPr="002A4AA8" w:rsidRDefault="000E26A4"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Dodatkowo w</w:t>
      </w:r>
      <w:r w:rsidR="008E1ADD" w:rsidRPr="002A4AA8">
        <w:rPr>
          <w:rFonts w:ascii="Arial" w:hAnsi="Arial" w:cs="Arial"/>
          <w:sz w:val="20"/>
          <w:szCs w:val="20"/>
        </w:rPr>
        <w:t xml:space="preserve"> terminie 4 tygodni po zakończeniu udziału w projekcie przekażę beneficjentowi dane dotyczące mojego statusu na rynku pracy oraz informacje na temat udziału w kształceniu lub szkoleniu oraz uzyskania kwalifikacji lub nabycia kompetencji.</w:t>
      </w:r>
      <w:r w:rsidRPr="002A4AA8">
        <w:rPr>
          <w:rFonts w:ascii="Arial" w:hAnsi="Arial" w:cs="Arial"/>
          <w:sz w:val="20"/>
          <w:szCs w:val="20"/>
        </w:rPr>
        <w:t xml:space="preserve"> W ciągu trzech miesięcy po zakończeniu udziału w projekcie udostępnię dane dotyczące mojego statusu na rynku pracy.</w:t>
      </w:r>
    </w:p>
    <w:p w14:paraId="63FCDC28"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lang w:eastAsia="ar-SA"/>
        </w:rPr>
        <w:t>Moje dane osobowe nie będą poddawane zautomatyzowanemu podejmowaniu decyzji.</w:t>
      </w:r>
    </w:p>
    <w:p w14:paraId="7696CA70"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 xml:space="preserve">Moje dane osobowe będą przechowywane do czasu rozliczenia RPO WZ 2014-2020 </w:t>
      </w:r>
      <w:r w:rsidR="00D56BBD">
        <w:rPr>
          <w:rFonts w:ascii="Arial" w:hAnsi="Arial" w:cs="Arial"/>
          <w:sz w:val="20"/>
          <w:szCs w:val="20"/>
        </w:rPr>
        <w:t xml:space="preserve">(tj. do dnia 31 grudnia 2023 r.) </w:t>
      </w:r>
      <w:r w:rsidRPr="002A4AA8">
        <w:rPr>
          <w:rFonts w:ascii="Arial" w:hAnsi="Arial" w:cs="Arial"/>
          <w:sz w:val="20"/>
          <w:szCs w:val="20"/>
          <w:lang w:eastAsia="ar-SA"/>
        </w:rPr>
        <w:t>oraz zakończenia archiwizowania dokumentacji</w:t>
      </w:r>
      <w:r w:rsidRPr="002A4AA8">
        <w:rPr>
          <w:rFonts w:ascii="Arial" w:hAnsi="Arial" w:cs="Arial"/>
          <w:sz w:val="20"/>
          <w:szCs w:val="20"/>
        </w:rPr>
        <w:t>.</w:t>
      </w:r>
    </w:p>
    <w:p w14:paraId="11E117B6" w14:textId="77777777" w:rsidR="008E1ADD" w:rsidRPr="002A4AA8" w:rsidRDefault="008E1ADD" w:rsidP="002113D9">
      <w:pPr>
        <w:numPr>
          <w:ilvl w:val="0"/>
          <w:numId w:val="91"/>
        </w:numPr>
        <w:suppressAutoHyphens/>
        <w:spacing w:after="120" w:line="240" w:lineRule="auto"/>
        <w:jc w:val="both"/>
        <w:rPr>
          <w:rFonts w:ascii="Arial" w:hAnsi="Arial" w:cs="Arial"/>
          <w:sz w:val="20"/>
          <w:szCs w:val="20"/>
          <w:lang w:eastAsia="pl-PL"/>
        </w:rPr>
      </w:pPr>
      <w:r w:rsidRPr="002A4AA8">
        <w:rPr>
          <w:rFonts w:ascii="Arial" w:hAnsi="Arial" w:cs="Arial"/>
          <w:sz w:val="20"/>
          <w:szCs w:val="20"/>
          <w:lang w:eastAsia="pl-PL"/>
        </w:rPr>
        <w:t xml:space="preserve">W sprawach związanych z Pani/Pana danymi proszę kontaktować się z </w:t>
      </w:r>
      <w:r w:rsidRPr="002A4AA8">
        <w:rPr>
          <w:sz w:val="20"/>
          <w:szCs w:val="20"/>
          <w:lang w:eastAsia="pl-PL"/>
        </w:rPr>
        <w:t>właściwym</w:t>
      </w:r>
      <w:r w:rsidRPr="002A4AA8">
        <w:rPr>
          <w:rFonts w:ascii="Arial" w:hAnsi="Arial" w:cs="Arial"/>
          <w:sz w:val="20"/>
          <w:szCs w:val="20"/>
        </w:rPr>
        <w:t xml:space="preserve"> Inspektorem Ochrony Danych  odpowiednio pod wskazanymi adresami poczty elektronicznej:</w:t>
      </w:r>
    </w:p>
    <w:p w14:paraId="03575FB0" w14:textId="77777777" w:rsidR="008E1ADD" w:rsidRPr="002A4AA8" w:rsidRDefault="000E26A4" w:rsidP="002113D9">
      <w:pPr>
        <w:pStyle w:val="Bezodstpw"/>
        <w:numPr>
          <w:ilvl w:val="0"/>
          <w:numId w:val="92"/>
        </w:numPr>
        <w:ind w:left="1134" w:hanging="425"/>
        <w:jc w:val="both"/>
        <w:rPr>
          <w:rFonts w:ascii="Arial" w:hAnsi="Arial" w:cs="Arial"/>
          <w:sz w:val="20"/>
          <w:szCs w:val="20"/>
          <w:lang w:eastAsia="pl-PL"/>
        </w:rPr>
      </w:pPr>
      <w:r w:rsidRPr="002A4AA8">
        <w:rPr>
          <w:rFonts w:ascii="Arial" w:hAnsi="Arial" w:cs="Arial"/>
          <w:sz w:val="20"/>
          <w:szCs w:val="20"/>
          <w:lang w:eastAsia="pl-PL"/>
        </w:rPr>
        <w:t>abi@wzp.pl - w odniesieni</w:t>
      </w:r>
      <w:r w:rsidR="00D56BBD">
        <w:rPr>
          <w:rFonts w:ascii="Arial" w:hAnsi="Arial" w:cs="Arial"/>
          <w:sz w:val="20"/>
          <w:szCs w:val="20"/>
          <w:lang w:eastAsia="pl-PL"/>
        </w:rPr>
        <w:t>u</w:t>
      </w:r>
      <w:r w:rsidRPr="002A4AA8">
        <w:rPr>
          <w:rFonts w:ascii="Arial" w:hAnsi="Arial" w:cs="Arial"/>
          <w:sz w:val="20"/>
          <w:szCs w:val="20"/>
          <w:lang w:eastAsia="pl-PL"/>
        </w:rPr>
        <w:t xml:space="preserve"> do danych ze zbioru </w:t>
      </w:r>
      <w:r w:rsidRPr="002A4AA8">
        <w:rPr>
          <w:rFonts w:ascii="Arial" w:hAnsi="Arial" w:cs="Arial"/>
          <w:sz w:val="20"/>
          <w:szCs w:val="20"/>
        </w:rPr>
        <w:t xml:space="preserve">„Projekty RPO WZ 2014-2020”, </w:t>
      </w:r>
    </w:p>
    <w:p w14:paraId="49FE89C0" w14:textId="77777777" w:rsidR="008E1ADD" w:rsidRPr="002A4AA8" w:rsidRDefault="000E26A4" w:rsidP="002113D9">
      <w:pPr>
        <w:pStyle w:val="Bezodstpw"/>
        <w:numPr>
          <w:ilvl w:val="0"/>
          <w:numId w:val="92"/>
        </w:numPr>
        <w:ind w:left="1134" w:hanging="425"/>
        <w:jc w:val="both"/>
        <w:rPr>
          <w:rFonts w:ascii="Arial" w:hAnsi="Arial" w:cs="Arial"/>
          <w:sz w:val="20"/>
          <w:szCs w:val="20"/>
          <w:lang w:eastAsia="pl-PL"/>
        </w:rPr>
      </w:pPr>
      <w:r w:rsidRPr="002A4AA8">
        <w:rPr>
          <w:rFonts w:ascii="Arial" w:hAnsi="Arial" w:cs="Arial"/>
          <w:sz w:val="20"/>
          <w:szCs w:val="20"/>
          <w:lang w:eastAsia="pl-PL"/>
        </w:rPr>
        <w:t>iod@miir.gov.pl – w odniesieniu do danych ze zbioru „Centralny system teleinformatyczny wspierający realizację programów operacyjnych”.</w:t>
      </w:r>
    </w:p>
    <w:p w14:paraId="44F76809" w14:textId="77777777" w:rsidR="008E1ADD" w:rsidRPr="002A4AA8" w:rsidRDefault="008E1ADD" w:rsidP="002113D9">
      <w:pPr>
        <w:numPr>
          <w:ilvl w:val="0"/>
          <w:numId w:val="91"/>
        </w:numPr>
        <w:suppressAutoHyphens/>
        <w:spacing w:after="0" w:line="240" w:lineRule="auto"/>
        <w:jc w:val="both"/>
        <w:rPr>
          <w:rFonts w:ascii="Arial" w:hAnsi="Arial" w:cs="Arial"/>
          <w:sz w:val="20"/>
          <w:szCs w:val="20"/>
        </w:rPr>
      </w:pPr>
      <w:r w:rsidRPr="002A4AA8">
        <w:rPr>
          <w:rFonts w:ascii="Arial" w:hAnsi="Arial" w:cs="Arial"/>
          <w:sz w:val="20"/>
          <w:szCs w:val="20"/>
        </w:rPr>
        <w:t>Mam prawo do wniesienia skargi do organu nadzorczego, którym jest  Prezes Urzędu Ochrony Danych Osobowych</w:t>
      </w:r>
      <w:r w:rsidR="00D56BBD">
        <w:rPr>
          <w:rFonts w:ascii="Arial" w:hAnsi="Arial" w:cs="Arial"/>
          <w:sz w:val="20"/>
          <w:szCs w:val="20"/>
        </w:rPr>
        <w:t xml:space="preserve"> </w:t>
      </w:r>
      <w:r w:rsidR="00D56BBD" w:rsidRPr="001D560B">
        <w:rPr>
          <w:rFonts w:ascii="Arial" w:hAnsi="Arial" w:cs="Arial"/>
          <w:sz w:val="20"/>
          <w:szCs w:val="20"/>
        </w:rPr>
        <w:t>z siedzibą przy ul. Stawki 2, 00-193 Warszawa</w:t>
      </w:r>
      <w:r w:rsidR="007E7395">
        <w:rPr>
          <w:rFonts w:ascii="Arial" w:hAnsi="Arial" w:cs="Arial"/>
          <w:sz w:val="20"/>
          <w:szCs w:val="20"/>
        </w:rPr>
        <w:t>.</w:t>
      </w:r>
    </w:p>
    <w:p w14:paraId="625F0094" w14:textId="77777777" w:rsidR="00A37195" w:rsidRPr="002A4AA8" w:rsidRDefault="00D07A97" w:rsidP="002113D9">
      <w:pPr>
        <w:numPr>
          <w:ilvl w:val="0"/>
          <w:numId w:val="91"/>
        </w:numPr>
        <w:suppressAutoHyphens/>
        <w:spacing w:after="120" w:line="240" w:lineRule="auto"/>
        <w:jc w:val="both"/>
        <w:rPr>
          <w:rFonts w:ascii="Arial" w:hAnsi="Arial" w:cs="Arial"/>
          <w:strike/>
          <w:sz w:val="20"/>
          <w:szCs w:val="20"/>
        </w:rPr>
      </w:pPr>
      <w:r w:rsidRPr="002A4AA8">
        <w:rPr>
          <w:rFonts w:ascii="Arial" w:hAnsi="Arial" w:cs="Arial"/>
          <w:sz w:val="20"/>
          <w:szCs w:val="20"/>
        </w:rPr>
        <w:t xml:space="preserve">Mam prawo do dostępu do swoich danych osobowych oraz prawo ich sprostowania. </w:t>
      </w:r>
    </w:p>
    <w:p w14:paraId="71A60966" w14:textId="77777777" w:rsidR="008E1ADD" w:rsidRPr="002A4AA8" w:rsidRDefault="00D07A97" w:rsidP="002113D9">
      <w:pPr>
        <w:numPr>
          <w:ilvl w:val="0"/>
          <w:numId w:val="91"/>
        </w:numPr>
        <w:suppressAutoHyphens/>
        <w:spacing w:after="120" w:line="240" w:lineRule="auto"/>
        <w:jc w:val="both"/>
        <w:rPr>
          <w:rFonts w:ascii="Arial" w:hAnsi="Arial" w:cs="Arial"/>
          <w:strike/>
          <w:sz w:val="20"/>
          <w:szCs w:val="20"/>
        </w:rPr>
      </w:pPr>
      <w:r w:rsidRPr="002A4AA8">
        <w:rPr>
          <w:rFonts w:ascii="Arial" w:hAnsi="Arial" w:cs="Arial"/>
          <w:sz w:val="20"/>
          <w:szCs w:val="20"/>
        </w:rPr>
        <w:t>Przysługuje mi prawo do usunięcia danych, ograniczenia ich przetwarzania, prawo do przenoszenia danych oraz prawo wniesienia sprzeciwu, pod warunkiem, że te dane nie są już niezbędne dla celów, do których zostały zebrane oraz, o ile minął wymagalny okres archiwizacji tych danych u Administratora.</w:t>
      </w:r>
    </w:p>
    <w:p w14:paraId="09C393E1" w14:textId="77777777" w:rsidR="000E26A4" w:rsidRPr="002A4AA8" w:rsidRDefault="000E26A4" w:rsidP="002113D9">
      <w:pPr>
        <w:numPr>
          <w:ilvl w:val="0"/>
          <w:numId w:val="91"/>
        </w:numPr>
        <w:suppressAutoHyphens/>
        <w:spacing w:after="120" w:line="240" w:lineRule="auto"/>
        <w:jc w:val="both"/>
        <w:rPr>
          <w:rFonts w:ascii="Arial" w:hAnsi="Arial" w:cs="Arial"/>
          <w:sz w:val="20"/>
          <w:szCs w:val="20"/>
        </w:rPr>
      </w:pPr>
      <w:r w:rsidRPr="002A4AA8">
        <w:rPr>
          <w:rFonts w:ascii="Arial" w:hAnsi="Arial" w:cs="Arial"/>
          <w:sz w:val="20"/>
          <w:szCs w:val="20"/>
        </w:rPr>
        <w:t xml:space="preserve">Podanie danych jest warunkiem </w:t>
      </w:r>
      <w:r w:rsidR="00D56BBD">
        <w:rPr>
          <w:rFonts w:ascii="Arial" w:hAnsi="Arial" w:cs="Arial"/>
          <w:sz w:val="20"/>
          <w:szCs w:val="20"/>
        </w:rPr>
        <w:t>ustawowym</w:t>
      </w:r>
      <w:r w:rsidRPr="002A4AA8">
        <w:rPr>
          <w:rFonts w:ascii="Arial" w:hAnsi="Arial" w:cs="Arial"/>
          <w:sz w:val="20"/>
          <w:szCs w:val="20"/>
        </w:rPr>
        <w:t>, a odmowa ich podania jest równoznaczna z brakiem możliwości udzielenia wsparcia w ramach projektu.</w:t>
      </w:r>
    </w:p>
    <w:p w14:paraId="2F0CE21A" w14:textId="77777777" w:rsidR="000E26A4" w:rsidRPr="002A4AA8" w:rsidRDefault="000E26A4" w:rsidP="000E26A4">
      <w:pPr>
        <w:suppressAutoHyphens/>
        <w:spacing w:after="120" w:line="240" w:lineRule="auto"/>
        <w:ind w:left="360"/>
        <w:jc w:val="both"/>
        <w:rPr>
          <w:rFonts w:ascii="Arial" w:hAnsi="Arial" w:cs="Arial"/>
          <w:strike/>
          <w:sz w:val="20"/>
          <w:szCs w:val="20"/>
        </w:rPr>
      </w:pPr>
    </w:p>
    <w:p w14:paraId="1C4ABE3D" w14:textId="77777777" w:rsidR="008E1ADD" w:rsidRPr="002A4AA8" w:rsidRDefault="008E1ADD" w:rsidP="008E1ADD">
      <w:pPr>
        <w:suppressAutoHyphens/>
        <w:spacing w:after="120" w:line="240" w:lineRule="auto"/>
        <w:ind w:left="360"/>
        <w:jc w:val="both"/>
        <w:rPr>
          <w:rFonts w:ascii="Arial" w:hAnsi="Arial" w:cs="Arial"/>
          <w:sz w:val="20"/>
          <w:szCs w:val="20"/>
        </w:rPr>
      </w:pPr>
    </w:p>
    <w:p w14:paraId="7A70E5E0" w14:textId="77777777" w:rsidR="008E1ADD" w:rsidRPr="002A4AA8" w:rsidRDefault="008E1ADD" w:rsidP="008E1ADD">
      <w:pPr>
        <w:suppressAutoHyphens/>
        <w:spacing w:after="120" w:line="240" w:lineRule="auto"/>
        <w:ind w:left="360"/>
        <w:jc w:val="both"/>
        <w:rPr>
          <w:rFonts w:ascii="Arial" w:hAnsi="Arial" w:cs="Arial"/>
          <w:sz w:val="20"/>
          <w:szCs w:val="20"/>
        </w:rPr>
      </w:pPr>
    </w:p>
    <w:tbl>
      <w:tblPr>
        <w:tblW w:w="0" w:type="auto"/>
        <w:tblLayout w:type="fixed"/>
        <w:tblLook w:val="0000" w:firstRow="0" w:lastRow="0" w:firstColumn="0" w:lastColumn="0" w:noHBand="0" w:noVBand="0"/>
      </w:tblPr>
      <w:tblGrid>
        <w:gridCol w:w="4248"/>
        <w:gridCol w:w="4964"/>
      </w:tblGrid>
      <w:tr w:rsidR="008E1ADD" w:rsidRPr="002A4AA8" w14:paraId="23AC5E17" w14:textId="77777777" w:rsidTr="0075490E">
        <w:tc>
          <w:tcPr>
            <w:tcW w:w="4248" w:type="dxa"/>
            <w:shd w:val="clear" w:color="auto" w:fill="auto"/>
          </w:tcPr>
          <w:p w14:paraId="582FB9A9" w14:textId="77777777" w:rsidR="008E1ADD" w:rsidRPr="002A4AA8" w:rsidRDefault="008E1ADD" w:rsidP="0075490E">
            <w:pPr>
              <w:spacing w:after="60"/>
              <w:jc w:val="both"/>
              <w:rPr>
                <w:rFonts w:ascii="Arial" w:hAnsi="Arial" w:cs="Arial"/>
                <w:sz w:val="20"/>
                <w:szCs w:val="20"/>
              </w:rPr>
            </w:pPr>
            <w:r w:rsidRPr="002A4AA8">
              <w:rPr>
                <w:rFonts w:ascii="Arial" w:hAnsi="Arial" w:cs="Arial"/>
                <w:sz w:val="20"/>
                <w:szCs w:val="20"/>
              </w:rPr>
              <w:t>…..………………………………………</w:t>
            </w:r>
          </w:p>
        </w:tc>
        <w:tc>
          <w:tcPr>
            <w:tcW w:w="4964" w:type="dxa"/>
            <w:shd w:val="clear" w:color="auto" w:fill="auto"/>
          </w:tcPr>
          <w:p w14:paraId="39F268D4" w14:textId="77777777" w:rsidR="008E1ADD" w:rsidRPr="002A4AA8" w:rsidRDefault="008E1ADD" w:rsidP="0075490E">
            <w:pPr>
              <w:spacing w:after="60"/>
              <w:jc w:val="both"/>
              <w:rPr>
                <w:rFonts w:ascii="Arial" w:hAnsi="Arial" w:cs="Arial"/>
                <w:sz w:val="20"/>
                <w:szCs w:val="20"/>
              </w:rPr>
            </w:pPr>
            <w:r w:rsidRPr="002A4AA8">
              <w:rPr>
                <w:rFonts w:ascii="Arial" w:hAnsi="Arial" w:cs="Arial"/>
                <w:sz w:val="20"/>
                <w:szCs w:val="20"/>
              </w:rPr>
              <w:t>……………………………………………</w:t>
            </w:r>
          </w:p>
        </w:tc>
      </w:tr>
      <w:tr w:rsidR="008E1ADD" w:rsidRPr="002A4AA8" w14:paraId="66D3F651" w14:textId="77777777" w:rsidTr="0075490E">
        <w:tc>
          <w:tcPr>
            <w:tcW w:w="4248" w:type="dxa"/>
            <w:shd w:val="clear" w:color="auto" w:fill="auto"/>
          </w:tcPr>
          <w:p w14:paraId="26A2605D" w14:textId="77777777" w:rsidR="008E1ADD" w:rsidRPr="002A4AA8" w:rsidRDefault="008E1ADD" w:rsidP="0075490E">
            <w:pPr>
              <w:spacing w:after="60"/>
              <w:jc w:val="both"/>
              <w:rPr>
                <w:rFonts w:ascii="Arial" w:hAnsi="Arial" w:cs="Arial"/>
                <w:i/>
                <w:sz w:val="20"/>
                <w:szCs w:val="20"/>
              </w:rPr>
            </w:pPr>
            <w:r w:rsidRPr="002A4AA8">
              <w:rPr>
                <w:rFonts w:ascii="Arial" w:hAnsi="Arial" w:cs="Arial"/>
                <w:i/>
                <w:sz w:val="20"/>
                <w:szCs w:val="20"/>
              </w:rPr>
              <w:t>MIEJSCOWOŚĆ I DATA</w:t>
            </w:r>
          </w:p>
        </w:tc>
        <w:tc>
          <w:tcPr>
            <w:tcW w:w="4964" w:type="dxa"/>
            <w:shd w:val="clear" w:color="auto" w:fill="auto"/>
          </w:tcPr>
          <w:p w14:paraId="3E57989E" w14:textId="77777777" w:rsidR="008E1ADD" w:rsidRPr="002A4AA8" w:rsidRDefault="008E1ADD" w:rsidP="008E1ADD">
            <w:pPr>
              <w:spacing w:after="60"/>
              <w:jc w:val="both"/>
              <w:rPr>
                <w:rFonts w:ascii="Arial" w:hAnsi="Arial" w:cs="Arial"/>
                <w:i/>
                <w:sz w:val="20"/>
                <w:szCs w:val="20"/>
              </w:rPr>
            </w:pPr>
            <w:r w:rsidRPr="002A4AA8">
              <w:rPr>
                <w:rFonts w:ascii="Arial" w:hAnsi="Arial" w:cs="Arial"/>
                <w:i/>
                <w:sz w:val="20"/>
                <w:szCs w:val="20"/>
              </w:rPr>
              <w:t>CZYTELNY PODPIS UCZESTNIKA PROJEKTU*</w:t>
            </w:r>
          </w:p>
          <w:p w14:paraId="4186AE27" w14:textId="77777777" w:rsidR="008E1ADD" w:rsidRPr="002A4AA8" w:rsidRDefault="008E1ADD" w:rsidP="008E1ADD">
            <w:pPr>
              <w:spacing w:after="60"/>
              <w:jc w:val="both"/>
              <w:rPr>
                <w:rFonts w:ascii="Arial" w:hAnsi="Arial" w:cs="Arial"/>
                <w:sz w:val="20"/>
                <w:szCs w:val="20"/>
              </w:rPr>
            </w:pPr>
          </w:p>
        </w:tc>
      </w:tr>
    </w:tbl>
    <w:p w14:paraId="6C9D6DB2" w14:textId="77777777" w:rsidR="00A37195" w:rsidRPr="002A4AA8" w:rsidRDefault="008E1ADD" w:rsidP="000E26A4">
      <w:pPr>
        <w:rPr>
          <w:rFonts w:ascii="Arial" w:hAnsi="Arial" w:cs="Arial"/>
          <w:sz w:val="16"/>
          <w:szCs w:val="16"/>
        </w:rPr>
      </w:pPr>
      <w:r w:rsidRPr="002A4AA8">
        <w:rPr>
          <w:rStyle w:val="Znakiprzypiswdolnych"/>
          <w:rFonts w:ascii="Arial" w:hAnsi="Arial" w:cs="Arial"/>
        </w:rPr>
        <w:t>*</w:t>
      </w:r>
      <w:r w:rsidRPr="002A4AA8">
        <w:rPr>
          <w:rFonts w:ascii="Arial" w:hAnsi="Arial" w:cs="Arial"/>
          <w:sz w:val="16"/>
          <w:szCs w:val="16"/>
        </w:rPr>
        <w:t xml:space="preserve"> W przypadku deklaracji uczestnictwa osoby małoletniej oświadczenie powinno zostać podpisane przez jej prawnego opiekuna.</w:t>
      </w:r>
    </w:p>
    <w:p w14:paraId="6E86318F" w14:textId="77777777" w:rsidR="00E01870" w:rsidRPr="002A4AA8" w:rsidRDefault="00E01870" w:rsidP="00E01870">
      <w:pPr>
        <w:rPr>
          <w:rFonts w:ascii="Arial" w:hAnsi="Arial" w:cs="Arial"/>
          <w:sz w:val="20"/>
          <w:szCs w:val="20"/>
          <w:lang w:val="fr-FR"/>
        </w:rPr>
        <w:sectPr w:rsidR="00E01870" w:rsidRPr="002A4AA8" w:rsidSect="007B1B10">
          <w:headerReference w:type="first" r:id="rId16"/>
          <w:pgSz w:w="11906" w:h="16838" w:code="9"/>
          <w:pgMar w:top="1418" w:right="1418" w:bottom="1418" w:left="1418" w:header="709" w:footer="709" w:gutter="0"/>
          <w:cols w:space="708"/>
          <w:titlePg/>
          <w:docGrid w:linePitch="360"/>
        </w:sectPr>
      </w:pPr>
    </w:p>
    <w:p w14:paraId="2D282A5E" w14:textId="77777777" w:rsidR="00E01870" w:rsidRPr="002A4AA8" w:rsidRDefault="00E01870" w:rsidP="00E01870">
      <w:pPr>
        <w:spacing w:after="60"/>
        <w:jc w:val="both"/>
        <w:rPr>
          <w:rFonts w:ascii="Arial" w:hAnsi="Arial" w:cs="Arial"/>
          <w:sz w:val="20"/>
          <w:szCs w:val="20"/>
        </w:rPr>
      </w:pPr>
      <w:r w:rsidRPr="002A4AA8">
        <w:rPr>
          <w:rFonts w:ascii="Arial" w:hAnsi="Arial" w:cs="Arial"/>
          <w:sz w:val="20"/>
          <w:szCs w:val="20"/>
        </w:rPr>
        <w:lastRenderedPageBreak/>
        <w:t xml:space="preserve">Załącznik nr 8 do umowy: Wzór upoważnienia do przetwarzania danych osobowych </w:t>
      </w:r>
    </w:p>
    <w:p w14:paraId="78EE35E1" w14:textId="77777777" w:rsidR="00E01870" w:rsidRPr="002A4AA8" w:rsidRDefault="00E01870" w:rsidP="00E01870">
      <w:pPr>
        <w:tabs>
          <w:tab w:val="center" w:pos="1440"/>
          <w:tab w:val="center" w:pos="7200"/>
        </w:tabs>
        <w:spacing w:after="60"/>
        <w:jc w:val="both"/>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p>
    <w:p w14:paraId="659601DB" w14:textId="77777777" w:rsidR="00E01870" w:rsidRPr="002A4AA8" w:rsidRDefault="00E01870" w:rsidP="00E01870">
      <w:pPr>
        <w:tabs>
          <w:tab w:val="center" w:pos="1440"/>
          <w:tab w:val="center" w:pos="7200"/>
        </w:tabs>
        <w:spacing w:after="60"/>
        <w:jc w:val="center"/>
        <w:rPr>
          <w:rFonts w:ascii="Arial" w:hAnsi="Arial" w:cs="Arial"/>
          <w:b/>
          <w:bCs/>
          <w:sz w:val="20"/>
          <w:szCs w:val="20"/>
        </w:rPr>
      </w:pPr>
      <w:r w:rsidRPr="002A4AA8">
        <w:rPr>
          <w:rFonts w:ascii="Arial" w:hAnsi="Arial" w:cs="Arial"/>
          <w:b/>
          <w:bCs/>
          <w:sz w:val="20"/>
          <w:szCs w:val="20"/>
        </w:rPr>
        <w:t>UPOWAŻNIENIE Nr______</w:t>
      </w:r>
      <w:r w:rsidRPr="002A4AA8">
        <w:rPr>
          <w:rFonts w:ascii="Arial" w:hAnsi="Arial" w:cs="Arial"/>
          <w:b/>
          <w:bCs/>
          <w:sz w:val="20"/>
          <w:szCs w:val="20"/>
        </w:rPr>
        <w:br/>
        <w:t>DO PRZETWARZANIA DANYCH OSOBOWYCH</w:t>
      </w:r>
    </w:p>
    <w:p w14:paraId="46D217FC" w14:textId="77777777" w:rsidR="00E01870" w:rsidRPr="002A4AA8" w:rsidRDefault="00E01870" w:rsidP="00E01870">
      <w:pPr>
        <w:tabs>
          <w:tab w:val="center" w:pos="1440"/>
          <w:tab w:val="center" w:pos="7200"/>
        </w:tabs>
        <w:spacing w:after="60"/>
        <w:jc w:val="center"/>
        <w:rPr>
          <w:rFonts w:ascii="Arial" w:hAnsi="Arial" w:cs="Arial"/>
          <w:b/>
          <w:bCs/>
          <w:sz w:val="20"/>
          <w:szCs w:val="20"/>
        </w:rPr>
      </w:pPr>
    </w:p>
    <w:p w14:paraId="04EEE7D5"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Z dniem [_________________________] r., na podstawie </w:t>
      </w:r>
      <w:r w:rsidR="006C08F2" w:rsidRPr="002A4AA8">
        <w:rPr>
          <w:rFonts w:ascii="Arial" w:hAnsi="Arial" w:cs="Arial"/>
          <w:sz w:val="20"/>
          <w:szCs w:val="20"/>
        </w:rPr>
        <w:t>art. 29 w związku z art. 28 rozporządzenia Parlamentu Eur</w:t>
      </w:r>
      <w:r w:rsidR="0075490E" w:rsidRPr="002A4AA8">
        <w:rPr>
          <w:rFonts w:ascii="Arial" w:hAnsi="Arial" w:cs="Arial"/>
          <w:sz w:val="20"/>
          <w:szCs w:val="20"/>
        </w:rPr>
        <w:t>opejskiego i Rady (UE) 2016/679</w:t>
      </w:r>
      <w:r w:rsidRPr="002A4AA8">
        <w:rPr>
          <w:rFonts w:ascii="Arial" w:hAnsi="Arial" w:cs="Arial"/>
          <w:sz w:val="20"/>
          <w:szCs w:val="20"/>
        </w:rPr>
        <w:t xml:space="preserve">, upoważniam [__________________________________________] do przetwarzania danych osobowych w zbiorze Projekty RPO WZ 2014-2020. Upoważnienie wygasa z chwilą ustania Pana/Pani* </w:t>
      </w:r>
      <w:r w:rsidR="0075490E" w:rsidRPr="002A4AA8">
        <w:rPr>
          <w:rFonts w:ascii="Arial" w:hAnsi="Arial" w:cs="Arial"/>
          <w:sz w:val="20"/>
          <w:szCs w:val="20"/>
        </w:rPr>
        <w:t>stosunku prawnego z</w:t>
      </w:r>
      <w:r w:rsidRPr="002A4AA8">
        <w:rPr>
          <w:rFonts w:ascii="Arial" w:hAnsi="Arial" w:cs="Arial"/>
          <w:sz w:val="20"/>
          <w:szCs w:val="20"/>
        </w:rPr>
        <w:t xml:space="preserve">  [_________________________].</w:t>
      </w:r>
    </w:p>
    <w:p w14:paraId="5C407C37"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30EA3FC5"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259D30B9" w14:textId="77777777" w:rsidR="00E01870" w:rsidRPr="002A4AA8" w:rsidRDefault="00E01870" w:rsidP="00E01870">
      <w:pPr>
        <w:tabs>
          <w:tab w:val="center" w:pos="1440"/>
          <w:tab w:val="center" w:pos="7200"/>
        </w:tabs>
        <w:spacing w:before="60" w:after="60"/>
        <w:jc w:val="both"/>
        <w:rPr>
          <w:rFonts w:ascii="Arial" w:hAnsi="Arial" w:cs="Arial"/>
          <w:sz w:val="20"/>
          <w:szCs w:val="20"/>
        </w:rPr>
      </w:pPr>
      <w:r w:rsidRPr="002A4AA8">
        <w:rPr>
          <w:rFonts w:ascii="Arial" w:hAnsi="Arial" w:cs="Arial"/>
          <w:sz w:val="20"/>
          <w:szCs w:val="20"/>
        </w:rPr>
        <w:t>_________________________________</w:t>
      </w:r>
      <w:r w:rsidRPr="002A4AA8">
        <w:rPr>
          <w:rFonts w:ascii="Arial" w:hAnsi="Arial" w:cs="Arial"/>
          <w:sz w:val="20"/>
          <w:szCs w:val="20"/>
        </w:rPr>
        <w:br/>
        <w:t>Czytelny podpis osoby upoważnionej do wydawania i odwoływania upoważnień</w:t>
      </w:r>
    </w:p>
    <w:p w14:paraId="1A62FFFA"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6302DA55"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7F7ED7C6"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4028D285"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Upoważnienie otrzymałem</w:t>
      </w:r>
      <w:r w:rsidR="006C08F2" w:rsidRPr="002A4AA8">
        <w:rPr>
          <w:rFonts w:ascii="Arial" w:hAnsi="Arial" w:cs="Arial"/>
          <w:sz w:val="20"/>
          <w:szCs w:val="20"/>
        </w:rPr>
        <w:t>/</w:t>
      </w:r>
      <w:proofErr w:type="spellStart"/>
      <w:r w:rsidR="006C08F2" w:rsidRPr="002A4AA8">
        <w:rPr>
          <w:rFonts w:ascii="Arial" w:hAnsi="Arial" w:cs="Arial"/>
          <w:sz w:val="20"/>
          <w:szCs w:val="20"/>
        </w:rPr>
        <w:t>am</w:t>
      </w:r>
      <w:proofErr w:type="spellEnd"/>
    </w:p>
    <w:p w14:paraId="79212170"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070CBFD3"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______________________________</w:t>
      </w:r>
      <w:r w:rsidRPr="002A4AA8">
        <w:rPr>
          <w:rFonts w:ascii="Arial" w:hAnsi="Arial" w:cs="Arial"/>
          <w:sz w:val="20"/>
          <w:szCs w:val="20"/>
        </w:rPr>
        <w:br/>
        <w:t xml:space="preserve">                                                                                             (miejscowość, data, podpis)</w:t>
      </w:r>
    </w:p>
    <w:p w14:paraId="0F27B821"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01CF7F7E"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105AAC6A"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0195155D"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Oświadczam, że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z przepisami </w:t>
      </w:r>
      <w:r w:rsidR="006C08F2" w:rsidRPr="002A4AA8">
        <w:rPr>
          <w:rFonts w:ascii="Arial" w:hAnsi="Arial" w:cs="Arial"/>
          <w:sz w:val="20"/>
          <w:szCs w:val="20"/>
        </w:rPr>
        <w:t xml:space="preserve">powszechnie obowiązującymi </w:t>
      </w:r>
      <w:r w:rsidRPr="002A4AA8">
        <w:rPr>
          <w:rFonts w:ascii="Arial" w:hAnsi="Arial" w:cs="Arial"/>
          <w:sz w:val="20"/>
          <w:szCs w:val="20"/>
        </w:rPr>
        <w:t>dotyczącymi ochrony danych osobowych, w tym z </w:t>
      </w:r>
      <w:r w:rsidR="006C08F2" w:rsidRPr="002A4AA8">
        <w:rPr>
          <w:rFonts w:ascii="Arial" w:hAnsi="Arial" w:cs="Arial"/>
          <w:sz w:val="20"/>
          <w:szCs w:val="20"/>
        </w:rPr>
        <w:t>RODO</w:t>
      </w:r>
      <w:r w:rsidRPr="002A4AA8">
        <w:rPr>
          <w:rFonts w:ascii="Arial" w:hAnsi="Arial" w:cs="Arial"/>
          <w:sz w:val="20"/>
          <w:szCs w:val="20"/>
        </w:rPr>
        <w:t xml:space="preserve">, a także z obowiązującymi w __________________________ </w:t>
      </w:r>
      <w:r w:rsidR="006C08F2" w:rsidRPr="002A4AA8">
        <w:rPr>
          <w:rFonts w:ascii="Arial" w:hAnsi="Arial" w:cs="Arial"/>
          <w:sz w:val="20"/>
          <w:szCs w:val="20"/>
        </w:rPr>
        <w:t xml:space="preserve">opisem technicznych i organizacyjnych środków zapewniających ochronę i bezpieczeństwo przetwarzania danych osobowych </w:t>
      </w:r>
      <w:r w:rsidRPr="002A4AA8">
        <w:rPr>
          <w:rFonts w:ascii="Arial" w:hAnsi="Arial" w:cs="Arial"/>
          <w:sz w:val="20"/>
          <w:szCs w:val="20"/>
        </w:rPr>
        <w:t>i zobowiązuję się do przestrzegania zasad przetwarzania danych osobowych określonych w tych dokumentach.</w:t>
      </w:r>
    </w:p>
    <w:p w14:paraId="4F613367"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5EFDCD1C"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Zobowiązuję się do zachowania w tajemnicy przetwarzanych danych osobowych, z którymi zapoznałem/</w:t>
      </w:r>
      <w:proofErr w:type="spellStart"/>
      <w:r w:rsidRPr="002A4AA8">
        <w:rPr>
          <w:rFonts w:ascii="Arial" w:hAnsi="Arial" w:cs="Arial"/>
          <w:sz w:val="20"/>
          <w:szCs w:val="20"/>
        </w:rPr>
        <w:t>am</w:t>
      </w:r>
      <w:proofErr w:type="spellEnd"/>
      <w:r w:rsidRPr="002A4AA8">
        <w:rPr>
          <w:rFonts w:ascii="Arial" w:hAnsi="Arial" w:cs="Arial"/>
          <w:sz w:val="20"/>
          <w:szCs w:val="20"/>
        </w:rPr>
        <w:t xml:space="preserve"> się oraz sposobów ich zabezpieczania, zarówno w okresie </w:t>
      </w:r>
      <w:r w:rsidR="00771C91" w:rsidRPr="002A4AA8">
        <w:rPr>
          <w:rFonts w:ascii="Arial" w:hAnsi="Arial" w:cs="Arial"/>
          <w:sz w:val="20"/>
          <w:szCs w:val="20"/>
        </w:rPr>
        <w:t xml:space="preserve">trwania umowy jak również po ustaniu stosunku prawnego łączącego mnie z </w:t>
      </w:r>
      <w:r w:rsidRPr="002A4AA8">
        <w:rPr>
          <w:rFonts w:ascii="Arial" w:hAnsi="Arial" w:cs="Arial"/>
          <w:sz w:val="20"/>
          <w:szCs w:val="20"/>
        </w:rPr>
        <w:t xml:space="preserve">__________________________. </w:t>
      </w:r>
    </w:p>
    <w:p w14:paraId="49B2968B"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6346377F"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 xml:space="preserve">                                                                      </w:t>
      </w:r>
    </w:p>
    <w:p w14:paraId="17CBFDA6"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_______________________________</w:t>
      </w:r>
    </w:p>
    <w:p w14:paraId="07CE7C1C" w14:textId="77777777" w:rsidR="00E01870" w:rsidRPr="002A4AA8" w:rsidRDefault="00E01870" w:rsidP="00E01870">
      <w:pPr>
        <w:tabs>
          <w:tab w:val="center" w:pos="1440"/>
          <w:tab w:val="center" w:pos="7200"/>
        </w:tabs>
        <w:spacing w:after="60"/>
        <w:jc w:val="right"/>
        <w:rPr>
          <w:rFonts w:ascii="Arial" w:hAnsi="Arial" w:cs="Arial"/>
          <w:sz w:val="20"/>
          <w:szCs w:val="20"/>
        </w:rPr>
      </w:pPr>
      <w:r w:rsidRPr="002A4AA8">
        <w:rPr>
          <w:rFonts w:ascii="Arial" w:hAnsi="Arial" w:cs="Arial"/>
          <w:sz w:val="20"/>
          <w:szCs w:val="20"/>
        </w:rPr>
        <w:t xml:space="preserve">                                                                            Czytelny podpis osoby składającej oświadczenie</w:t>
      </w:r>
    </w:p>
    <w:p w14:paraId="177BF77F" w14:textId="77777777" w:rsidR="00E01870" w:rsidRPr="002A4AA8" w:rsidRDefault="00E01870" w:rsidP="00E01870">
      <w:pPr>
        <w:tabs>
          <w:tab w:val="center" w:pos="1440"/>
          <w:tab w:val="center" w:pos="7200"/>
        </w:tabs>
        <w:spacing w:after="60"/>
        <w:jc w:val="both"/>
        <w:rPr>
          <w:rFonts w:ascii="Arial" w:hAnsi="Arial" w:cs="Arial"/>
          <w:sz w:val="20"/>
          <w:szCs w:val="20"/>
        </w:rPr>
      </w:pPr>
    </w:p>
    <w:p w14:paraId="09D274E5" w14:textId="77777777" w:rsidR="00E01870" w:rsidRPr="002A4AA8" w:rsidRDefault="00E01870" w:rsidP="00E01870">
      <w:pPr>
        <w:tabs>
          <w:tab w:val="center" w:pos="1440"/>
          <w:tab w:val="center" w:pos="7200"/>
        </w:tabs>
        <w:spacing w:after="60"/>
        <w:jc w:val="both"/>
        <w:rPr>
          <w:rFonts w:ascii="Arial" w:hAnsi="Arial" w:cs="Arial"/>
          <w:sz w:val="20"/>
          <w:szCs w:val="20"/>
        </w:rPr>
      </w:pPr>
      <w:r w:rsidRPr="002A4AA8">
        <w:rPr>
          <w:rFonts w:ascii="Arial" w:hAnsi="Arial" w:cs="Arial"/>
          <w:sz w:val="20"/>
          <w:szCs w:val="20"/>
        </w:rPr>
        <w:t>*niepotrzebne skreślić</w:t>
      </w:r>
    </w:p>
    <w:p w14:paraId="69DB19AE" w14:textId="77777777" w:rsidR="0074542A" w:rsidRPr="002A4AA8" w:rsidRDefault="0074542A" w:rsidP="00E01870">
      <w:pPr>
        <w:tabs>
          <w:tab w:val="center" w:pos="1440"/>
          <w:tab w:val="center" w:pos="7200"/>
        </w:tabs>
        <w:spacing w:after="60"/>
        <w:jc w:val="both"/>
        <w:rPr>
          <w:rFonts w:ascii="Arial" w:hAnsi="Arial" w:cs="Arial"/>
          <w:sz w:val="20"/>
          <w:szCs w:val="20"/>
        </w:rPr>
        <w:sectPr w:rsidR="0074542A" w:rsidRPr="002A4AA8" w:rsidSect="00E01870">
          <w:headerReference w:type="default" r:id="rId17"/>
          <w:pgSz w:w="11906" w:h="16838" w:code="9"/>
          <w:pgMar w:top="1418" w:right="1418" w:bottom="1418" w:left="1418" w:header="709" w:footer="709" w:gutter="0"/>
          <w:cols w:space="708"/>
          <w:titlePg/>
        </w:sectPr>
      </w:pPr>
    </w:p>
    <w:p w14:paraId="157513A9" w14:textId="77777777" w:rsidR="0074542A" w:rsidRPr="002A4AA8" w:rsidRDefault="0074542A" w:rsidP="00E01870">
      <w:pPr>
        <w:tabs>
          <w:tab w:val="center" w:pos="1440"/>
          <w:tab w:val="center" w:pos="7200"/>
        </w:tabs>
        <w:spacing w:after="60"/>
        <w:jc w:val="both"/>
        <w:rPr>
          <w:rFonts w:ascii="Arial" w:hAnsi="Arial" w:cs="Arial"/>
          <w:sz w:val="20"/>
          <w:szCs w:val="20"/>
        </w:rPr>
      </w:pPr>
    </w:p>
    <w:p w14:paraId="47800001" w14:textId="77777777" w:rsidR="00E01870" w:rsidRPr="002A4AA8" w:rsidRDefault="00E01870" w:rsidP="0074542A">
      <w:pPr>
        <w:spacing w:after="0" w:line="240" w:lineRule="auto"/>
        <w:rPr>
          <w:rFonts w:ascii="Arial" w:hAnsi="Arial" w:cs="Arial"/>
          <w:sz w:val="20"/>
          <w:szCs w:val="20"/>
        </w:rPr>
      </w:pPr>
      <w:r w:rsidRPr="002A4AA8">
        <w:rPr>
          <w:rFonts w:ascii="Arial" w:hAnsi="Arial" w:cs="Arial"/>
          <w:sz w:val="20"/>
          <w:szCs w:val="20"/>
        </w:rPr>
        <w:t>Załącznik nr 9 do umowy: Wzór odwołania upoważnienia do przetwarzania danych osobowych</w:t>
      </w:r>
      <w:r w:rsidRPr="002A4AA8">
        <w:rPr>
          <w:rFonts w:ascii="Arial" w:hAnsi="Arial" w:cs="Arial"/>
          <w:sz w:val="20"/>
          <w:szCs w:val="20"/>
        </w:rPr>
        <w:br/>
      </w:r>
    </w:p>
    <w:p w14:paraId="148CF664" w14:textId="77777777" w:rsidR="00E01870" w:rsidRPr="002A4AA8" w:rsidRDefault="00E01870" w:rsidP="00E01870">
      <w:pPr>
        <w:spacing w:after="60"/>
        <w:jc w:val="both"/>
        <w:rPr>
          <w:rFonts w:ascii="Arial" w:hAnsi="Arial" w:cs="Arial"/>
          <w:sz w:val="20"/>
          <w:szCs w:val="20"/>
        </w:rPr>
      </w:pPr>
    </w:p>
    <w:p w14:paraId="7ED50D80" w14:textId="77777777" w:rsidR="00E01870" w:rsidRPr="002A4AA8" w:rsidRDefault="00E01870" w:rsidP="00E01870">
      <w:pPr>
        <w:pStyle w:val="Text"/>
        <w:ind w:firstLine="0"/>
        <w:jc w:val="center"/>
        <w:rPr>
          <w:rFonts w:ascii="Arial" w:hAnsi="Arial" w:cs="Arial"/>
          <w:b/>
          <w:bCs/>
          <w:sz w:val="20"/>
          <w:lang w:val="pl-PL"/>
        </w:rPr>
      </w:pPr>
    </w:p>
    <w:p w14:paraId="4E73EA06" w14:textId="77777777" w:rsidR="00E01870" w:rsidRPr="002A4AA8" w:rsidRDefault="00E01870" w:rsidP="00E01870">
      <w:pPr>
        <w:pStyle w:val="Tekstpodstawowy"/>
        <w:rPr>
          <w:rFonts w:ascii="Arial" w:hAnsi="Arial" w:cs="Arial"/>
          <w:b/>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4FE5D234" w14:textId="77777777" w:rsidR="00E01870" w:rsidRPr="002A4AA8" w:rsidRDefault="00E01870" w:rsidP="00E01870">
      <w:pPr>
        <w:pStyle w:val="Text"/>
        <w:ind w:firstLine="0"/>
        <w:jc w:val="center"/>
        <w:rPr>
          <w:rFonts w:ascii="Arial" w:hAnsi="Arial" w:cs="Arial"/>
          <w:b/>
          <w:bCs/>
          <w:sz w:val="20"/>
          <w:lang w:val="pl-PL"/>
        </w:rPr>
      </w:pPr>
    </w:p>
    <w:p w14:paraId="3EBDEF8E" w14:textId="77777777" w:rsidR="00E01870" w:rsidRPr="002A4AA8" w:rsidRDefault="00E01870" w:rsidP="00E01870">
      <w:pPr>
        <w:pStyle w:val="Text"/>
        <w:ind w:firstLine="0"/>
        <w:jc w:val="center"/>
        <w:rPr>
          <w:rFonts w:ascii="Arial" w:hAnsi="Arial" w:cs="Arial"/>
          <w:b/>
          <w:bCs/>
          <w:sz w:val="20"/>
          <w:lang w:val="pl-PL"/>
        </w:rPr>
      </w:pPr>
    </w:p>
    <w:p w14:paraId="179BEC30" w14:textId="77777777" w:rsidR="00E01870" w:rsidRPr="002A4AA8" w:rsidRDefault="00E01870" w:rsidP="00E01870">
      <w:pPr>
        <w:jc w:val="center"/>
        <w:rPr>
          <w:rFonts w:ascii="Arial" w:hAnsi="Arial" w:cs="Arial"/>
          <w:b/>
          <w:bCs/>
          <w:sz w:val="20"/>
          <w:szCs w:val="20"/>
        </w:rPr>
      </w:pPr>
      <w:r w:rsidRPr="002A4AA8">
        <w:rPr>
          <w:rFonts w:ascii="Arial" w:hAnsi="Arial" w:cs="Arial"/>
          <w:b/>
          <w:bCs/>
          <w:sz w:val="20"/>
          <w:szCs w:val="20"/>
        </w:rPr>
        <w:t>ODWOŁANIE UPOWAŻNIENIA Nr ______</w:t>
      </w:r>
      <w:r w:rsidRPr="002A4AA8">
        <w:rPr>
          <w:rFonts w:ascii="Arial" w:hAnsi="Arial" w:cs="Arial"/>
          <w:b/>
          <w:bCs/>
          <w:sz w:val="20"/>
          <w:szCs w:val="20"/>
        </w:rPr>
        <w:br/>
        <w:t xml:space="preserve">DO PRZETWARZANIA DANYCH OSOBOWYCH </w:t>
      </w:r>
    </w:p>
    <w:p w14:paraId="53C0997F" w14:textId="77777777" w:rsidR="00E01870" w:rsidRPr="002A4AA8" w:rsidRDefault="00E01870" w:rsidP="00E01870">
      <w:pPr>
        <w:jc w:val="both"/>
        <w:rPr>
          <w:rFonts w:ascii="Arial" w:hAnsi="Arial" w:cs="Arial"/>
          <w:sz w:val="20"/>
          <w:szCs w:val="20"/>
        </w:rPr>
      </w:pPr>
    </w:p>
    <w:p w14:paraId="1ECD6F7C" w14:textId="77777777" w:rsidR="00E01870" w:rsidRPr="002A4AA8" w:rsidRDefault="00E01870" w:rsidP="00E01870">
      <w:pPr>
        <w:jc w:val="both"/>
        <w:rPr>
          <w:rFonts w:ascii="Arial" w:hAnsi="Arial" w:cs="Arial"/>
          <w:sz w:val="20"/>
          <w:szCs w:val="20"/>
        </w:rPr>
      </w:pPr>
    </w:p>
    <w:p w14:paraId="4A3AB36D"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Z dniem ________________ r., na podstawie </w:t>
      </w:r>
      <w:r w:rsidR="006C08F2" w:rsidRPr="002A4AA8">
        <w:rPr>
          <w:rFonts w:ascii="Arial" w:hAnsi="Arial" w:cs="Arial"/>
          <w:sz w:val="20"/>
          <w:szCs w:val="20"/>
        </w:rPr>
        <w:t xml:space="preserve">art. 29 w związku z art. 28 rozporządzenia Parlamentu Europejskiego i Rady (UE) 2016/679 </w:t>
      </w:r>
      <w:r w:rsidRPr="002A4AA8">
        <w:rPr>
          <w:rFonts w:ascii="Arial" w:hAnsi="Arial" w:cs="Arial"/>
          <w:sz w:val="20"/>
          <w:szCs w:val="20"/>
        </w:rPr>
        <w:t>odwołuję upoważnienie Pana /Pani</w:t>
      </w:r>
      <w:r w:rsidRPr="002A4AA8">
        <w:rPr>
          <w:rFonts w:ascii="Arial" w:hAnsi="Arial" w:cs="Arial"/>
          <w:b/>
          <w:sz w:val="20"/>
          <w:szCs w:val="20"/>
        </w:rPr>
        <w:t>*</w:t>
      </w:r>
      <w:r w:rsidRPr="002A4AA8">
        <w:rPr>
          <w:rFonts w:ascii="Arial" w:hAnsi="Arial" w:cs="Arial"/>
          <w:sz w:val="20"/>
          <w:szCs w:val="20"/>
        </w:rPr>
        <w:t xml:space="preserve"> ______________________________ do przetwarzania danych osobowych nr ___________ wydane w dniu _____________ </w:t>
      </w:r>
    </w:p>
    <w:p w14:paraId="49022C19" w14:textId="77777777" w:rsidR="00E01870" w:rsidRPr="002A4AA8" w:rsidRDefault="00E01870" w:rsidP="00E01870">
      <w:pPr>
        <w:jc w:val="both"/>
        <w:rPr>
          <w:rFonts w:ascii="Arial" w:hAnsi="Arial" w:cs="Arial"/>
          <w:sz w:val="20"/>
          <w:szCs w:val="20"/>
        </w:rPr>
      </w:pPr>
    </w:p>
    <w:p w14:paraId="73628A34" w14:textId="77777777" w:rsidR="00E01870" w:rsidRPr="002A4AA8" w:rsidRDefault="00E01870" w:rsidP="006C08F2">
      <w:pPr>
        <w:pStyle w:val="Text"/>
        <w:tabs>
          <w:tab w:val="left" w:pos="708"/>
          <w:tab w:val="left" w:pos="1416"/>
          <w:tab w:val="left" w:pos="2124"/>
          <w:tab w:val="left" w:pos="2832"/>
          <w:tab w:val="left" w:pos="3540"/>
          <w:tab w:val="left" w:pos="4248"/>
          <w:tab w:val="left" w:pos="4956"/>
          <w:tab w:val="left" w:pos="5664"/>
          <w:tab w:val="left" w:pos="6372"/>
          <w:tab w:val="left" w:pos="7080"/>
          <w:tab w:val="left" w:pos="7788"/>
          <w:tab w:val="right" w:pos="9070"/>
        </w:tabs>
        <w:spacing w:after="0"/>
        <w:ind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006C08F2" w:rsidRPr="002A4AA8">
        <w:rPr>
          <w:rFonts w:ascii="Arial" w:hAnsi="Arial" w:cs="Arial"/>
          <w:color w:val="000000"/>
          <w:spacing w:val="-1"/>
          <w:sz w:val="20"/>
          <w:lang w:val="pl-PL"/>
        </w:rPr>
        <w:tab/>
      </w:r>
      <w:r w:rsidRPr="002A4AA8">
        <w:rPr>
          <w:rFonts w:ascii="Arial" w:hAnsi="Arial" w:cs="Arial"/>
          <w:color w:val="000000"/>
          <w:spacing w:val="-1"/>
          <w:sz w:val="20"/>
          <w:lang w:val="pl-PL"/>
        </w:rPr>
        <w:t xml:space="preserve">    __________ _____________________________</w:t>
      </w:r>
      <w:r w:rsidR="006C08F2" w:rsidRPr="002A4AA8">
        <w:rPr>
          <w:rFonts w:ascii="Arial" w:hAnsi="Arial" w:cs="Arial"/>
          <w:color w:val="000000"/>
          <w:spacing w:val="-1"/>
          <w:sz w:val="20"/>
          <w:lang w:val="pl-PL"/>
        </w:rPr>
        <w:tab/>
      </w:r>
    </w:p>
    <w:p w14:paraId="265CE5E7" w14:textId="77777777" w:rsidR="00E01870" w:rsidRPr="002A4AA8" w:rsidRDefault="00E01870" w:rsidP="00E01870">
      <w:pPr>
        <w:jc w:val="both"/>
        <w:rPr>
          <w:rFonts w:ascii="Arial" w:hAnsi="Arial" w:cs="Arial"/>
          <w:sz w:val="20"/>
          <w:szCs w:val="20"/>
        </w:rPr>
      </w:pPr>
      <w:r w:rsidRPr="002A4AA8">
        <w:rPr>
          <w:rFonts w:ascii="Arial" w:hAnsi="Arial" w:cs="Arial"/>
          <w:sz w:val="20"/>
          <w:szCs w:val="20"/>
        </w:rPr>
        <w:t xml:space="preserve">                                  </w:t>
      </w:r>
      <w:r w:rsidR="006C08F2" w:rsidRPr="002A4AA8">
        <w:rPr>
          <w:rFonts w:ascii="Arial" w:hAnsi="Arial" w:cs="Arial"/>
          <w:sz w:val="20"/>
          <w:szCs w:val="20"/>
        </w:rPr>
        <w:t>C</w:t>
      </w:r>
      <w:r w:rsidRPr="002A4AA8">
        <w:rPr>
          <w:rFonts w:ascii="Arial" w:hAnsi="Arial" w:cs="Arial"/>
          <w:sz w:val="20"/>
          <w:szCs w:val="20"/>
        </w:rPr>
        <w:t>zytelny podpis osoby, upoważnionej do wydawania i odwoływania upoważnień</w:t>
      </w:r>
    </w:p>
    <w:p w14:paraId="54EC8FE1"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12589716"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6BA8F37E" w14:textId="77777777" w:rsidR="00E01870" w:rsidRPr="002A4AA8" w:rsidRDefault="00E01870" w:rsidP="00E01870">
      <w:pPr>
        <w:pStyle w:val="Text"/>
        <w:spacing w:after="0"/>
        <w:ind w:left="5679"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______________________________</w:t>
      </w:r>
    </w:p>
    <w:p w14:paraId="4B921412"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r>
      <w:r w:rsidRPr="002A4AA8">
        <w:rPr>
          <w:rFonts w:ascii="Arial" w:hAnsi="Arial" w:cs="Arial"/>
          <w:color w:val="000000"/>
          <w:spacing w:val="-1"/>
          <w:sz w:val="20"/>
          <w:lang w:val="pl-PL"/>
        </w:rPr>
        <w:tab/>
        <w:t xml:space="preserve">        (miejscowość, data)</w:t>
      </w:r>
    </w:p>
    <w:p w14:paraId="3E18D493" w14:textId="77777777" w:rsidR="00E01870" w:rsidRPr="002A4AA8" w:rsidRDefault="00E01870" w:rsidP="00E01870">
      <w:pPr>
        <w:jc w:val="both"/>
        <w:rPr>
          <w:rFonts w:ascii="Arial" w:hAnsi="Arial" w:cs="Arial"/>
          <w:sz w:val="20"/>
          <w:szCs w:val="20"/>
        </w:rPr>
      </w:pPr>
    </w:p>
    <w:p w14:paraId="599FE3AB" w14:textId="77777777" w:rsidR="00E01870" w:rsidRPr="002A4AA8" w:rsidRDefault="00E01870" w:rsidP="00E01870">
      <w:pPr>
        <w:jc w:val="both"/>
        <w:rPr>
          <w:rFonts w:ascii="Arial" w:hAnsi="Arial" w:cs="Arial"/>
          <w:sz w:val="20"/>
          <w:szCs w:val="20"/>
        </w:rPr>
      </w:pPr>
    </w:p>
    <w:p w14:paraId="65EDEFE9" w14:textId="77777777" w:rsidR="00E01870" w:rsidRPr="002A4AA8" w:rsidRDefault="00E01870" w:rsidP="00E01870">
      <w:pPr>
        <w:jc w:val="both"/>
        <w:rPr>
          <w:rFonts w:ascii="Arial" w:hAnsi="Arial" w:cs="Arial"/>
          <w:sz w:val="20"/>
          <w:szCs w:val="20"/>
        </w:rPr>
      </w:pPr>
      <w:r w:rsidRPr="002A4AA8">
        <w:rPr>
          <w:rFonts w:ascii="Arial" w:hAnsi="Arial" w:cs="Arial"/>
          <w:b/>
          <w:sz w:val="20"/>
          <w:szCs w:val="20"/>
        </w:rPr>
        <w:t>*</w:t>
      </w:r>
      <w:r w:rsidRPr="002A4AA8">
        <w:rPr>
          <w:rFonts w:ascii="Arial" w:hAnsi="Arial" w:cs="Arial"/>
          <w:sz w:val="20"/>
          <w:szCs w:val="20"/>
        </w:rPr>
        <w:t>niepotrzebne skreślić</w:t>
      </w:r>
    </w:p>
    <w:p w14:paraId="7419A0D9" w14:textId="77777777" w:rsidR="00E01870" w:rsidRPr="002A4AA8" w:rsidRDefault="00E01870" w:rsidP="00E01870">
      <w:pPr>
        <w:jc w:val="both"/>
        <w:rPr>
          <w:rFonts w:ascii="Arial" w:hAnsi="Arial" w:cs="Arial"/>
          <w:sz w:val="20"/>
          <w:szCs w:val="20"/>
        </w:rPr>
      </w:pPr>
    </w:p>
    <w:p w14:paraId="163C918E" w14:textId="77777777" w:rsidR="00E01870" w:rsidRPr="002A4AA8" w:rsidRDefault="00E01870" w:rsidP="00E01870">
      <w:pPr>
        <w:jc w:val="both"/>
        <w:rPr>
          <w:rFonts w:ascii="Arial" w:hAnsi="Arial" w:cs="Arial"/>
          <w:sz w:val="20"/>
          <w:szCs w:val="20"/>
        </w:rPr>
      </w:pPr>
    </w:p>
    <w:p w14:paraId="2CA8BDA4" w14:textId="77777777" w:rsidR="00E01870" w:rsidRPr="002A4AA8" w:rsidRDefault="00E01870" w:rsidP="00E01870">
      <w:pPr>
        <w:jc w:val="both"/>
        <w:rPr>
          <w:rFonts w:ascii="Arial" w:hAnsi="Arial" w:cs="Arial"/>
          <w:sz w:val="20"/>
          <w:szCs w:val="20"/>
        </w:rPr>
      </w:pPr>
    </w:p>
    <w:p w14:paraId="60801A3D" w14:textId="77777777" w:rsidR="00E01870" w:rsidRPr="002A4AA8" w:rsidRDefault="00E01870" w:rsidP="00E01870">
      <w:pPr>
        <w:pStyle w:val="Text"/>
        <w:spacing w:after="0"/>
        <w:jc w:val="both"/>
        <w:rPr>
          <w:rFonts w:ascii="Arial" w:hAnsi="Arial" w:cs="Arial"/>
          <w:color w:val="000000"/>
          <w:spacing w:val="-1"/>
          <w:sz w:val="20"/>
          <w:lang w:val="pl-PL"/>
        </w:rPr>
      </w:pPr>
      <w:r w:rsidRPr="002A4AA8">
        <w:rPr>
          <w:rFonts w:ascii="Arial" w:hAnsi="Arial" w:cs="Arial"/>
          <w:color w:val="000000"/>
          <w:spacing w:val="-1"/>
          <w:sz w:val="20"/>
          <w:lang w:val="pl-PL"/>
        </w:rPr>
        <w:t xml:space="preserve">                                                                  </w:t>
      </w:r>
    </w:p>
    <w:p w14:paraId="2D7B71F3"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73CF3E4E"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70963E07"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4ED690F2"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18837E3D"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078EBA56"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098F365C" w14:textId="77777777" w:rsidR="00D8538C" w:rsidRPr="002A4AA8" w:rsidRDefault="00D8538C" w:rsidP="00E01870">
      <w:pPr>
        <w:pStyle w:val="Text"/>
        <w:spacing w:after="0"/>
        <w:ind w:left="15" w:firstLine="0"/>
        <w:jc w:val="both"/>
        <w:rPr>
          <w:rFonts w:ascii="Arial" w:hAnsi="Arial" w:cs="Arial"/>
          <w:color w:val="000000"/>
          <w:spacing w:val="-1"/>
          <w:sz w:val="20"/>
          <w:lang w:val="pl-PL"/>
        </w:rPr>
        <w:sectPr w:rsidR="00D8538C" w:rsidRPr="002A4AA8" w:rsidSect="00E01870">
          <w:headerReference w:type="first" r:id="rId18"/>
          <w:pgSz w:w="11906" w:h="16838" w:code="9"/>
          <w:pgMar w:top="1418" w:right="1418" w:bottom="1418" w:left="1418" w:header="709" w:footer="709" w:gutter="0"/>
          <w:cols w:space="708"/>
          <w:titlePg/>
        </w:sectPr>
      </w:pPr>
    </w:p>
    <w:p w14:paraId="562514FA"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67A2A571" w14:textId="77777777" w:rsidR="00E01870" w:rsidRPr="002A4AA8" w:rsidRDefault="00E01870" w:rsidP="00D8538C">
      <w:pPr>
        <w:spacing w:after="0" w:line="240" w:lineRule="auto"/>
        <w:rPr>
          <w:rFonts w:ascii="Arial" w:hAnsi="Arial" w:cs="Arial"/>
          <w:sz w:val="20"/>
          <w:szCs w:val="20"/>
        </w:rPr>
      </w:pPr>
      <w:r w:rsidRPr="002A4AA8">
        <w:rPr>
          <w:rFonts w:ascii="Arial" w:hAnsi="Arial" w:cs="Arial"/>
          <w:sz w:val="20"/>
          <w:szCs w:val="20"/>
        </w:rPr>
        <w:t>Załącznik nr 10 do umowy: Wzór opisu przelewu zwracanych środków.</w:t>
      </w:r>
    </w:p>
    <w:p w14:paraId="65B1CC18" w14:textId="77777777" w:rsidR="00E01870" w:rsidRPr="002A4AA8" w:rsidRDefault="00E01870" w:rsidP="00E01870">
      <w:pPr>
        <w:rPr>
          <w:rFonts w:ascii="Arial" w:hAnsi="Arial" w:cs="Arial"/>
          <w:sz w:val="20"/>
          <w:szCs w:val="20"/>
        </w:rPr>
      </w:pPr>
    </w:p>
    <w:p w14:paraId="70EFB212" w14:textId="77777777" w:rsidR="00E01870" w:rsidRPr="002A4AA8" w:rsidRDefault="00E01870" w:rsidP="00E01870">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0"/>
      </w:tblGrid>
      <w:tr w:rsidR="00E01870" w:rsidRPr="002A4AA8" w14:paraId="02F2DC3B" w14:textId="77777777" w:rsidTr="001212BD">
        <w:tc>
          <w:tcPr>
            <w:tcW w:w="9325" w:type="dxa"/>
          </w:tcPr>
          <w:p w14:paraId="368F5852" w14:textId="77777777" w:rsidR="00E01870" w:rsidRPr="002A4AA8" w:rsidRDefault="00E01870" w:rsidP="001212BD">
            <w:pPr>
              <w:pStyle w:val="Tekstprzypisukocowego"/>
              <w:rPr>
                <w:rFonts w:ascii="Arial" w:hAnsi="Arial" w:cs="Arial"/>
              </w:rPr>
            </w:pPr>
          </w:p>
          <w:p w14:paraId="343C1E54"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numer umowy o dofinansowanie realizacji projektu;</w:t>
            </w:r>
          </w:p>
          <w:p w14:paraId="01643C82"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środków europejskich</w:t>
            </w:r>
            <w:r w:rsidRPr="002A4AA8">
              <w:rPr>
                <w:rFonts w:ascii="Arial" w:hAnsi="Arial" w:cs="Arial"/>
              </w:rPr>
              <w:t>;</w:t>
            </w:r>
          </w:p>
          <w:p w14:paraId="7D71FF58"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odsetek od kwoty środków europejskich (w tym podać typ odsetek: karne, bankowe, etc.)</w:t>
            </w:r>
            <w:r w:rsidRPr="002A4AA8">
              <w:rPr>
                <w:rFonts w:ascii="Arial" w:hAnsi="Arial" w:cs="Arial"/>
              </w:rPr>
              <w:t>;</w:t>
            </w:r>
          </w:p>
          <w:p w14:paraId="195DD50C"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środków dotacji celowej</w:t>
            </w:r>
            <w:r w:rsidRPr="002A4AA8">
              <w:rPr>
                <w:rFonts w:ascii="Arial" w:hAnsi="Arial" w:cs="Arial"/>
              </w:rPr>
              <w:t>;</w:t>
            </w:r>
          </w:p>
          <w:p w14:paraId="3FC2F8F6"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kwotę odsetek od kwoty środków dotacji celowej (w tym podać typ odsetek: karne, bankowe, etc.</w:t>
            </w:r>
            <w:r w:rsidRPr="002A4AA8">
              <w:rPr>
                <w:rFonts w:ascii="Arial" w:hAnsi="Arial" w:cs="Arial"/>
              </w:rPr>
              <w:t>;</w:t>
            </w:r>
          </w:p>
          <w:p w14:paraId="35D5D9C6" w14:textId="77777777" w:rsidR="00E01870" w:rsidRPr="002A4AA8" w:rsidRDefault="00E01870" w:rsidP="002113D9">
            <w:pPr>
              <w:pStyle w:val="Tekstprzypisukocowego"/>
              <w:numPr>
                <w:ilvl w:val="0"/>
                <w:numId w:val="62"/>
              </w:numPr>
              <w:spacing w:after="200" w:line="276" w:lineRule="auto"/>
              <w:contextualSpacing/>
              <w:rPr>
                <w:rFonts w:ascii="Arial" w:hAnsi="Arial" w:cs="Arial"/>
              </w:rPr>
            </w:pPr>
            <w:r w:rsidRPr="002A4AA8">
              <w:rPr>
                <w:rFonts w:ascii="Arial" w:hAnsi="Arial" w:cs="Arial"/>
                <w:i/>
              </w:rPr>
              <w:t>Podać tytuł  zwrotu (przyczynę)</w:t>
            </w:r>
            <w:r w:rsidRPr="002A4AA8">
              <w:rPr>
                <w:rFonts w:ascii="Arial" w:hAnsi="Arial" w:cs="Arial"/>
                <w:vertAlign w:val="superscript"/>
              </w:rPr>
              <w:footnoteReference w:id="110"/>
            </w:r>
            <w:r w:rsidRPr="002A4AA8">
              <w:rPr>
                <w:rFonts w:ascii="Arial" w:hAnsi="Arial" w:cs="Arial"/>
                <w:i/>
              </w:rPr>
              <w:t>;</w:t>
            </w:r>
          </w:p>
          <w:p w14:paraId="681043B0"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datę przekazania Beneficjentowi środków, których dotyczy zwrot;</w:t>
            </w:r>
          </w:p>
          <w:p w14:paraId="5301B112" w14:textId="77777777" w:rsidR="00E01870" w:rsidRPr="002A4AA8" w:rsidRDefault="00E01870" w:rsidP="002113D9">
            <w:pPr>
              <w:pStyle w:val="Tekstprzypisukocowego"/>
              <w:numPr>
                <w:ilvl w:val="0"/>
                <w:numId w:val="62"/>
              </w:numPr>
              <w:spacing w:after="200" w:line="276" w:lineRule="auto"/>
              <w:contextualSpacing/>
              <w:rPr>
                <w:rFonts w:ascii="Arial" w:hAnsi="Arial" w:cs="Arial"/>
                <w:i/>
              </w:rPr>
            </w:pPr>
            <w:r w:rsidRPr="002A4AA8">
              <w:rPr>
                <w:rFonts w:ascii="Arial" w:hAnsi="Arial" w:cs="Arial"/>
                <w:i/>
              </w:rPr>
              <w:t>Podać okres, jakiego dotyczą zwracane środki.</w:t>
            </w:r>
          </w:p>
        </w:tc>
      </w:tr>
    </w:tbl>
    <w:p w14:paraId="39F76AFF" w14:textId="77777777" w:rsidR="00E01870" w:rsidRPr="002A4AA8" w:rsidRDefault="00E01870" w:rsidP="00E01870">
      <w:pPr>
        <w:rPr>
          <w:rFonts w:ascii="Arial" w:hAnsi="Arial" w:cs="Arial"/>
          <w:sz w:val="20"/>
          <w:szCs w:val="20"/>
        </w:rPr>
      </w:pPr>
    </w:p>
    <w:p w14:paraId="63D08EE1" w14:textId="77777777" w:rsidR="00E01870" w:rsidRPr="002A4AA8" w:rsidRDefault="00E01870" w:rsidP="00E01870">
      <w:pPr>
        <w:rPr>
          <w:rFonts w:ascii="Arial" w:hAnsi="Arial" w:cs="Arial"/>
          <w:sz w:val="20"/>
          <w:szCs w:val="20"/>
        </w:rPr>
      </w:pPr>
    </w:p>
    <w:p w14:paraId="53064134" w14:textId="77777777" w:rsidR="00E01870" w:rsidRPr="002A4AA8" w:rsidRDefault="00E01870" w:rsidP="00E01870">
      <w:pPr>
        <w:jc w:val="both"/>
        <w:rPr>
          <w:rFonts w:ascii="Arial" w:hAnsi="Arial" w:cs="Arial"/>
          <w:sz w:val="20"/>
          <w:szCs w:val="20"/>
        </w:rPr>
      </w:pPr>
    </w:p>
    <w:p w14:paraId="32003E36" w14:textId="77777777" w:rsidR="00E01870" w:rsidRPr="002A4AA8" w:rsidRDefault="00E01870" w:rsidP="00E01870">
      <w:pPr>
        <w:pStyle w:val="Text"/>
        <w:spacing w:after="0"/>
        <w:ind w:left="15" w:firstLine="0"/>
        <w:jc w:val="both"/>
        <w:rPr>
          <w:rFonts w:ascii="Arial" w:hAnsi="Arial" w:cs="Arial"/>
          <w:color w:val="000000"/>
          <w:spacing w:val="-1"/>
          <w:sz w:val="20"/>
          <w:lang w:val="pl-PL"/>
        </w:rPr>
      </w:pPr>
    </w:p>
    <w:p w14:paraId="4E5F5AAF" w14:textId="77777777" w:rsidR="00D8538C" w:rsidRPr="002A4AA8" w:rsidRDefault="00D8538C" w:rsidP="002A2452">
      <w:pPr>
        <w:spacing w:after="0" w:line="240" w:lineRule="auto"/>
        <w:rPr>
          <w:rFonts w:ascii="Arial" w:hAnsi="Arial" w:cs="Arial"/>
          <w:sz w:val="20"/>
          <w:szCs w:val="20"/>
        </w:rPr>
      </w:pPr>
    </w:p>
    <w:p w14:paraId="3B26C6D6" w14:textId="77777777" w:rsidR="00D8538C" w:rsidRPr="002A4AA8" w:rsidRDefault="00D8538C" w:rsidP="002A2452">
      <w:pPr>
        <w:spacing w:after="0" w:line="240" w:lineRule="auto"/>
        <w:rPr>
          <w:rFonts w:ascii="Arial" w:hAnsi="Arial" w:cs="Arial"/>
          <w:sz w:val="20"/>
          <w:szCs w:val="20"/>
        </w:rPr>
      </w:pPr>
    </w:p>
    <w:p w14:paraId="59A6E2B9" w14:textId="77777777" w:rsidR="00D8538C" w:rsidRPr="002A4AA8" w:rsidRDefault="00D8538C" w:rsidP="002A2452">
      <w:pPr>
        <w:spacing w:after="0" w:line="240" w:lineRule="auto"/>
        <w:rPr>
          <w:rFonts w:ascii="Arial" w:hAnsi="Arial" w:cs="Arial"/>
          <w:sz w:val="20"/>
          <w:szCs w:val="20"/>
        </w:rPr>
      </w:pPr>
    </w:p>
    <w:p w14:paraId="7254AB05" w14:textId="77777777" w:rsidR="00D8538C" w:rsidRPr="002A4AA8" w:rsidRDefault="00D8538C" w:rsidP="002A2452">
      <w:pPr>
        <w:spacing w:after="0" w:line="240" w:lineRule="auto"/>
        <w:rPr>
          <w:rFonts w:ascii="Arial" w:hAnsi="Arial" w:cs="Arial"/>
          <w:sz w:val="20"/>
          <w:szCs w:val="20"/>
        </w:rPr>
      </w:pPr>
    </w:p>
    <w:p w14:paraId="3531DA86" w14:textId="77777777" w:rsidR="00D8538C" w:rsidRPr="002A4AA8" w:rsidRDefault="00D8538C" w:rsidP="002A2452">
      <w:pPr>
        <w:spacing w:after="0" w:line="240" w:lineRule="auto"/>
        <w:rPr>
          <w:rFonts w:ascii="Arial" w:hAnsi="Arial" w:cs="Arial"/>
          <w:sz w:val="20"/>
          <w:szCs w:val="20"/>
        </w:rPr>
      </w:pPr>
    </w:p>
    <w:p w14:paraId="54991C52" w14:textId="77777777" w:rsidR="00D8538C" w:rsidRPr="002A4AA8" w:rsidRDefault="00D8538C" w:rsidP="002A2452">
      <w:pPr>
        <w:spacing w:after="0" w:line="240" w:lineRule="auto"/>
        <w:rPr>
          <w:rFonts w:ascii="Arial" w:hAnsi="Arial" w:cs="Arial"/>
          <w:sz w:val="20"/>
          <w:szCs w:val="20"/>
        </w:rPr>
      </w:pPr>
    </w:p>
    <w:p w14:paraId="10E0673C" w14:textId="77777777" w:rsidR="00D8538C" w:rsidRPr="002A4AA8" w:rsidRDefault="00D8538C" w:rsidP="002A2452">
      <w:pPr>
        <w:spacing w:after="0" w:line="240" w:lineRule="auto"/>
        <w:rPr>
          <w:rFonts w:ascii="Arial" w:hAnsi="Arial" w:cs="Arial"/>
          <w:sz w:val="20"/>
          <w:szCs w:val="20"/>
        </w:rPr>
      </w:pPr>
    </w:p>
    <w:p w14:paraId="0BE51C6D" w14:textId="77777777" w:rsidR="00D8538C" w:rsidRPr="002A4AA8" w:rsidRDefault="00D8538C" w:rsidP="002A2452">
      <w:pPr>
        <w:spacing w:after="0" w:line="240" w:lineRule="auto"/>
        <w:rPr>
          <w:rFonts w:ascii="Arial" w:hAnsi="Arial" w:cs="Arial"/>
          <w:sz w:val="20"/>
          <w:szCs w:val="20"/>
        </w:rPr>
      </w:pPr>
    </w:p>
    <w:p w14:paraId="6F803AD7" w14:textId="77777777" w:rsidR="00D8538C" w:rsidRPr="002A4AA8" w:rsidRDefault="00D8538C" w:rsidP="002A2452">
      <w:pPr>
        <w:spacing w:after="0" w:line="240" w:lineRule="auto"/>
        <w:rPr>
          <w:rFonts w:ascii="Arial" w:hAnsi="Arial" w:cs="Arial"/>
          <w:sz w:val="20"/>
          <w:szCs w:val="20"/>
        </w:rPr>
      </w:pPr>
    </w:p>
    <w:p w14:paraId="255E419E" w14:textId="77777777" w:rsidR="00D8538C" w:rsidRPr="002A4AA8" w:rsidRDefault="00D8538C" w:rsidP="002A2452">
      <w:pPr>
        <w:spacing w:after="0" w:line="240" w:lineRule="auto"/>
        <w:rPr>
          <w:rFonts w:ascii="Arial" w:hAnsi="Arial" w:cs="Arial"/>
          <w:sz w:val="20"/>
          <w:szCs w:val="20"/>
        </w:rPr>
      </w:pPr>
    </w:p>
    <w:p w14:paraId="2C081973" w14:textId="77777777" w:rsidR="00D8538C" w:rsidRPr="002A4AA8" w:rsidRDefault="00D8538C" w:rsidP="002A2452">
      <w:pPr>
        <w:spacing w:after="0" w:line="240" w:lineRule="auto"/>
        <w:rPr>
          <w:rFonts w:ascii="Arial" w:hAnsi="Arial" w:cs="Arial"/>
          <w:sz w:val="20"/>
          <w:szCs w:val="20"/>
        </w:rPr>
      </w:pPr>
    </w:p>
    <w:p w14:paraId="4DC51C74" w14:textId="77777777" w:rsidR="00D8538C" w:rsidRPr="002A4AA8" w:rsidRDefault="00D8538C" w:rsidP="002A2452">
      <w:pPr>
        <w:spacing w:after="0" w:line="240" w:lineRule="auto"/>
        <w:rPr>
          <w:rFonts w:ascii="Arial" w:hAnsi="Arial" w:cs="Arial"/>
          <w:sz w:val="20"/>
          <w:szCs w:val="20"/>
        </w:rPr>
      </w:pPr>
    </w:p>
    <w:p w14:paraId="1DE17984" w14:textId="77777777" w:rsidR="00D8538C" w:rsidRPr="002A4AA8" w:rsidRDefault="00D8538C" w:rsidP="002A2452">
      <w:pPr>
        <w:spacing w:after="0" w:line="240" w:lineRule="auto"/>
        <w:rPr>
          <w:rFonts w:ascii="Arial" w:hAnsi="Arial" w:cs="Arial"/>
          <w:sz w:val="20"/>
          <w:szCs w:val="20"/>
        </w:rPr>
      </w:pPr>
    </w:p>
    <w:p w14:paraId="6DFF7B97" w14:textId="77777777" w:rsidR="00D8538C" w:rsidRPr="002A4AA8" w:rsidRDefault="00D8538C" w:rsidP="002A2452">
      <w:pPr>
        <w:spacing w:after="0" w:line="240" w:lineRule="auto"/>
        <w:rPr>
          <w:rFonts w:ascii="Arial" w:hAnsi="Arial" w:cs="Arial"/>
          <w:sz w:val="20"/>
          <w:szCs w:val="20"/>
        </w:rPr>
      </w:pPr>
    </w:p>
    <w:p w14:paraId="7D354A5C" w14:textId="77777777" w:rsidR="00D8538C" w:rsidRPr="002A4AA8" w:rsidRDefault="00D8538C" w:rsidP="002A2452">
      <w:pPr>
        <w:spacing w:after="0" w:line="240" w:lineRule="auto"/>
        <w:rPr>
          <w:rFonts w:ascii="Arial" w:hAnsi="Arial" w:cs="Arial"/>
          <w:sz w:val="20"/>
          <w:szCs w:val="20"/>
        </w:rPr>
      </w:pPr>
    </w:p>
    <w:p w14:paraId="0072AB07" w14:textId="77777777" w:rsidR="00D8538C" w:rsidRPr="002A4AA8" w:rsidRDefault="00D8538C" w:rsidP="002A2452">
      <w:pPr>
        <w:spacing w:after="0" w:line="240" w:lineRule="auto"/>
        <w:rPr>
          <w:rFonts w:ascii="Arial" w:hAnsi="Arial" w:cs="Arial"/>
          <w:sz w:val="20"/>
          <w:szCs w:val="20"/>
        </w:rPr>
      </w:pPr>
    </w:p>
    <w:p w14:paraId="4A17EBE8" w14:textId="77777777" w:rsidR="00D8538C" w:rsidRPr="002A4AA8" w:rsidRDefault="00D8538C" w:rsidP="002A2452">
      <w:pPr>
        <w:spacing w:after="0" w:line="240" w:lineRule="auto"/>
        <w:rPr>
          <w:rFonts w:ascii="Arial" w:hAnsi="Arial" w:cs="Arial"/>
          <w:sz w:val="20"/>
          <w:szCs w:val="20"/>
        </w:rPr>
      </w:pPr>
    </w:p>
    <w:p w14:paraId="12C1FE40" w14:textId="77777777" w:rsidR="00D8538C" w:rsidRPr="002A4AA8" w:rsidRDefault="00D8538C" w:rsidP="002A2452">
      <w:pPr>
        <w:spacing w:after="0" w:line="240" w:lineRule="auto"/>
        <w:rPr>
          <w:rFonts w:ascii="Arial" w:hAnsi="Arial" w:cs="Arial"/>
          <w:sz w:val="20"/>
          <w:szCs w:val="20"/>
        </w:rPr>
      </w:pPr>
    </w:p>
    <w:p w14:paraId="37438975" w14:textId="77777777" w:rsidR="00D8538C" w:rsidRPr="002A4AA8" w:rsidRDefault="00D8538C" w:rsidP="002A2452">
      <w:pPr>
        <w:spacing w:after="0" w:line="240" w:lineRule="auto"/>
        <w:rPr>
          <w:rFonts w:ascii="Arial" w:hAnsi="Arial" w:cs="Arial"/>
          <w:sz w:val="20"/>
          <w:szCs w:val="20"/>
        </w:rPr>
      </w:pPr>
    </w:p>
    <w:p w14:paraId="34FD2DCA" w14:textId="77777777" w:rsidR="00D8538C" w:rsidRPr="002A4AA8" w:rsidRDefault="00D8538C" w:rsidP="002A2452">
      <w:pPr>
        <w:spacing w:after="0" w:line="240" w:lineRule="auto"/>
        <w:rPr>
          <w:rFonts w:ascii="Arial" w:hAnsi="Arial" w:cs="Arial"/>
          <w:sz w:val="20"/>
          <w:szCs w:val="20"/>
        </w:rPr>
      </w:pPr>
    </w:p>
    <w:p w14:paraId="6FD26184" w14:textId="77777777" w:rsidR="00D8538C" w:rsidRPr="002A4AA8" w:rsidRDefault="00D8538C" w:rsidP="002A2452">
      <w:pPr>
        <w:spacing w:after="0" w:line="240" w:lineRule="auto"/>
        <w:rPr>
          <w:rFonts w:ascii="Arial" w:hAnsi="Arial" w:cs="Arial"/>
          <w:sz w:val="20"/>
          <w:szCs w:val="20"/>
        </w:rPr>
      </w:pPr>
    </w:p>
    <w:p w14:paraId="74F3FB90" w14:textId="77777777" w:rsidR="00D8538C" w:rsidRPr="002A4AA8" w:rsidRDefault="00D8538C" w:rsidP="002A2452">
      <w:pPr>
        <w:spacing w:after="0" w:line="240" w:lineRule="auto"/>
        <w:rPr>
          <w:rFonts w:ascii="Arial" w:hAnsi="Arial" w:cs="Arial"/>
          <w:sz w:val="20"/>
          <w:szCs w:val="20"/>
        </w:rPr>
      </w:pPr>
    </w:p>
    <w:p w14:paraId="4F06B1D5" w14:textId="77777777" w:rsidR="00D8538C" w:rsidRPr="002A4AA8" w:rsidRDefault="00D8538C" w:rsidP="002A2452">
      <w:pPr>
        <w:spacing w:after="0" w:line="240" w:lineRule="auto"/>
        <w:rPr>
          <w:rFonts w:ascii="Arial" w:hAnsi="Arial" w:cs="Arial"/>
          <w:sz w:val="20"/>
          <w:szCs w:val="20"/>
        </w:rPr>
      </w:pPr>
    </w:p>
    <w:p w14:paraId="4EE10F38" w14:textId="77777777" w:rsidR="00D8538C" w:rsidRPr="002A4AA8" w:rsidRDefault="00D8538C" w:rsidP="002A2452">
      <w:pPr>
        <w:spacing w:after="0" w:line="240" w:lineRule="auto"/>
        <w:rPr>
          <w:rFonts w:ascii="Arial" w:hAnsi="Arial" w:cs="Arial"/>
          <w:sz w:val="20"/>
          <w:szCs w:val="20"/>
        </w:rPr>
      </w:pPr>
    </w:p>
    <w:p w14:paraId="2B11C531" w14:textId="77777777" w:rsidR="00D8538C" w:rsidRPr="002A4AA8" w:rsidRDefault="00D8538C" w:rsidP="002A2452">
      <w:pPr>
        <w:spacing w:after="0" w:line="240" w:lineRule="auto"/>
        <w:rPr>
          <w:rFonts w:ascii="Arial" w:hAnsi="Arial" w:cs="Arial"/>
          <w:sz w:val="20"/>
          <w:szCs w:val="20"/>
        </w:rPr>
      </w:pPr>
    </w:p>
    <w:p w14:paraId="63C6A737" w14:textId="77777777" w:rsidR="00D8538C" w:rsidRPr="002A4AA8" w:rsidRDefault="00D8538C" w:rsidP="002A2452">
      <w:pPr>
        <w:spacing w:after="0" w:line="240" w:lineRule="auto"/>
        <w:rPr>
          <w:rFonts w:ascii="Arial" w:hAnsi="Arial" w:cs="Arial"/>
          <w:sz w:val="20"/>
          <w:szCs w:val="20"/>
        </w:rPr>
      </w:pPr>
    </w:p>
    <w:p w14:paraId="5709CE95" w14:textId="77777777" w:rsidR="00D8538C" w:rsidRPr="002A4AA8" w:rsidRDefault="00D8538C" w:rsidP="002A2452">
      <w:pPr>
        <w:spacing w:after="0" w:line="240" w:lineRule="auto"/>
        <w:rPr>
          <w:rFonts w:ascii="Arial" w:hAnsi="Arial" w:cs="Arial"/>
          <w:sz w:val="20"/>
          <w:szCs w:val="20"/>
        </w:rPr>
      </w:pPr>
    </w:p>
    <w:p w14:paraId="2E470FA8" w14:textId="77777777" w:rsidR="00D8538C" w:rsidRPr="002A4AA8" w:rsidRDefault="00D8538C" w:rsidP="002A2452">
      <w:pPr>
        <w:spacing w:after="0" w:line="240" w:lineRule="auto"/>
        <w:rPr>
          <w:rFonts w:ascii="Arial" w:hAnsi="Arial" w:cs="Arial"/>
          <w:sz w:val="20"/>
          <w:szCs w:val="20"/>
        </w:rPr>
      </w:pPr>
    </w:p>
    <w:p w14:paraId="77307E96" w14:textId="77777777" w:rsidR="00D8538C" w:rsidRPr="002A4AA8" w:rsidRDefault="00D8538C" w:rsidP="002A2452">
      <w:pPr>
        <w:spacing w:after="0" w:line="240" w:lineRule="auto"/>
        <w:rPr>
          <w:rFonts w:ascii="Arial" w:hAnsi="Arial" w:cs="Arial"/>
          <w:sz w:val="20"/>
          <w:szCs w:val="20"/>
        </w:rPr>
      </w:pPr>
    </w:p>
    <w:p w14:paraId="1A75498A" w14:textId="77777777" w:rsidR="00D8538C" w:rsidRPr="002A4AA8" w:rsidRDefault="00D8538C" w:rsidP="002A2452">
      <w:pPr>
        <w:spacing w:after="0" w:line="240" w:lineRule="auto"/>
        <w:rPr>
          <w:rFonts w:ascii="Arial" w:hAnsi="Arial" w:cs="Arial"/>
          <w:sz w:val="20"/>
          <w:szCs w:val="20"/>
        </w:rPr>
        <w:sectPr w:rsidR="00D8538C" w:rsidRPr="002A4AA8" w:rsidSect="00D8538C">
          <w:pgSz w:w="11906" w:h="16838" w:code="9"/>
          <w:pgMar w:top="1418" w:right="1418" w:bottom="1418" w:left="1418" w:header="709" w:footer="709" w:gutter="0"/>
          <w:cols w:space="708"/>
          <w:docGrid w:linePitch="299"/>
        </w:sectPr>
      </w:pPr>
    </w:p>
    <w:p w14:paraId="2092EF27" w14:textId="77777777" w:rsidR="00D8538C" w:rsidRPr="002A4AA8" w:rsidRDefault="00D8538C" w:rsidP="002A2452">
      <w:pPr>
        <w:spacing w:after="0" w:line="240" w:lineRule="auto"/>
        <w:rPr>
          <w:rFonts w:ascii="Arial" w:hAnsi="Arial" w:cs="Arial"/>
          <w:sz w:val="20"/>
          <w:szCs w:val="20"/>
        </w:rPr>
      </w:pPr>
    </w:p>
    <w:p w14:paraId="3FED719A" w14:textId="77777777" w:rsidR="00286081" w:rsidRPr="002A4AA8" w:rsidRDefault="00286081" w:rsidP="002A2452">
      <w:pPr>
        <w:spacing w:after="0" w:line="240" w:lineRule="auto"/>
        <w:rPr>
          <w:rFonts w:ascii="Arial" w:hAnsi="Arial" w:cs="Arial"/>
          <w:sz w:val="20"/>
          <w:szCs w:val="20"/>
        </w:rPr>
      </w:pPr>
      <w:r w:rsidRPr="002A4AA8">
        <w:rPr>
          <w:rFonts w:ascii="Arial" w:hAnsi="Arial" w:cs="Arial"/>
          <w:sz w:val="20"/>
          <w:szCs w:val="20"/>
        </w:rPr>
        <w:t>Załącznik nr 1</w:t>
      </w:r>
      <w:r w:rsidR="002A2452" w:rsidRPr="002A4AA8">
        <w:rPr>
          <w:rFonts w:ascii="Arial" w:hAnsi="Arial" w:cs="Arial"/>
          <w:sz w:val="20"/>
          <w:szCs w:val="20"/>
        </w:rPr>
        <w:t>1</w:t>
      </w:r>
      <w:r w:rsidRPr="002A4AA8">
        <w:rPr>
          <w:rFonts w:ascii="Arial" w:hAnsi="Arial" w:cs="Arial"/>
          <w:sz w:val="20"/>
          <w:szCs w:val="20"/>
        </w:rPr>
        <w:t xml:space="preserve"> do umowy: Obowiązki informacyjne Beneficjenta</w:t>
      </w:r>
    </w:p>
    <w:p w14:paraId="132BF0E6" w14:textId="77777777" w:rsidR="00286081" w:rsidRPr="002A4AA8" w:rsidRDefault="00286081" w:rsidP="00286081">
      <w:pPr>
        <w:spacing w:after="0" w:line="240" w:lineRule="auto"/>
        <w:rPr>
          <w:rFonts w:ascii="Arial" w:hAnsi="Arial" w:cs="Arial"/>
          <w:sz w:val="20"/>
          <w:szCs w:val="20"/>
          <w:lang w:val="fr-FR"/>
        </w:rPr>
      </w:pPr>
      <w:bookmarkStart w:id="16" w:name="_Toc415586295"/>
      <w:bookmarkStart w:id="17" w:name="_Toc405543194"/>
      <w:bookmarkStart w:id="18" w:name="_Toc405560047"/>
      <w:bookmarkStart w:id="19" w:name="_Toc405560117"/>
      <w:bookmarkStart w:id="20" w:name="_Toc405905519"/>
      <w:bookmarkStart w:id="21" w:name="_Toc406085432"/>
      <w:bookmarkStart w:id="22" w:name="_Toc406086720"/>
      <w:bookmarkStart w:id="23" w:name="_Toc406086911"/>
      <w:bookmarkStart w:id="24" w:name="_Toc406087003"/>
      <w:bookmarkStart w:id="25" w:name="_Toc405543209"/>
      <w:bookmarkStart w:id="26" w:name="_Toc405560065"/>
      <w:bookmarkStart w:id="27" w:name="_Toc405560135"/>
      <w:bookmarkStart w:id="28" w:name="_Toc405905537"/>
      <w:bookmarkStart w:id="29" w:name="_Toc406085451"/>
      <w:bookmarkStart w:id="30" w:name="_Toc406086739"/>
      <w:bookmarkStart w:id="31" w:name="_Toc406086930"/>
      <w:bookmarkStart w:id="32" w:name="_Toc406087022"/>
      <w:bookmarkStart w:id="33" w:name="_Toc405543211"/>
      <w:bookmarkStart w:id="34" w:name="_Toc405560067"/>
      <w:bookmarkStart w:id="35" w:name="_Toc405560137"/>
      <w:bookmarkStart w:id="36" w:name="_Toc405905539"/>
      <w:bookmarkStart w:id="37" w:name="_Toc406085453"/>
      <w:bookmarkStart w:id="38" w:name="_Toc406086741"/>
      <w:bookmarkStart w:id="39" w:name="_Toc406086932"/>
      <w:bookmarkStart w:id="40" w:name="_Toc406087024"/>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7C553C4" w14:textId="77777777" w:rsidR="00E15F97" w:rsidRPr="002A4AA8" w:rsidRDefault="00E15F97" w:rsidP="002113D9">
      <w:pPr>
        <w:numPr>
          <w:ilvl w:val="0"/>
          <w:numId w:val="67"/>
        </w:numPr>
        <w:spacing w:before="120" w:after="120"/>
        <w:ind w:left="426" w:hanging="426"/>
        <w:rPr>
          <w:rFonts w:ascii="Arial" w:hAnsi="Arial" w:cs="Arial"/>
          <w:b/>
          <w:sz w:val="20"/>
          <w:szCs w:val="20"/>
        </w:rPr>
      </w:pPr>
      <w:r w:rsidRPr="002A4AA8">
        <w:rPr>
          <w:rFonts w:ascii="Arial" w:hAnsi="Arial" w:cs="Arial"/>
          <w:b/>
          <w:sz w:val="20"/>
          <w:szCs w:val="20"/>
        </w:rPr>
        <w:t>Dlaczego musisz informować o swoim projekcie?</w:t>
      </w:r>
    </w:p>
    <w:p w14:paraId="082B4020" w14:textId="77777777" w:rsidR="00E15F97" w:rsidRPr="002A4AA8" w:rsidRDefault="00E15F97" w:rsidP="00E15F97">
      <w:pPr>
        <w:jc w:val="both"/>
        <w:rPr>
          <w:rFonts w:ascii="Arial" w:hAnsi="Arial" w:cs="Arial"/>
          <w:sz w:val="20"/>
          <w:szCs w:val="20"/>
        </w:rPr>
      </w:pPr>
      <w:r w:rsidRPr="002A4AA8">
        <w:rPr>
          <w:rFonts w:ascii="Arial" w:hAnsi="Arial" w:cs="Arial"/>
          <w:sz w:val="20"/>
          <w:szCs w:val="20"/>
        </w:rPr>
        <w:t>Obywatele Unii Europejskiej mają prawo do wiedzy, w jaki sposób są inwestowane jej zasoby finansowe. UE wymaga więc informowania opinii publicznej (w tym odbiorców rezultatów projektu) oraz osób i podmiotów uczestniczących w projekcie o tym, że dane przedsięwzięcie było możliwe m.in. dzięki unijnej pomocy. Jako beneficjent realizujący przedsięwzięcia współfinansowane z funduszy UE jesteś najważniejszym uczestnikiem tego procesu.</w:t>
      </w:r>
    </w:p>
    <w:p w14:paraId="7E47CEC2" w14:textId="77777777" w:rsidR="00E15F97" w:rsidRPr="002A4AA8" w:rsidRDefault="00E15F97" w:rsidP="002113D9">
      <w:pPr>
        <w:numPr>
          <w:ilvl w:val="0"/>
          <w:numId w:val="67"/>
        </w:numPr>
        <w:spacing w:before="120" w:after="120"/>
        <w:ind w:left="426" w:hanging="426"/>
        <w:jc w:val="both"/>
        <w:rPr>
          <w:rFonts w:ascii="Arial" w:hAnsi="Arial" w:cs="Arial"/>
          <w:b/>
          <w:sz w:val="20"/>
          <w:szCs w:val="20"/>
        </w:rPr>
      </w:pPr>
      <w:r w:rsidRPr="002A4AA8">
        <w:rPr>
          <w:rFonts w:ascii="Arial" w:hAnsi="Arial" w:cs="Arial"/>
          <w:b/>
          <w:sz w:val="20"/>
          <w:szCs w:val="20"/>
        </w:rPr>
        <w:t>Jakie są Twoje obowiązki informacyjne jako beneficjenta?</w:t>
      </w:r>
    </w:p>
    <w:p w14:paraId="23D3DF17" w14:textId="77777777" w:rsidR="00E15F97" w:rsidRPr="002A4AA8" w:rsidRDefault="00E15F97" w:rsidP="00E15F97">
      <w:pPr>
        <w:spacing w:after="60"/>
        <w:jc w:val="both"/>
        <w:rPr>
          <w:rFonts w:ascii="Arial" w:hAnsi="Arial" w:cs="Arial"/>
          <w:sz w:val="20"/>
          <w:szCs w:val="20"/>
        </w:rPr>
      </w:pPr>
      <w:r w:rsidRPr="002A4AA8">
        <w:rPr>
          <w:rFonts w:ascii="Arial" w:hAnsi="Arial" w:cs="Arial"/>
          <w:sz w:val="20"/>
          <w:szCs w:val="20"/>
        </w:rPr>
        <w:t>Aby poinformować opinię publiczną (w tym odbiorców rezultatów projektu) oraz osoby i podmioty uczestniczące w projekcie o uzyskanym dofinansowaniu musisz:</w:t>
      </w:r>
    </w:p>
    <w:p w14:paraId="12223D84" w14:textId="77777777" w:rsidR="00E15F97" w:rsidRPr="002A4AA8" w:rsidRDefault="00E15F97" w:rsidP="002113D9">
      <w:pPr>
        <w:numPr>
          <w:ilvl w:val="0"/>
          <w:numId w:val="63"/>
        </w:numPr>
        <w:spacing w:after="60"/>
        <w:jc w:val="both"/>
        <w:rPr>
          <w:rFonts w:ascii="Arial" w:hAnsi="Arial" w:cs="Arial"/>
          <w:sz w:val="20"/>
          <w:szCs w:val="20"/>
        </w:rPr>
      </w:pPr>
      <w:r w:rsidRPr="002A4AA8">
        <w:rPr>
          <w:rFonts w:ascii="Arial" w:hAnsi="Arial" w:cs="Arial"/>
          <w:b/>
          <w:sz w:val="20"/>
          <w:szCs w:val="20"/>
        </w:rPr>
        <w:t xml:space="preserve">oznaczać znakiem Funduszy Europejskich z nazwą Program Regionalny, </w:t>
      </w:r>
      <w:r w:rsidRPr="002A4AA8">
        <w:rPr>
          <w:rFonts w:ascii="Arial" w:hAnsi="Arial" w:cs="Arial"/>
          <w:b/>
          <w:bCs/>
          <w:sz w:val="20"/>
          <w:szCs w:val="20"/>
          <w:lang w:eastAsia="pl-PL"/>
        </w:rPr>
        <w:t xml:space="preserve">barwami RP z nazwą Rzeczpospolita Polska, oficjalnym logo promocyjnym województwa </w:t>
      </w:r>
      <w:r w:rsidRPr="002A4AA8">
        <w:rPr>
          <w:rFonts w:ascii="Arial" w:hAnsi="Arial" w:cs="Arial"/>
          <w:b/>
          <w:bCs/>
          <w:sz w:val="20"/>
          <w:szCs w:val="20"/>
          <w:lang w:eastAsia="pl-PL"/>
        </w:rPr>
        <w:br/>
        <w:t>z nazwą Pomorze Zachodnie</w:t>
      </w:r>
      <w:r w:rsidRPr="002A4AA8">
        <w:rPr>
          <w:rFonts w:ascii="Arial" w:hAnsi="Arial" w:cs="Arial"/>
          <w:b/>
          <w:sz w:val="20"/>
          <w:szCs w:val="20"/>
        </w:rPr>
        <w:t xml:space="preserve"> i znakiem Unii Europejskiej z nazwą Europejski Fundusz Społeczny</w:t>
      </w:r>
      <w:r w:rsidRPr="002A4AA8">
        <w:rPr>
          <w:rFonts w:ascii="Arial" w:hAnsi="Arial" w:cs="Arial"/>
          <w:sz w:val="20"/>
          <w:szCs w:val="20"/>
        </w:rPr>
        <w:t>:</w:t>
      </w:r>
    </w:p>
    <w:p w14:paraId="469EA15B" w14:textId="77777777" w:rsidR="00E15F97" w:rsidRPr="002A4AA8" w:rsidRDefault="00E15F97" w:rsidP="002113D9">
      <w:pPr>
        <w:numPr>
          <w:ilvl w:val="0"/>
          <w:numId w:val="64"/>
        </w:numPr>
        <w:spacing w:after="60"/>
        <w:jc w:val="both"/>
        <w:rPr>
          <w:rFonts w:ascii="Arial" w:hAnsi="Arial" w:cs="Arial"/>
          <w:sz w:val="20"/>
          <w:szCs w:val="20"/>
        </w:rPr>
      </w:pPr>
      <w:r w:rsidRPr="002A4AA8">
        <w:rPr>
          <w:rFonts w:ascii="Arial" w:hAnsi="Arial" w:cs="Arial"/>
          <w:b/>
          <w:sz w:val="20"/>
          <w:szCs w:val="20"/>
        </w:rPr>
        <w:t>wszystkie działania informacyjne i promocyjne dotyczące projektu</w:t>
      </w:r>
      <w:r w:rsidRPr="002A4AA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14:paraId="4EA106EF" w14:textId="77777777" w:rsidR="00E15F97" w:rsidRPr="002A4AA8" w:rsidRDefault="00E15F97" w:rsidP="002113D9">
      <w:pPr>
        <w:numPr>
          <w:ilvl w:val="0"/>
          <w:numId w:val="64"/>
        </w:numPr>
        <w:spacing w:after="60"/>
        <w:jc w:val="both"/>
        <w:rPr>
          <w:rFonts w:ascii="Arial" w:hAnsi="Arial" w:cs="Arial"/>
          <w:sz w:val="20"/>
          <w:szCs w:val="20"/>
        </w:rPr>
      </w:pPr>
      <w:r w:rsidRPr="002A4AA8">
        <w:rPr>
          <w:rFonts w:ascii="Arial" w:hAnsi="Arial" w:cs="Arial"/>
          <w:b/>
          <w:sz w:val="20"/>
          <w:szCs w:val="20"/>
        </w:rPr>
        <w:t xml:space="preserve">wszystkie dokumenty związane z realizacją projektu, które podajesz </w:t>
      </w:r>
      <w:r w:rsidRPr="002A4AA8">
        <w:rPr>
          <w:rFonts w:ascii="Arial" w:hAnsi="Arial" w:cs="Arial"/>
          <w:b/>
          <w:sz w:val="20"/>
          <w:szCs w:val="20"/>
        </w:rPr>
        <w:br/>
        <w:t>do wiadomości publicznej</w:t>
      </w:r>
      <w:r w:rsidRPr="002A4AA8">
        <w:rPr>
          <w:rFonts w:ascii="Arial" w:hAnsi="Arial" w:cs="Arial"/>
          <w:sz w:val="20"/>
          <w:szCs w:val="20"/>
        </w:rPr>
        <w:t>, np. dokumentację przetargową, ogłoszenia, analizy, raporty, wzory umów, wzory wniosków,</w:t>
      </w:r>
    </w:p>
    <w:p w14:paraId="1293E7BA" w14:textId="77777777" w:rsidR="00E15F97" w:rsidRPr="002A4AA8" w:rsidRDefault="00E15F97" w:rsidP="002113D9">
      <w:pPr>
        <w:numPr>
          <w:ilvl w:val="0"/>
          <w:numId w:val="64"/>
        </w:numPr>
        <w:spacing w:after="60"/>
        <w:jc w:val="both"/>
        <w:rPr>
          <w:rFonts w:ascii="Arial" w:hAnsi="Arial" w:cs="Arial"/>
          <w:sz w:val="20"/>
          <w:szCs w:val="20"/>
        </w:rPr>
      </w:pPr>
      <w:r w:rsidRPr="002A4AA8">
        <w:rPr>
          <w:rFonts w:ascii="Arial" w:hAnsi="Arial" w:cs="Arial"/>
          <w:b/>
          <w:sz w:val="20"/>
          <w:szCs w:val="20"/>
        </w:rPr>
        <w:t>dokumenty i materiały dla osób i podmiotów uczestniczących w projekcie</w:t>
      </w:r>
      <w:r w:rsidRPr="002A4AA8">
        <w:rPr>
          <w:rFonts w:ascii="Arial" w:hAnsi="Arial" w:cs="Arial"/>
          <w:sz w:val="20"/>
          <w:szCs w:val="20"/>
        </w:rPr>
        <w:t xml:space="preserve">, </w:t>
      </w:r>
      <w:r w:rsidRPr="002A4AA8">
        <w:rPr>
          <w:rFonts w:ascii="Arial" w:hAnsi="Arial" w:cs="Arial"/>
          <w:sz w:val="20"/>
          <w:szCs w:val="20"/>
        </w:rPr>
        <w:br/>
        <w:t>np. zaświadczenia, certyfikaty, zaproszenia, materiały informacyjne, programy szkoleń i warsztatów, listy obecności, prezentacje multimedialne, kierowaną do nich korespondencję, umowy;</w:t>
      </w:r>
    </w:p>
    <w:p w14:paraId="4F2D896F" w14:textId="77777777" w:rsidR="00E15F97" w:rsidRPr="002A4AA8" w:rsidRDefault="00E15F97" w:rsidP="002113D9">
      <w:pPr>
        <w:numPr>
          <w:ilvl w:val="0"/>
          <w:numId w:val="63"/>
        </w:numPr>
        <w:spacing w:after="60"/>
        <w:jc w:val="both"/>
        <w:rPr>
          <w:rFonts w:ascii="Arial" w:hAnsi="Arial" w:cs="Arial"/>
          <w:sz w:val="20"/>
          <w:szCs w:val="20"/>
        </w:rPr>
      </w:pPr>
      <w:r w:rsidRPr="002A4AA8">
        <w:rPr>
          <w:rFonts w:ascii="Arial" w:hAnsi="Arial" w:cs="Arial"/>
          <w:b/>
          <w:sz w:val="20"/>
          <w:szCs w:val="20"/>
        </w:rPr>
        <w:t>umieścić plakat lub tablicę pamiątkową</w:t>
      </w:r>
      <w:r w:rsidRPr="002A4AA8">
        <w:rPr>
          <w:rFonts w:ascii="Arial" w:hAnsi="Arial" w:cs="Arial"/>
          <w:b/>
          <w:sz w:val="20"/>
          <w:szCs w:val="20"/>
          <w:vertAlign w:val="superscript"/>
        </w:rPr>
        <w:footnoteReference w:id="111"/>
      </w:r>
      <w:r w:rsidRPr="002A4AA8">
        <w:rPr>
          <w:rFonts w:ascii="Arial" w:hAnsi="Arial" w:cs="Arial"/>
          <w:sz w:val="20"/>
          <w:szCs w:val="20"/>
        </w:rPr>
        <w:t xml:space="preserve"> w miejscu realizacji projektu;</w:t>
      </w:r>
    </w:p>
    <w:p w14:paraId="20FE5060" w14:textId="77777777" w:rsidR="00E15F97" w:rsidRPr="002A4AA8" w:rsidRDefault="00E15F97" w:rsidP="002113D9">
      <w:pPr>
        <w:numPr>
          <w:ilvl w:val="0"/>
          <w:numId w:val="63"/>
        </w:numPr>
        <w:spacing w:after="60"/>
        <w:jc w:val="both"/>
        <w:rPr>
          <w:rFonts w:ascii="Arial" w:hAnsi="Arial" w:cs="Arial"/>
          <w:sz w:val="20"/>
          <w:szCs w:val="20"/>
        </w:rPr>
      </w:pPr>
      <w:r w:rsidRPr="002A4AA8">
        <w:rPr>
          <w:rFonts w:ascii="Arial" w:hAnsi="Arial" w:cs="Arial"/>
          <w:b/>
          <w:sz w:val="20"/>
          <w:szCs w:val="20"/>
        </w:rPr>
        <w:t>umieścić opis projektu na stronie internetowej</w:t>
      </w:r>
      <w:r w:rsidRPr="002A4AA8">
        <w:rPr>
          <w:rFonts w:ascii="Arial" w:hAnsi="Arial" w:cs="Arial"/>
          <w:sz w:val="20"/>
          <w:szCs w:val="20"/>
        </w:rPr>
        <w:t xml:space="preserve"> (jeśli masz stronę internetową);</w:t>
      </w:r>
    </w:p>
    <w:p w14:paraId="575E3FAD" w14:textId="77777777" w:rsidR="00E15F97" w:rsidRPr="002A4AA8" w:rsidRDefault="00E15F97" w:rsidP="002113D9">
      <w:pPr>
        <w:numPr>
          <w:ilvl w:val="0"/>
          <w:numId w:val="63"/>
        </w:numPr>
        <w:spacing w:after="60"/>
        <w:jc w:val="both"/>
        <w:rPr>
          <w:rFonts w:ascii="Arial" w:hAnsi="Arial" w:cs="Arial"/>
          <w:sz w:val="20"/>
          <w:szCs w:val="20"/>
        </w:rPr>
      </w:pPr>
      <w:r w:rsidRPr="002A4AA8">
        <w:rPr>
          <w:rFonts w:ascii="Arial" w:hAnsi="Arial" w:cs="Arial"/>
          <w:b/>
          <w:sz w:val="20"/>
          <w:szCs w:val="20"/>
        </w:rPr>
        <w:t xml:space="preserve">przekazywać osobom i podmiotom uczestniczącym w projekcie informację, </w:t>
      </w:r>
      <w:r w:rsidRPr="002A4AA8">
        <w:rPr>
          <w:rFonts w:ascii="Arial" w:hAnsi="Arial" w:cs="Arial"/>
          <w:b/>
          <w:sz w:val="20"/>
          <w:szCs w:val="20"/>
        </w:rPr>
        <w:br/>
        <w:t>że projekt uzyskał dofinansowanie</w:t>
      </w:r>
      <w:r w:rsidRPr="002A4AA8">
        <w:rPr>
          <w:rFonts w:ascii="Arial" w:hAnsi="Arial" w:cs="Arial"/>
          <w:sz w:val="20"/>
          <w:szCs w:val="20"/>
        </w:rPr>
        <w:t>, np. w formie odpowiedniego oznakowania konferencji, warsztatów, szkoleń, wystaw, targów; dodatkowo możesz przekazywać informację w innej formie, np. słownej.</w:t>
      </w:r>
    </w:p>
    <w:p w14:paraId="55BDB0A7" w14:textId="77777777" w:rsidR="00E15F97" w:rsidRPr="002A4AA8" w:rsidRDefault="00E15F97" w:rsidP="00E15F97">
      <w:pPr>
        <w:spacing w:after="60"/>
        <w:jc w:val="both"/>
        <w:rPr>
          <w:rFonts w:ascii="Arial" w:hAnsi="Arial" w:cs="Arial"/>
          <w:sz w:val="20"/>
          <w:szCs w:val="20"/>
        </w:rPr>
      </w:pPr>
      <w:r w:rsidRPr="002A4AA8">
        <w:rPr>
          <w:rFonts w:ascii="Arial" w:hAnsi="Arial" w:cs="Arial"/>
          <w:sz w:val="20"/>
          <w:szCs w:val="20"/>
        </w:rPr>
        <w:t xml:space="preserve">         Musisz też dokumentować działania informacyjne i promocyjne prowadzone w ramach projektu.</w:t>
      </w:r>
    </w:p>
    <w:p w14:paraId="692EEA94" w14:textId="77777777" w:rsidR="00E15F97" w:rsidRPr="002A4AA8" w:rsidRDefault="00E15F97"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 xml:space="preserve"> Jak oznaczyć dokumenty i działania informacyjno-promocyjne w ramach projektu?</w:t>
      </w:r>
    </w:p>
    <w:p w14:paraId="47EA2FE5"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14:paraId="7E3C2EE4"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br w:type="page"/>
      </w:r>
    </w:p>
    <w:p w14:paraId="65DFE4B3"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lastRenderedPageBreak/>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922"/>
        <w:gridCol w:w="1994"/>
        <w:gridCol w:w="2094"/>
      </w:tblGrid>
      <w:tr w:rsidR="00E15F97" w:rsidRPr="002A4AA8" w14:paraId="4D02ECCF" w14:textId="77777777" w:rsidTr="009A3BDE">
        <w:tc>
          <w:tcPr>
            <w:tcW w:w="1980" w:type="dxa"/>
            <w:shd w:val="clear" w:color="auto" w:fill="auto"/>
          </w:tcPr>
          <w:p w14:paraId="59559B3D"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Funduszy Europejskich</w:t>
            </w:r>
          </w:p>
          <w:p w14:paraId="443168CC"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symbolu graficznego, nazwy Fundusze Europejskie oraz nazwy Programu.</w:t>
            </w:r>
          </w:p>
        </w:tc>
        <w:tc>
          <w:tcPr>
            <w:tcW w:w="3091" w:type="dxa"/>
          </w:tcPr>
          <w:p w14:paraId="368E3AB1"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Znak barw Rzeczypospolitej Polskiej (znak barw RP)</w:t>
            </w:r>
          </w:p>
          <w:p w14:paraId="096E7750"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złożony z barw RP oraz nazwy „Rzeczpospolita Polska”.</w:t>
            </w:r>
          </w:p>
        </w:tc>
        <w:tc>
          <w:tcPr>
            <w:tcW w:w="1866" w:type="dxa"/>
          </w:tcPr>
          <w:p w14:paraId="6DE3F7D3"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b/>
                <w:sz w:val="20"/>
                <w:szCs w:val="20"/>
                <w:lang w:eastAsia="pl-PL"/>
              </w:rPr>
              <w:t>Oficjalne logo promocyjne województwa</w:t>
            </w:r>
          </w:p>
          <w:p w14:paraId="5DA74998"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złożone z sygnetu V oraz nazwy Pomorze Zachodnie</w:t>
            </w:r>
          </w:p>
        </w:tc>
        <w:tc>
          <w:tcPr>
            <w:tcW w:w="2123" w:type="dxa"/>
            <w:shd w:val="clear" w:color="auto" w:fill="auto"/>
          </w:tcPr>
          <w:p w14:paraId="75BF3471"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b/>
                <w:sz w:val="20"/>
                <w:szCs w:val="20"/>
                <w:lang w:eastAsia="pl-PL"/>
              </w:rPr>
              <w:t xml:space="preserve">Znak Unii Europejskiej </w:t>
            </w:r>
          </w:p>
          <w:p w14:paraId="434BC64A" w14:textId="77777777" w:rsidR="00E15F97" w:rsidRPr="002A4AA8" w:rsidRDefault="00E15F97" w:rsidP="009A3BDE">
            <w:pPr>
              <w:spacing w:before="120" w:after="60"/>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złożony z flagi UE, napisu Unia Europejska </w:t>
            </w:r>
            <w:r w:rsidRPr="002A4AA8">
              <w:rPr>
                <w:rFonts w:ascii="Arial" w:eastAsia="Times New Roman" w:hAnsi="Arial" w:cs="Arial"/>
                <w:sz w:val="20"/>
                <w:szCs w:val="20"/>
                <w:lang w:eastAsia="pl-PL"/>
              </w:rPr>
              <w:br/>
              <w:t xml:space="preserve">i nazwy Europejski Fundusz Społeczny. </w:t>
            </w:r>
          </w:p>
        </w:tc>
      </w:tr>
      <w:tr w:rsidR="00E15F97" w:rsidRPr="002A4AA8" w14:paraId="3040C493" w14:textId="77777777" w:rsidTr="009A3BDE">
        <w:trPr>
          <w:trHeight w:val="1251"/>
        </w:trPr>
        <w:tc>
          <w:tcPr>
            <w:tcW w:w="9060" w:type="dxa"/>
            <w:gridSpan w:val="4"/>
          </w:tcPr>
          <w:p w14:paraId="04439892" w14:textId="77777777" w:rsidR="00E15F97" w:rsidRPr="002A4AA8" w:rsidRDefault="00E15F97" w:rsidP="009A3BDE">
            <w:pPr>
              <w:spacing w:before="120" w:after="60"/>
              <w:rPr>
                <w:rFonts w:ascii="Arial" w:eastAsia="Times New Roman" w:hAnsi="Arial" w:cs="Arial"/>
                <w:b/>
                <w:sz w:val="20"/>
                <w:szCs w:val="20"/>
                <w:lang w:eastAsia="pl-PL"/>
              </w:rPr>
            </w:pPr>
            <w:r w:rsidRPr="002A4AA8">
              <w:rPr>
                <w:rFonts w:ascii="Arial" w:eastAsia="Times New Roman" w:hAnsi="Arial" w:cs="Arial"/>
                <w:sz w:val="20"/>
                <w:szCs w:val="20"/>
                <w:lang w:eastAsia="pl-PL"/>
              </w:rPr>
              <w:t>Przykładowe zestawienie znaków – układ poziomy:</w:t>
            </w: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281AA7EF" wp14:editId="21A95178">
                  <wp:extent cx="5753100" cy="552450"/>
                  <wp:effectExtent l="19050" t="0" r="0" b="0"/>
                  <wp:docPr id="1" name="Obraz 13" descr="\\wup.local\wymiana\Użytkownicy\wojciech.krycki\LOGOSY\Logo BARWY RP\Barwy RP\FE-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wup.local\wymiana\Użytkownicy\wojciech.krycki\LOGOSY\Logo BARWY RP\Barwy RP\FE-RP-PZ-UE(EFS).png"/>
                          <pic:cNvPicPr>
                            <a:picLocks noChangeAspect="1" noChangeArrowheads="1"/>
                          </pic:cNvPicPr>
                        </pic:nvPicPr>
                        <pic:blipFill>
                          <a:blip r:embed="rId19" cstate="print"/>
                          <a:srcRect/>
                          <a:stretch>
                            <a:fillRect/>
                          </a:stretch>
                        </pic:blipFill>
                        <pic:spPr bwMode="auto">
                          <a:xfrm>
                            <a:off x="0" y="0"/>
                            <a:ext cx="5753100" cy="552450"/>
                          </a:xfrm>
                          <a:prstGeom prst="rect">
                            <a:avLst/>
                          </a:prstGeom>
                          <a:noFill/>
                          <a:ln w="9525">
                            <a:noFill/>
                            <a:miter lim="800000"/>
                            <a:headEnd/>
                            <a:tailEnd/>
                          </a:ln>
                        </pic:spPr>
                      </pic:pic>
                    </a:graphicData>
                  </a:graphic>
                </wp:inline>
              </w:drawing>
            </w:r>
          </w:p>
        </w:tc>
      </w:tr>
    </w:tbl>
    <w:p w14:paraId="3FC20355" w14:textId="77777777" w:rsidR="00102905" w:rsidRPr="002A4AA8" w:rsidRDefault="00102905" w:rsidP="00E15F97">
      <w:pPr>
        <w:autoSpaceDE w:val="0"/>
        <w:autoSpaceDN w:val="0"/>
        <w:adjustRightInd w:val="0"/>
        <w:spacing w:after="60"/>
        <w:jc w:val="both"/>
        <w:rPr>
          <w:rFonts w:ascii="Arial" w:hAnsi="Arial" w:cs="Arial"/>
          <w:sz w:val="20"/>
          <w:szCs w:val="20"/>
          <w:lang w:eastAsia="pl-PL"/>
        </w:rPr>
      </w:pPr>
    </w:p>
    <w:p w14:paraId="1106BC1B"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b/>
          <w:bCs/>
          <w:color w:val="FF0000"/>
          <w:sz w:val="20"/>
          <w:szCs w:val="20"/>
          <w:lang w:eastAsia="pl-PL"/>
        </w:rPr>
        <w:t xml:space="preserve">Uwaga: Pamiętaj, że barwy RP występują tylko i wyłącznie w wersji </w:t>
      </w:r>
      <w:proofErr w:type="spellStart"/>
      <w:r w:rsidRPr="002A4AA8">
        <w:rPr>
          <w:rFonts w:ascii="Arial" w:hAnsi="Arial" w:cs="Arial"/>
          <w:b/>
          <w:bCs/>
          <w:color w:val="FF0000"/>
          <w:sz w:val="20"/>
          <w:szCs w:val="20"/>
          <w:lang w:eastAsia="pl-PL"/>
        </w:rPr>
        <w:t>pełnokolorowej</w:t>
      </w:r>
      <w:proofErr w:type="spellEnd"/>
      <w:r w:rsidRPr="002A4AA8">
        <w:rPr>
          <w:rFonts w:ascii="Arial" w:hAnsi="Arial" w:cs="Arial"/>
          <w:b/>
          <w:bCs/>
          <w:color w:val="FF0000"/>
          <w:sz w:val="20"/>
          <w:szCs w:val="20"/>
          <w:lang w:eastAsia="pl-PL"/>
        </w:rPr>
        <w:t>. Nie możesz stosować barw RP w wersji achromatycznej i monochromatycznej. Dlatego są przypadki, kiedy nie będziesz musiał umieszczać barw RP.</w:t>
      </w:r>
    </w:p>
    <w:p w14:paraId="4A6B24AF"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0B6B355A" w14:textId="77777777" w:rsidR="00E15F97" w:rsidRPr="002A4AA8" w:rsidRDefault="00E15F97" w:rsidP="00E15F97">
      <w:pPr>
        <w:autoSpaceDE w:val="0"/>
        <w:autoSpaceDN w:val="0"/>
        <w:adjustRightInd w:val="0"/>
        <w:spacing w:after="60"/>
        <w:jc w:val="both"/>
        <w:rPr>
          <w:rFonts w:ascii="Arial" w:hAnsi="Arial" w:cs="Arial"/>
          <w:b/>
          <w:bCs/>
          <w:color w:val="FF0000"/>
          <w:sz w:val="20"/>
          <w:szCs w:val="20"/>
          <w:lang w:eastAsia="pl-PL"/>
        </w:rPr>
      </w:pPr>
      <w:r w:rsidRPr="002A4AA8">
        <w:rPr>
          <w:rFonts w:ascii="Arial" w:hAnsi="Arial" w:cs="Arial"/>
          <w:sz w:val="20"/>
          <w:szCs w:val="20"/>
          <w:lang w:eastAsia="pl-PL"/>
        </w:rPr>
        <w:t>Barwy RP umieszczasz na wszelkich materiałach i działaniach informacyjno-promocyjnych, jeżeli:</w:t>
      </w:r>
    </w:p>
    <w:p w14:paraId="2AEA8720"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b/>
          <w:bCs/>
          <w:color w:val="FF0000"/>
          <w:sz w:val="20"/>
          <w:szCs w:val="20"/>
        </w:rPr>
      </w:pPr>
      <w:r w:rsidRPr="002A4AA8">
        <w:rPr>
          <w:rFonts w:ascii="Arial" w:hAnsi="Arial" w:cs="Arial"/>
          <w:sz w:val="20"/>
          <w:szCs w:val="20"/>
        </w:rPr>
        <w:t>istnieją ogólnodostępne możliwości techniczne umieszczania oznaczeń</w:t>
      </w:r>
      <w:r w:rsidRPr="002A4AA8">
        <w:rPr>
          <w:rFonts w:ascii="Arial" w:hAnsi="Arial" w:cs="Arial"/>
          <w:b/>
          <w:bCs/>
          <w:color w:val="FF0000"/>
          <w:sz w:val="20"/>
          <w:szCs w:val="20"/>
        </w:rPr>
        <w:t xml:space="preserve"> </w:t>
      </w:r>
      <w:proofErr w:type="spellStart"/>
      <w:r w:rsidRPr="002A4AA8">
        <w:rPr>
          <w:rFonts w:ascii="Arial" w:hAnsi="Arial" w:cs="Arial"/>
          <w:sz w:val="20"/>
          <w:szCs w:val="20"/>
        </w:rPr>
        <w:t>pełnokolorowych</w:t>
      </w:r>
      <w:proofErr w:type="spellEnd"/>
      <w:r w:rsidRPr="002A4AA8">
        <w:rPr>
          <w:rFonts w:ascii="Arial" w:hAnsi="Arial" w:cs="Arial"/>
          <w:sz w:val="20"/>
          <w:szCs w:val="20"/>
        </w:rPr>
        <w:t>,</w:t>
      </w:r>
    </w:p>
    <w:p w14:paraId="024EB0C5" w14:textId="77777777" w:rsidR="00E15F97" w:rsidRPr="002A4AA8" w:rsidRDefault="00E15F97" w:rsidP="002113D9">
      <w:pPr>
        <w:pStyle w:val="Akapitzlist"/>
        <w:numPr>
          <w:ilvl w:val="0"/>
          <w:numId w:val="76"/>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 xml:space="preserve">oryginały materiałów są wytwarzane w wersjach </w:t>
      </w:r>
      <w:proofErr w:type="spellStart"/>
      <w:r w:rsidRPr="002A4AA8">
        <w:rPr>
          <w:rFonts w:ascii="Arial" w:hAnsi="Arial" w:cs="Arial"/>
          <w:sz w:val="20"/>
          <w:szCs w:val="20"/>
        </w:rPr>
        <w:t>pełnokolorowych</w:t>
      </w:r>
      <w:proofErr w:type="spellEnd"/>
      <w:r w:rsidRPr="002A4AA8">
        <w:rPr>
          <w:rFonts w:ascii="Arial" w:hAnsi="Arial" w:cs="Arial"/>
          <w:sz w:val="20"/>
          <w:szCs w:val="20"/>
        </w:rPr>
        <w:t>.</w:t>
      </w:r>
    </w:p>
    <w:p w14:paraId="1FE01663"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p>
    <w:p w14:paraId="72C79CDF"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bCs/>
          <w:sz w:val="20"/>
          <w:szCs w:val="20"/>
          <w:lang w:eastAsia="pl-PL"/>
        </w:rPr>
        <w:t xml:space="preserve">Musisz stosować </w:t>
      </w:r>
      <w:proofErr w:type="spellStart"/>
      <w:r w:rsidRPr="002A4AA8">
        <w:rPr>
          <w:rFonts w:ascii="Arial" w:hAnsi="Arial" w:cs="Arial"/>
          <w:b/>
          <w:bCs/>
          <w:sz w:val="20"/>
          <w:szCs w:val="20"/>
          <w:lang w:eastAsia="pl-PL"/>
        </w:rPr>
        <w:t>pełnokolorowy</w:t>
      </w:r>
      <w:proofErr w:type="spellEnd"/>
      <w:r w:rsidRPr="002A4AA8">
        <w:rPr>
          <w:rFonts w:ascii="Arial" w:hAnsi="Arial" w:cs="Arial"/>
          <w:b/>
          <w:bCs/>
          <w:sz w:val="20"/>
          <w:szCs w:val="20"/>
          <w:lang w:eastAsia="pl-PL"/>
        </w:rPr>
        <w:t xml:space="preserve"> zestaw znaków FE z barwami RP, logo PZ oraz znakiem UE </w:t>
      </w:r>
      <w:r w:rsidRPr="002A4AA8">
        <w:rPr>
          <w:rFonts w:ascii="Arial" w:hAnsi="Arial" w:cs="Arial"/>
          <w:sz w:val="20"/>
          <w:szCs w:val="20"/>
          <w:lang w:eastAsia="pl-PL"/>
        </w:rPr>
        <w:t>w przypadku następujących materiałów:</w:t>
      </w:r>
    </w:p>
    <w:p w14:paraId="6ED9FDBC"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tablice informacyjne i pamiątkowe,</w:t>
      </w:r>
    </w:p>
    <w:p w14:paraId="3BE816B3"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plakaty, billboardy,</w:t>
      </w:r>
    </w:p>
    <w:p w14:paraId="51BB9F2D"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tabliczki i naklejki informacyjne,</w:t>
      </w:r>
    </w:p>
    <w:p w14:paraId="25D66C7F"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strony internetowe,</w:t>
      </w:r>
    </w:p>
    <w:p w14:paraId="2E0D143D"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elektroniczne np. materiały video, animacje, prezentacje, newslettery, mailing,</w:t>
      </w:r>
    </w:p>
    <w:p w14:paraId="46CE224E"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publikacje i materiały drukowane np. foldery, informatory, certyfikaty, zaświadczenia, dyplomy, zaproszenia, programy szkoleń, itp.,</w:t>
      </w:r>
    </w:p>
    <w:p w14:paraId="6D06E260"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jeśli papier firmowy jest wykonany w wersji kolorowej,</w:t>
      </w:r>
    </w:p>
    <w:p w14:paraId="3C276720"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 xml:space="preserve">materiały </w:t>
      </w:r>
      <w:proofErr w:type="spellStart"/>
      <w:r w:rsidRPr="002A4AA8">
        <w:rPr>
          <w:rFonts w:ascii="Arial" w:hAnsi="Arial" w:cs="Arial"/>
          <w:sz w:val="20"/>
          <w:szCs w:val="20"/>
        </w:rPr>
        <w:t>brandingowe</w:t>
      </w:r>
      <w:proofErr w:type="spellEnd"/>
      <w:r w:rsidRPr="002A4AA8">
        <w:rPr>
          <w:rFonts w:ascii="Arial" w:hAnsi="Arial" w:cs="Arial"/>
          <w:sz w:val="20"/>
          <w:szCs w:val="20"/>
        </w:rPr>
        <w:t xml:space="preserve"> i wystawowe np. baner, stand, </w:t>
      </w:r>
      <w:proofErr w:type="spellStart"/>
      <w:r w:rsidRPr="002A4AA8">
        <w:rPr>
          <w:rFonts w:ascii="Arial" w:hAnsi="Arial" w:cs="Arial"/>
          <w:sz w:val="20"/>
          <w:szCs w:val="20"/>
        </w:rPr>
        <w:t>roll-up</w:t>
      </w:r>
      <w:proofErr w:type="spellEnd"/>
      <w:r w:rsidRPr="002A4AA8">
        <w:rPr>
          <w:rFonts w:ascii="Arial" w:hAnsi="Arial" w:cs="Arial"/>
          <w:sz w:val="20"/>
          <w:szCs w:val="20"/>
        </w:rPr>
        <w:t>, ścianki, namioty i stoiska wystawowe, itp.,</w:t>
      </w:r>
    </w:p>
    <w:p w14:paraId="4EABFFFB" w14:textId="77777777" w:rsidR="00E15F97" w:rsidRPr="002A4AA8" w:rsidRDefault="00E15F97" w:rsidP="002113D9">
      <w:pPr>
        <w:pStyle w:val="Akapitzlist"/>
        <w:numPr>
          <w:ilvl w:val="0"/>
          <w:numId w:val="78"/>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materiały promocyjne tzw. gadżety.</w:t>
      </w:r>
    </w:p>
    <w:p w14:paraId="3788135B"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p>
    <w:p w14:paraId="7A5B555C" w14:textId="77777777" w:rsidR="00E15F97" w:rsidRPr="002A4AA8" w:rsidRDefault="00E15F97" w:rsidP="00E15F97">
      <w:pPr>
        <w:autoSpaceDE w:val="0"/>
        <w:autoSpaceDN w:val="0"/>
        <w:adjustRightInd w:val="0"/>
        <w:spacing w:after="60"/>
        <w:jc w:val="both"/>
        <w:rPr>
          <w:rFonts w:ascii="Arial" w:hAnsi="Arial" w:cs="Arial"/>
          <w:sz w:val="20"/>
          <w:szCs w:val="20"/>
          <w:lang w:eastAsia="pl-PL"/>
        </w:rPr>
      </w:pPr>
      <w:r w:rsidRPr="002A4AA8">
        <w:rPr>
          <w:rFonts w:ascii="Arial" w:hAnsi="Arial" w:cs="Arial"/>
          <w:b/>
          <w:sz w:val="20"/>
          <w:szCs w:val="20"/>
          <w:lang w:eastAsia="pl-PL"/>
        </w:rPr>
        <w:t>Barw RP nie musisz umieszczać</w:t>
      </w:r>
      <w:r w:rsidRPr="002A4AA8">
        <w:rPr>
          <w:rFonts w:ascii="Arial" w:hAnsi="Arial" w:cs="Arial"/>
          <w:sz w:val="20"/>
          <w:szCs w:val="20"/>
          <w:lang w:eastAsia="pl-PL"/>
        </w:rPr>
        <w:t>, jeżeli:</w:t>
      </w:r>
    </w:p>
    <w:p w14:paraId="1CE69951"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nie ma ogólnodostępnych możliwości technicznych zastosowania oznaczeń</w:t>
      </w:r>
    </w:p>
    <w:p w14:paraId="55948BAC" w14:textId="77777777" w:rsidR="00E15F97" w:rsidRPr="002A4AA8" w:rsidRDefault="00E15F97" w:rsidP="002113D9">
      <w:pPr>
        <w:pStyle w:val="Akapitzlist"/>
        <w:numPr>
          <w:ilvl w:val="0"/>
          <w:numId w:val="77"/>
        </w:numPr>
        <w:autoSpaceDE w:val="0"/>
        <w:autoSpaceDN w:val="0"/>
        <w:adjustRightInd w:val="0"/>
        <w:spacing w:after="60" w:line="276" w:lineRule="auto"/>
        <w:jc w:val="both"/>
        <w:rPr>
          <w:rFonts w:ascii="Arial" w:hAnsi="Arial" w:cs="Arial"/>
          <w:sz w:val="20"/>
          <w:szCs w:val="20"/>
        </w:rPr>
      </w:pPr>
      <w:proofErr w:type="spellStart"/>
      <w:r w:rsidRPr="002A4AA8">
        <w:rPr>
          <w:rFonts w:ascii="Arial" w:hAnsi="Arial" w:cs="Arial"/>
          <w:sz w:val="20"/>
          <w:szCs w:val="20"/>
        </w:rPr>
        <w:t>pełnokolorowych</w:t>
      </w:r>
      <w:proofErr w:type="spellEnd"/>
      <w:r w:rsidRPr="002A4AA8">
        <w:rPr>
          <w:rFonts w:ascii="Arial" w:hAnsi="Arial" w:cs="Arial"/>
          <w:sz w:val="20"/>
          <w:szCs w:val="20"/>
        </w:rPr>
        <w:t xml:space="preserve"> ze względu np. na materiał, z którego wykonano przedmiot np. kamień lub jeżeli zastosowanie technik </w:t>
      </w:r>
      <w:proofErr w:type="spellStart"/>
      <w:r w:rsidRPr="002A4AA8">
        <w:rPr>
          <w:rFonts w:ascii="Arial" w:hAnsi="Arial" w:cs="Arial"/>
          <w:sz w:val="20"/>
          <w:szCs w:val="20"/>
        </w:rPr>
        <w:t>pełnokolorowych</w:t>
      </w:r>
      <w:proofErr w:type="spellEnd"/>
      <w:r w:rsidRPr="002A4AA8">
        <w:rPr>
          <w:rFonts w:ascii="Arial" w:hAnsi="Arial" w:cs="Arial"/>
          <w:sz w:val="20"/>
          <w:szCs w:val="20"/>
        </w:rPr>
        <w:t xml:space="preserve"> znacznie podniosłoby koszty,</w:t>
      </w:r>
    </w:p>
    <w:p w14:paraId="3EBF17C2"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materiały z założenia występują w wersji achromatycznej.</w:t>
      </w:r>
    </w:p>
    <w:p w14:paraId="43FF31E3" w14:textId="77777777" w:rsidR="00E15F97" w:rsidRPr="002A4AA8" w:rsidRDefault="00E15F97" w:rsidP="00E15F97">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Nie musisz umieszczać barw RP w zestawie znaków FE, PZ i UE w wariantach achromatycznym lub monochromatycznym w następujących materiałach</w:t>
      </w:r>
      <w:r w:rsidRPr="002A4AA8">
        <w:rPr>
          <w:rFonts w:ascii="Arial" w:hAnsi="Arial" w:cs="Arial"/>
          <w:sz w:val="20"/>
          <w:szCs w:val="20"/>
          <w:lang w:eastAsia="pl-PL"/>
        </w:rPr>
        <w:t>:</w:t>
      </w:r>
    </w:p>
    <w:p w14:paraId="3029A516"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t>korespondencja drukowana, jeżeli np. papier firmowy jest wykonany w wersji achromatycznej lub monochromatycznej,</w:t>
      </w:r>
    </w:p>
    <w:p w14:paraId="48AF0BBE" w14:textId="77777777" w:rsidR="00E15F97" w:rsidRPr="002A4AA8" w:rsidRDefault="00E15F97" w:rsidP="002113D9">
      <w:pPr>
        <w:pStyle w:val="Akapitzlist"/>
        <w:numPr>
          <w:ilvl w:val="0"/>
          <w:numId w:val="80"/>
        </w:numPr>
        <w:autoSpaceDE w:val="0"/>
        <w:autoSpaceDN w:val="0"/>
        <w:adjustRightInd w:val="0"/>
        <w:spacing w:after="60" w:line="276" w:lineRule="auto"/>
        <w:jc w:val="both"/>
        <w:rPr>
          <w:rFonts w:ascii="Arial" w:hAnsi="Arial" w:cs="Arial"/>
          <w:sz w:val="20"/>
          <w:szCs w:val="20"/>
        </w:rPr>
      </w:pPr>
      <w:r w:rsidRPr="002A4AA8">
        <w:rPr>
          <w:rFonts w:ascii="Arial" w:hAnsi="Arial" w:cs="Arial"/>
          <w:sz w:val="20"/>
          <w:szCs w:val="20"/>
        </w:rPr>
        <w:lastRenderedPageBreak/>
        <w:t>dokumentacja projektowa (np. dokumenty przetargowe, umowy, ogłoszenia, opisy stanowisk pracy).</w:t>
      </w:r>
    </w:p>
    <w:p w14:paraId="7E624E30"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Zestawienia logotypów są dostępne na stronach internetowych:</w:t>
      </w:r>
    </w:p>
    <w:p w14:paraId="1C5E834C"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Pośredniczącej: </w:t>
      </w:r>
      <w:hyperlink r:id="rId20" w:history="1">
        <w:r w:rsidRPr="002A4AA8">
          <w:rPr>
            <w:rStyle w:val="Hipercze"/>
            <w:rFonts w:ascii="Arial" w:hAnsi="Arial" w:cs="Arial"/>
            <w:sz w:val="20"/>
            <w:szCs w:val="20"/>
          </w:rPr>
          <w:t>www.wup.pl/rpo/realizuje-projekt/poznaj-zasady-promowania-projektu/</w:t>
        </w:r>
      </w:hyperlink>
    </w:p>
    <w:p w14:paraId="70DFB7D3" w14:textId="77777777" w:rsidR="00E15F97" w:rsidRPr="002A4AA8" w:rsidRDefault="00E15F97" w:rsidP="002113D9">
      <w:pPr>
        <w:pStyle w:val="Akapitzlist"/>
        <w:numPr>
          <w:ilvl w:val="0"/>
          <w:numId w:val="79"/>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Instytucji Zarządzającej: </w:t>
      </w:r>
      <w:hyperlink r:id="rId21" w:history="1">
        <w:r w:rsidRPr="002A4AA8">
          <w:rPr>
            <w:rStyle w:val="Hipercze"/>
            <w:rFonts w:ascii="Arial" w:hAnsi="Arial" w:cs="Arial"/>
            <w:sz w:val="20"/>
            <w:szCs w:val="20"/>
          </w:rPr>
          <w:t>www.rpo.wzp.pl/realizuje-projekt-3</w:t>
        </w:r>
      </w:hyperlink>
      <w:r w:rsidRPr="002A4AA8">
        <w:rPr>
          <w:rFonts w:ascii="Arial" w:hAnsi="Arial" w:cs="Arial"/>
          <w:sz w:val="20"/>
          <w:szCs w:val="20"/>
        </w:rPr>
        <w:t>.</w:t>
      </w:r>
    </w:p>
    <w:p w14:paraId="519C02DA"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Znajdziesz tam także gotowe wzory dla plakatów i tablic, z których powinieneś skorzystać. </w:t>
      </w:r>
    </w:p>
    <w:p w14:paraId="69263FEE"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Nie ma obowiązku zamieszczania dodatkowej informacji słownej o Programie oraz o Europejskim Funduszu Społecznym współfinansującym projekt. Zestaw znaków zawiera wszelkie niezbędne informacje. Wyjątek stanowi oznaczenie:</w:t>
      </w:r>
    </w:p>
    <w:p w14:paraId="7B6F8C63"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 xml:space="preserve">projektów realizowanych w ramach </w:t>
      </w:r>
      <w:r w:rsidRPr="002A4AA8">
        <w:rPr>
          <w:rFonts w:ascii="Arial" w:hAnsi="Arial" w:cs="Arial"/>
          <w:i/>
          <w:sz w:val="20"/>
          <w:szCs w:val="20"/>
        </w:rPr>
        <w:t>Inicjatywy na rzecz zatrudnienia ludzi młodych</w:t>
      </w:r>
      <w:r w:rsidRPr="002A4AA8">
        <w:rPr>
          <w:rFonts w:ascii="Arial" w:hAnsi="Arial" w:cs="Arial"/>
          <w:sz w:val="20"/>
          <w:szCs w:val="20"/>
        </w:rPr>
        <w:t>;</w:t>
      </w:r>
    </w:p>
    <w:p w14:paraId="0169A6A2" w14:textId="77777777" w:rsidR="00E15F97" w:rsidRPr="002A4AA8" w:rsidRDefault="00E15F97" w:rsidP="002113D9">
      <w:pPr>
        <w:pStyle w:val="Akapitzlist"/>
        <w:numPr>
          <w:ilvl w:val="0"/>
          <w:numId w:val="73"/>
        </w:numPr>
        <w:spacing w:before="120" w:after="60" w:line="276" w:lineRule="auto"/>
        <w:ind w:left="567"/>
        <w:jc w:val="both"/>
        <w:rPr>
          <w:rFonts w:ascii="Arial" w:hAnsi="Arial" w:cs="Arial"/>
          <w:sz w:val="20"/>
          <w:szCs w:val="20"/>
        </w:rPr>
      </w:pPr>
      <w:r w:rsidRPr="002A4AA8">
        <w:rPr>
          <w:rFonts w:ascii="Arial" w:hAnsi="Arial" w:cs="Arial"/>
          <w:sz w:val="20"/>
          <w:szCs w:val="20"/>
        </w:rPr>
        <w:t>dokumentów i działań informacyjno-promocyjnych dotyczących projektów/programów współfinansowanych z wielu funduszy.</w:t>
      </w:r>
    </w:p>
    <w:p w14:paraId="4D2A4149"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14:paraId="69175C58" w14:textId="77777777" w:rsidR="00E15F97" w:rsidRPr="002A4AA8" w:rsidRDefault="00E15F97" w:rsidP="002113D9">
      <w:pPr>
        <w:keepNext/>
        <w:numPr>
          <w:ilvl w:val="0"/>
          <w:numId w:val="67"/>
        </w:numPr>
        <w:spacing w:before="120" w:after="120"/>
        <w:ind w:left="284" w:hanging="284"/>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Jak oznaczać miejsce projektu?</w:t>
      </w:r>
    </w:p>
    <w:p w14:paraId="403E8492" w14:textId="77777777" w:rsidR="00E15F97" w:rsidRPr="002A4AA8" w:rsidRDefault="00E15F97" w:rsidP="002113D9">
      <w:pPr>
        <w:pStyle w:val="Akapitzlist"/>
        <w:keepNext/>
        <w:numPr>
          <w:ilvl w:val="0"/>
          <w:numId w:val="81"/>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Tablice i plakaty</w:t>
      </w:r>
    </w:p>
    <w:p w14:paraId="39709E65"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14:paraId="30795BDD" w14:textId="77777777" w:rsidR="00E15F97" w:rsidRPr="002A4AA8" w:rsidRDefault="00E15F97" w:rsidP="00E15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1"/>
        <w:gridCol w:w="3239"/>
      </w:tblGrid>
      <w:tr w:rsidR="00E15F97" w:rsidRPr="002A4AA8" w14:paraId="0E168637" w14:textId="77777777" w:rsidTr="009A3BDE">
        <w:tc>
          <w:tcPr>
            <w:tcW w:w="5920" w:type="dxa"/>
            <w:shd w:val="clear" w:color="auto" w:fill="auto"/>
          </w:tcPr>
          <w:p w14:paraId="3AC5F897"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Kto?</w:t>
            </w:r>
          </w:p>
        </w:tc>
        <w:tc>
          <w:tcPr>
            <w:tcW w:w="3292" w:type="dxa"/>
            <w:shd w:val="clear" w:color="auto" w:fill="auto"/>
          </w:tcPr>
          <w:p w14:paraId="57DE8163"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Co?</w:t>
            </w:r>
          </w:p>
        </w:tc>
      </w:tr>
      <w:tr w:rsidR="00E15F97" w:rsidRPr="002A4AA8" w14:paraId="24871B6D" w14:textId="77777777" w:rsidTr="009A3BDE">
        <w:tc>
          <w:tcPr>
            <w:tcW w:w="5920" w:type="dxa"/>
            <w:shd w:val="clear" w:color="auto" w:fill="auto"/>
          </w:tcPr>
          <w:p w14:paraId="112797E4"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zakończyłeś realizację projektu </w:t>
            </w:r>
            <w:r w:rsidRPr="002A4AA8">
              <w:rPr>
                <w:rFonts w:ascii="Arial" w:eastAsia="Times New Roman" w:hAnsi="Arial" w:cs="Arial"/>
                <w:b/>
                <w:sz w:val="20"/>
                <w:szCs w:val="20"/>
                <w:lang w:eastAsia="pl-PL"/>
              </w:rPr>
              <w:t>dofinansowanego</w:t>
            </w:r>
            <w:r w:rsidRPr="002A4AA8">
              <w:rPr>
                <w:rFonts w:ascii="Arial" w:eastAsia="Times New Roman" w:hAnsi="Arial" w:cs="Arial"/>
                <w:sz w:val="20"/>
                <w:szCs w:val="20"/>
                <w:lang w:eastAsia="pl-PL"/>
              </w:rPr>
              <w:t xml:space="preserve"> na kwotę powyżej </w:t>
            </w:r>
            <w:r w:rsidRPr="002A4AA8">
              <w:rPr>
                <w:rFonts w:ascii="Arial" w:eastAsia="Times New Roman" w:hAnsi="Arial" w:cs="Arial"/>
                <w:b/>
                <w:sz w:val="20"/>
                <w:szCs w:val="20"/>
                <w:lang w:eastAsia="pl-PL"/>
              </w:rPr>
              <w:t xml:space="preserve">500 tys. euro, który polegał na: </w:t>
            </w:r>
          </w:p>
          <w:p w14:paraId="36FACA3D"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działaniach w zakresie infrastruktury </w:t>
            </w:r>
          </w:p>
          <w:p w14:paraId="4E2D59C8"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3CDA1C68"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 xml:space="preserve">pracach budowlanych </w:t>
            </w:r>
          </w:p>
          <w:p w14:paraId="168097F4" w14:textId="77777777" w:rsidR="00E15F97" w:rsidRPr="002A4AA8" w:rsidRDefault="00E15F97" w:rsidP="009A3BDE">
            <w:pPr>
              <w:spacing w:after="60"/>
              <w:ind w:left="709"/>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lub</w:t>
            </w:r>
          </w:p>
          <w:p w14:paraId="5E521AC5" w14:textId="77777777" w:rsidR="00E15F97" w:rsidRPr="002A4AA8" w:rsidRDefault="00E15F97" w:rsidP="002113D9">
            <w:pPr>
              <w:numPr>
                <w:ilvl w:val="0"/>
                <w:numId w:val="66"/>
              </w:num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zakupie środków trwałych.</w:t>
            </w:r>
          </w:p>
        </w:tc>
        <w:tc>
          <w:tcPr>
            <w:tcW w:w="3292" w:type="dxa"/>
            <w:shd w:val="clear" w:color="auto" w:fill="auto"/>
            <w:vAlign w:val="center"/>
          </w:tcPr>
          <w:p w14:paraId="0ED9DB13"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Tablica pamiątkowa</w:t>
            </w:r>
          </w:p>
          <w:p w14:paraId="56B623C5"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(po zakończeniu realizacji projektu)</w:t>
            </w:r>
          </w:p>
        </w:tc>
      </w:tr>
      <w:tr w:rsidR="00E15F97" w:rsidRPr="002A4AA8" w14:paraId="49B9CF54" w14:textId="77777777" w:rsidTr="009A3BDE">
        <w:tc>
          <w:tcPr>
            <w:tcW w:w="5920" w:type="dxa"/>
            <w:shd w:val="clear" w:color="auto" w:fill="auto"/>
          </w:tcPr>
          <w:p w14:paraId="6E33FCC9" w14:textId="77777777" w:rsidR="00E15F97" w:rsidRPr="002A4AA8" w:rsidRDefault="00E15F97" w:rsidP="009A3BDE">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Jeśli realizujesz projekt </w:t>
            </w:r>
            <w:r w:rsidRPr="002A4AA8">
              <w:rPr>
                <w:rFonts w:ascii="Arial" w:eastAsia="Times New Roman" w:hAnsi="Arial" w:cs="Arial"/>
                <w:b/>
                <w:sz w:val="20"/>
                <w:szCs w:val="20"/>
                <w:lang w:eastAsia="pl-PL"/>
              </w:rPr>
              <w:t>dofinansowany</w:t>
            </w:r>
            <w:r w:rsidRPr="002A4AA8">
              <w:rPr>
                <w:rFonts w:ascii="Arial" w:eastAsia="Times New Roman" w:hAnsi="Arial" w:cs="Arial"/>
                <w:sz w:val="20"/>
                <w:szCs w:val="20"/>
                <w:lang w:eastAsia="pl-PL"/>
              </w:rPr>
              <w:t xml:space="preserve"> na kwotę *poniżej </w:t>
            </w:r>
            <w:r w:rsidRPr="002A4AA8">
              <w:rPr>
                <w:rFonts w:ascii="Arial" w:eastAsia="Times New Roman" w:hAnsi="Arial" w:cs="Arial"/>
                <w:b/>
                <w:sz w:val="20"/>
                <w:szCs w:val="20"/>
                <w:lang w:eastAsia="pl-PL"/>
              </w:rPr>
              <w:t>500 000 euro</w:t>
            </w:r>
          </w:p>
        </w:tc>
        <w:tc>
          <w:tcPr>
            <w:tcW w:w="3292" w:type="dxa"/>
            <w:shd w:val="clear" w:color="auto" w:fill="auto"/>
            <w:vAlign w:val="center"/>
          </w:tcPr>
          <w:p w14:paraId="5B75A334"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Plakat</w:t>
            </w:r>
          </w:p>
          <w:p w14:paraId="4B02E937" w14:textId="77777777" w:rsidR="00E15F97" w:rsidRPr="002A4AA8" w:rsidRDefault="00E15F97"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sz w:val="20"/>
                <w:szCs w:val="20"/>
                <w:lang w:eastAsia="pl-PL"/>
              </w:rPr>
              <w:t>(w trakcie realizacji projektu)</w:t>
            </w:r>
          </w:p>
        </w:tc>
      </w:tr>
    </w:tbl>
    <w:p w14:paraId="78539604" w14:textId="77777777" w:rsidR="00E15F97" w:rsidRPr="002A4AA8" w:rsidRDefault="00E15F97" w:rsidP="00E15F97">
      <w:pPr>
        <w:pStyle w:val="Akapitzlist"/>
        <w:spacing w:after="60"/>
        <w:ind w:left="0"/>
        <w:jc w:val="both"/>
        <w:rPr>
          <w:rFonts w:ascii="Arial" w:hAnsi="Arial" w:cs="Arial"/>
          <w:sz w:val="20"/>
          <w:szCs w:val="20"/>
        </w:rPr>
      </w:pPr>
      <w:r w:rsidRPr="002A4AA8">
        <w:rPr>
          <w:rFonts w:ascii="Arial" w:hAnsi="Arial" w:cs="Arial"/>
          <w:sz w:val="20"/>
          <w:szCs w:val="20"/>
        </w:rPr>
        <w:t>*Jeśli uzyskałeś dofinansowanie poniżej 500 000 euro możesz umieścić tablicę pamiątkową przy swoim projekcie, ale nie jest to obowiązkowe.</w:t>
      </w:r>
    </w:p>
    <w:p w14:paraId="39AF02C0" w14:textId="77777777" w:rsidR="00BE191B" w:rsidRPr="002A4AA8" w:rsidRDefault="00BE191B" w:rsidP="00286081">
      <w:pPr>
        <w:spacing w:after="0" w:line="240" w:lineRule="auto"/>
        <w:rPr>
          <w:rFonts w:ascii="Arial" w:hAnsi="Arial" w:cs="Arial"/>
          <w:sz w:val="20"/>
          <w:szCs w:val="20"/>
          <w:lang w:val="fr-FR"/>
        </w:rPr>
      </w:pPr>
    </w:p>
    <w:p w14:paraId="0A095DCA" w14:textId="77777777" w:rsidR="00BE191B" w:rsidRPr="002A4AA8" w:rsidRDefault="00BE191B" w:rsidP="00286081">
      <w:pPr>
        <w:spacing w:after="0" w:line="240" w:lineRule="auto"/>
        <w:rPr>
          <w:rFonts w:ascii="Arial" w:hAnsi="Arial" w:cs="Arial"/>
          <w:sz w:val="20"/>
          <w:szCs w:val="20"/>
          <w:lang w:val="fr-FR"/>
        </w:rPr>
      </w:pPr>
    </w:p>
    <w:p w14:paraId="245FC049" w14:textId="77777777" w:rsidR="00BE191B" w:rsidRPr="002A4AA8" w:rsidRDefault="00BE191B" w:rsidP="00286081">
      <w:pPr>
        <w:spacing w:after="0" w:line="240" w:lineRule="auto"/>
        <w:rPr>
          <w:rFonts w:ascii="Arial" w:hAnsi="Arial" w:cs="Arial"/>
          <w:sz w:val="20"/>
          <w:szCs w:val="20"/>
          <w:lang w:val="fr-FR"/>
        </w:rPr>
      </w:pPr>
    </w:p>
    <w:p w14:paraId="08608950" w14:textId="77777777" w:rsidR="00BE191B" w:rsidRPr="002A4AA8" w:rsidRDefault="00BE191B" w:rsidP="00286081">
      <w:pPr>
        <w:spacing w:after="0" w:line="240" w:lineRule="auto"/>
        <w:rPr>
          <w:rFonts w:ascii="Arial" w:hAnsi="Arial" w:cs="Arial"/>
          <w:sz w:val="20"/>
          <w:szCs w:val="20"/>
          <w:lang w:val="fr-FR"/>
        </w:rPr>
      </w:pPr>
    </w:p>
    <w:p w14:paraId="7A807EE7"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powinieneś umieścić na tablicy pamiątkowej?</w:t>
      </w:r>
    </w:p>
    <w:p w14:paraId="2E9150A4"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Tablica musi zawierać:</w:t>
      </w:r>
    </w:p>
    <w:p w14:paraId="17CF6CA3"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0B876084"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638E5D60"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lastRenderedPageBreak/>
        <w:t>cel projektu,</w:t>
      </w:r>
    </w:p>
    <w:p w14:paraId="67A11945" w14:textId="77777777" w:rsidR="00D00F97" w:rsidRPr="002A4AA8" w:rsidRDefault="00D00F97"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znak FE, barwy RP, logo PZ oraz znak UE,</w:t>
      </w:r>
    </w:p>
    <w:p w14:paraId="2A534D66" w14:textId="77777777" w:rsidR="00D00F97" w:rsidRPr="002A4AA8" w:rsidRDefault="00D00F97" w:rsidP="002113D9">
      <w:pPr>
        <w:numPr>
          <w:ilvl w:val="0"/>
          <w:numId w:val="68"/>
        </w:numPr>
        <w:spacing w:after="60"/>
        <w:jc w:val="both"/>
        <w:rPr>
          <w:rFonts w:ascii="Arial" w:hAnsi="Arial" w:cs="Arial"/>
          <w:sz w:val="20"/>
          <w:szCs w:val="20"/>
        </w:rPr>
      </w:pPr>
      <w:r w:rsidRPr="002A4AA8">
        <w:rPr>
          <w:rFonts w:ascii="Arial" w:eastAsia="Times New Roman" w:hAnsi="Arial" w:cs="Arial"/>
          <w:sz w:val="20"/>
          <w:szCs w:val="20"/>
          <w:lang w:eastAsia="pl-PL"/>
        </w:rPr>
        <w:t xml:space="preserve">adres portalu </w:t>
      </w:r>
      <w:hyperlink r:id="rId22"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w:t>
      </w:r>
    </w:p>
    <w:p w14:paraId="58CD1A05" w14:textId="77777777" w:rsidR="00D00F97" w:rsidRPr="002A4AA8" w:rsidRDefault="00D00F97" w:rsidP="00D00F97">
      <w:pPr>
        <w:spacing w:after="60"/>
        <w:jc w:val="both"/>
        <w:rPr>
          <w:rFonts w:ascii="Arial" w:eastAsia="Times New Roman" w:hAnsi="Arial" w:cs="Arial"/>
          <w:sz w:val="20"/>
          <w:szCs w:val="20"/>
          <w:lang w:eastAsia="pl-PL"/>
        </w:rPr>
      </w:pPr>
    </w:p>
    <w:p w14:paraId="4F6C1519" w14:textId="77777777" w:rsidR="00D00F97" w:rsidRPr="002A4AA8" w:rsidRDefault="00D00F97" w:rsidP="00D00F97">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Wzór tablicy, który należy wykorzystać przy wypełnianiu obowiązków informacyjnych:</w:t>
      </w:r>
    </w:p>
    <w:p w14:paraId="00722D6A" w14:textId="77777777" w:rsidR="00D00F97" w:rsidRPr="002A4AA8" w:rsidRDefault="00D00F97" w:rsidP="00D00F97">
      <w:pPr>
        <w:spacing w:after="60"/>
        <w:jc w:val="center"/>
        <w:rPr>
          <w:rFonts w:ascii="Arial" w:hAnsi="Arial" w:cs="Arial"/>
          <w:sz w:val="20"/>
          <w:szCs w:val="20"/>
        </w:rPr>
      </w:pPr>
      <w:r w:rsidRPr="002A4AA8">
        <w:rPr>
          <w:rFonts w:ascii="Arial" w:eastAsia="Times New Roman" w:hAnsi="Arial" w:cs="Arial"/>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77A733AB" wp14:editId="64762779">
            <wp:extent cx="3276600" cy="2190750"/>
            <wp:effectExtent l="19050" t="0" r="0" b="0"/>
            <wp:docPr id="2" name="Obraz 15" descr="\\wup.local\wymiana\Użytkownicy\wojciech.krycki\LOGOSY\Logo BARWY RP\Barwy RP\Tablica Pamiątkowa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wup.local\wymiana\Użytkownicy\wojciech.krycki\LOGOSY\Logo BARWY RP\Barwy RP\Tablica Pamiątkowa RPO.png"/>
                    <pic:cNvPicPr>
                      <a:picLocks noChangeAspect="1" noChangeArrowheads="1"/>
                    </pic:cNvPicPr>
                  </pic:nvPicPr>
                  <pic:blipFill>
                    <a:blip r:embed="rId23" cstate="print"/>
                    <a:srcRect/>
                    <a:stretch>
                      <a:fillRect/>
                    </a:stretch>
                  </pic:blipFill>
                  <pic:spPr bwMode="auto">
                    <a:xfrm>
                      <a:off x="0" y="0"/>
                      <a:ext cx="3276600" cy="2190750"/>
                    </a:xfrm>
                    <a:prstGeom prst="rect">
                      <a:avLst/>
                    </a:prstGeom>
                    <a:noFill/>
                    <a:ln w="9525">
                      <a:noFill/>
                      <a:miter lim="800000"/>
                      <a:headEnd/>
                      <a:tailEnd/>
                    </a:ln>
                  </pic:spPr>
                </pic:pic>
              </a:graphicData>
            </a:graphic>
          </wp:inline>
        </w:drawing>
      </w:r>
    </w:p>
    <w:p w14:paraId="3744DA01" w14:textId="77777777" w:rsidR="00D00F97" w:rsidRPr="002A4AA8" w:rsidRDefault="00D00F97" w:rsidP="00D00F97">
      <w:pPr>
        <w:autoSpaceDE w:val="0"/>
        <w:autoSpaceDN w:val="0"/>
        <w:adjustRightInd w:val="0"/>
        <w:spacing w:after="0"/>
        <w:jc w:val="both"/>
        <w:rPr>
          <w:rFonts w:ascii="Arial" w:eastAsia="Times New Roman" w:hAnsi="Arial" w:cs="Arial"/>
          <w:sz w:val="20"/>
          <w:szCs w:val="20"/>
          <w:lang w:eastAsia="pl-PL"/>
        </w:rPr>
      </w:pPr>
    </w:p>
    <w:p w14:paraId="676C2F6E" w14:textId="77777777" w:rsidR="00D00F97" w:rsidRPr="002A4AA8" w:rsidRDefault="00D00F97" w:rsidP="00D00F97">
      <w:pPr>
        <w:autoSpaceDE w:val="0"/>
        <w:autoSpaceDN w:val="0"/>
        <w:adjustRightInd w:val="0"/>
        <w:spacing w:after="0"/>
        <w:jc w:val="both"/>
        <w:rPr>
          <w:rFonts w:ascii="Arial" w:hAnsi="Arial" w:cs="Arial"/>
          <w:sz w:val="20"/>
          <w:szCs w:val="20"/>
          <w:lang w:eastAsia="pl-PL"/>
        </w:rPr>
      </w:pPr>
      <w:r w:rsidRPr="002A4AA8">
        <w:rPr>
          <w:rFonts w:ascii="Arial" w:hAnsi="Arial" w:cs="Arial"/>
          <w:b/>
          <w:bCs/>
          <w:sz w:val="20"/>
          <w:szCs w:val="20"/>
          <w:lang w:eastAsia="pl-PL"/>
        </w:rPr>
        <w:t xml:space="preserve">Wzór tablicy pamiątkowej jest obowiązkowy, tzn. nie można go modyfikować, dodawać znaków, informacji etc. poza uzupełnianiem treści we wskazanych polach. </w:t>
      </w:r>
      <w:r w:rsidRPr="002A4AA8">
        <w:rPr>
          <w:rFonts w:ascii="Arial" w:hAnsi="Arial" w:cs="Arial"/>
          <w:sz w:val="20"/>
          <w:szCs w:val="20"/>
          <w:lang w:eastAsia="pl-PL"/>
        </w:rPr>
        <w:t>Tablica pamiątkowa, poza niżej opisanymi przypadkami, nie może zawierać innych dodatkowych informacji i elementów graficznych, np. logo partnera lub wykonawcy prac.</w:t>
      </w:r>
    </w:p>
    <w:p w14:paraId="3C6476D0" w14:textId="77777777" w:rsidR="00D00F97" w:rsidRPr="002A4AA8" w:rsidRDefault="00D00F97" w:rsidP="00D00F97">
      <w:pPr>
        <w:keepNext/>
        <w:spacing w:before="240" w:after="240"/>
        <w:jc w:val="both"/>
        <w:outlineLvl w:val="2"/>
        <w:rPr>
          <w:rFonts w:ascii="Arial" w:hAnsi="Arial" w:cs="Arial"/>
          <w:sz w:val="20"/>
          <w:szCs w:val="20"/>
          <w:lang w:eastAsia="pl-PL"/>
        </w:rPr>
      </w:pPr>
      <w:r w:rsidRPr="002A4AA8">
        <w:rPr>
          <w:rFonts w:ascii="Arial" w:hAnsi="Arial" w:cs="Arial"/>
          <w:sz w:val="20"/>
          <w:szCs w:val="20"/>
          <w:lang w:eastAsia="pl-PL"/>
        </w:rPr>
        <w:t>Dodatkowe informacje słowne na tablicy możesz umieścić w następujących przypadkach:</w:t>
      </w:r>
    </w:p>
    <w:p w14:paraId="752ED9F5" w14:textId="77777777" w:rsidR="00D00F97" w:rsidRPr="002A4AA8" w:rsidRDefault="00D00F97" w:rsidP="002113D9">
      <w:pPr>
        <w:pStyle w:val="Akapitzlist"/>
        <w:keepNext/>
        <w:numPr>
          <w:ilvl w:val="0"/>
          <w:numId w:val="82"/>
        </w:numPr>
        <w:spacing w:before="240" w:after="240" w:line="276" w:lineRule="auto"/>
        <w:ind w:left="426"/>
        <w:jc w:val="both"/>
        <w:outlineLvl w:val="2"/>
        <w:rPr>
          <w:rFonts w:ascii="Arial" w:hAnsi="Arial" w:cs="Arial"/>
          <w:sz w:val="20"/>
          <w:szCs w:val="20"/>
        </w:rPr>
      </w:pPr>
      <w:r w:rsidRPr="002A4AA8">
        <w:rPr>
          <w:rFonts w:ascii="Arial" w:hAnsi="Arial" w:cs="Arial"/>
          <w:sz w:val="20"/>
          <w:szCs w:val="20"/>
        </w:rPr>
        <w:t>w projektach, których odbiorcami mogą być również obcokrajowcy dopuszcza się stosowanie tablic informacyjnych i pamiątkowych w wersji dwujęzycznej;</w:t>
      </w:r>
    </w:p>
    <w:p w14:paraId="216C8863" w14:textId="77777777" w:rsidR="00D00F97" w:rsidRPr="002A4AA8" w:rsidRDefault="00D00F97" w:rsidP="002113D9">
      <w:pPr>
        <w:pStyle w:val="Akapitzlist"/>
        <w:keepNext/>
        <w:numPr>
          <w:ilvl w:val="0"/>
          <w:numId w:val="82"/>
        </w:numPr>
        <w:spacing w:before="240" w:after="240" w:line="276" w:lineRule="auto"/>
        <w:ind w:left="426"/>
        <w:jc w:val="both"/>
        <w:outlineLvl w:val="2"/>
        <w:rPr>
          <w:rFonts w:ascii="Arial" w:hAnsi="Arial" w:cs="Arial"/>
          <w:sz w:val="20"/>
          <w:szCs w:val="20"/>
        </w:rPr>
      </w:pPr>
      <w:r w:rsidRPr="002A4AA8">
        <w:rPr>
          <w:rFonts w:ascii="Arial" w:hAnsi="Arial" w:cs="Arial"/>
          <w:sz w:val="20"/>
          <w:szCs w:val="20"/>
        </w:rPr>
        <w:t>jeśli projekt jest realizowany przez beneficjenta w partnerstwie z innymi podmiotami istnieje możliwość umieszczenia na tablicach informacji o partnerach projektu. Informację taką możesz zamieścić w pozycji „Beneficjent”, np. „Beneficjent: Gmina Miejska X; partnerzy projektu: Gmina Wiejska Y, Gmina Z”. Kluczowe znaczenie ma zachowanie czytelności tablicy i klarowności zamieszczonych treści. Zatem jeżeli w projekcie uczestniczy kilku partnerów rekomendujemy zamieszczenie uproszczonej informacji, uwzględniającej partnera, na którego terenie zostanie umieszczona dana tablica, np. „Beneficjent: Gmina Miejska X; partner projektu: Gmina Wiejska Y”.</w:t>
      </w:r>
    </w:p>
    <w:p w14:paraId="5BB90585" w14:textId="77777777" w:rsidR="00D00F97" w:rsidRPr="002A4AA8" w:rsidRDefault="00D00F97" w:rsidP="00D00F97">
      <w:pPr>
        <w:keepNext/>
        <w:spacing w:before="240" w:after="240"/>
        <w:jc w:val="both"/>
        <w:outlineLvl w:val="2"/>
        <w:rPr>
          <w:rFonts w:ascii="Arial" w:hAnsi="Arial" w:cs="Arial"/>
          <w:b/>
          <w:sz w:val="20"/>
          <w:szCs w:val="20"/>
          <w:lang w:eastAsia="pl-PL"/>
        </w:rPr>
      </w:pPr>
      <w:r w:rsidRPr="002A4AA8">
        <w:rPr>
          <w:rFonts w:ascii="Arial" w:hAnsi="Arial" w:cs="Arial"/>
          <w:b/>
          <w:sz w:val="20"/>
          <w:szCs w:val="20"/>
          <w:lang w:eastAsia="pl-PL"/>
        </w:rPr>
        <w:t xml:space="preserve">Projektując tablicę, w tym wielkość </w:t>
      </w:r>
      <w:proofErr w:type="spellStart"/>
      <w:r w:rsidRPr="002A4AA8">
        <w:rPr>
          <w:rFonts w:ascii="Arial" w:hAnsi="Arial" w:cs="Arial"/>
          <w:b/>
          <w:sz w:val="20"/>
          <w:szCs w:val="20"/>
          <w:lang w:eastAsia="pl-PL"/>
        </w:rPr>
        <w:t>fontów</w:t>
      </w:r>
      <w:proofErr w:type="spellEnd"/>
      <w:r w:rsidRPr="002A4AA8">
        <w:rPr>
          <w:rFonts w:ascii="Arial" w:hAnsi="Arial" w:cs="Arial"/>
          <w:b/>
          <w:sz w:val="20"/>
          <w:szCs w:val="20"/>
          <w:lang w:eastAsia="pl-PL"/>
        </w:rPr>
        <w:t>, pamiętaj, że znak UE wraz z odniesieniem do Unii i funduszu, tytuł projektu oraz cel projektu muszą zajmować co najmniej 25% powierzchni tej tablicy.</w:t>
      </w:r>
    </w:p>
    <w:p w14:paraId="6415AB10" w14:textId="77777777" w:rsidR="00D00F97" w:rsidRPr="002A4AA8" w:rsidRDefault="00D00F97"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duża musi być tablica pamiątkowa?</w:t>
      </w:r>
    </w:p>
    <w:p w14:paraId="2E50664C" w14:textId="77777777" w:rsidR="00D00F97" w:rsidRPr="002A4AA8" w:rsidRDefault="00D00F97" w:rsidP="00D00F9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Tablice pamiątkowe mogą być albo </w:t>
      </w:r>
      <w:r w:rsidRPr="002A4AA8">
        <w:rPr>
          <w:rFonts w:ascii="Arial" w:eastAsia="Times New Roman" w:hAnsi="Arial" w:cs="Arial"/>
          <w:b/>
          <w:sz w:val="20"/>
          <w:szCs w:val="20"/>
          <w:lang w:eastAsia="pl-PL"/>
        </w:rPr>
        <w:t>dużego formatu</w:t>
      </w:r>
      <w:r w:rsidRPr="002A4AA8">
        <w:rPr>
          <w:rFonts w:ascii="Arial" w:eastAsia="Times New Roman" w:hAnsi="Arial" w:cs="Arial"/>
          <w:sz w:val="20"/>
          <w:szCs w:val="20"/>
          <w:lang w:eastAsia="pl-PL"/>
        </w:rPr>
        <w:t xml:space="preserve">, albo mieć formę </w:t>
      </w:r>
      <w:r w:rsidRPr="002A4AA8">
        <w:rPr>
          <w:rFonts w:ascii="Arial" w:eastAsia="Times New Roman" w:hAnsi="Arial" w:cs="Arial"/>
          <w:b/>
          <w:sz w:val="20"/>
          <w:szCs w:val="20"/>
          <w:lang w:eastAsia="pl-PL"/>
        </w:rPr>
        <w:t>mniejszych tabliczek</w:t>
      </w:r>
      <w:r w:rsidRPr="002A4AA8">
        <w:rPr>
          <w:rFonts w:ascii="Arial" w:eastAsia="Times New Roman" w:hAnsi="Arial" w:cs="Arial"/>
          <w:sz w:val="20"/>
          <w:szCs w:val="20"/>
          <w:lang w:eastAsia="pl-PL"/>
        </w:rPr>
        <w:t xml:space="preserve">. </w:t>
      </w:r>
    </w:p>
    <w:p w14:paraId="5D713126" w14:textId="77777777" w:rsidR="00BE191B" w:rsidRPr="002A4AA8" w:rsidRDefault="00BE191B" w:rsidP="00286081">
      <w:pPr>
        <w:spacing w:after="0" w:line="240" w:lineRule="auto"/>
        <w:rPr>
          <w:rFonts w:ascii="Arial" w:hAnsi="Arial" w:cs="Arial"/>
          <w:sz w:val="20"/>
          <w:szCs w:val="20"/>
          <w:lang w:val="fr-FR"/>
        </w:rPr>
      </w:pPr>
    </w:p>
    <w:p w14:paraId="5A7759D7"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14:paraId="2FBE818C"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Tablice pamiątkowe dużego formatu</w:t>
      </w:r>
      <w:r w:rsidRPr="002A4AA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w:t>
      </w:r>
      <w:r w:rsidRPr="002A4AA8">
        <w:rPr>
          <w:rFonts w:ascii="Arial" w:eastAsia="Times New Roman" w:hAnsi="Arial" w:cs="Arial"/>
          <w:sz w:val="20"/>
          <w:szCs w:val="20"/>
          <w:lang w:eastAsia="pl-PL"/>
        </w:rPr>
        <w:lastRenderedPageBreak/>
        <w:t xml:space="preserve">znajdować się odbiorcy, to powinna być odpowiednio większa, aby odbiorcy mogli odczytać informacje. W przypadku projektów związanych ze znacznymi inwestycjami infrastrukturalnymi </w:t>
      </w:r>
      <w:r w:rsidRPr="002A4AA8">
        <w:rPr>
          <w:rFonts w:ascii="Arial" w:eastAsia="Times New Roman" w:hAnsi="Arial" w:cs="Arial"/>
          <w:sz w:val="20"/>
          <w:szCs w:val="20"/>
          <w:lang w:eastAsia="pl-PL"/>
        </w:rPr>
        <w:br/>
        <w:t xml:space="preserve">i pracami budowlanymi, rekomendujemy, aby powierzchnia tablicy pamiątkowej nie była mniejsza niż </w:t>
      </w:r>
      <w:r w:rsidRPr="002A4AA8">
        <w:rPr>
          <w:rFonts w:ascii="Arial" w:eastAsia="Times New Roman" w:hAnsi="Arial" w:cs="Arial"/>
          <w:b/>
          <w:sz w:val="20"/>
          <w:szCs w:val="20"/>
          <w:lang w:eastAsia="pl-PL"/>
        </w:rPr>
        <w:t>6 m</w:t>
      </w:r>
      <w:r w:rsidRPr="002A4AA8">
        <w:rPr>
          <w:rFonts w:ascii="Arial" w:eastAsia="Times New Roman" w:hAnsi="Arial" w:cs="Arial"/>
          <w:b/>
          <w:sz w:val="20"/>
          <w:szCs w:val="20"/>
          <w:vertAlign w:val="superscript"/>
          <w:lang w:eastAsia="pl-PL"/>
        </w:rPr>
        <w:t>2</w:t>
      </w:r>
      <w:r w:rsidRPr="002A4AA8">
        <w:rPr>
          <w:rFonts w:ascii="Arial" w:eastAsia="Times New Roman" w:hAnsi="Arial" w:cs="Arial"/>
          <w:sz w:val="20"/>
          <w:szCs w:val="20"/>
          <w:lang w:eastAsia="pl-PL"/>
        </w:rPr>
        <w:t>.</w:t>
      </w:r>
    </w:p>
    <w:p w14:paraId="3A7C95AD"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Mniejsze tabliczki pamiątkowe</w:t>
      </w:r>
      <w:r w:rsidRPr="002A4AA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2A4AA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2A4AA8">
        <w:rPr>
          <w:rFonts w:ascii="Arial" w:eastAsia="Times New Roman" w:hAnsi="Arial" w:cs="Arial"/>
          <w:b/>
          <w:sz w:val="20"/>
          <w:szCs w:val="20"/>
          <w:lang w:eastAsia="pl-PL"/>
        </w:rPr>
        <w:t>A3</w:t>
      </w:r>
      <w:r w:rsidRPr="002A4AA8">
        <w:rPr>
          <w:rFonts w:ascii="Arial" w:eastAsia="Times New Roman" w:hAnsi="Arial" w:cs="Arial"/>
          <w:sz w:val="20"/>
          <w:szCs w:val="20"/>
          <w:lang w:eastAsia="pl-PL"/>
        </w:rPr>
        <w:t xml:space="preserve">. Rozmiar tablicy nie może być jednak mniejszy niż format </w:t>
      </w:r>
      <w:r w:rsidRPr="002A4AA8">
        <w:rPr>
          <w:rFonts w:ascii="Arial" w:eastAsia="Times New Roman" w:hAnsi="Arial" w:cs="Arial"/>
          <w:b/>
          <w:sz w:val="20"/>
          <w:szCs w:val="20"/>
          <w:lang w:eastAsia="pl-PL"/>
        </w:rPr>
        <w:t>A4</w:t>
      </w:r>
      <w:r w:rsidRPr="002A4AA8">
        <w:rPr>
          <w:rFonts w:ascii="Arial" w:eastAsia="Times New Roman" w:hAnsi="Arial" w:cs="Arial"/>
          <w:sz w:val="20"/>
          <w:szCs w:val="20"/>
          <w:lang w:eastAsia="pl-PL"/>
        </w:rPr>
        <w:t xml:space="preserve">. </w:t>
      </w:r>
    </w:p>
    <w:p w14:paraId="5886E211"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 xml:space="preserve">Kiedy powinieneś umieścić tablicę pamiątkową i na jak długo? </w:t>
      </w:r>
    </w:p>
    <w:p w14:paraId="499B864F"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musisz umieścić po zakończeniu projektu – nie później niż 3 miesiące po tym fakcie. </w:t>
      </w:r>
    </w:p>
    <w:p w14:paraId="6E7C6042"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Tablica pamiątkowa musi być wyeksponowana minimum przez cały okres trwałości projektu. </w:t>
      </w:r>
      <w:r w:rsidRPr="002A4AA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14:paraId="3485C2D5"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tablicę pamiątkową?</w:t>
      </w:r>
    </w:p>
    <w:p w14:paraId="0A902CCA"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Tablicę pamiątkową powinieneś umieścić w miejscu realizacji Twojego projektu – tam, gdzie widoczne są efekty zrealizowanego przedsięwzięcia. Wybierz miejsce dobrze widoczne i ogólnie dostępne, gdzie największa liczba osób będzie mogła zapoznać się z treścią tablicy.</w:t>
      </w:r>
    </w:p>
    <w:p w14:paraId="5812F8D4"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projekt miał kilka lokalizacji, ustaw kilka tablic w kluczowych dla niego miejscach. Tablic może być więcej w zależności od potrzeb.</w:t>
      </w:r>
    </w:p>
    <w:p w14:paraId="6AE0C6BD"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14:paraId="4C3525D0"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14:paraId="2DF87ECB"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Jeśli masz wątpliwości, rekomendujemy, abyś ustalił, jak rozmieścić tablice z instytucją przyznającą dofinansowanie. </w:t>
      </w:r>
    </w:p>
    <w:p w14:paraId="3125109B" w14:textId="77777777" w:rsidR="00F23425" w:rsidRPr="002A4AA8" w:rsidRDefault="00F23425"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 duży musi być plakat i z jakich materiałów możesz go wykonać?</w:t>
      </w:r>
    </w:p>
    <w:p w14:paraId="75FAE27F" w14:textId="77777777" w:rsidR="00F23425" w:rsidRPr="002A4AA8" w:rsidRDefault="00F23425" w:rsidP="00F23425">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14:paraId="34D01A53" w14:textId="77777777" w:rsidR="00F23425" w:rsidRPr="002A4AA8" w:rsidRDefault="00F23425" w:rsidP="00F23425">
      <w:pPr>
        <w:pStyle w:val="Akapitzlist"/>
        <w:spacing w:after="60"/>
        <w:ind w:left="0"/>
        <w:jc w:val="both"/>
        <w:rPr>
          <w:rFonts w:ascii="Arial" w:hAnsi="Arial" w:cs="Arial"/>
          <w:sz w:val="20"/>
          <w:szCs w:val="20"/>
        </w:rPr>
      </w:pPr>
      <w:r w:rsidRPr="002A4AA8">
        <w:rPr>
          <w:rFonts w:ascii="Arial" w:hAnsi="Arial" w:cs="Arial"/>
          <w:sz w:val="20"/>
          <w:szCs w:val="20"/>
        </w:rPr>
        <w:t>Pomyśl o tym, by odpowiednio zabezpieczyć plakat tak, by przez cały czas ekspozycji wyglądał estetycznie. Twoim obowiązkiem jest dbanie o to, aby informacja była cały czas wyraźnie widoczna. Uszkodzony lub nieczytelny plakat musisz wymienić.</w:t>
      </w:r>
    </w:p>
    <w:p w14:paraId="2E8EA31E" w14:textId="77777777" w:rsidR="00BE191B" w:rsidRPr="002A4AA8" w:rsidRDefault="00BE191B" w:rsidP="00286081">
      <w:pPr>
        <w:spacing w:after="0" w:line="240" w:lineRule="auto"/>
        <w:rPr>
          <w:rFonts w:ascii="Arial" w:hAnsi="Arial" w:cs="Arial"/>
          <w:sz w:val="20"/>
          <w:szCs w:val="20"/>
          <w:lang w:val="fr-FR"/>
        </w:rPr>
      </w:pPr>
    </w:p>
    <w:p w14:paraId="31147BE2"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Jakie informacje musisz umieścić na plakacie?</w:t>
      </w:r>
    </w:p>
    <w:p w14:paraId="79E1599A" w14:textId="77777777" w:rsidR="00FD1510" w:rsidRPr="002A4AA8" w:rsidRDefault="00FD1510" w:rsidP="00FD1510">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Plakat musi zawierać:</w:t>
      </w:r>
    </w:p>
    <w:p w14:paraId="5537543E"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nazwę beneficjenta,</w:t>
      </w:r>
    </w:p>
    <w:p w14:paraId="46A7AC8F"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tytuł projektu,</w:t>
      </w:r>
    </w:p>
    <w:p w14:paraId="2993C237"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 projektu (opcjonalnie),</w:t>
      </w:r>
    </w:p>
    <w:p w14:paraId="248E90C6"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wysokość wkładu Unii Europejskiej w projekt (opcjonalnie),</w:t>
      </w:r>
    </w:p>
    <w:p w14:paraId="0C54B8C6"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lastRenderedPageBreak/>
        <w:t>znak FE, barwy RP, logo promocyjne PZ oraz znak UE,</w:t>
      </w:r>
    </w:p>
    <w:p w14:paraId="29414A4A" w14:textId="77777777" w:rsidR="00FD1510" w:rsidRPr="002A4AA8" w:rsidRDefault="00FD1510" w:rsidP="002113D9">
      <w:pPr>
        <w:numPr>
          <w:ilvl w:val="0"/>
          <w:numId w:val="68"/>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adres portalu </w:t>
      </w:r>
      <w:hyperlink r:id="rId24" w:history="1">
        <w:r w:rsidRPr="002A4AA8">
          <w:rPr>
            <w:rFonts w:ascii="Arial" w:eastAsia="Times New Roman" w:hAnsi="Arial" w:cs="Arial"/>
            <w:color w:val="0000FF"/>
            <w:sz w:val="20"/>
            <w:szCs w:val="20"/>
            <w:u w:val="single"/>
            <w:lang w:eastAsia="pl-PL"/>
          </w:rPr>
          <w:t>www.mapadotacji.gov.pl</w:t>
        </w:r>
      </w:hyperlink>
      <w:r w:rsidRPr="002A4AA8">
        <w:rPr>
          <w:rFonts w:ascii="Arial" w:eastAsia="Times New Roman" w:hAnsi="Arial" w:cs="Arial"/>
          <w:sz w:val="20"/>
          <w:szCs w:val="20"/>
          <w:lang w:eastAsia="pl-PL"/>
        </w:rPr>
        <w:t xml:space="preserve"> (opcjonalnie).</w:t>
      </w:r>
    </w:p>
    <w:p w14:paraId="48CBC1DD" w14:textId="77777777" w:rsidR="00FD1510" w:rsidRPr="002A4AA8" w:rsidRDefault="00FD1510" w:rsidP="00FD1510">
      <w:pPr>
        <w:spacing w:after="60"/>
        <w:jc w:val="both"/>
        <w:rPr>
          <w:rFonts w:ascii="Arial" w:eastAsia="Times New Roman" w:hAnsi="Arial" w:cs="Arial"/>
          <w:sz w:val="20"/>
          <w:szCs w:val="20"/>
          <w:lang w:eastAsia="pl-PL"/>
        </w:rPr>
      </w:pPr>
    </w:p>
    <w:p w14:paraId="4BD911FA" w14:textId="77777777" w:rsidR="00FD1510" w:rsidRPr="002A4AA8" w:rsidRDefault="00FD1510" w:rsidP="00FD1510">
      <w:pPr>
        <w:spacing w:after="60"/>
        <w:rPr>
          <w:rFonts w:ascii="Arial" w:eastAsia="Times New Roman" w:hAnsi="Arial" w:cs="Arial"/>
          <w:sz w:val="20"/>
          <w:szCs w:val="20"/>
          <w:lang w:eastAsia="pl-PL"/>
        </w:rPr>
      </w:pPr>
      <w:r w:rsidRPr="002A4AA8">
        <w:rPr>
          <w:rFonts w:ascii="Arial" w:eastAsia="Times New Roman" w:hAnsi="Arial" w:cs="Arial"/>
          <w:sz w:val="20"/>
          <w:szCs w:val="20"/>
          <w:lang w:eastAsia="pl-PL"/>
        </w:rPr>
        <w:t>Wzór plakatu, który możesz wykorzystać:</w:t>
      </w:r>
    </w:p>
    <w:p w14:paraId="619383BA" w14:textId="77777777" w:rsidR="00FD1510" w:rsidRPr="002A4AA8" w:rsidRDefault="00FD1510" w:rsidP="00FD1510">
      <w:pPr>
        <w:spacing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23D52CA4" wp14:editId="441E67B2">
            <wp:extent cx="3429000" cy="2428875"/>
            <wp:effectExtent l="19050" t="0" r="0" b="0"/>
            <wp:docPr id="3" name="Obraz 16" descr="\\wup.local\wymiana\Użytkownicy\wojciech.krycki\LOGOSY\Logo BARWY RP\Barwy RP\Plakat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wup.local\wymiana\Użytkownicy\wojciech.krycki\LOGOSY\Logo BARWY RP\Barwy RP\Plakat RPO.png"/>
                    <pic:cNvPicPr>
                      <a:picLocks noChangeAspect="1" noChangeArrowheads="1"/>
                    </pic:cNvPicPr>
                  </pic:nvPicPr>
                  <pic:blipFill>
                    <a:blip r:embed="rId25" cstate="print"/>
                    <a:srcRect/>
                    <a:stretch>
                      <a:fillRect/>
                    </a:stretch>
                  </pic:blipFill>
                  <pic:spPr bwMode="auto">
                    <a:xfrm>
                      <a:off x="0" y="0"/>
                      <a:ext cx="3429000" cy="2428875"/>
                    </a:xfrm>
                    <a:prstGeom prst="rect">
                      <a:avLst/>
                    </a:prstGeom>
                    <a:noFill/>
                    <a:ln w="9525">
                      <a:noFill/>
                      <a:miter lim="800000"/>
                      <a:headEnd/>
                      <a:tailEnd/>
                    </a:ln>
                  </pic:spPr>
                </pic:pic>
              </a:graphicData>
            </a:graphic>
          </wp:inline>
        </w:drawing>
      </w:r>
    </w:p>
    <w:p w14:paraId="73316397"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Na plakacie możesz umieścić także dodatkowe informacje o projekcie,</w:t>
      </w:r>
      <w:r w:rsidRPr="002A4AA8">
        <w:rPr>
          <w:rFonts w:ascii="Arial" w:hAnsi="Arial" w:cs="Arial"/>
          <w:sz w:val="20"/>
          <w:szCs w:val="20"/>
        </w:rPr>
        <w:t xml:space="preserve"> </w:t>
      </w:r>
      <w:r w:rsidRPr="002A4AA8">
        <w:rPr>
          <w:rFonts w:ascii="Arial" w:eastAsia="Times New Roman" w:hAnsi="Arial" w:cs="Arial"/>
          <w:sz w:val="20"/>
          <w:szCs w:val="20"/>
          <w:lang w:eastAsia="pl-PL"/>
        </w:rPr>
        <w:t>jak również elementy graficzne np. zdjęcie.. Ważne jest, aby elementy, które muszą się znaleźć na plakacie, były nadal czytelne i wyraźnie widoczne.</w:t>
      </w:r>
    </w:p>
    <w:p w14:paraId="48C67CB5"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wersji elektronicznej wzory do wykorzystania są dostępne na stronach internetowych:</w:t>
      </w:r>
    </w:p>
    <w:p w14:paraId="01AB187B" w14:textId="77777777" w:rsidR="00FD1510" w:rsidRPr="002A4AA8" w:rsidRDefault="006A4B47" w:rsidP="002113D9">
      <w:pPr>
        <w:pStyle w:val="Akapitzlist"/>
        <w:numPr>
          <w:ilvl w:val="0"/>
          <w:numId w:val="83"/>
        </w:numPr>
        <w:spacing w:before="120" w:after="60" w:line="276" w:lineRule="auto"/>
        <w:jc w:val="both"/>
        <w:rPr>
          <w:rFonts w:ascii="Arial" w:hAnsi="Arial" w:cs="Arial"/>
          <w:sz w:val="20"/>
          <w:szCs w:val="20"/>
        </w:rPr>
      </w:pPr>
      <w:hyperlink r:id="rId26" w:history="1">
        <w:r w:rsidR="00FD1510" w:rsidRPr="002A4AA8">
          <w:rPr>
            <w:rStyle w:val="Hipercze"/>
            <w:rFonts w:ascii="Arial" w:hAnsi="Arial" w:cs="Arial"/>
            <w:sz w:val="20"/>
            <w:szCs w:val="20"/>
          </w:rPr>
          <w:t>www.wup.pl/rpo/realizuje-projekt/poznaj-zasady-promowania-projektu/</w:t>
        </w:r>
      </w:hyperlink>
    </w:p>
    <w:p w14:paraId="1BD6C94E" w14:textId="77777777" w:rsidR="00FD1510" w:rsidRPr="002A4AA8" w:rsidRDefault="006A4B47" w:rsidP="002113D9">
      <w:pPr>
        <w:pStyle w:val="Akapitzlist"/>
        <w:numPr>
          <w:ilvl w:val="0"/>
          <w:numId w:val="83"/>
        </w:numPr>
        <w:spacing w:before="120" w:after="60" w:line="276" w:lineRule="auto"/>
        <w:jc w:val="both"/>
        <w:rPr>
          <w:rFonts w:ascii="Arial" w:hAnsi="Arial" w:cs="Arial"/>
          <w:sz w:val="20"/>
          <w:szCs w:val="20"/>
        </w:rPr>
      </w:pPr>
      <w:hyperlink r:id="rId27" w:history="1">
        <w:r w:rsidR="00FD1510" w:rsidRPr="002A4AA8">
          <w:rPr>
            <w:rStyle w:val="Hipercze"/>
            <w:rFonts w:ascii="Arial" w:hAnsi="Arial" w:cs="Arial"/>
            <w:sz w:val="20"/>
            <w:szCs w:val="20"/>
          </w:rPr>
          <w:t>www.rpo.wzp.pl/realizuje-projekt-3</w:t>
        </w:r>
      </w:hyperlink>
      <w:r w:rsidR="00FD1510" w:rsidRPr="002A4AA8">
        <w:rPr>
          <w:rFonts w:ascii="Arial" w:hAnsi="Arial" w:cs="Arial"/>
          <w:sz w:val="20"/>
          <w:szCs w:val="20"/>
        </w:rPr>
        <w:t>.</w:t>
      </w:r>
    </w:p>
    <w:p w14:paraId="19F565AB" w14:textId="77777777" w:rsidR="00FD1510" w:rsidRPr="002A4AA8" w:rsidRDefault="00FD1510" w:rsidP="002113D9">
      <w:pPr>
        <w:pStyle w:val="Akapitzlist"/>
        <w:numPr>
          <w:ilvl w:val="0"/>
          <w:numId w:val="81"/>
        </w:numPr>
        <w:spacing w:before="120" w:after="120" w:line="276" w:lineRule="auto"/>
        <w:jc w:val="both"/>
        <w:rPr>
          <w:rFonts w:ascii="Arial" w:hAnsi="Arial" w:cs="Arial"/>
          <w:b/>
          <w:bCs/>
          <w:sz w:val="20"/>
          <w:szCs w:val="20"/>
        </w:rPr>
      </w:pPr>
      <w:r w:rsidRPr="002A4AA8">
        <w:rPr>
          <w:rFonts w:ascii="Arial" w:hAnsi="Arial" w:cs="Arial"/>
          <w:b/>
          <w:bCs/>
          <w:sz w:val="20"/>
          <w:szCs w:val="20"/>
        </w:rPr>
        <w:t>Kiedy i na jak długo powinieneś umieścić plakat?</w:t>
      </w:r>
    </w:p>
    <w:p w14:paraId="764A21AB" w14:textId="77777777" w:rsidR="00FD1510" w:rsidRPr="002A4AA8" w:rsidRDefault="00FD1510" w:rsidP="00FD1510">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14:paraId="14FA8114" w14:textId="77777777" w:rsidR="00FD1510" w:rsidRPr="002A4AA8" w:rsidRDefault="00FD1510"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Gdzie powinieneś umieścić plakat?</w:t>
      </w:r>
    </w:p>
    <w:p w14:paraId="69369BBA"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Plakat powinieneś umieścić w widocznym i dostępnym publicznie miejscu. Może być to np. wejście </w:t>
      </w:r>
      <w:r w:rsidRPr="002A4AA8">
        <w:rPr>
          <w:rFonts w:ascii="Arial" w:eastAsia="Times New Roman" w:hAnsi="Arial" w:cs="Arial"/>
          <w:sz w:val="20"/>
          <w:szCs w:val="20"/>
          <w:lang w:eastAsia="pl-PL"/>
        </w:rPr>
        <w:br/>
        <w:t xml:space="preserve">do budynku, w którym masz swoją siedzibę albo w recepcji. Musi być to przynajmniej jeden plakat. </w:t>
      </w:r>
    </w:p>
    <w:p w14:paraId="6F012900"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działania w ramach projektu realizujesz w kilku lokalizacjach, plakaty umieść w każdej z nich.</w:t>
      </w:r>
    </w:p>
    <w:p w14:paraId="1A8EDD90" w14:textId="77777777" w:rsidR="00FD1510" w:rsidRPr="002A4AA8" w:rsidRDefault="00FD1510" w:rsidP="0014092C">
      <w:pPr>
        <w:spacing w:before="120" w:after="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14:paraId="75D69AD3" w14:textId="77777777" w:rsidR="00904318" w:rsidRPr="002A4AA8" w:rsidRDefault="00FD1510" w:rsidP="0014092C">
      <w:pPr>
        <w:spacing w:after="0"/>
        <w:jc w:val="both"/>
        <w:rPr>
          <w:rFonts w:ascii="Arial" w:eastAsia="Times New Roman" w:hAnsi="Arial" w:cs="Arial"/>
          <w:sz w:val="20"/>
          <w:szCs w:val="20"/>
          <w:lang w:eastAsia="pl-PL"/>
        </w:rPr>
      </w:pPr>
      <w:r w:rsidRPr="002A4AA8">
        <w:rPr>
          <w:rFonts w:ascii="Arial" w:hAnsi="Arial" w:cs="Arial"/>
          <w:sz w:val="20"/>
          <w:szCs w:val="20"/>
        </w:rPr>
        <w:t>Instytucje wdrażające instrumenty finansowe umieszczają plakaty w swoich siedzibach, punktach obsługi klienta, w których oferowane są produkty wspierane przez Fundusze Europejskie, podczas szkoleń i </w:t>
      </w:r>
      <w:r w:rsidR="00C616A7" w:rsidRPr="002A4AA8">
        <w:rPr>
          <w:rFonts w:ascii="Arial" w:hAnsi="Arial" w:cs="Arial"/>
          <w:sz w:val="20"/>
          <w:szCs w:val="20"/>
        </w:rPr>
        <w:t xml:space="preserve"> </w:t>
      </w:r>
      <w:r w:rsidRPr="002A4AA8">
        <w:rPr>
          <w:rFonts w:ascii="Arial" w:hAnsi="Arial" w:cs="Arial"/>
          <w:sz w:val="20"/>
          <w:szCs w:val="20"/>
        </w:rPr>
        <w:t>spotkań informacyjnych na tematy poświęcone wdrażanym instrumentom. Obowiązek</w:t>
      </w:r>
      <w:r w:rsidR="00C616A7" w:rsidRPr="002A4AA8">
        <w:rPr>
          <w:rFonts w:ascii="Arial" w:hAnsi="Arial" w:cs="Arial"/>
          <w:sz w:val="20"/>
          <w:szCs w:val="20"/>
        </w:rPr>
        <w:t xml:space="preserve"> </w:t>
      </w:r>
      <w:r w:rsidR="00904318" w:rsidRPr="002A4AA8">
        <w:rPr>
          <w:rFonts w:ascii="Arial" w:eastAsia="Times New Roman" w:hAnsi="Arial" w:cs="Arial"/>
          <w:sz w:val="20"/>
          <w:szCs w:val="20"/>
          <w:lang w:eastAsia="pl-PL"/>
        </w:rPr>
        <w:t>umieszczania plakatów nie dotyczy miejsca realizacji projektu przez ostatecznych odbiorców (to znaczy podmiotów korzystających z instrumentów finansowych, np. uzyskujących pożyczki).</w:t>
      </w:r>
    </w:p>
    <w:p w14:paraId="44FE95BA" w14:textId="77777777" w:rsidR="00904318" w:rsidRPr="002A4AA8" w:rsidRDefault="00904318" w:rsidP="002113D9">
      <w:pPr>
        <w:pStyle w:val="Akapitzlist"/>
        <w:keepNext/>
        <w:numPr>
          <w:ilvl w:val="0"/>
          <w:numId w:val="81"/>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Czy możesz zastosować inne formy oznaczenia miejsca realizacji projektu lub zakupionych środków trwałych?</w:t>
      </w:r>
    </w:p>
    <w:p w14:paraId="75C2CAD2"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t>
      </w:r>
      <w:r w:rsidRPr="002A4AA8">
        <w:rPr>
          <w:rFonts w:ascii="Arial" w:eastAsia="Times New Roman" w:hAnsi="Arial" w:cs="Arial"/>
          <w:sz w:val="20"/>
          <w:szCs w:val="20"/>
          <w:lang w:eastAsia="pl-PL"/>
        </w:rPr>
        <w:lastRenderedPageBreak/>
        <w:t xml:space="preserve">w niniejszym </w:t>
      </w:r>
      <w:r w:rsidRPr="002A4AA8">
        <w:rPr>
          <w:rFonts w:ascii="Arial" w:eastAsia="Times New Roman" w:hAnsi="Arial" w:cs="Arial"/>
          <w:i/>
          <w:sz w:val="20"/>
          <w:szCs w:val="20"/>
          <w:lang w:eastAsia="pl-PL"/>
        </w:rPr>
        <w:t>Załączniku</w:t>
      </w:r>
      <w:r w:rsidRPr="002A4AA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14:paraId="4CEBDAB7"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Po zapoznaniu się z Twoją propozycją instytucja przyznająca dofinansowanie może wyrazić zgodę </w:t>
      </w:r>
      <w:r w:rsidRPr="002A4AA8">
        <w:rPr>
          <w:rFonts w:ascii="Arial" w:eastAsia="Times New Roman" w:hAnsi="Arial" w:cs="Arial"/>
          <w:sz w:val="20"/>
          <w:szCs w:val="20"/>
          <w:lang w:eastAsia="pl-PL"/>
        </w:rPr>
        <w:br/>
        <w:t xml:space="preserve">na odstępstwa lub zmiany. Pamiętaj, że potrzebujesz pisemnej zgody. Musisz ją przechowywać </w:t>
      </w:r>
      <w:r w:rsidRPr="002A4AA8">
        <w:rPr>
          <w:rFonts w:ascii="Arial" w:eastAsia="Times New Roman" w:hAnsi="Arial" w:cs="Arial"/>
          <w:sz w:val="20"/>
          <w:szCs w:val="20"/>
          <w:lang w:eastAsia="pl-PL"/>
        </w:rPr>
        <w:br/>
        <w:t>na wypadek kontroli.</w:t>
      </w:r>
    </w:p>
    <w:p w14:paraId="0F328536" w14:textId="77777777" w:rsidR="00904318" w:rsidRPr="002A4AA8" w:rsidRDefault="00904318" w:rsidP="002113D9">
      <w:pPr>
        <w:keepNext/>
        <w:numPr>
          <w:ilvl w:val="0"/>
          <w:numId w:val="67"/>
        </w:numPr>
        <w:spacing w:before="120" w:after="120"/>
        <w:ind w:left="426" w:hanging="426"/>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Jakie informacje musisz umieścić na stronie internetowej?</w:t>
      </w:r>
    </w:p>
    <w:p w14:paraId="202D1D38"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sz w:val="20"/>
          <w:szCs w:val="20"/>
        </w:rPr>
        <w:t>Oznakowanie strony internetowej</w:t>
      </w:r>
    </w:p>
    <w:p w14:paraId="7DC6B472"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Jeśli jako beneficjent masz własną stronę internetową, to musisz umieścić na niej:</w:t>
      </w:r>
    </w:p>
    <w:p w14:paraId="4B058814"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znak</w:t>
      </w:r>
      <w:r w:rsidRPr="002A4AA8">
        <w:rPr>
          <w:rFonts w:ascii="Arial" w:eastAsia="Times New Roman" w:hAnsi="Arial" w:cs="Arial"/>
          <w:b/>
          <w:sz w:val="20"/>
          <w:szCs w:val="20"/>
          <w:lang w:eastAsia="pl-PL"/>
        </w:rPr>
        <w:t xml:space="preserve"> Funduszy Europejskich z nazwą Program Regionalny</w:t>
      </w:r>
      <w:r w:rsidRPr="002A4AA8">
        <w:rPr>
          <w:rFonts w:ascii="Arial" w:eastAsia="Times New Roman" w:hAnsi="Arial" w:cs="Arial"/>
          <w:sz w:val="20"/>
          <w:szCs w:val="20"/>
          <w:lang w:eastAsia="pl-PL"/>
        </w:rPr>
        <w:t xml:space="preserve">, </w:t>
      </w:r>
    </w:p>
    <w:p w14:paraId="2E423B1D"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barwy </w:t>
      </w:r>
      <w:r w:rsidRPr="002A4AA8">
        <w:rPr>
          <w:rFonts w:ascii="Arial" w:eastAsia="Times New Roman" w:hAnsi="Arial" w:cs="Arial"/>
          <w:b/>
          <w:sz w:val="20"/>
          <w:szCs w:val="20"/>
          <w:lang w:eastAsia="pl-PL"/>
        </w:rPr>
        <w:t>Rzeczypospolitej Polskiej</w:t>
      </w:r>
      <w:r w:rsidRPr="002A4AA8">
        <w:rPr>
          <w:rFonts w:ascii="Arial" w:eastAsia="Times New Roman" w:hAnsi="Arial" w:cs="Arial"/>
          <w:sz w:val="20"/>
          <w:szCs w:val="20"/>
          <w:lang w:eastAsia="pl-PL"/>
        </w:rPr>
        <w:t>,</w:t>
      </w:r>
    </w:p>
    <w:p w14:paraId="3DE284D4"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logo </w:t>
      </w:r>
      <w:r w:rsidRPr="002A4AA8">
        <w:rPr>
          <w:rFonts w:ascii="Arial" w:eastAsia="Times New Roman" w:hAnsi="Arial" w:cs="Arial"/>
          <w:b/>
          <w:sz w:val="20"/>
          <w:szCs w:val="20"/>
          <w:lang w:eastAsia="pl-PL"/>
        </w:rPr>
        <w:t>Pomorza Zachodniego</w:t>
      </w:r>
      <w:r w:rsidRPr="002A4AA8">
        <w:rPr>
          <w:rFonts w:ascii="Arial" w:eastAsia="Times New Roman" w:hAnsi="Arial" w:cs="Arial"/>
          <w:sz w:val="20"/>
          <w:szCs w:val="20"/>
          <w:lang w:eastAsia="pl-PL"/>
        </w:rPr>
        <w:t>,</w:t>
      </w:r>
    </w:p>
    <w:p w14:paraId="360E82D2" w14:textId="77777777" w:rsidR="00904318" w:rsidRPr="002A4AA8" w:rsidRDefault="00904318" w:rsidP="002113D9">
      <w:pPr>
        <w:numPr>
          <w:ilvl w:val="0"/>
          <w:numId w:val="69"/>
        </w:numPr>
        <w:spacing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znak </w:t>
      </w:r>
      <w:r w:rsidRPr="002A4AA8">
        <w:rPr>
          <w:rFonts w:ascii="Arial" w:eastAsia="Times New Roman" w:hAnsi="Arial" w:cs="Arial"/>
          <w:b/>
          <w:sz w:val="20"/>
          <w:szCs w:val="20"/>
          <w:lang w:eastAsia="pl-PL"/>
        </w:rPr>
        <w:t>Unii Europejskiej z nazwą Europejski Fundusz Społeczny</w:t>
      </w:r>
      <w:r w:rsidRPr="002A4AA8">
        <w:rPr>
          <w:rFonts w:ascii="Arial" w:eastAsia="Times New Roman" w:hAnsi="Arial" w:cs="Arial"/>
          <w:sz w:val="20"/>
          <w:szCs w:val="20"/>
          <w:lang w:eastAsia="pl-PL"/>
        </w:rPr>
        <w:t>,</w:t>
      </w:r>
    </w:p>
    <w:p w14:paraId="65BD88E7" w14:textId="77777777" w:rsidR="00904318" w:rsidRPr="002A4AA8" w:rsidRDefault="00904318" w:rsidP="002113D9">
      <w:pPr>
        <w:numPr>
          <w:ilvl w:val="0"/>
          <w:numId w:val="69"/>
        </w:numPr>
        <w:spacing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krótki opis projektu</w:t>
      </w:r>
      <w:r w:rsidRPr="002A4AA8">
        <w:rPr>
          <w:rFonts w:ascii="Arial" w:eastAsia="Times New Roman" w:hAnsi="Arial" w:cs="Arial"/>
          <w:sz w:val="20"/>
          <w:szCs w:val="20"/>
          <w:lang w:eastAsia="pl-PL"/>
        </w:rPr>
        <w:t>.</w:t>
      </w:r>
    </w:p>
    <w:p w14:paraId="333A0539"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14:paraId="53E7267C"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W jakiej części serwisu musisz umieścić znaki i informacje o projekcie?</w:t>
      </w:r>
    </w:p>
    <w:p w14:paraId="65BC4786" w14:textId="77777777" w:rsidR="00904318" w:rsidRPr="002A4AA8" w:rsidRDefault="00904318" w:rsidP="00904318">
      <w:pPr>
        <w:spacing w:before="120" w:after="60"/>
        <w:jc w:val="both"/>
        <w:rPr>
          <w:rFonts w:ascii="Arial" w:eastAsia="Times New Roman" w:hAnsi="Arial" w:cs="Arial"/>
          <w:sz w:val="20"/>
          <w:szCs w:val="20"/>
        </w:rPr>
      </w:pPr>
      <w:r w:rsidRPr="002A4AA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 (np. na stronie głównej powinien znaleźć się odnośnik do zakładki/podstrony przeznaczonej specjalnie dla opisu realizowanego projektu/projektów).</w:t>
      </w:r>
    </w:p>
    <w:p w14:paraId="0310CFC7" w14:textId="77777777" w:rsidR="00904318" w:rsidRPr="002A4AA8" w:rsidRDefault="00904318" w:rsidP="002113D9">
      <w:pPr>
        <w:pStyle w:val="Akapitzlist"/>
        <w:numPr>
          <w:ilvl w:val="1"/>
          <w:numId w:val="67"/>
        </w:numPr>
        <w:spacing w:before="120" w:after="120" w:line="276" w:lineRule="auto"/>
        <w:jc w:val="both"/>
        <w:rPr>
          <w:rFonts w:ascii="Arial" w:hAnsi="Arial" w:cs="Arial"/>
          <w:b/>
          <w:sz w:val="20"/>
          <w:szCs w:val="20"/>
        </w:rPr>
      </w:pPr>
      <w:r w:rsidRPr="002A4AA8">
        <w:rPr>
          <w:rFonts w:ascii="Arial" w:hAnsi="Arial" w:cs="Arial"/>
          <w:b/>
          <w:bCs/>
          <w:sz w:val="20"/>
          <w:szCs w:val="20"/>
        </w:rPr>
        <w:t>Jak właściwie oznaczyć stronę internetową?</w:t>
      </w:r>
    </w:p>
    <w:p w14:paraId="36FFAE94" w14:textId="77777777" w:rsidR="00904318" w:rsidRPr="002A4AA8" w:rsidRDefault="00904318" w:rsidP="00904318">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Uwaga! Komisja Europejska wymaga, aby flaga UE z napisem Unia Europejska była widoczna w momencie wejścia użytkownika na stronę internetową, to znaczy bez konieczności przewijania strony w dół.</w:t>
      </w:r>
    </w:p>
    <w:p w14:paraId="09D940D5"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Dlatego, aby właściwie oznaczyć swoją stronę internetową, powinieneś zastosować jedno z dwóch rozwiązań:</w:t>
      </w:r>
    </w:p>
    <w:p w14:paraId="6E98E66B"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1:</w:t>
      </w:r>
    </w:p>
    <w:p w14:paraId="7ACC9C2A"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 widocznym miejscu</w:t>
      </w:r>
      <w:r w:rsidRPr="002A4AA8">
        <w:rPr>
          <w:rFonts w:ascii="Arial" w:eastAsia="Times New Roman" w:hAnsi="Arial" w:cs="Arial"/>
          <w:sz w:val="20"/>
          <w:szCs w:val="20"/>
          <w:lang w:eastAsia="pl-PL"/>
        </w:rPr>
        <w:t xml:space="preserve"> umieść zestawienie złożone ze znaku Funduszy Europejskich z nazwą Program Regionalny, barw RP z nazwą Rzeczpospolita Polska, logo promocyjnego województwa z nazwą Pomorze Zachodnie</w:t>
      </w:r>
      <w:r w:rsidRPr="002A4AA8" w:rsidDel="00681491">
        <w:rPr>
          <w:rFonts w:ascii="Arial" w:eastAsia="Times New Roman" w:hAnsi="Arial" w:cs="Arial"/>
          <w:sz w:val="20"/>
          <w:szCs w:val="20"/>
          <w:lang w:eastAsia="pl-PL"/>
        </w:rPr>
        <w:t xml:space="preserve"> </w:t>
      </w:r>
      <w:r w:rsidRPr="002A4AA8">
        <w:rPr>
          <w:rFonts w:ascii="Arial" w:eastAsia="Times New Roman" w:hAnsi="Arial" w:cs="Arial"/>
          <w:sz w:val="20"/>
          <w:szCs w:val="20"/>
          <w:lang w:eastAsia="pl-PL"/>
        </w:rPr>
        <w:t xml:space="preserve"> oraz znaku Unii Europejskiej</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14:paraId="168FFCDC" w14:textId="77777777" w:rsidR="00904318" w:rsidRPr="002A4AA8" w:rsidRDefault="00957342"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5D7CE284" wp14:editId="1B0ACD67">
            <wp:extent cx="5753100" cy="962025"/>
            <wp:effectExtent l="19050" t="0" r="0" b="0"/>
            <wp:docPr id="4" name="Obraz 17" descr="\\wup.local\wymiana\Użytkownicy\wojciech.krycki\LOGOSY\Logo BARWY RP\Barwy RP\P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descr="\\wup.local\wymiana\Użytkownicy\wojciech.krycki\LOGOSY\Logo BARWY RP\Barwy RP\PZ.png"/>
                    <pic:cNvPicPr>
                      <a:picLocks noChangeAspect="1" noChangeArrowheads="1"/>
                    </pic:cNvPicPr>
                  </pic:nvPicPr>
                  <pic:blipFill>
                    <a:blip r:embed="rId28" cstate="print"/>
                    <a:srcRect/>
                    <a:stretch>
                      <a:fillRect/>
                    </a:stretch>
                  </pic:blipFill>
                  <pic:spPr bwMode="auto">
                    <a:xfrm>
                      <a:off x="0" y="0"/>
                      <a:ext cx="5753100" cy="962025"/>
                    </a:xfrm>
                    <a:prstGeom prst="rect">
                      <a:avLst/>
                    </a:prstGeom>
                    <a:noFill/>
                    <a:ln w="9525">
                      <a:noFill/>
                      <a:miter lim="800000"/>
                      <a:headEnd/>
                      <a:tailEnd/>
                    </a:ln>
                  </pic:spPr>
                </pic:pic>
              </a:graphicData>
            </a:graphic>
          </wp:inline>
        </w:drawing>
      </w:r>
    </w:p>
    <w:p w14:paraId="2CE4324E"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Jeśli jednak nie masz możliwości, aby na swojej stronie umieścić zestawienie znaków FE, barw RP, znaku PZ  i UE w widocznym miejscu – zastosuj rozwiązanie nr 2.</w:t>
      </w:r>
    </w:p>
    <w:p w14:paraId="496A9E85" w14:textId="77777777" w:rsidR="00904318" w:rsidRPr="002A4AA8" w:rsidRDefault="00904318" w:rsidP="00904318">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Rozwiązanie nr 2:</w:t>
      </w:r>
    </w:p>
    <w:p w14:paraId="1A503966" w14:textId="77777777" w:rsidR="00904318" w:rsidRPr="002A4AA8" w:rsidRDefault="00904318" w:rsidP="00904318">
      <w:pPr>
        <w:spacing w:before="120" w:after="60"/>
        <w:jc w:val="both"/>
        <w:rPr>
          <w:rFonts w:ascii="Arial" w:eastAsia="Times New Roman" w:hAnsi="Arial" w:cs="Arial"/>
          <w:sz w:val="20"/>
          <w:szCs w:val="20"/>
          <w:lang w:eastAsia="pl-PL"/>
        </w:rPr>
      </w:pPr>
      <w:r w:rsidRPr="002A4AA8">
        <w:rPr>
          <w:rFonts w:ascii="Arial" w:eastAsia="Times New Roman" w:hAnsi="Arial" w:cs="Arial"/>
          <w:b/>
          <w:sz w:val="20"/>
          <w:szCs w:val="20"/>
          <w:lang w:eastAsia="pl-PL"/>
        </w:rPr>
        <w:t>W</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widocznym miejscu</w:t>
      </w:r>
      <w:r w:rsidRPr="002A4AA8">
        <w:rPr>
          <w:rFonts w:ascii="Arial" w:eastAsia="Times New Roman" w:hAnsi="Arial" w:cs="Arial"/>
          <w:sz w:val="20"/>
          <w:szCs w:val="20"/>
          <w:lang w:eastAsia="pl-PL"/>
        </w:rPr>
        <w:t xml:space="preserve"> umieścić flagę UE tylko z napisem Unia Europejska według jednego </w:t>
      </w:r>
      <w:r w:rsidRPr="002A4AA8">
        <w:rPr>
          <w:rFonts w:ascii="Arial" w:eastAsia="Times New Roman" w:hAnsi="Arial" w:cs="Arial"/>
          <w:sz w:val="20"/>
          <w:szCs w:val="20"/>
          <w:lang w:eastAsia="pl-PL"/>
        </w:rPr>
        <w:br/>
        <w:t>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904318" w:rsidRPr="002A4AA8" w14:paraId="577C60CC" w14:textId="77777777" w:rsidTr="009A3BDE">
        <w:trPr>
          <w:jc w:val="center"/>
        </w:trPr>
        <w:tc>
          <w:tcPr>
            <w:tcW w:w="4077" w:type="dxa"/>
            <w:shd w:val="clear" w:color="auto" w:fill="auto"/>
            <w:vAlign w:val="center"/>
          </w:tcPr>
          <w:p w14:paraId="12B6B2CF"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0876AE08" wp14:editId="4BFF1291">
                  <wp:extent cx="1781175" cy="571500"/>
                  <wp:effectExtent l="19050" t="0" r="9525" b="0"/>
                  <wp:docPr id="5"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al_1a_31[1]"/>
                          <pic:cNvPicPr>
                            <a:picLocks noChangeAspect="1" noChangeArrowheads="1"/>
                          </pic:cNvPicPr>
                        </pic:nvPicPr>
                        <pic:blipFill>
                          <a:blip r:embed="rId29"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shd w:val="clear" w:color="auto" w:fill="auto"/>
            <w:vAlign w:val="center"/>
          </w:tcPr>
          <w:p w14:paraId="05F65DE2"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13781E38" wp14:editId="022C0025">
                  <wp:extent cx="1847850" cy="714375"/>
                  <wp:effectExtent l="19050" t="0" r="0" b="0"/>
                  <wp:docPr id="6"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al_1a_8[1]"/>
                          <pic:cNvPicPr>
                            <a:picLocks noChangeAspect="1" noChangeArrowheads="1"/>
                          </pic:cNvPicPr>
                        </pic:nvPicPr>
                        <pic:blipFill>
                          <a:blip r:embed="rId30"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904318" w:rsidRPr="002A4AA8" w14:paraId="5C18A152" w14:textId="77777777" w:rsidTr="009A3BDE">
        <w:trPr>
          <w:jc w:val="center"/>
        </w:trPr>
        <w:tc>
          <w:tcPr>
            <w:tcW w:w="4077" w:type="dxa"/>
            <w:shd w:val="clear" w:color="auto" w:fill="auto"/>
            <w:vAlign w:val="center"/>
          </w:tcPr>
          <w:p w14:paraId="599A46B4"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6D0E4EF3" wp14:editId="58F7B35E">
                  <wp:extent cx="1333500" cy="762000"/>
                  <wp:effectExtent l="19050" t="0" r="0" b="0"/>
                  <wp:docPr id="7"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al_1a_9[1]"/>
                          <pic:cNvPicPr>
                            <a:picLocks noChangeAspect="1" noChangeArrowheads="1"/>
                          </pic:cNvPicPr>
                        </pic:nvPicPr>
                        <pic:blipFill>
                          <a:blip r:embed="rId31"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shd w:val="clear" w:color="auto" w:fill="auto"/>
            <w:vAlign w:val="center"/>
          </w:tcPr>
          <w:p w14:paraId="0E974401" w14:textId="77777777" w:rsidR="00904318" w:rsidRPr="002A4AA8" w:rsidRDefault="00957342" w:rsidP="009A3BDE">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31A90E11" wp14:editId="3D8D71C0">
                  <wp:extent cx="1371600" cy="781050"/>
                  <wp:effectExtent l="19050" t="0" r="0" b="0"/>
                  <wp:docPr id="8"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zal_1a_10[1]"/>
                          <pic:cNvPicPr>
                            <a:picLocks noChangeAspect="1" noChangeArrowheads="1"/>
                          </pic:cNvPicPr>
                        </pic:nvPicPr>
                        <pic:blipFill>
                          <a:blip r:embed="rId32" cstate="print"/>
                          <a:srcRect/>
                          <a:stretch>
                            <a:fillRect/>
                          </a:stretch>
                        </pic:blipFill>
                        <pic:spPr bwMode="auto">
                          <a:xfrm>
                            <a:off x="0" y="0"/>
                            <a:ext cx="1371600" cy="781050"/>
                          </a:xfrm>
                          <a:prstGeom prst="rect">
                            <a:avLst/>
                          </a:prstGeom>
                          <a:noFill/>
                          <a:ln w="9525">
                            <a:noFill/>
                            <a:miter lim="800000"/>
                            <a:headEnd/>
                            <a:tailEnd/>
                          </a:ln>
                        </pic:spPr>
                      </pic:pic>
                    </a:graphicData>
                  </a:graphic>
                </wp:inline>
              </w:drawing>
            </w:r>
          </w:p>
        </w:tc>
      </w:tr>
    </w:tbl>
    <w:p w14:paraId="37F1A127" w14:textId="77777777" w:rsidR="00904318" w:rsidRPr="002A4AA8" w:rsidRDefault="00904318" w:rsidP="00904318">
      <w:pPr>
        <w:spacing w:before="120" w:after="60"/>
        <w:jc w:val="both"/>
        <w:rPr>
          <w:rFonts w:ascii="Arial" w:eastAsia="Times New Roman" w:hAnsi="Arial" w:cs="Arial"/>
          <w:sz w:val="20"/>
          <w:szCs w:val="20"/>
          <w:lang w:eastAsia="pl-PL"/>
        </w:rPr>
      </w:pPr>
    </w:p>
    <w:p w14:paraId="4BC03141" w14:textId="77777777" w:rsidR="00904318" w:rsidRPr="002A4AA8" w:rsidRDefault="00904318" w:rsidP="00904318">
      <w:pPr>
        <w:autoSpaceDE w:val="0"/>
        <w:autoSpaceDN w:val="0"/>
        <w:adjustRightInd w:val="0"/>
        <w:spacing w:after="0"/>
        <w:jc w:val="both"/>
        <w:rPr>
          <w:rFonts w:ascii="Arial" w:hAnsi="Arial" w:cs="Arial"/>
          <w:b/>
          <w:bCs/>
          <w:sz w:val="20"/>
          <w:szCs w:val="20"/>
          <w:lang w:eastAsia="pl-PL"/>
        </w:rPr>
      </w:pPr>
      <w:r w:rsidRPr="002A4AA8">
        <w:rPr>
          <w:rFonts w:ascii="Arial" w:hAnsi="Arial" w:cs="Arial"/>
          <w:b/>
          <w:bCs/>
          <w:sz w:val="20"/>
          <w:szCs w:val="20"/>
          <w:lang w:eastAsia="pl-PL"/>
        </w:rPr>
        <w:t>Dodatkowo na stronie (niekoniecznie w miejscu widocznym w momencie wejścia) umieszczasz zestaw znaków: znak Fundusze Europejskie, barwy RP, logo województwa PZ i znak Unia Europejska.</w:t>
      </w:r>
    </w:p>
    <w:p w14:paraId="272E6D85" w14:textId="77777777" w:rsidR="00904318" w:rsidRPr="002A4AA8" w:rsidRDefault="00904318" w:rsidP="00904318">
      <w:pPr>
        <w:autoSpaceDE w:val="0"/>
        <w:autoSpaceDN w:val="0"/>
        <w:adjustRightInd w:val="0"/>
        <w:spacing w:after="0"/>
        <w:rPr>
          <w:rFonts w:ascii="Arial" w:hAnsi="Arial" w:cs="Arial"/>
          <w:b/>
          <w:bCs/>
          <w:sz w:val="20"/>
          <w:szCs w:val="20"/>
          <w:lang w:eastAsia="pl-PL"/>
        </w:rPr>
      </w:pPr>
    </w:p>
    <w:p w14:paraId="3B2C582A" w14:textId="77777777" w:rsidR="00904318" w:rsidRPr="002A4AA8" w:rsidRDefault="00904318" w:rsidP="00904318">
      <w:pPr>
        <w:spacing w:after="60"/>
        <w:jc w:val="both"/>
        <w:rPr>
          <w:rFonts w:ascii="Arial" w:hAnsi="Arial" w:cs="Arial"/>
          <w:sz w:val="20"/>
          <w:szCs w:val="20"/>
        </w:rPr>
      </w:pPr>
      <w:r w:rsidRPr="002A4AA8">
        <w:rPr>
          <w:rFonts w:ascii="Arial" w:eastAsia="Times New Roman" w:hAnsi="Arial" w:cs="Arial"/>
          <w:sz w:val="20"/>
          <w:szCs w:val="20"/>
          <w:lang w:eastAsia="pl-PL"/>
        </w:rPr>
        <w:t xml:space="preserve">W przypadku tego rozwiązania flaga Unii Europejskiej pojawi się dwa razy na danej </w:t>
      </w:r>
      <w:r w:rsidRPr="002A4AA8">
        <w:rPr>
          <w:rFonts w:ascii="Arial" w:hAnsi="Arial" w:cs="Arial"/>
          <w:sz w:val="20"/>
          <w:szCs w:val="20"/>
        </w:rPr>
        <w:t>stronie internetowej.</w:t>
      </w:r>
    </w:p>
    <w:p w14:paraId="2F3F1CB9" w14:textId="77777777" w:rsidR="00904318" w:rsidRPr="002A4AA8" w:rsidRDefault="00904318" w:rsidP="002113D9">
      <w:pPr>
        <w:pStyle w:val="Akapitzlist"/>
        <w:numPr>
          <w:ilvl w:val="1"/>
          <w:numId w:val="67"/>
        </w:numPr>
        <w:spacing w:before="120" w:after="60" w:line="276" w:lineRule="auto"/>
        <w:jc w:val="both"/>
        <w:rPr>
          <w:rFonts w:ascii="Arial" w:hAnsi="Arial" w:cs="Arial"/>
          <w:b/>
          <w:sz w:val="20"/>
          <w:szCs w:val="20"/>
        </w:rPr>
      </w:pPr>
      <w:r w:rsidRPr="002A4AA8">
        <w:rPr>
          <w:rFonts w:ascii="Arial" w:hAnsi="Arial" w:cs="Arial"/>
          <w:b/>
          <w:bCs/>
          <w:sz w:val="20"/>
          <w:szCs w:val="20"/>
        </w:rPr>
        <w:t>Jakie informacje powinieneś przedstawić w opisie projektu na stronie internetowej?</w:t>
      </w:r>
    </w:p>
    <w:p w14:paraId="233DBA67"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Informacja na Twojej stronie internetowej musi zawierać krótki opis projektu, w tym:</w:t>
      </w:r>
    </w:p>
    <w:p w14:paraId="1224C90D"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cele projektu,</w:t>
      </w:r>
    </w:p>
    <w:p w14:paraId="2841C414"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planowane efekty,</w:t>
      </w:r>
    </w:p>
    <w:p w14:paraId="7E0BEA42"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wartość projektu,</w:t>
      </w:r>
    </w:p>
    <w:p w14:paraId="2A26F29E" w14:textId="77777777" w:rsidR="00904318" w:rsidRPr="002A4AA8" w:rsidRDefault="00904318" w:rsidP="002113D9">
      <w:pPr>
        <w:numPr>
          <w:ilvl w:val="0"/>
          <w:numId w:val="70"/>
        </w:num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wkład Europejskiego Funduszu Społecznego.</w:t>
      </w:r>
    </w:p>
    <w:p w14:paraId="33366EFE" w14:textId="77777777" w:rsidR="00904318" w:rsidRPr="002A4AA8" w:rsidRDefault="00904318" w:rsidP="00904318">
      <w:pPr>
        <w:spacing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14:paraId="4A4CC6B6" w14:textId="77777777" w:rsidR="00904318" w:rsidRPr="002A4AA8" w:rsidRDefault="00904318" w:rsidP="002113D9">
      <w:pPr>
        <w:keepNext/>
        <w:numPr>
          <w:ilvl w:val="0"/>
          <w:numId w:val="72"/>
        </w:numPr>
        <w:spacing w:before="120" w:after="120"/>
        <w:jc w:val="both"/>
        <w:outlineLvl w:val="1"/>
        <w:rPr>
          <w:rFonts w:ascii="Arial" w:eastAsia="Times New Roman" w:hAnsi="Arial" w:cs="Arial"/>
          <w:b/>
          <w:bCs/>
          <w:iCs/>
          <w:sz w:val="20"/>
          <w:szCs w:val="20"/>
        </w:rPr>
      </w:pPr>
      <w:r w:rsidRPr="002A4AA8">
        <w:rPr>
          <w:rFonts w:ascii="Arial" w:eastAsia="Times New Roman" w:hAnsi="Arial" w:cs="Arial"/>
          <w:b/>
          <w:bCs/>
          <w:iCs/>
          <w:sz w:val="20"/>
          <w:szCs w:val="20"/>
        </w:rPr>
        <w:t>Jak możesz informować uczestników i odbiorców ostatecznych projektu?</w:t>
      </w:r>
    </w:p>
    <w:p w14:paraId="7E70160C" w14:textId="77777777" w:rsidR="00BE191B" w:rsidRPr="002A4AA8" w:rsidRDefault="00904318" w:rsidP="00B5205B">
      <w:pPr>
        <w:spacing w:before="120" w:after="60"/>
        <w:jc w:val="both"/>
        <w:rPr>
          <w:rFonts w:ascii="Arial" w:hAnsi="Arial" w:cs="Arial"/>
          <w:sz w:val="20"/>
          <w:szCs w:val="20"/>
          <w:lang w:val="fr-FR"/>
        </w:rPr>
      </w:pPr>
      <w:r w:rsidRPr="002A4AA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Instytucje wdrażające instrumenty finansowe mają z kolei obowiązek informowania odbiorców ostatecznych (np. pożyczkobiorców), że </w:t>
      </w:r>
      <w:proofErr w:type="spellStart"/>
      <w:r w:rsidRPr="002A4AA8">
        <w:rPr>
          <w:rFonts w:ascii="Arial" w:eastAsia="Times New Roman" w:hAnsi="Arial" w:cs="Arial"/>
          <w:sz w:val="20"/>
          <w:szCs w:val="20"/>
          <w:lang w:eastAsia="pl-PL"/>
        </w:rPr>
        <w:t>pozadotacyjna</w:t>
      </w:r>
      <w:proofErr w:type="spellEnd"/>
      <w:r w:rsidRPr="002A4AA8">
        <w:rPr>
          <w:rFonts w:ascii="Arial" w:eastAsia="Times New Roman" w:hAnsi="Arial" w:cs="Arial"/>
          <w:sz w:val="20"/>
          <w:szCs w:val="20"/>
          <w:lang w:eastAsia="pl-PL"/>
        </w:rPr>
        <w:t xml:space="preserve"> pomoc jest możliwa dzięki unijnemu dofinansowaniu.</w:t>
      </w:r>
    </w:p>
    <w:p w14:paraId="2D0AB3B6"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Obowiązek ten wypełnisz, jeśli zgodnie z zasadami przedstawionymi w punkcie 2, oznaczysz konferencje, warsztaty, szkolenia, wystawy, targi lub inne formy realizacji Twojego projektu. Oznakowanie może mieć formę plansz informacyjnych, plakatów, stojaków etc.</w:t>
      </w:r>
    </w:p>
    <w:p w14:paraId="0E9D0F95"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14:paraId="3A6B7F07" w14:textId="77777777" w:rsidR="00805276" w:rsidRPr="002A4AA8" w:rsidRDefault="00805276" w:rsidP="00805276">
      <w:pPr>
        <w:rPr>
          <w:rFonts w:ascii="Arial" w:eastAsia="Times New Roman" w:hAnsi="Arial" w:cs="Arial"/>
          <w:sz w:val="20"/>
          <w:szCs w:val="20"/>
          <w:lang w:eastAsia="pl-PL"/>
        </w:rPr>
      </w:pPr>
      <w:r w:rsidRPr="002A4AA8">
        <w:rPr>
          <w:rFonts w:ascii="Arial" w:eastAsia="Times New Roman" w:hAnsi="Arial" w:cs="Arial"/>
          <w:sz w:val="20"/>
          <w:szCs w:val="20"/>
          <w:lang w:eastAsia="pl-PL"/>
        </w:rPr>
        <w:t>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w:t>
      </w:r>
    </w:p>
    <w:p w14:paraId="48F4F65A" w14:textId="77777777" w:rsidR="00805276" w:rsidRPr="002A4AA8" w:rsidRDefault="00805276" w:rsidP="002113D9">
      <w:pPr>
        <w:pStyle w:val="Akapitzlist"/>
        <w:numPr>
          <w:ilvl w:val="0"/>
          <w:numId w:val="72"/>
        </w:numPr>
        <w:spacing w:before="120" w:after="120" w:line="276" w:lineRule="auto"/>
        <w:rPr>
          <w:rFonts w:ascii="Arial" w:hAnsi="Arial" w:cs="Arial"/>
          <w:b/>
          <w:sz w:val="20"/>
          <w:szCs w:val="20"/>
        </w:rPr>
      </w:pPr>
      <w:r w:rsidRPr="002A4AA8">
        <w:rPr>
          <w:rFonts w:ascii="Arial" w:hAnsi="Arial" w:cs="Arial"/>
          <w:b/>
          <w:sz w:val="20"/>
          <w:szCs w:val="20"/>
        </w:rPr>
        <w:t>Jak powinieneś udokumentować realizację działań informacyjnych i promocyjnych?</w:t>
      </w:r>
    </w:p>
    <w:p w14:paraId="789BA71E" w14:textId="77777777"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 xml:space="preserve">Wszystkie obowiązki informacyjne oraz działania informacyjno-promocyjne związane z realizowanym projektem muszą zostać przez Ciebie udokumentowane. Dokumentację tę przechowuj razem </w:t>
      </w:r>
      <w:r w:rsidRPr="002A4AA8">
        <w:rPr>
          <w:rFonts w:ascii="Arial" w:hAnsi="Arial" w:cs="Arial"/>
          <w:sz w:val="20"/>
          <w:szCs w:val="20"/>
        </w:rPr>
        <w:lastRenderedPageBreak/>
        <w:t xml:space="preserve">z pozostałymi dokumentami projektowymi przez czas określony w umowie o dofinansowanie. Może być ona poddana kontroli.  </w:t>
      </w:r>
    </w:p>
    <w:p w14:paraId="06673498" w14:textId="77777777" w:rsidR="00805276" w:rsidRPr="002A4AA8" w:rsidRDefault="00805276" w:rsidP="00805276">
      <w:pPr>
        <w:autoSpaceDE w:val="0"/>
        <w:autoSpaceDN w:val="0"/>
        <w:adjustRightInd w:val="0"/>
        <w:jc w:val="both"/>
        <w:rPr>
          <w:rFonts w:ascii="Arial" w:hAnsi="Arial" w:cs="Arial"/>
          <w:sz w:val="20"/>
          <w:szCs w:val="20"/>
        </w:rPr>
      </w:pPr>
      <w:r w:rsidRPr="002A4AA8">
        <w:rPr>
          <w:rFonts w:ascii="Arial" w:hAnsi="Arial" w:cs="Arial"/>
          <w:sz w:val="20"/>
          <w:szCs w:val="20"/>
        </w:rPr>
        <w:t>Dokumentację możesz przechowywać w formie papierowej albo elektronicznej, np. jako skany dokumentów, zdjęcia, kopie (zrzuty) stron internetowych. Jeśli na potrzeby projektu powstały materiały informacyjne możesz przechowywać ich pojedyncze egzemplarze (np. broszury, publikacje) albo tylko ich zdjęcia. Koszty tych działań musisz dokumentować w taki sam sposób, jak inne wydatki.</w:t>
      </w:r>
    </w:p>
    <w:p w14:paraId="40596716" w14:textId="77777777" w:rsidR="00805276" w:rsidRPr="002A4AA8" w:rsidRDefault="00805276" w:rsidP="00805276">
      <w:pPr>
        <w:autoSpaceDE w:val="0"/>
        <w:autoSpaceDN w:val="0"/>
        <w:adjustRightInd w:val="0"/>
        <w:jc w:val="both"/>
        <w:rPr>
          <w:rFonts w:ascii="Arial" w:eastAsia="Times New Roman" w:hAnsi="Arial" w:cs="Arial"/>
          <w:sz w:val="20"/>
          <w:szCs w:val="20"/>
          <w:lang w:eastAsia="pl-PL"/>
        </w:rPr>
      </w:pPr>
      <w:r w:rsidRPr="002A4AA8">
        <w:rPr>
          <w:rFonts w:ascii="Arial" w:hAnsi="Arial" w:cs="Arial"/>
          <w:sz w:val="20"/>
          <w:szCs w:val="20"/>
        </w:rPr>
        <w:t xml:space="preserve">Przykłady dokumentacji wraz ze sposobem ich potwierdzenia, znajdują się w </w:t>
      </w:r>
      <w:r w:rsidRPr="002A4AA8">
        <w:rPr>
          <w:rFonts w:ascii="Arial" w:hAnsi="Arial" w:cs="Arial"/>
          <w:i/>
          <w:sz w:val="20"/>
          <w:szCs w:val="20"/>
        </w:rPr>
        <w:t>Podręczniku wnioskodawcy i beneficjenta programów polityki spójności 2014-2020 w zakresie informacji i promocji.</w:t>
      </w:r>
    </w:p>
    <w:p w14:paraId="40D495DA" w14:textId="77777777" w:rsidR="00805276" w:rsidRPr="002A4AA8" w:rsidRDefault="00805276" w:rsidP="002113D9">
      <w:pPr>
        <w:pStyle w:val="Akapitzlist"/>
        <w:keepNext/>
        <w:numPr>
          <w:ilvl w:val="0"/>
          <w:numId w:val="72"/>
        </w:numPr>
        <w:spacing w:before="120" w:after="120" w:line="276" w:lineRule="auto"/>
        <w:jc w:val="both"/>
        <w:outlineLvl w:val="1"/>
        <w:rPr>
          <w:rFonts w:ascii="Arial" w:hAnsi="Arial" w:cs="Arial"/>
          <w:b/>
          <w:bCs/>
          <w:iCs/>
          <w:sz w:val="20"/>
          <w:szCs w:val="20"/>
        </w:rPr>
      </w:pPr>
      <w:r w:rsidRPr="002A4AA8">
        <w:rPr>
          <w:rFonts w:ascii="Arial" w:hAnsi="Arial" w:cs="Arial"/>
          <w:b/>
          <w:bCs/>
          <w:iCs/>
          <w:sz w:val="20"/>
          <w:szCs w:val="20"/>
        </w:rPr>
        <w:t>Co musisz wziąć pod uwagę, umieszczając znaki graficzne?</w:t>
      </w:r>
    </w:p>
    <w:p w14:paraId="3685A463"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Widoczność znaków</w:t>
      </w:r>
    </w:p>
    <w:p w14:paraId="40003BC9"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FE, barwy RP, logo promocyjne PZ oraz znak UE muszą być zawsze umieszczone w widocznym miejscu. Pamiętaj, aby ich </w:t>
      </w:r>
      <w:r w:rsidRPr="002A4AA8">
        <w:rPr>
          <w:rFonts w:ascii="Arial" w:eastAsia="Times New Roman" w:hAnsi="Arial" w:cs="Arial"/>
          <w:b/>
          <w:sz w:val="20"/>
          <w:szCs w:val="20"/>
          <w:lang w:eastAsia="pl-PL"/>
        </w:rPr>
        <w:t>umiejscowienie oraz</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wielkość były odpowiednie do rodzaju i skali materiału, przedmiotu lub dokumentu</w:t>
      </w:r>
      <w:r w:rsidRPr="002A4AA8">
        <w:rPr>
          <w:rFonts w:ascii="Arial" w:eastAsia="Times New Roman" w:hAnsi="Arial" w:cs="Arial"/>
          <w:sz w:val="20"/>
          <w:szCs w:val="20"/>
          <w:lang w:eastAsia="pl-PL"/>
        </w:rPr>
        <w:t>. Dla spełnienia tego warunku wystarczy, jeśli tylko jedna, np. pierwsza strona lub ostatnia dokumentu, zostanie oznaczona ciągiem znaków.</w:t>
      </w:r>
    </w:p>
    <w:p w14:paraId="64027558"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Zwróć szczególną uwagę, aby znaki i napisy były czytelne dla odbiorcy i wyraźnie widoczne. </w:t>
      </w:r>
    </w:p>
    <w:p w14:paraId="4D5C9D51" w14:textId="77777777" w:rsidR="00805276" w:rsidRPr="002A4AA8" w:rsidRDefault="00805276"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Kolejność znaków</w:t>
      </w:r>
    </w:p>
    <w:p w14:paraId="750BF8ED" w14:textId="77777777" w:rsidR="00805276" w:rsidRPr="002A4AA8" w:rsidRDefault="00805276"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Znak Funduszy Europejskich z nazwą Program Regionalny umieszczasz zawsze z lewej strony, barwy RP jako drugi znak od lewej strony, logo promocyjne PZ jako trzecie od lewej strony natomiast znak Unii Europejskiej z nazwą Europejski Fundusz Społeczny z prawej strony. </w:t>
      </w:r>
    </w:p>
    <w:p w14:paraId="67598765" w14:textId="77777777" w:rsidR="00805276" w:rsidRPr="002A4AA8" w:rsidRDefault="00957342" w:rsidP="00805276">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7651A8D7" wp14:editId="35C734FF">
            <wp:extent cx="5743575" cy="628650"/>
            <wp:effectExtent l="19050" t="0" r="9525" b="0"/>
            <wp:docPr id="9" name="Obraz 22" descr="\\wup.local\wymiana\Użytkownicy\wojciech.krycki\LOGOSY\Logo BARWY RP\Barwy RP\FE(PR)-RP-PZ-UE(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wup.local\wymiana\Użytkownicy\wojciech.krycki\LOGOSY\Logo BARWY RP\Barwy RP\FE(PR)-RP-PZ-UE(EFS).png"/>
                    <pic:cNvPicPr>
                      <a:picLocks noChangeAspect="1" noChangeArrowheads="1"/>
                    </pic:cNvPicPr>
                  </pic:nvPicPr>
                  <pic:blipFill>
                    <a:blip r:embed="rId33" cstate="print"/>
                    <a:srcRect/>
                    <a:stretch>
                      <a:fillRect/>
                    </a:stretch>
                  </pic:blipFill>
                  <pic:spPr bwMode="auto">
                    <a:xfrm>
                      <a:off x="0" y="0"/>
                      <a:ext cx="5743575" cy="628650"/>
                    </a:xfrm>
                    <a:prstGeom prst="rect">
                      <a:avLst/>
                    </a:prstGeom>
                    <a:noFill/>
                    <a:ln w="9525">
                      <a:noFill/>
                      <a:miter lim="800000"/>
                      <a:headEnd/>
                      <a:tailEnd/>
                    </a:ln>
                  </pic:spPr>
                </pic:pic>
              </a:graphicData>
            </a:graphic>
          </wp:inline>
        </w:drawing>
      </w:r>
    </w:p>
    <w:p w14:paraId="70AC0BB9" w14:textId="77777777" w:rsidR="00BE191B" w:rsidRPr="002A4AA8" w:rsidRDefault="00805276" w:rsidP="00805276">
      <w:pPr>
        <w:spacing w:after="0" w:line="240" w:lineRule="auto"/>
        <w:rPr>
          <w:rFonts w:ascii="Arial" w:hAnsi="Arial" w:cs="Arial"/>
          <w:sz w:val="20"/>
          <w:szCs w:val="20"/>
          <w:lang w:val="fr-FR"/>
        </w:rPr>
      </w:pPr>
      <w:r w:rsidRPr="002A4AA8">
        <w:rPr>
          <w:rFonts w:ascii="Arial" w:eastAsia="Times New Roman" w:hAnsi="Arial" w:cs="Arial"/>
          <w:sz w:val="20"/>
          <w:szCs w:val="20"/>
          <w:lang w:eastAsia="pl-PL"/>
        </w:rPr>
        <w:t>Gdy nie jest możliwe umiejscowienie znaków w poziomie, możesz zastosować układ pionowy. W tym ustawieniu znak Funduszy Europejskich z nazwą Program Regionalny znajduje się na górze, pod znakiem Funduszy FE znajdują się barwy RP, następnie logo promocyjne PZ, a znak Unii Europejskiej z nazwą Europejski Fundusz Społeczny na dole.</w:t>
      </w:r>
    </w:p>
    <w:p w14:paraId="134AB6D7" w14:textId="77777777" w:rsidR="00BE191B" w:rsidRPr="002A4AA8" w:rsidRDefault="00BE191B" w:rsidP="00286081">
      <w:pPr>
        <w:spacing w:after="0" w:line="240" w:lineRule="auto"/>
        <w:rPr>
          <w:rFonts w:ascii="Arial" w:hAnsi="Arial" w:cs="Arial"/>
          <w:sz w:val="20"/>
          <w:szCs w:val="20"/>
          <w:lang w:val="fr-FR"/>
        </w:rPr>
      </w:pPr>
    </w:p>
    <w:p w14:paraId="345508AF"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Przykładowy układ pionowy:</w:t>
      </w:r>
    </w:p>
    <w:p w14:paraId="3D3AEC5A" w14:textId="77777777" w:rsidR="00B22983" w:rsidRPr="002A4AA8" w:rsidRDefault="00B22983" w:rsidP="00B22983">
      <w:pPr>
        <w:spacing w:before="120" w:after="60"/>
        <w:jc w:val="center"/>
        <w:rPr>
          <w:rFonts w:ascii="Arial" w:eastAsia="Times New Roman" w:hAnsi="Arial" w:cs="Arial"/>
          <w:noProof/>
          <w:sz w:val="20"/>
          <w:szCs w:val="20"/>
          <w:lang w:eastAsia="pl-PL"/>
        </w:rPr>
      </w:pPr>
      <w:r w:rsidRPr="002A4AA8">
        <w:rPr>
          <w:rFonts w:ascii="Arial" w:eastAsia="Times New Roman" w:hAnsi="Arial" w:cs="Arial"/>
          <w:noProof/>
          <w:sz w:val="20"/>
          <w:szCs w:val="20"/>
          <w:lang w:eastAsia="pl-PL"/>
        </w:rPr>
        <w:t xml:space="preserve"> </w:t>
      </w:r>
      <w:r w:rsidR="00957342" w:rsidRPr="002A4AA8">
        <w:rPr>
          <w:rFonts w:ascii="Arial" w:eastAsia="Times New Roman" w:hAnsi="Arial" w:cs="Arial"/>
          <w:noProof/>
          <w:sz w:val="20"/>
          <w:szCs w:val="20"/>
          <w:lang w:eastAsia="pl-PL"/>
        </w:rPr>
        <w:drawing>
          <wp:inline distT="0" distB="0" distL="0" distR="0" wp14:anchorId="3648DBE6" wp14:editId="2428E86A">
            <wp:extent cx="1181100" cy="2428875"/>
            <wp:effectExtent l="19050" t="0" r="0" b="0"/>
            <wp:docPr id="10" name="Obraz 23" descr="\\wup.local\wymiana\Użytkownicy\wojciech.krycki\LOGOSY\Logo BARWY RP\Barwy RP\RPO układ pio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wup.local\wymiana\Użytkownicy\wojciech.krycki\LOGOSY\Logo BARWY RP\Barwy RP\RPO układ pion 1.png"/>
                    <pic:cNvPicPr>
                      <a:picLocks noChangeAspect="1" noChangeArrowheads="1"/>
                    </pic:cNvPicPr>
                  </pic:nvPicPr>
                  <pic:blipFill>
                    <a:blip r:embed="rId34" cstate="print"/>
                    <a:srcRect/>
                    <a:stretch>
                      <a:fillRect/>
                    </a:stretch>
                  </pic:blipFill>
                  <pic:spPr bwMode="auto">
                    <a:xfrm>
                      <a:off x="0" y="0"/>
                      <a:ext cx="1181100" cy="2428875"/>
                    </a:xfrm>
                    <a:prstGeom prst="rect">
                      <a:avLst/>
                    </a:prstGeom>
                    <a:noFill/>
                    <a:ln w="9525">
                      <a:noFill/>
                      <a:miter lim="800000"/>
                      <a:headEnd/>
                      <a:tailEnd/>
                    </a:ln>
                  </pic:spPr>
                </pic:pic>
              </a:graphicData>
            </a:graphic>
          </wp:inline>
        </w:drawing>
      </w:r>
    </w:p>
    <w:p w14:paraId="188A1D2D" w14:textId="77777777" w:rsidR="00B22983" w:rsidRPr="002A4AA8" w:rsidRDefault="00B22983" w:rsidP="00B22983">
      <w:pPr>
        <w:spacing w:before="120" w:after="60"/>
        <w:jc w:val="both"/>
        <w:rPr>
          <w:rFonts w:ascii="Arial" w:eastAsia="Times New Roman" w:hAnsi="Arial" w:cs="Arial"/>
          <w:noProof/>
          <w:sz w:val="20"/>
          <w:szCs w:val="20"/>
          <w:lang w:eastAsia="pl-PL"/>
        </w:rPr>
      </w:pPr>
    </w:p>
    <w:p w14:paraId="058E1115"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znajdziesz na stronach internetowych </w:t>
      </w:r>
      <w:r w:rsidRPr="002A4AA8">
        <w:rPr>
          <w:rFonts w:ascii="Arial" w:hAnsi="Arial" w:cs="Arial"/>
          <w:sz w:val="20"/>
          <w:szCs w:val="20"/>
        </w:rPr>
        <w:t>https://www.wup.pl/rpo/realizuje-projekt/poznaj-zasady-promowania-projektu/</w:t>
      </w:r>
      <w:r w:rsidRPr="002A4AA8">
        <w:rPr>
          <w:rFonts w:ascii="Arial" w:eastAsia="Times New Roman" w:hAnsi="Arial" w:cs="Arial"/>
          <w:sz w:val="20"/>
          <w:szCs w:val="20"/>
          <w:lang w:eastAsia="pl-PL"/>
        </w:rPr>
        <w:t xml:space="preserve"> oraz </w:t>
      </w:r>
      <w:hyperlink r:id="rId35"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3631FBEA" w14:textId="77777777" w:rsidR="00B22983" w:rsidRPr="002A4AA8" w:rsidRDefault="00B2298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lastRenderedPageBreak/>
        <w:t>Liczba znaków</w:t>
      </w:r>
    </w:p>
    <w:p w14:paraId="369A1D12"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Liczba znaków w zestawieniu – to znaczy w jednej linii – nie może przekraczać </w:t>
      </w:r>
      <w:r w:rsidRPr="002A4AA8">
        <w:rPr>
          <w:rFonts w:ascii="Arial" w:eastAsia="Times New Roman" w:hAnsi="Arial" w:cs="Arial"/>
          <w:b/>
          <w:sz w:val="20"/>
          <w:szCs w:val="20"/>
          <w:lang w:eastAsia="pl-PL"/>
        </w:rPr>
        <w:t>czterech</w:t>
      </w:r>
      <w:r w:rsidRPr="002A4AA8">
        <w:rPr>
          <w:rStyle w:val="Odwoanieprzypisudolnego"/>
          <w:rFonts w:ascii="Arial" w:eastAsia="Times New Roman" w:hAnsi="Arial" w:cs="Arial"/>
          <w:b/>
          <w:sz w:val="20"/>
          <w:szCs w:val="20"/>
          <w:lang w:eastAsia="pl-PL"/>
        </w:rPr>
        <w:footnoteReference w:id="112"/>
      </w:r>
      <w:r w:rsidRPr="002A4AA8">
        <w:rPr>
          <w:rFonts w:ascii="Arial" w:eastAsia="Times New Roman" w:hAnsi="Arial" w:cs="Arial"/>
          <w:sz w:val="20"/>
          <w:szCs w:val="20"/>
          <w:lang w:eastAsia="pl-PL"/>
        </w:rPr>
        <w:t>,</w:t>
      </w:r>
      <w:r w:rsidRPr="002A4AA8">
        <w:rPr>
          <w:rFonts w:ascii="Arial" w:eastAsia="Times New Roman" w:hAnsi="Arial" w:cs="Arial"/>
          <w:b/>
          <w:sz w:val="20"/>
          <w:szCs w:val="20"/>
          <w:lang w:eastAsia="pl-PL"/>
        </w:rPr>
        <w:t xml:space="preserve"> </w:t>
      </w:r>
      <w:r w:rsidRPr="002A4AA8">
        <w:rPr>
          <w:rFonts w:ascii="Arial" w:eastAsia="Times New Roman" w:hAnsi="Arial" w:cs="Arial"/>
          <w:sz w:val="20"/>
          <w:szCs w:val="20"/>
          <w:lang w:eastAsia="pl-PL"/>
        </w:rPr>
        <w:t xml:space="preserve">łącznie </w:t>
      </w:r>
      <w:r w:rsidRPr="002A4AA8">
        <w:rPr>
          <w:rFonts w:ascii="Arial" w:eastAsia="Times New Roman" w:hAnsi="Arial" w:cs="Arial"/>
          <w:sz w:val="20"/>
          <w:szCs w:val="20"/>
          <w:lang w:eastAsia="pl-PL"/>
        </w:rPr>
        <w:br/>
        <w:t>ze znakiem FE, barwami RP, logo promocyjnym PZ oraz znakiem UE.</w:t>
      </w:r>
    </w:p>
    <w:p w14:paraId="515A05F1" w14:textId="77777777" w:rsidR="00B22983" w:rsidRPr="002A4AA8" w:rsidRDefault="00B22983" w:rsidP="00B22983">
      <w:pPr>
        <w:spacing w:before="120" w:after="60"/>
        <w:jc w:val="both"/>
        <w:rPr>
          <w:rFonts w:ascii="Arial" w:eastAsia="Times New Roman" w:hAnsi="Arial" w:cs="Arial"/>
          <w:b/>
          <w:color w:val="FF0000"/>
          <w:sz w:val="20"/>
          <w:szCs w:val="20"/>
          <w:lang w:eastAsia="pl-PL"/>
        </w:rPr>
      </w:pPr>
      <w:r w:rsidRPr="002A4AA8">
        <w:rPr>
          <w:rFonts w:ascii="Arial" w:eastAsia="Times New Roman" w:hAnsi="Arial" w:cs="Arial"/>
          <w:b/>
          <w:color w:val="FF0000"/>
          <w:sz w:val="20"/>
          <w:szCs w:val="20"/>
          <w:lang w:eastAsia="pl-PL"/>
        </w:rPr>
        <w:t xml:space="preserve">W zestawieniu nie mogą znaleźć się żadne inne znaki </w:t>
      </w:r>
      <w:r w:rsidRPr="002A4AA8">
        <w:rPr>
          <w:rFonts w:ascii="Arial" w:eastAsia="Times New Roman" w:hAnsi="Arial" w:cs="Arial"/>
          <w:color w:val="FF0000"/>
          <w:sz w:val="20"/>
          <w:szCs w:val="20"/>
          <w:lang w:eastAsia="pl-PL"/>
        </w:rPr>
        <w:t>(wyjątkiem wersja monochromatyczna, w której barwy RP nie występują)</w:t>
      </w:r>
      <w:r w:rsidRPr="002A4AA8">
        <w:rPr>
          <w:rFonts w:ascii="Arial" w:eastAsia="Times New Roman" w:hAnsi="Arial" w:cs="Arial"/>
          <w:b/>
          <w:color w:val="FF0000"/>
          <w:sz w:val="20"/>
          <w:szCs w:val="20"/>
          <w:lang w:eastAsia="pl-PL"/>
        </w:rPr>
        <w:t>!</w:t>
      </w:r>
    </w:p>
    <w:p w14:paraId="05A2D68E" w14:textId="77777777" w:rsidR="00B22983" w:rsidRPr="002A4AA8" w:rsidRDefault="00B22983" w:rsidP="00B2298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Inne znaki, jeśli są Ci potrzebne, możesz umieścić poza zestawieniem (linią znaków FE-RP-PZ-UE). </w:t>
      </w:r>
    </w:p>
    <w:p w14:paraId="530DBD8E" w14:textId="77777777" w:rsidR="00B22983" w:rsidRPr="002A4AA8" w:rsidRDefault="00B22983" w:rsidP="00B22983">
      <w:pPr>
        <w:spacing w:before="120" w:after="60"/>
        <w:jc w:val="both"/>
        <w:rPr>
          <w:rFonts w:ascii="Arial" w:eastAsia="Times New Roman" w:hAnsi="Arial" w:cs="Arial"/>
          <w:b/>
          <w:sz w:val="20"/>
          <w:szCs w:val="20"/>
          <w:lang w:eastAsia="pl-PL"/>
        </w:rPr>
      </w:pPr>
      <w:r w:rsidRPr="002A4AA8">
        <w:rPr>
          <w:rFonts w:ascii="Arial" w:eastAsia="Times New Roman" w:hAnsi="Arial" w:cs="Arial"/>
          <w:b/>
          <w:sz w:val="20"/>
          <w:szCs w:val="20"/>
          <w:lang w:eastAsia="pl-PL"/>
        </w:rPr>
        <w:t>Uwaga! Jeśli w zestawieniu lub na materiale występują inne znaki (logo), to nie mogą być one większe (mierzone wysokością lub szerokością) od barw RP i znaku Unii Europejskiej.</w:t>
      </w:r>
    </w:p>
    <w:p w14:paraId="512DE4B9" w14:textId="77777777" w:rsidR="00B22983" w:rsidRPr="002A4AA8" w:rsidRDefault="00B22983" w:rsidP="00B22983">
      <w:pPr>
        <w:spacing w:before="120" w:after="60"/>
        <w:jc w:val="both"/>
        <w:rPr>
          <w:rFonts w:ascii="Arial" w:eastAsia="Times New Roman" w:hAnsi="Arial" w:cs="Arial"/>
          <w:b/>
          <w:sz w:val="20"/>
          <w:szCs w:val="20"/>
          <w:lang w:eastAsia="pl-PL"/>
        </w:rPr>
      </w:pPr>
    </w:p>
    <w:p w14:paraId="68AC7BE0" w14:textId="77777777" w:rsidR="00B22983" w:rsidRPr="002A4AA8" w:rsidRDefault="00B22983" w:rsidP="00B2298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zestawienie znaków w układzie poziomym:</w:t>
      </w:r>
    </w:p>
    <w:p w14:paraId="3C192514" w14:textId="77777777" w:rsidR="00B22983" w:rsidRPr="002A4AA8" w:rsidRDefault="00957342" w:rsidP="00B22983">
      <w:pPr>
        <w:spacing w:before="120" w:after="120"/>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5068E686" wp14:editId="63608F79">
            <wp:extent cx="5753100" cy="1219200"/>
            <wp:effectExtent l="19050" t="0" r="0" b="0"/>
            <wp:docPr id="11" name="Obraz 24" descr="\\wup.local\wymiana\Użytkownicy\wojciech.krycki\LOGOSY\Logo BARWY RP\Barwy RP\RPO pole ochronne pozi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wup.local\wymiana\Użytkownicy\wojciech.krycki\LOGOSY\Logo BARWY RP\Barwy RP\RPO pole ochronne poziom.png"/>
                    <pic:cNvPicPr>
                      <a:picLocks noChangeAspect="1" noChangeArrowheads="1"/>
                    </pic:cNvPicPr>
                  </pic:nvPicPr>
                  <pic:blipFill>
                    <a:blip r:embed="rId36" cstate="print"/>
                    <a:srcRect/>
                    <a:stretch>
                      <a:fillRect/>
                    </a:stretch>
                  </pic:blipFill>
                  <pic:spPr bwMode="auto">
                    <a:xfrm>
                      <a:off x="0" y="0"/>
                      <a:ext cx="5753100" cy="1219200"/>
                    </a:xfrm>
                    <a:prstGeom prst="rect">
                      <a:avLst/>
                    </a:prstGeom>
                    <a:noFill/>
                    <a:ln w="9525">
                      <a:noFill/>
                      <a:miter lim="800000"/>
                      <a:headEnd/>
                      <a:tailEnd/>
                    </a:ln>
                  </pic:spPr>
                </pic:pic>
              </a:graphicData>
            </a:graphic>
          </wp:inline>
        </w:drawing>
      </w:r>
    </w:p>
    <w:p w14:paraId="2BB04EE7" w14:textId="77777777" w:rsidR="00016CB3" w:rsidRPr="002A4AA8" w:rsidRDefault="00016CB3" w:rsidP="00016CB3">
      <w:pPr>
        <w:spacing w:before="120" w:after="120"/>
        <w:rPr>
          <w:rFonts w:ascii="Arial" w:eastAsia="Times New Roman" w:hAnsi="Arial" w:cs="Arial"/>
          <w:sz w:val="20"/>
          <w:szCs w:val="20"/>
          <w:lang w:eastAsia="pl-PL"/>
        </w:rPr>
      </w:pPr>
      <w:r w:rsidRPr="002A4AA8">
        <w:rPr>
          <w:rFonts w:ascii="Arial" w:eastAsia="Times New Roman" w:hAnsi="Arial" w:cs="Arial"/>
          <w:sz w:val="20"/>
          <w:szCs w:val="20"/>
          <w:lang w:eastAsia="pl-PL"/>
        </w:rPr>
        <w:t>Obowiązkowe zestawienia znaków w układzie pionowym:</w:t>
      </w:r>
    </w:p>
    <w:p w14:paraId="25CFB735" w14:textId="77777777" w:rsidR="00016CB3" w:rsidRPr="002A4AA8" w:rsidRDefault="00957342"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A6D0B46" wp14:editId="145628A4">
            <wp:extent cx="5753100" cy="2600325"/>
            <wp:effectExtent l="19050" t="0" r="0" b="0"/>
            <wp:docPr id="12" name="Obraz 37" descr="\\wup.local\wymiana\Użytkownicy\wojciech.krycki\LOGOSY\Logo BARWY RP\Barwy RP\RPO pole ochronne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descr="\\wup.local\wymiana\Użytkownicy\wojciech.krycki\LOGOSY\Logo BARWY RP\Barwy RP\RPO pole ochronne pion.png"/>
                    <pic:cNvPicPr>
                      <a:picLocks noChangeAspect="1" noChangeArrowheads="1"/>
                    </pic:cNvPicPr>
                  </pic:nvPicPr>
                  <pic:blipFill>
                    <a:blip r:embed="rId37" cstate="print"/>
                    <a:srcRect/>
                    <a:stretch>
                      <a:fillRect/>
                    </a:stretch>
                  </pic:blipFill>
                  <pic:spPr bwMode="auto">
                    <a:xfrm>
                      <a:off x="0" y="0"/>
                      <a:ext cx="5753100" cy="2600325"/>
                    </a:xfrm>
                    <a:prstGeom prst="rect">
                      <a:avLst/>
                    </a:prstGeom>
                    <a:noFill/>
                    <a:ln w="9525">
                      <a:noFill/>
                      <a:miter lim="800000"/>
                      <a:headEnd/>
                      <a:tailEnd/>
                    </a:ln>
                  </pic:spPr>
                </pic:pic>
              </a:graphicData>
            </a:graphic>
          </wp:inline>
        </w:drawing>
      </w:r>
    </w:p>
    <w:p w14:paraId="2CB42414" w14:textId="77777777" w:rsidR="00016CB3" w:rsidRPr="002A4AA8" w:rsidRDefault="00016CB3" w:rsidP="00016CB3">
      <w:pPr>
        <w:spacing w:before="120" w:after="60"/>
        <w:jc w:val="both"/>
        <w:rPr>
          <w:rFonts w:ascii="Arial" w:eastAsia="Times New Roman" w:hAnsi="Arial" w:cs="Arial"/>
          <w:sz w:val="20"/>
          <w:szCs w:val="20"/>
          <w:lang w:eastAsia="pl-PL"/>
        </w:rPr>
      </w:pPr>
    </w:p>
    <w:p w14:paraId="15D8D31C"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W jakich wersjach kolorystycznych można stosować znak Fundusze Europejskie, barwy RP, logo PZ i znak Unia Europejska?</w:t>
      </w:r>
    </w:p>
    <w:p w14:paraId="3A27835B" w14:textId="77777777" w:rsidR="00016CB3" w:rsidRPr="002A4AA8" w:rsidRDefault="00016CB3" w:rsidP="00016CB3">
      <w:pPr>
        <w:autoSpaceDE w:val="0"/>
        <w:autoSpaceDN w:val="0"/>
        <w:adjustRightInd w:val="0"/>
        <w:spacing w:after="60"/>
        <w:jc w:val="both"/>
        <w:rPr>
          <w:rFonts w:ascii="Arial" w:hAnsi="Arial" w:cs="Arial"/>
          <w:b/>
          <w:bCs/>
          <w:sz w:val="20"/>
          <w:szCs w:val="20"/>
          <w:lang w:eastAsia="pl-PL"/>
        </w:rPr>
      </w:pPr>
      <w:r w:rsidRPr="002A4AA8">
        <w:rPr>
          <w:rFonts w:ascii="Arial" w:hAnsi="Arial" w:cs="Arial"/>
          <w:b/>
          <w:bCs/>
          <w:sz w:val="20"/>
          <w:szCs w:val="20"/>
          <w:lang w:eastAsia="pl-PL"/>
        </w:rPr>
        <w:t xml:space="preserve">Zestawienie znaków FE, barw RP, logo PZ i znaku UE zawsze występuje w wersji </w:t>
      </w:r>
      <w:proofErr w:type="spellStart"/>
      <w:r w:rsidRPr="002A4AA8">
        <w:rPr>
          <w:rFonts w:ascii="Arial" w:hAnsi="Arial" w:cs="Arial"/>
          <w:b/>
          <w:bCs/>
          <w:sz w:val="20"/>
          <w:szCs w:val="20"/>
          <w:lang w:eastAsia="pl-PL"/>
        </w:rPr>
        <w:t>pełnokolorowej</w:t>
      </w:r>
      <w:proofErr w:type="spellEnd"/>
      <w:r w:rsidRPr="002A4AA8">
        <w:rPr>
          <w:rFonts w:ascii="Arial" w:hAnsi="Arial" w:cs="Arial"/>
          <w:b/>
          <w:bCs/>
          <w:sz w:val="20"/>
          <w:szCs w:val="20"/>
          <w:lang w:eastAsia="pl-PL"/>
        </w:rPr>
        <w:t>.</w:t>
      </w:r>
    </w:p>
    <w:p w14:paraId="18E71E04" w14:textId="77777777" w:rsidR="00016CB3" w:rsidRPr="002A4AA8" w:rsidRDefault="00016CB3" w:rsidP="00016CB3">
      <w:pPr>
        <w:spacing w:before="120" w:after="60"/>
        <w:jc w:val="both"/>
        <w:rPr>
          <w:rFonts w:ascii="Arial" w:hAnsi="Arial" w:cs="Arial"/>
          <w:b/>
          <w:bCs/>
          <w:sz w:val="20"/>
          <w:szCs w:val="20"/>
          <w:lang w:eastAsia="pl-PL"/>
        </w:rPr>
      </w:pPr>
      <w:r w:rsidRPr="002A4AA8">
        <w:rPr>
          <w:rFonts w:ascii="Arial" w:hAnsi="Arial" w:cs="Arial"/>
          <w:b/>
          <w:bCs/>
          <w:sz w:val="20"/>
          <w:szCs w:val="20"/>
          <w:lang w:eastAsia="pl-PL"/>
        </w:rPr>
        <w:t>Nie możesz stosować barw RP w wersji achromatycznej i monochromatycznej. Dlatego są przypadki, kiedy nie będziesz musiał umieszczać barw RP, natomiast będziesz mógł zastosować zestawienia znaku FE, logo PZ i znaku UE w wersji jednobarwnej.</w:t>
      </w:r>
    </w:p>
    <w:p w14:paraId="75773EC4"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Przykładowe zestawienie znaków w wersji czarno-białej:</w:t>
      </w:r>
    </w:p>
    <w:p w14:paraId="7AAFD1B2" w14:textId="77777777" w:rsidR="00016CB3" w:rsidRPr="002A4AA8" w:rsidRDefault="00957342" w:rsidP="00016CB3">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lastRenderedPageBreak/>
        <w:drawing>
          <wp:inline distT="0" distB="0" distL="0" distR="0" wp14:anchorId="4861D57F" wp14:editId="6C4852A2">
            <wp:extent cx="5743575" cy="523875"/>
            <wp:effectExtent l="19050" t="0" r="9525" b="0"/>
            <wp:docPr id="13" name="Obraz 38" descr="\\wup.local\wymiana\Użytkownicy\wojciech.krycki\LOGOSY\Zestawienia\Logo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wup.local\wymiana\Użytkownicy\wojciech.krycki\LOGOSY\Zestawienia\Logo BW.png"/>
                    <pic:cNvPicPr>
                      <a:picLocks noChangeAspect="1" noChangeArrowheads="1"/>
                    </pic:cNvPicPr>
                  </pic:nvPicPr>
                  <pic:blipFill>
                    <a:blip r:embed="rId38" cstate="print"/>
                    <a:srcRect/>
                    <a:stretch>
                      <a:fillRect/>
                    </a:stretch>
                  </pic:blipFill>
                  <pic:spPr bwMode="auto">
                    <a:xfrm>
                      <a:off x="0" y="0"/>
                      <a:ext cx="5743575" cy="523875"/>
                    </a:xfrm>
                    <a:prstGeom prst="rect">
                      <a:avLst/>
                    </a:prstGeom>
                    <a:noFill/>
                    <a:ln w="9525">
                      <a:noFill/>
                      <a:miter lim="800000"/>
                      <a:headEnd/>
                      <a:tailEnd/>
                    </a:ln>
                  </pic:spPr>
                </pic:pic>
              </a:graphicData>
            </a:graphic>
          </wp:inline>
        </w:drawing>
      </w:r>
    </w:p>
    <w:p w14:paraId="460C9A77"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9" w:history="1">
        <w:r w:rsidRPr="002A4AA8">
          <w:rPr>
            <w:rStyle w:val="Hipercze"/>
            <w:rFonts w:ascii="Arial" w:eastAsia="Times New Roman" w:hAnsi="Arial" w:cs="Arial"/>
            <w:sz w:val="20"/>
            <w:szCs w:val="20"/>
            <w:lang w:eastAsia="pl-PL"/>
          </w:rPr>
          <w:t>www.rpo.wzp.pl/realizuje-projekt-3</w:t>
        </w:r>
      </w:hyperlink>
      <w:r w:rsidRPr="002A4AA8">
        <w:rPr>
          <w:rFonts w:ascii="Arial" w:eastAsia="Times New Roman" w:hAnsi="Arial" w:cs="Arial"/>
          <w:sz w:val="20"/>
          <w:szCs w:val="20"/>
          <w:lang w:eastAsia="pl-PL"/>
        </w:rPr>
        <w:t xml:space="preserve">. </w:t>
      </w:r>
    </w:p>
    <w:p w14:paraId="6C8EAA5C" w14:textId="77777777" w:rsidR="00016CB3" w:rsidRPr="002A4AA8" w:rsidRDefault="00016CB3" w:rsidP="002113D9">
      <w:pPr>
        <w:pStyle w:val="Akapitzlist"/>
        <w:keepNext/>
        <w:numPr>
          <w:ilvl w:val="1"/>
          <w:numId w:val="84"/>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Czy możesz stosować znak Fundusze Europejskie, barwy RP, logo promocyjne PZ i znak Unia Europejska na kolorowym tle?</w:t>
      </w:r>
    </w:p>
    <w:p w14:paraId="382A712D" w14:textId="77777777" w:rsidR="00016CB3" w:rsidRPr="002A4AA8" w:rsidRDefault="00016CB3" w:rsidP="00016CB3">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Najlepiej żebyś używał znaków </w:t>
      </w:r>
      <w:proofErr w:type="spellStart"/>
      <w:r w:rsidRPr="002A4AA8">
        <w:rPr>
          <w:rFonts w:ascii="Arial" w:eastAsia="Times New Roman" w:hAnsi="Arial" w:cs="Arial"/>
          <w:sz w:val="20"/>
          <w:szCs w:val="20"/>
          <w:lang w:eastAsia="pl-PL"/>
        </w:rPr>
        <w:t>pełnokolorowych</w:t>
      </w:r>
      <w:proofErr w:type="spellEnd"/>
      <w:r w:rsidRPr="002A4AA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14:paraId="4F449899" w14:textId="77777777" w:rsidR="00016CB3" w:rsidRPr="002A4AA8" w:rsidRDefault="00016CB3" w:rsidP="00016CB3">
      <w:pPr>
        <w:spacing w:before="120" w:after="60"/>
        <w:jc w:val="both"/>
        <w:rPr>
          <w:rFonts w:ascii="Arial" w:eastAsia="Times New Roman" w:hAnsi="Arial" w:cs="Arial"/>
          <w:sz w:val="20"/>
          <w:szCs w:val="20"/>
          <w:lang w:eastAsia="pl-PL"/>
        </w:rPr>
      </w:pPr>
    </w:p>
    <w:p w14:paraId="159F09D7"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ciemnych, czarnym oraz tłach wielokolorowych barwy RP powinieneś umieścić na białym polu ochronnym i z szarą linia zamykającą.</w:t>
      </w:r>
    </w:p>
    <w:p w14:paraId="114931EF"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2D970777" wp14:editId="16062864">
            <wp:extent cx="5753100" cy="1304925"/>
            <wp:effectExtent l="19050" t="0" r="0" b="0"/>
            <wp:docPr id="14" name="Obraz 39" descr="\\wup.local\wymiana\Użytkownicy\wojciech.krycki\LOGOSY\Logo BARWY RP\Barwy RP\POWER tło czar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wup.local\wymiana\Użytkownicy\wojciech.krycki\LOGOSY\Logo BARWY RP\Barwy RP\POWER tło czarne.png"/>
                    <pic:cNvPicPr>
                      <a:picLocks noChangeAspect="1" noChangeArrowheads="1"/>
                    </pic:cNvPicPr>
                  </pic:nvPicPr>
                  <pic:blipFill>
                    <a:blip r:embed="rId40" cstate="print"/>
                    <a:srcRect/>
                    <a:stretch>
                      <a:fillRect/>
                    </a:stretch>
                  </pic:blipFill>
                  <pic:spPr bwMode="auto">
                    <a:xfrm>
                      <a:off x="0" y="0"/>
                      <a:ext cx="5753100" cy="1304925"/>
                    </a:xfrm>
                    <a:prstGeom prst="rect">
                      <a:avLst/>
                    </a:prstGeom>
                    <a:noFill/>
                    <a:ln w="9525">
                      <a:noFill/>
                      <a:miter lim="800000"/>
                      <a:headEnd/>
                      <a:tailEnd/>
                    </a:ln>
                  </pic:spPr>
                </pic:pic>
              </a:graphicData>
            </a:graphic>
          </wp:inline>
        </w:drawing>
      </w:r>
    </w:p>
    <w:p w14:paraId="400D5379"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054834BC" wp14:editId="3E1BD0D0">
            <wp:extent cx="5753100" cy="666750"/>
            <wp:effectExtent l="19050" t="0" r="0" b="0"/>
            <wp:docPr id="15" name="Obraz 40" descr="\\wup.local\wymiana\Użytkownicy\wojciech.krycki\LOGOSY\Logo BARWY RP\Barwy RP\POWER tło wielo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 descr="\\wup.local\wymiana\Użytkownicy\wojciech.krycki\LOGOSY\Logo BARWY RP\Barwy RP\POWER tło wielokolorowe.png"/>
                    <pic:cNvPicPr>
                      <a:picLocks noChangeAspect="1" noChangeArrowheads="1"/>
                    </pic:cNvPicPr>
                  </pic:nvPicPr>
                  <pic:blipFill>
                    <a:blip r:embed="rId41" cstate="print"/>
                    <a:srcRect/>
                    <a:stretch>
                      <a:fillRect/>
                    </a:stretch>
                  </pic:blipFill>
                  <pic:spPr bwMode="auto">
                    <a:xfrm>
                      <a:off x="0" y="0"/>
                      <a:ext cx="5753100" cy="666750"/>
                    </a:xfrm>
                    <a:prstGeom prst="rect">
                      <a:avLst/>
                    </a:prstGeom>
                    <a:noFill/>
                    <a:ln w="9525">
                      <a:noFill/>
                      <a:miter lim="800000"/>
                      <a:headEnd/>
                      <a:tailEnd/>
                    </a:ln>
                  </pic:spPr>
                </pic:pic>
              </a:graphicData>
            </a:graphic>
          </wp:inline>
        </w:drawing>
      </w:r>
    </w:p>
    <w:p w14:paraId="5A4824E5" w14:textId="77777777" w:rsidR="007D6E2F" w:rsidRPr="002A4AA8" w:rsidRDefault="007D6E2F" w:rsidP="007D6E2F">
      <w:pPr>
        <w:autoSpaceDE w:val="0"/>
        <w:autoSpaceDN w:val="0"/>
        <w:adjustRightInd w:val="0"/>
        <w:spacing w:after="0"/>
        <w:jc w:val="both"/>
        <w:rPr>
          <w:rFonts w:ascii="Arial" w:hAnsi="Arial" w:cs="Arial"/>
          <w:sz w:val="20"/>
          <w:szCs w:val="20"/>
          <w:lang w:eastAsia="pl-PL"/>
        </w:rPr>
      </w:pPr>
      <w:r w:rsidRPr="002A4AA8">
        <w:rPr>
          <w:rFonts w:ascii="Arial" w:hAnsi="Arial" w:cs="Arial"/>
          <w:sz w:val="20"/>
          <w:szCs w:val="20"/>
          <w:lang w:eastAsia="pl-PL"/>
        </w:rPr>
        <w:t>Na tłach kolorowych, barwy RP powinieneś umieścić bez białego pola ochronnego i bez linii zamykającej. Jeśli znak występuje na tle barwnym, należy zachować odpowiedni kontrast gwarantujący odpowiednią czytelność znaku.</w:t>
      </w:r>
    </w:p>
    <w:p w14:paraId="1CBC3A2A" w14:textId="77777777" w:rsidR="007D6E2F" w:rsidRPr="002A4AA8" w:rsidRDefault="00957342" w:rsidP="007D6E2F">
      <w:pPr>
        <w:autoSpaceDE w:val="0"/>
        <w:autoSpaceDN w:val="0"/>
        <w:adjustRightInd w:val="0"/>
        <w:spacing w:after="0"/>
        <w:rPr>
          <w:rFonts w:ascii="Arial" w:hAnsi="Arial" w:cs="Arial"/>
          <w:sz w:val="20"/>
          <w:szCs w:val="20"/>
          <w:lang w:eastAsia="pl-PL"/>
        </w:rPr>
      </w:pPr>
      <w:r w:rsidRPr="002A4AA8">
        <w:rPr>
          <w:rFonts w:ascii="Arial" w:hAnsi="Arial" w:cs="Arial"/>
          <w:noProof/>
          <w:sz w:val="20"/>
          <w:szCs w:val="20"/>
          <w:lang w:eastAsia="pl-PL"/>
        </w:rPr>
        <w:drawing>
          <wp:inline distT="0" distB="0" distL="0" distR="0" wp14:anchorId="4C267E19" wp14:editId="7BC06A4F">
            <wp:extent cx="5762625" cy="457200"/>
            <wp:effectExtent l="19050" t="0" r="9525" b="0"/>
            <wp:docPr id="16" name="Obraz 41" descr="\\wup.local\wymiana\Użytkownicy\wojciech.krycki\LOGOSY\Logo BARWY RP\Barwy RP\POWER tło koloro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wup.local\wymiana\Użytkownicy\wojciech.krycki\LOGOSY\Logo BARWY RP\Barwy RP\POWER tło kolorowe.png"/>
                    <pic:cNvPicPr>
                      <a:picLocks noChangeAspect="1" noChangeArrowheads="1"/>
                    </pic:cNvPicPr>
                  </pic:nvPicPr>
                  <pic:blipFill>
                    <a:blip r:embed="rId42" cstate="print"/>
                    <a:srcRect/>
                    <a:stretch>
                      <a:fillRect/>
                    </a:stretch>
                  </pic:blipFill>
                  <pic:spPr bwMode="auto">
                    <a:xfrm>
                      <a:off x="0" y="0"/>
                      <a:ext cx="5762625" cy="457200"/>
                    </a:xfrm>
                    <a:prstGeom prst="rect">
                      <a:avLst/>
                    </a:prstGeom>
                    <a:noFill/>
                    <a:ln w="9525">
                      <a:noFill/>
                      <a:miter lim="800000"/>
                      <a:headEnd/>
                      <a:tailEnd/>
                    </a:ln>
                  </pic:spPr>
                </pic:pic>
              </a:graphicData>
            </a:graphic>
          </wp:inline>
        </w:drawing>
      </w:r>
    </w:p>
    <w:p w14:paraId="7C100FFB"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14:paraId="0F420F44" w14:textId="77777777" w:rsidR="007D6E2F" w:rsidRPr="002A4AA8" w:rsidRDefault="00957342"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5680" behindDoc="0" locked="0" layoutInCell="1" allowOverlap="1" wp14:anchorId="1FBB41C0" wp14:editId="6DD62FB3">
            <wp:simplePos x="0" y="0"/>
            <wp:positionH relativeFrom="column">
              <wp:posOffset>1515745</wp:posOffset>
            </wp:positionH>
            <wp:positionV relativeFrom="paragraph">
              <wp:posOffset>42545</wp:posOffset>
            </wp:positionV>
            <wp:extent cx="2226945" cy="1064260"/>
            <wp:effectExtent l="19050" t="0" r="1905" b="0"/>
            <wp:wrapSquare wrapText="bothSides"/>
            <wp:docPr id="33"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Aleksandra_Sztetyllo\AppData\Local\Microsoft\Windows\Temporary Internet Files\Content.IE5\1EGE810X\zal_1a_20[1].jpg"/>
                    <pic:cNvPicPr>
                      <a:picLocks noChangeAspect="1" noChangeArrowheads="1"/>
                    </pic:cNvPicPr>
                  </pic:nvPicPr>
                  <pic:blipFill>
                    <a:blip r:embed="rId43" r:link="rId4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14:paraId="74505993" w14:textId="77777777" w:rsidR="007D6E2F" w:rsidRPr="002A4AA8" w:rsidRDefault="007D6E2F" w:rsidP="007D6E2F">
      <w:pPr>
        <w:spacing w:before="120" w:after="60"/>
        <w:jc w:val="both"/>
        <w:rPr>
          <w:rFonts w:ascii="Arial" w:eastAsia="Times New Roman" w:hAnsi="Arial" w:cs="Arial"/>
          <w:sz w:val="20"/>
          <w:szCs w:val="20"/>
          <w:lang w:eastAsia="pl-PL"/>
        </w:rPr>
      </w:pPr>
    </w:p>
    <w:p w14:paraId="49894D3E" w14:textId="77777777" w:rsidR="007D6E2F" w:rsidRPr="002A4AA8" w:rsidRDefault="007D6E2F" w:rsidP="007D6E2F">
      <w:pPr>
        <w:spacing w:before="120" w:after="60"/>
        <w:jc w:val="both"/>
        <w:rPr>
          <w:rFonts w:ascii="Arial" w:eastAsia="Times New Roman" w:hAnsi="Arial" w:cs="Arial"/>
          <w:sz w:val="20"/>
          <w:szCs w:val="20"/>
          <w:lang w:eastAsia="pl-PL"/>
        </w:rPr>
      </w:pPr>
    </w:p>
    <w:p w14:paraId="336532A5" w14:textId="77777777" w:rsidR="007D6E2F" w:rsidRPr="002A4AA8" w:rsidRDefault="007D6E2F" w:rsidP="007D6E2F">
      <w:pPr>
        <w:spacing w:before="120" w:after="60"/>
        <w:jc w:val="both"/>
        <w:rPr>
          <w:rFonts w:ascii="Arial" w:eastAsia="Times New Roman" w:hAnsi="Arial" w:cs="Arial"/>
          <w:sz w:val="20"/>
          <w:szCs w:val="20"/>
          <w:lang w:eastAsia="pl-PL"/>
        </w:rPr>
      </w:pPr>
    </w:p>
    <w:p w14:paraId="4C54A5BA" w14:textId="77777777" w:rsidR="007D6E2F" w:rsidRPr="002A4AA8" w:rsidRDefault="007D6E2F" w:rsidP="007D6E2F">
      <w:pPr>
        <w:rPr>
          <w:rFonts w:ascii="Arial" w:eastAsia="Times New Roman" w:hAnsi="Arial" w:cs="Arial"/>
          <w:sz w:val="20"/>
          <w:szCs w:val="20"/>
          <w:lang w:eastAsia="pl-PL"/>
        </w:rPr>
      </w:pPr>
    </w:p>
    <w:p w14:paraId="6666BCD7" w14:textId="77777777" w:rsidR="007D6E2F" w:rsidRPr="002A4AA8" w:rsidRDefault="007D6E2F" w:rsidP="007D6E2F">
      <w:pPr>
        <w:rPr>
          <w:rFonts w:ascii="Arial" w:eastAsia="Times New Roman" w:hAnsi="Arial" w:cs="Arial"/>
          <w:sz w:val="20"/>
          <w:szCs w:val="20"/>
          <w:lang w:eastAsia="pl-PL"/>
        </w:rPr>
      </w:pPr>
    </w:p>
    <w:p w14:paraId="0E677001" w14:textId="77777777" w:rsidR="007D6E2F" w:rsidRPr="002A4AA8" w:rsidRDefault="007D6E2F" w:rsidP="002113D9">
      <w:pPr>
        <w:pStyle w:val="Akapitzlist"/>
        <w:keepNext/>
        <w:numPr>
          <w:ilvl w:val="0"/>
          <w:numId w:val="72"/>
        </w:numPr>
        <w:spacing w:before="120" w:after="120" w:line="276" w:lineRule="auto"/>
        <w:jc w:val="both"/>
        <w:outlineLvl w:val="1"/>
        <w:rPr>
          <w:rFonts w:ascii="Arial" w:hAnsi="Arial" w:cs="Arial"/>
          <w:b/>
          <w:bCs/>
          <w:sz w:val="20"/>
          <w:szCs w:val="20"/>
        </w:rPr>
      </w:pPr>
      <w:r w:rsidRPr="002A4AA8">
        <w:rPr>
          <w:rFonts w:ascii="Arial" w:hAnsi="Arial" w:cs="Arial"/>
          <w:b/>
          <w:bCs/>
          <w:sz w:val="20"/>
          <w:szCs w:val="20"/>
        </w:rPr>
        <w:t>Jak powinieneś oznaczać przedsięwzięcia dofinansowane z wielu programów lub funduszy?</w:t>
      </w:r>
    </w:p>
    <w:p w14:paraId="31409F6B" w14:textId="77777777" w:rsidR="007D6E2F" w:rsidRPr="002A4AA8" w:rsidRDefault="007D6E2F" w:rsidP="007D6E2F">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gdy działanie informacyjne lub promocyjne, dokument albo inny materiał dotyczą:</w:t>
      </w:r>
    </w:p>
    <w:p w14:paraId="1730A989" w14:textId="77777777" w:rsidR="007D6E2F" w:rsidRPr="002A4AA8" w:rsidRDefault="007D6E2F" w:rsidP="002113D9">
      <w:pPr>
        <w:numPr>
          <w:ilvl w:val="0"/>
          <w:numId w:val="71"/>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2A4AA8">
        <w:rPr>
          <w:rFonts w:ascii="Arial" w:eastAsia="Times New Roman" w:hAnsi="Arial" w:cs="Arial"/>
          <w:b/>
          <w:sz w:val="20"/>
          <w:szCs w:val="20"/>
          <w:lang w:eastAsia="pl-PL"/>
        </w:rPr>
        <w:t>Fundusze Europejskie</w:t>
      </w:r>
      <w:r w:rsidRPr="002A4AA8">
        <w:rPr>
          <w:rFonts w:ascii="Arial" w:eastAsia="Times New Roman" w:hAnsi="Arial" w:cs="Arial"/>
          <w:sz w:val="20"/>
          <w:szCs w:val="20"/>
          <w:lang w:eastAsia="pl-PL"/>
        </w:rPr>
        <w:t>:</w:t>
      </w:r>
    </w:p>
    <w:p w14:paraId="40E4A232" w14:textId="77777777" w:rsidR="007D6E2F" w:rsidRPr="002A4AA8" w:rsidRDefault="00957342" w:rsidP="007D6E2F">
      <w:pPr>
        <w:spacing w:before="120" w:after="60"/>
        <w:jc w:val="both"/>
        <w:rPr>
          <w:rFonts w:ascii="Arial" w:eastAsia="Times New Roman" w:hAnsi="Arial" w:cs="Arial"/>
          <w:b/>
          <w:sz w:val="20"/>
          <w:szCs w:val="20"/>
          <w:lang w:eastAsia="pl-PL"/>
        </w:rPr>
      </w:pPr>
      <w:r w:rsidRPr="002A4AA8">
        <w:rPr>
          <w:rFonts w:ascii="Arial" w:eastAsia="Times New Roman" w:hAnsi="Arial" w:cs="Arial"/>
          <w:noProof/>
          <w:sz w:val="20"/>
          <w:szCs w:val="20"/>
          <w:lang w:eastAsia="pl-PL"/>
        </w:rPr>
        <w:lastRenderedPageBreak/>
        <w:drawing>
          <wp:anchor distT="0" distB="0" distL="114300" distR="114300" simplePos="0" relativeHeight="251657728" behindDoc="0" locked="0" layoutInCell="1" allowOverlap="1" wp14:anchorId="4CF0D4C5" wp14:editId="4E1F7563">
            <wp:simplePos x="0" y="0"/>
            <wp:positionH relativeFrom="column">
              <wp:posOffset>3608070</wp:posOffset>
            </wp:positionH>
            <wp:positionV relativeFrom="paragraph">
              <wp:posOffset>102235</wp:posOffset>
            </wp:positionV>
            <wp:extent cx="1955800" cy="1103630"/>
            <wp:effectExtent l="19050" t="0" r="6350" b="0"/>
            <wp:wrapSquare wrapText="bothSides"/>
            <wp:docPr id="32"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Aleksandra_Sztetyllo\AppData\Local\Microsoft\Windows\Temporary Internet Files\Content.IE5\1EGE810X\zal_1a_24[1].jpg"/>
                    <pic:cNvPicPr>
                      <a:picLocks noChangeAspect="1" noChangeArrowheads="1"/>
                    </pic:cNvPicPr>
                  </pic:nvPicPr>
                  <pic:blipFill>
                    <a:blip r:embed="rId45" r:link="rId4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6704" behindDoc="0" locked="0" layoutInCell="1" allowOverlap="1" wp14:anchorId="27E73F6B" wp14:editId="6D78A749">
            <wp:simplePos x="0" y="0"/>
            <wp:positionH relativeFrom="column">
              <wp:posOffset>201295</wp:posOffset>
            </wp:positionH>
            <wp:positionV relativeFrom="paragraph">
              <wp:posOffset>29845</wp:posOffset>
            </wp:positionV>
            <wp:extent cx="2169795" cy="1232535"/>
            <wp:effectExtent l="19050" t="0" r="1905" b="0"/>
            <wp:wrapSquare wrapText="bothSides"/>
            <wp:docPr id="31"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C:\Users\Aleksandra_Sztetyllo\AppData\Local\Microsoft\Windows\Temporary Internet Files\Content.IE5\67I8VMVV\zal_1a_23[1].jpg"/>
                    <pic:cNvPicPr>
                      <a:picLocks noChangeAspect="1" noChangeArrowheads="1"/>
                    </pic:cNvPicPr>
                  </pic:nvPicPr>
                  <pic:blipFill>
                    <a:blip r:embed="rId47" r:link="rId4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14:paraId="1E2F1F33"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r w:rsidRPr="002A4AA8">
        <w:rPr>
          <w:rFonts w:ascii="Arial" w:eastAsia="Times New Roman" w:hAnsi="Arial" w:cs="Arial"/>
          <w:snapToGrid w:val="0"/>
          <w:color w:val="000000"/>
          <w:w w:val="0"/>
          <w:sz w:val="20"/>
          <w:szCs w:val="20"/>
          <w:u w:color="000000"/>
          <w:bdr w:val="none" w:sz="0" w:space="0" w:color="000000"/>
          <w:shd w:val="clear" w:color="000000" w:fill="000000"/>
        </w:rPr>
        <w:t xml:space="preserve"> </w:t>
      </w:r>
    </w:p>
    <w:p w14:paraId="10CCA280"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1582BA1B"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532A5AB9"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1AE75EE6" w14:textId="77777777" w:rsidR="007D6E2F" w:rsidRPr="002A4AA8" w:rsidRDefault="007D6E2F" w:rsidP="007D6E2F">
      <w:pPr>
        <w:spacing w:before="120" w:after="60"/>
        <w:jc w:val="both"/>
        <w:rPr>
          <w:rFonts w:ascii="Arial" w:eastAsia="Times New Roman" w:hAnsi="Arial" w:cs="Arial"/>
          <w:snapToGrid w:val="0"/>
          <w:color w:val="000000"/>
          <w:w w:val="0"/>
          <w:sz w:val="20"/>
          <w:szCs w:val="20"/>
          <w:u w:color="000000"/>
          <w:bdr w:val="none" w:sz="0" w:space="0" w:color="000000"/>
          <w:shd w:val="clear" w:color="000000" w:fill="000000"/>
        </w:rPr>
      </w:pPr>
    </w:p>
    <w:p w14:paraId="3930626A" w14:textId="77777777" w:rsidR="00461407" w:rsidRPr="002A4AA8" w:rsidRDefault="007D6E2F" w:rsidP="002113D9">
      <w:pPr>
        <w:numPr>
          <w:ilvl w:val="0"/>
          <w:numId w:val="65"/>
        </w:numPr>
        <w:spacing w:before="120" w:after="60"/>
        <w:jc w:val="both"/>
        <w:rPr>
          <w:rFonts w:ascii="Arial" w:eastAsia="Times New Roman" w:hAnsi="Arial" w:cs="Arial"/>
          <w:b/>
          <w:sz w:val="20"/>
          <w:szCs w:val="20"/>
          <w:lang w:eastAsia="pl-PL"/>
        </w:rPr>
      </w:pPr>
      <w:r w:rsidRPr="002A4AA8">
        <w:rPr>
          <w:rFonts w:ascii="Arial" w:eastAsia="Times New Roman" w:hAnsi="Arial" w:cs="Arial"/>
          <w:sz w:val="20"/>
          <w:szCs w:val="20"/>
          <w:lang w:eastAsia="pl-PL"/>
        </w:rPr>
        <w:t xml:space="preserve">projektów dofinansowanych z więcej niż jednego funduszu polityki spójności – zastosuj </w:t>
      </w:r>
      <w:r w:rsidRPr="002A4AA8">
        <w:rPr>
          <w:rFonts w:ascii="Arial" w:eastAsia="Times New Roman" w:hAnsi="Arial" w:cs="Arial"/>
          <w:b/>
          <w:sz w:val="20"/>
          <w:szCs w:val="20"/>
          <w:lang w:eastAsia="pl-PL"/>
        </w:rPr>
        <w:t>znak Unii Europejskiej z odniesieniem do</w:t>
      </w:r>
      <w:r w:rsidRPr="002A4AA8">
        <w:rPr>
          <w:rFonts w:ascii="Arial" w:eastAsia="Times New Roman" w:hAnsi="Arial" w:cs="Arial"/>
          <w:sz w:val="20"/>
          <w:szCs w:val="20"/>
          <w:lang w:eastAsia="pl-PL"/>
        </w:rPr>
        <w:t xml:space="preserve"> </w:t>
      </w:r>
      <w:r w:rsidRPr="002A4AA8">
        <w:rPr>
          <w:rFonts w:ascii="Arial" w:eastAsia="Times New Roman" w:hAnsi="Arial" w:cs="Arial"/>
          <w:b/>
          <w:sz w:val="20"/>
          <w:szCs w:val="20"/>
          <w:lang w:eastAsia="pl-PL"/>
        </w:rPr>
        <w:t>Europejskich Funduszy Strukturalnych i Inwestycyjnych</w:t>
      </w:r>
      <w:r w:rsidRPr="002A4AA8">
        <w:rPr>
          <w:rFonts w:ascii="Arial" w:eastAsia="Times New Roman" w:hAnsi="Arial" w:cs="Arial"/>
          <w:sz w:val="20"/>
          <w:szCs w:val="20"/>
          <w:lang w:eastAsia="pl-PL"/>
        </w:rPr>
        <w:t xml:space="preserve"> oraz umieść informację słowną, że materiał (np. ulotki) jest </w:t>
      </w:r>
      <w:r w:rsidR="00461407" w:rsidRPr="002A4AA8">
        <w:rPr>
          <w:rFonts w:ascii="Arial" w:eastAsia="Times New Roman" w:hAnsi="Arial" w:cs="Arial"/>
          <w:sz w:val="20"/>
          <w:szCs w:val="20"/>
          <w:lang w:eastAsia="pl-PL"/>
        </w:rPr>
        <w:t>współfinansowany ze środków konkretnego funduszu/funduszy.</w:t>
      </w:r>
    </w:p>
    <w:p w14:paraId="103C5394"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anchor distT="0" distB="0" distL="114300" distR="114300" simplePos="0" relativeHeight="251658752" behindDoc="0" locked="0" layoutInCell="1" allowOverlap="1" wp14:anchorId="48B69D4C" wp14:editId="20BD372A">
            <wp:simplePos x="0" y="0"/>
            <wp:positionH relativeFrom="column">
              <wp:posOffset>3743325</wp:posOffset>
            </wp:positionH>
            <wp:positionV relativeFrom="paragraph">
              <wp:posOffset>72390</wp:posOffset>
            </wp:positionV>
            <wp:extent cx="1712595" cy="1064260"/>
            <wp:effectExtent l="19050" t="0" r="1905" b="0"/>
            <wp:wrapSquare wrapText="bothSides"/>
            <wp:docPr id="30"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Aleksandra_Sztetyllo\AppData\Local\Microsoft\Windows\Temporary Internet Files\Content.IE5\ZDNYPYMI\zal_1a_25[1].jpg"/>
                    <pic:cNvPicPr>
                      <a:picLocks noChangeAspect="1" noChangeArrowheads="1"/>
                    </pic:cNvPicPr>
                  </pic:nvPicPr>
                  <pic:blipFill>
                    <a:blip r:embed="rId49" r:link="rId50"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r w:rsidRPr="002A4AA8">
        <w:rPr>
          <w:rFonts w:ascii="Arial" w:eastAsia="Times New Roman" w:hAnsi="Arial" w:cs="Arial"/>
          <w:noProof/>
          <w:sz w:val="20"/>
          <w:szCs w:val="20"/>
          <w:lang w:eastAsia="pl-PL"/>
        </w:rPr>
        <w:drawing>
          <wp:anchor distT="0" distB="0" distL="114300" distR="114300" simplePos="0" relativeHeight="251659776" behindDoc="0" locked="0" layoutInCell="1" allowOverlap="1" wp14:anchorId="15FA15D6" wp14:editId="36246279">
            <wp:simplePos x="0" y="0"/>
            <wp:positionH relativeFrom="column">
              <wp:posOffset>99060</wp:posOffset>
            </wp:positionH>
            <wp:positionV relativeFrom="paragraph">
              <wp:posOffset>128270</wp:posOffset>
            </wp:positionV>
            <wp:extent cx="2800350" cy="781050"/>
            <wp:effectExtent l="19050" t="0" r="0" b="0"/>
            <wp:wrapSquare wrapText="bothSides"/>
            <wp:docPr id="2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C:\Users\Aleksandra_Sztetyllo\AppData\Local\Microsoft\Windows\Temporary Internet Files\Content.IE5\67I8VMVV\zal_1a_26[1].jpg"/>
                    <pic:cNvPicPr>
                      <a:picLocks noChangeAspect="1" noChangeArrowheads="1"/>
                    </pic:cNvPicPr>
                  </pic:nvPicPr>
                  <pic:blipFill>
                    <a:blip r:embed="rId51" r:link="rId52"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14:paraId="755F0AC9" w14:textId="77777777" w:rsidR="00461407" w:rsidRPr="002A4AA8" w:rsidRDefault="00461407" w:rsidP="00461407">
      <w:pPr>
        <w:spacing w:before="120" w:after="60"/>
        <w:jc w:val="both"/>
        <w:rPr>
          <w:rFonts w:ascii="Arial" w:eastAsia="Times New Roman" w:hAnsi="Arial" w:cs="Arial"/>
          <w:sz w:val="20"/>
          <w:szCs w:val="20"/>
          <w:lang w:eastAsia="pl-PL"/>
        </w:rPr>
      </w:pPr>
    </w:p>
    <w:p w14:paraId="5A2DBFCC" w14:textId="77777777" w:rsidR="00461407" w:rsidRPr="002A4AA8" w:rsidRDefault="00461407" w:rsidP="00461407">
      <w:pPr>
        <w:pStyle w:val="Akapitzlist"/>
        <w:keepNext/>
        <w:spacing w:before="120" w:after="120" w:line="276" w:lineRule="auto"/>
        <w:ind w:left="360"/>
        <w:jc w:val="both"/>
        <w:outlineLvl w:val="2"/>
        <w:rPr>
          <w:rFonts w:ascii="Arial" w:hAnsi="Arial" w:cs="Arial"/>
          <w:b/>
          <w:bCs/>
          <w:sz w:val="20"/>
          <w:szCs w:val="20"/>
        </w:rPr>
      </w:pPr>
    </w:p>
    <w:p w14:paraId="2823DBD6" w14:textId="77777777" w:rsidR="00461407" w:rsidRPr="002A4AA8" w:rsidRDefault="00461407" w:rsidP="00B5205B">
      <w:pPr>
        <w:keepNext/>
        <w:spacing w:before="120" w:after="120"/>
        <w:jc w:val="both"/>
        <w:outlineLvl w:val="2"/>
        <w:rPr>
          <w:rFonts w:ascii="Arial" w:hAnsi="Arial" w:cs="Arial"/>
          <w:b/>
          <w:bCs/>
          <w:sz w:val="20"/>
          <w:szCs w:val="20"/>
        </w:rPr>
      </w:pPr>
    </w:p>
    <w:p w14:paraId="02B57BB6"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bCs/>
          <w:sz w:val="20"/>
          <w:szCs w:val="20"/>
        </w:rPr>
        <w:t>W jaki sposób możesz oznaczyć małe przedmioty promocyjne?</w:t>
      </w:r>
    </w:p>
    <w:p w14:paraId="075795DD"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hAnsi="Arial" w:cs="Arial"/>
          <w:sz w:val="20"/>
          <w:szCs w:val="20"/>
          <w:lang w:eastAsia="pl-PL"/>
        </w:rPr>
        <w:t>Jeśli przedmiot jest mały i nazwa funduszu, nazwa „Rzeczpospolita Polska” oraz nazwa programu nie będą czytelne, umieść znak Funduszy Europejskich z napisem Fundusze Europejskie (bez nazwy programu), barwy RP z napisem Rzeczpospolita Polska oraz znak UE tylko z napisem Unia Europejska. Zawsze stosuje się pełny zapis nazwy „Rzeczpospolita Polska”, „Unia Europejska” i „Fundusze Europejskie”.</w:t>
      </w:r>
    </w:p>
    <w:p w14:paraId="461D0139" w14:textId="77777777" w:rsidR="00461407" w:rsidRPr="002A4AA8" w:rsidRDefault="00957342"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2CE28A7C" wp14:editId="09E77850">
            <wp:extent cx="5753100" cy="895350"/>
            <wp:effectExtent l="19050" t="0" r="0" b="0"/>
            <wp:docPr id="17" name="Obraz 47" descr="\\wup.local\wymiana\Użytkownicy\wojciech.krycki\LOGOSY\Logo BARWY RP\Barwy RP\POWER minimalny zak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descr="\\wup.local\wymiana\Użytkownicy\wojciech.krycki\LOGOSY\Logo BARWY RP\Barwy RP\POWER minimalny zakres.png"/>
                    <pic:cNvPicPr>
                      <a:picLocks noChangeAspect="1" noChangeArrowheads="1"/>
                    </pic:cNvPicPr>
                  </pic:nvPicPr>
                  <pic:blipFill>
                    <a:blip r:embed="rId53" cstate="print"/>
                    <a:srcRect/>
                    <a:stretch>
                      <a:fillRect/>
                    </a:stretch>
                  </pic:blipFill>
                  <pic:spPr bwMode="auto">
                    <a:xfrm>
                      <a:off x="0" y="0"/>
                      <a:ext cx="5753100" cy="895350"/>
                    </a:xfrm>
                    <a:prstGeom prst="rect">
                      <a:avLst/>
                    </a:prstGeom>
                    <a:noFill/>
                    <a:ln w="9525">
                      <a:noFill/>
                      <a:miter lim="800000"/>
                      <a:headEnd/>
                      <a:tailEnd/>
                    </a:ln>
                  </pic:spPr>
                </pic:pic>
              </a:graphicData>
            </a:graphic>
          </wp:inline>
        </w:drawing>
      </w:r>
    </w:p>
    <w:p w14:paraId="61C4D28B"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takich przypadkach nie musisz stosować słownego odniesienia do odpowiedniego funduszu/funduszy. Na małych przedmiotach promocyjnych stosowanie herbu lub logo promocyjnego województwa nie jest obowiązkowe.</w:t>
      </w:r>
    </w:p>
    <w:p w14:paraId="56CE1029" w14:textId="77777777" w:rsidR="00461407" w:rsidRPr="002A4AA8" w:rsidRDefault="00461407" w:rsidP="00461407">
      <w:pPr>
        <w:spacing w:before="120" w:after="60"/>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W przypadku przedmiotów o bardzo małym polu zadruku np. pendrive, dopuszczalne będzie stosowanie wariantu minimalnego bez barw RP.</w:t>
      </w:r>
    </w:p>
    <w:p w14:paraId="3A4EE3CA" w14:textId="77777777" w:rsidR="00461407" w:rsidRPr="002A4AA8" w:rsidRDefault="00957342" w:rsidP="00461407">
      <w:pPr>
        <w:spacing w:before="120" w:after="60"/>
        <w:jc w:val="center"/>
        <w:rPr>
          <w:rFonts w:ascii="Arial" w:eastAsia="Times New Roman" w:hAnsi="Arial" w:cs="Arial"/>
          <w:sz w:val="20"/>
          <w:szCs w:val="20"/>
          <w:lang w:eastAsia="pl-PL"/>
        </w:rPr>
      </w:pPr>
      <w:r w:rsidRPr="002A4AA8">
        <w:rPr>
          <w:rFonts w:ascii="Arial" w:eastAsia="Times New Roman" w:hAnsi="Arial" w:cs="Arial"/>
          <w:noProof/>
          <w:sz w:val="20"/>
          <w:szCs w:val="20"/>
          <w:lang w:eastAsia="pl-PL"/>
        </w:rPr>
        <w:drawing>
          <wp:inline distT="0" distB="0" distL="0" distR="0" wp14:anchorId="0FFF508F" wp14:editId="50C239F7">
            <wp:extent cx="3419475" cy="866775"/>
            <wp:effectExtent l="19050" t="0" r="9525" b="0"/>
            <wp:docPr id="18"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al_1a_32[1]"/>
                    <pic:cNvPicPr>
                      <a:picLocks noChangeAspect="1" noChangeArrowheads="1"/>
                    </pic:cNvPicPr>
                  </pic:nvPicPr>
                  <pic:blipFill>
                    <a:blip r:embed="rId54" cstate="print"/>
                    <a:srcRect/>
                    <a:stretch>
                      <a:fillRect/>
                    </a:stretch>
                  </pic:blipFill>
                  <pic:spPr bwMode="auto">
                    <a:xfrm>
                      <a:off x="0" y="0"/>
                      <a:ext cx="3419475" cy="866775"/>
                    </a:xfrm>
                    <a:prstGeom prst="rect">
                      <a:avLst/>
                    </a:prstGeom>
                    <a:noFill/>
                    <a:ln w="9525">
                      <a:noFill/>
                      <a:miter lim="800000"/>
                      <a:headEnd/>
                      <a:tailEnd/>
                    </a:ln>
                  </pic:spPr>
                </pic:pic>
              </a:graphicData>
            </a:graphic>
          </wp:inline>
        </w:drawing>
      </w:r>
    </w:p>
    <w:p w14:paraId="7F858FA0" w14:textId="77777777" w:rsidR="00461407" w:rsidRPr="002A4AA8" w:rsidRDefault="00461407" w:rsidP="00461407">
      <w:pPr>
        <w:autoSpaceDE w:val="0"/>
        <w:autoSpaceDN w:val="0"/>
        <w:adjustRightInd w:val="0"/>
        <w:spacing w:after="0"/>
        <w:jc w:val="both"/>
        <w:rPr>
          <w:rFonts w:ascii="Arial" w:hAnsi="Arial" w:cs="Arial"/>
          <w:i/>
          <w:iCs/>
          <w:sz w:val="20"/>
          <w:szCs w:val="20"/>
          <w:lang w:eastAsia="pl-PL"/>
        </w:rPr>
      </w:pPr>
      <w:r w:rsidRPr="002A4AA8">
        <w:rPr>
          <w:rFonts w:ascii="Arial" w:eastAsia="Times New Roman" w:hAnsi="Arial" w:cs="Arial"/>
          <w:sz w:val="20"/>
          <w:szCs w:val="20"/>
          <w:lang w:eastAsia="pl-PL"/>
        </w:rPr>
        <w:t xml:space="preserve">Jednocześnie musisz każdorazowo rozważyć, czy małe przedmioty itp. są na pewno skutecznym i niezbędnym narzędziem promocji dla Twojego projektu </w:t>
      </w:r>
      <w:r w:rsidRPr="002A4AA8">
        <w:rPr>
          <w:rFonts w:ascii="Arial" w:hAnsi="Arial" w:cs="Arial"/>
          <w:sz w:val="20"/>
          <w:szCs w:val="20"/>
          <w:lang w:eastAsia="pl-PL"/>
        </w:rPr>
        <w:t>(zobacz rozdz. 6.1. „</w:t>
      </w:r>
      <w:r w:rsidRPr="002A4AA8">
        <w:rPr>
          <w:rFonts w:ascii="Arial" w:hAnsi="Arial" w:cs="Arial"/>
          <w:i/>
          <w:iCs/>
          <w:sz w:val="20"/>
          <w:szCs w:val="20"/>
          <w:lang w:eastAsia="pl-PL"/>
        </w:rPr>
        <w:t>Jakich działań promocyjnych</w:t>
      </w:r>
      <w:r w:rsidRPr="002A4AA8">
        <w:rPr>
          <w:rFonts w:ascii="Arial" w:hAnsi="Arial" w:cs="Arial"/>
          <w:sz w:val="20"/>
          <w:szCs w:val="20"/>
        </w:rPr>
        <w:t xml:space="preserve"> </w:t>
      </w:r>
      <w:r w:rsidRPr="002A4AA8">
        <w:rPr>
          <w:rFonts w:ascii="Arial" w:hAnsi="Arial" w:cs="Arial"/>
          <w:i/>
          <w:iCs/>
          <w:sz w:val="20"/>
          <w:szCs w:val="20"/>
          <w:lang w:eastAsia="pl-PL"/>
        </w:rPr>
        <w:t>nie rekomendujemy?”</w:t>
      </w:r>
      <w:r w:rsidRPr="002A4AA8">
        <w:rPr>
          <w:rFonts w:ascii="Arial" w:hAnsi="Arial" w:cs="Arial"/>
          <w:i/>
          <w:sz w:val="20"/>
          <w:szCs w:val="20"/>
          <w:lang w:eastAsia="pl-PL"/>
        </w:rPr>
        <w:t xml:space="preserve"> </w:t>
      </w:r>
      <w:r w:rsidRPr="002A4AA8">
        <w:rPr>
          <w:rFonts w:ascii="Arial" w:hAnsi="Arial" w:cs="Arial"/>
          <w:sz w:val="20"/>
          <w:szCs w:val="20"/>
          <w:lang w:eastAsia="pl-PL"/>
        </w:rPr>
        <w:t>w</w:t>
      </w:r>
      <w:r w:rsidRPr="002A4AA8">
        <w:rPr>
          <w:rFonts w:ascii="Arial" w:hAnsi="Arial" w:cs="Arial"/>
          <w:i/>
          <w:sz w:val="20"/>
          <w:szCs w:val="20"/>
          <w:lang w:eastAsia="pl-PL"/>
        </w:rPr>
        <w:t xml:space="preserve"> Podręczniku wnioskodawcy i beneficjenta programów polityki spójności 2014-2020 w zakresie informacji i promocji).</w:t>
      </w:r>
    </w:p>
    <w:p w14:paraId="41E3E5C3" w14:textId="77777777" w:rsidR="00461407" w:rsidRPr="002A4AA8" w:rsidRDefault="00461407" w:rsidP="002113D9">
      <w:pPr>
        <w:pStyle w:val="Akapitzlist"/>
        <w:keepNext/>
        <w:numPr>
          <w:ilvl w:val="1"/>
          <w:numId w:val="85"/>
        </w:numPr>
        <w:spacing w:before="120" w:after="120" w:line="276" w:lineRule="auto"/>
        <w:ind w:left="1560" w:hanging="492"/>
        <w:jc w:val="both"/>
        <w:outlineLvl w:val="2"/>
        <w:rPr>
          <w:rFonts w:ascii="Arial" w:hAnsi="Arial" w:cs="Arial"/>
          <w:b/>
          <w:bCs/>
          <w:sz w:val="20"/>
          <w:szCs w:val="20"/>
        </w:rPr>
      </w:pPr>
      <w:r w:rsidRPr="002A4AA8">
        <w:rPr>
          <w:rFonts w:ascii="Arial" w:hAnsi="Arial" w:cs="Arial"/>
          <w:b/>
          <w:bCs/>
          <w:sz w:val="20"/>
          <w:szCs w:val="20"/>
        </w:rPr>
        <w:lastRenderedPageBreak/>
        <w:t>Czy możesz oznaczać przedmioty promocyjne w sposób nierzucający się w oczy?</w:t>
      </w:r>
    </w:p>
    <w:p w14:paraId="5EF22E66" w14:textId="77777777" w:rsidR="00461407" w:rsidRPr="002A4AA8" w:rsidRDefault="00461407" w:rsidP="00461407">
      <w:pPr>
        <w:jc w:val="both"/>
        <w:rPr>
          <w:rFonts w:ascii="Arial" w:eastAsia="Times New Roman" w:hAnsi="Arial" w:cs="Arial"/>
          <w:sz w:val="20"/>
          <w:szCs w:val="20"/>
          <w:lang w:eastAsia="pl-PL"/>
        </w:rPr>
      </w:pPr>
      <w:r w:rsidRPr="002A4AA8">
        <w:rPr>
          <w:rFonts w:ascii="Arial" w:eastAsia="Times New Roman" w:hAnsi="Arial" w:cs="Arial"/>
          <w:sz w:val="20"/>
          <w:szCs w:val="20"/>
          <w:lang w:eastAsia="pl-PL"/>
        </w:rPr>
        <w:t xml:space="preserve">Zestawienia znaków z właściwymi napisami muszą być widoczne. Nie mogą być umieszczane </w:t>
      </w:r>
      <w:r w:rsidRPr="002A4AA8">
        <w:rPr>
          <w:rFonts w:ascii="Arial" w:eastAsia="Times New Roman" w:hAnsi="Arial" w:cs="Arial"/>
          <w:sz w:val="20"/>
          <w:szCs w:val="20"/>
          <w:lang w:eastAsia="pl-PL"/>
        </w:rPr>
        <w:br/>
        <w:t>np. na wewnętrznej, niewidocznej stronie przedmiotów. Jeśli przedmiot jest tak mały, że nie można na nim zastosować czytelnych znaków FE, barw RP i UE lub wariantu minimalnego bez barw RP, nie możesz go używać do celów promocyjnych. Celem przedmiotu promocyjnego jest bowiem informowanie o dofinansowaniu projektu ze środków UE i programu.</w:t>
      </w:r>
    </w:p>
    <w:p w14:paraId="0BEAE09D" w14:textId="77777777" w:rsidR="00461407" w:rsidRPr="002A4AA8" w:rsidRDefault="00461407" w:rsidP="002113D9">
      <w:pPr>
        <w:pStyle w:val="Akapitzlist"/>
        <w:keepNext/>
        <w:numPr>
          <w:ilvl w:val="0"/>
          <w:numId w:val="72"/>
        </w:numPr>
        <w:spacing w:before="120" w:after="120" w:line="276" w:lineRule="auto"/>
        <w:jc w:val="both"/>
        <w:outlineLvl w:val="2"/>
        <w:rPr>
          <w:rFonts w:ascii="Arial" w:hAnsi="Arial" w:cs="Arial"/>
          <w:b/>
          <w:bCs/>
          <w:sz w:val="20"/>
          <w:szCs w:val="20"/>
        </w:rPr>
      </w:pPr>
      <w:r w:rsidRPr="002A4AA8">
        <w:rPr>
          <w:rFonts w:ascii="Arial" w:hAnsi="Arial" w:cs="Arial"/>
          <w:b/>
          <w:sz w:val="20"/>
          <w:szCs w:val="20"/>
        </w:rPr>
        <w:t>Jakich innych zasad powinieneś przestrzegać, informując o projekcie i realizując działania informacyjno-promocyjne?</w:t>
      </w:r>
    </w:p>
    <w:p w14:paraId="4CB7AD8B" w14:textId="77777777" w:rsidR="00461407" w:rsidRPr="002A4AA8" w:rsidRDefault="00461407" w:rsidP="00461407">
      <w:pPr>
        <w:pStyle w:val="Akapitzlist"/>
        <w:spacing w:after="200" w:line="276" w:lineRule="auto"/>
        <w:ind w:left="0"/>
        <w:jc w:val="both"/>
        <w:rPr>
          <w:rFonts w:ascii="Arial" w:hAnsi="Arial" w:cs="Arial"/>
          <w:sz w:val="20"/>
          <w:szCs w:val="20"/>
        </w:rPr>
      </w:pPr>
      <w:r w:rsidRPr="002A4AA8">
        <w:rPr>
          <w:rFonts w:ascii="Arial" w:hAnsi="Arial" w:cs="Arial"/>
          <w:sz w:val="20"/>
          <w:szCs w:val="20"/>
        </w:rPr>
        <w:t xml:space="preserve">Informując o projekcie i realizując działania promocyjne musisz przestrzegać zasad równości szans i niedyskryminacji, w tym zasady dostępności dla osób z niepełnosprawnościami oraz zasady równości szans kobiet i mężczyzn. </w:t>
      </w:r>
    </w:p>
    <w:p w14:paraId="3D89846A" w14:textId="77777777" w:rsidR="00461407" w:rsidRPr="002A4AA8" w:rsidRDefault="00461407" w:rsidP="00461407">
      <w:pPr>
        <w:keepNext/>
        <w:spacing w:before="120" w:after="120"/>
        <w:jc w:val="both"/>
        <w:outlineLvl w:val="2"/>
        <w:rPr>
          <w:rFonts w:ascii="Arial" w:eastAsia="Times New Roman" w:hAnsi="Arial" w:cs="Arial"/>
          <w:b/>
          <w:bCs/>
          <w:sz w:val="20"/>
          <w:szCs w:val="20"/>
        </w:rPr>
      </w:pPr>
      <w:r w:rsidRPr="002A4AA8">
        <w:rPr>
          <w:rFonts w:ascii="Arial" w:hAnsi="Arial" w:cs="Arial"/>
          <w:sz w:val="20"/>
          <w:szCs w:val="20"/>
        </w:rPr>
        <w:t>W działaniach informacyjno-promocyjnych nie wolno stosować przekazu i jakichkolwiek innych elementów dyskryminujących, ośmieszających bądź utrwalających stereotypy ze względu na</w:t>
      </w:r>
      <w:r w:rsidR="00B5205B" w:rsidRPr="002A4AA8">
        <w:rPr>
          <w:rFonts w:ascii="Arial" w:hAnsi="Arial" w:cs="Arial"/>
          <w:sz w:val="20"/>
          <w:szCs w:val="20"/>
        </w:rPr>
        <w:t xml:space="preserve"> </w:t>
      </w:r>
      <w:r w:rsidRPr="002A4AA8">
        <w:rPr>
          <w:rFonts w:ascii="Arial" w:hAnsi="Arial" w:cs="Arial"/>
          <w:sz w:val="20"/>
          <w:szCs w:val="20"/>
        </w:rPr>
        <w:t>niepełnosprawność czy płeć, rasę lub pochodzenie etniczne, religię lub światopogląd, wiek lub orientację seksualną.</w:t>
      </w:r>
    </w:p>
    <w:p w14:paraId="5FA9A4F5" w14:textId="77777777" w:rsidR="009D5758" w:rsidRPr="002A4AA8" w:rsidRDefault="009D5758" w:rsidP="00286081">
      <w:pPr>
        <w:spacing w:after="0" w:line="240" w:lineRule="auto"/>
        <w:rPr>
          <w:rFonts w:ascii="Arial" w:hAnsi="Arial" w:cs="Arial"/>
          <w:sz w:val="20"/>
          <w:szCs w:val="20"/>
          <w:lang w:val="fr-FR"/>
        </w:rPr>
        <w:sectPr w:rsidR="009D5758" w:rsidRPr="002A4AA8" w:rsidSect="00D8538C">
          <w:headerReference w:type="default" r:id="rId55"/>
          <w:pgSz w:w="11906" w:h="16838" w:code="9"/>
          <w:pgMar w:top="1418" w:right="1418" w:bottom="1418" w:left="1418" w:header="709" w:footer="709" w:gutter="0"/>
          <w:cols w:space="708"/>
          <w:titlePg/>
          <w:docGrid w:linePitch="299"/>
        </w:sectPr>
      </w:pPr>
    </w:p>
    <w:p w14:paraId="0A2A2BAA" w14:textId="77777777" w:rsidR="00335301" w:rsidRPr="002A4AA8" w:rsidRDefault="00335301" w:rsidP="00AD22FB">
      <w:pPr>
        <w:pStyle w:val="Akapitzlist"/>
        <w:spacing w:after="60"/>
        <w:ind w:left="0"/>
        <w:jc w:val="both"/>
      </w:pPr>
      <w:r w:rsidRPr="002A4AA8">
        <w:rPr>
          <w:rFonts w:ascii="Arial" w:hAnsi="Arial" w:cs="Arial"/>
          <w:sz w:val="20"/>
          <w:szCs w:val="20"/>
        </w:rPr>
        <w:lastRenderedPageBreak/>
        <w:t xml:space="preserve">Załącznik nr </w:t>
      </w:r>
      <w:r w:rsidR="002A2452" w:rsidRPr="002A4AA8">
        <w:rPr>
          <w:rFonts w:ascii="Arial" w:hAnsi="Arial" w:cs="Arial"/>
          <w:sz w:val="20"/>
          <w:szCs w:val="20"/>
        </w:rPr>
        <w:t xml:space="preserve">12 </w:t>
      </w:r>
      <w:r w:rsidRPr="002A4AA8">
        <w:rPr>
          <w:rFonts w:ascii="Arial" w:hAnsi="Arial" w:cs="Arial"/>
          <w:bCs/>
          <w:sz w:val="20"/>
          <w:szCs w:val="20"/>
        </w:rPr>
        <w:t xml:space="preserve">do </w:t>
      </w:r>
      <w:r w:rsidR="00723C03" w:rsidRPr="002A4AA8">
        <w:rPr>
          <w:rFonts w:ascii="Arial" w:hAnsi="Arial" w:cs="Arial"/>
          <w:sz w:val="20"/>
          <w:szCs w:val="20"/>
        </w:rPr>
        <w:t>umowy: Wzór O</w:t>
      </w:r>
      <w:r w:rsidRPr="002A4AA8">
        <w:rPr>
          <w:rFonts w:ascii="Arial" w:hAnsi="Arial" w:cs="Arial"/>
          <w:sz w:val="20"/>
          <w:szCs w:val="20"/>
        </w:rPr>
        <w:t>świadczenia o podziale kwot</w:t>
      </w:r>
      <w:r w:rsidR="009920A7" w:rsidRPr="002A4AA8">
        <w:rPr>
          <w:rFonts w:ascii="Arial" w:hAnsi="Arial" w:cs="Arial"/>
          <w:sz w:val="20"/>
          <w:szCs w:val="20"/>
        </w:rPr>
        <w:t>y</w:t>
      </w:r>
      <w:r w:rsidRPr="002A4AA8">
        <w:rPr>
          <w:rFonts w:ascii="Arial" w:hAnsi="Arial" w:cs="Arial"/>
          <w:sz w:val="20"/>
          <w:szCs w:val="20"/>
        </w:rPr>
        <w:t xml:space="preserve"> dofinansowania </w:t>
      </w:r>
      <w:r w:rsidR="002A31A0" w:rsidRPr="002A4AA8">
        <w:rPr>
          <w:rFonts w:ascii="Arial" w:hAnsi="Arial" w:cs="Arial"/>
          <w:sz w:val="20"/>
          <w:szCs w:val="20"/>
        </w:rPr>
        <w:t xml:space="preserve">na </w:t>
      </w:r>
      <w:r w:rsidR="00433F96" w:rsidRPr="002A4AA8">
        <w:rPr>
          <w:rFonts w:ascii="Arial" w:hAnsi="Arial" w:cs="Arial"/>
          <w:sz w:val="20"/>
          <w:szCs w:val="20"/>
        </w:rPr>
        <w:t>źródła finansowania</w:t>
      </w:r>
      <w:r w:rsidR="002A31A0" w:rsidRPr="002A4AA8">
        <w:rPr>
          <w:rFonts w:ascii="Arial" w:hAnsi="Arial" w:cs="Arial"/>
          <w:sz w:val="20"/>
          <w:szCs w:val="20"/>
        </w:rPr>
        <w:t>.</w:t>
      </w:r>
    </w:p>
    <w:p w14:paraId="0ED9D860" w14:textId="77777777" w:rsidR="00335301" w:rsidRPr="002A4AA8" w:rsidRDefault="00335301" w:rsidP="00335301">
      <w:pPr>
        <w:pStyle w:val="Tekstpodstawowy"/>
        <w:rPr>
          <w:rFonts w:ascii="Arial" w:hAnsi="Arial" w:cs="Arial"/>
        </w:rPr>
      </w:pPr>
    </w:p>
    <w:p w14:paraId="564E9684" w14:textId="77777777" w:rsidR="00360D8E" w:rsidRPr="002A4AA8" w:rsidRDefault="009920A7" w:rsidP="00360D8E">
      <w:pPr>
        <w:pStyle w:val="ListParagraph1"/>
        <w:spacing w:line="360" w:lineRule="auto"/>
        <w:ind w:left="0"/>
        <w:jc w:val="center"/>
        <w:rPr>
          <w:rFonts w:ascii="Arial" w:hAnsi="Arial" w:cs="Arial"/>
          <w:b/>
          <w:sz w:val="20"/>
          <w:szCs w:val="20"/>
        </w:rPr>
      </w:pPr>
      <w:r w:rsidRPr="002A4AA8">
        <w:rPr>
          <w:rFonts w:ascii="Arial" w:hAnsi="Arial" w:cs="Arial"/>
          <w:b/>
          <w:sz w:val="22"/>
          <w:szCs w:val="22"/>
        </w:rPr>
        <w:t>Oświadczeni</w:t>
      </w:r>
      <w:r w:rsidR="00B41F9D" w:rsidRPr="002A4AA8">
        <w:rPr>
          <w:rFonts w:ascii="Arial" w:hAnsi="Arial" w:cs="Arial"/>
          <w:b/>
          <w:sz w:val="22"/>
          <w:szCs w:val="22"/>
        </w:rPr>
        <w:t>e</w:t>
      </w:r>
      <w:r w:rsidRPr="002A4AA8">
        <w:rPr>
          <w:rFonts w:ascii="Arial" w:hAnsi="Arial" w:cs="Arial"/>
          <w:b/>
          <w:sz w:val="22"/>
          <w:szCs w:val="22"/>
        </w:rPr>
        <w:t xml:space="preserve"> o podziale kwoty dofinansowania na </w:t>
      </w:r>
      <w:r w:rsidR="00433F96" w:rsidRPr="002A4AA8">
        <w:rPr>
          <w:rFonts w:ascii="Arial" w:hAnsi="Arial" w:cs="Arial"/>
          <w:b/>
          <w:sz w:val="22"/>
          <w:szCs w:val="22"/>
        </w:rPr>
        <w:t>źródła finansowania</w:t>
      </w:r>
      <w:r w:rsidR="002625B5" w:rsidRPr="002A4AA8">
        <w:rPr>
          <w:rFonts w:ascii="Arial" w:hAnsi="Arial" w:cs="Arial"/>
          <w:b/>
          <w:sz w:val="20"/>
          <w:szCs w:val="20"/>
        </w:rPr>
        <w:t xml:space="preserve">, </w:t>
      </w:r>
    </w:p>
    <w:p w14:paraId="1FF13646" w14:textId="77777777" w:rsidR="009920A7" w:rsidRPr="002A4AA8" w:rsidRDefault="00FB566B" w:rsidP="00360D8E">
      <w:pPr>
        <w:pStyle w:val="ListParagraph1"/>
        <w:spacing w:line="360" w:lineRule="auto"/>
        <w:ind w:left="0"/>
        <w:jc w:val="both"/>
        <w:rPr>
          <w:rFonts w:ascii="Arial" w:hAnsi="Arial" w:cs="Arial"/>
          <w:sz w:val="20"/>
          <w:szCs w:val="20"/>
        </w:rPr>
      </w:pPr>
      <w:r w:rsidRPr="002A4AA8">
        <w:rPr>
          <w:rFonts w:ascii="Arial" w:hAnsi="Arial" w:cs="Arial"/>
          <w:sz w:val="20"/>
          <w:szCs w:val="20"/>
        </w:rPr>
        <w:t>sporządzone w oparciu o rozporządzenie Ministra Finansów z dnia 2 marca 2010 r. w sprawie szczegółowej klasyfikacji dochodów, wydatków, przychodów i rozchodów oraz środków pochodzących ze źródeł zagranicznych (</w:t>
      </w:r>
      <w:proofErr w:type="spellStart"/>
      <w:r w:rsidR="0020252F" w:rsidRPr="002A4AA8">
        <w:rPr>
          <w:rFonts w:ascii="Arial" w:hAnsi="Arial" w:cs="Arial"/>
          <w:sz w:val="20"/>
          <w:szCs w:val="20"/>
        </w:rPr>
        <w:t>t.j</w:t>
      </w:r>
      <w:proofErr w:type="spellEnd"/>
      <w:r w:rsidR="0020252F" w:rsidRPr="002A4AA8">
        <w:rPr>
          <w:rFonts w:ascii="Arial" w:hAnsi="Arial" w:cs="Arial"/>
          <w:sz w:val="20"/>
          <w:szCs w:val="20"/>
        </w:rPr>
        <w:t xml:space="preserve">. Dz. U. z 2014 r. poz. 1053 </w:t>
      </w:r>
      <w:r w:rsidR="00337FBE" w:rsidRPr="002A4AA8">
        <w:rPr>
          <w:rFonts w:ascii="Arial" w:hAnsi="Arial" w:cs="Arial"/>
          <w:sz w:val="20"/>
          <w:szCs w:val="20"/>
        </w:rPr>
        <w:t xml:space="preserve">z </w:t>
      </w:r>
      <w:proofErr w:type="spellStart"/>
      <w:r w:rsidR="00337FBE" w:rsidRPr="002A4AA8">
        <w:rPr>
          <w:rFonts w:ascii="Arial" w:hAnsi="Arial" w:cs="Arial"/>
          <w:sz w:val="20"/>
          <w:szCs w:val="20"/>
        </w:rPr>
        <w:t>późn</w:t>
      </w:r>
      <w:proofErr w:type="spellEnd"/>
      <w:r w:rsidR="00337FBE" w:rsidRPr="002A4AA8">
        <w:rPr>
          <w:rFonts w:ascii="Arial" w:hAnsi="Arial" w:cs="Arial"/>
          <w:sz w:val="20"/>
          <w:szCs w:val="20"/>
        </w:rPr>
        <w:t>.</w:t>
      </w:r>
      <w:r w:rsidR="0020252F" w:rsidRPr="002A4AA8">
        <w:rPr>
          <w:rFonts w:ascii="Arial" w:hAnsi="Arial" w:cs="Arial"/>
          <w:sz w:val="20"/>
          <w:szCs w:val="20"/>
        </w:rPr>
        <w:t xml:space="preserve"> zm.</w:t>
      </w:r>
      <w:r w:rsidRPr="002A4AA8">
        <w:rPr>
          <w:rFonts w:ascii="Arial" w:hAnsi="Arial" w:cs="Arial"/>
          <w:sz w:val="20"/>
          <w:szCs w:val="20"/>
        </w:rPr>
        <w:t>)</w:t>
      </w:r>
      <w:r w:rsidR="00AD22FB" w:rsidRPr="002A4AA8">
        <w:rPr>
          <w:rFonts w:ascii="Arial" w:hAnsi="Arial" w:cs="Arial"/>
          <w:sz w:val="20"/>
          <w:szCs w:val="20"/>
        </w:rPr>
        <w:t>.</w:t>
      </w:r>
    </w:p>
    <w:p w14:paraId="03BBD9A0" w14:textId="77777777" w:rsidR="00360D8E" w:rsidRPr="002A4AA8" w:rsidRDefault="00AD22FB" w:rsidP="00EE7866">
      <w:pPr>
        <w:pStyle w:val="ListParagraph1"/>
        <w:spacing w:line="360" w:lineRule="auto"/>
        <w:ind w:left="0" w:firstLine="708"/>
        <w:jc w:val="both"/>
      </w:pPr>
      <w:r w:rsidRPr="002A4AA8">
        <w:rPr>
          <w:rFonts w:ascii="Arial" w:hAnsi="Arial" w:cs="Arial"/>
          <w:sz w:val="20"/>
          <w:szCs w:val="20"/>
        </w:rPr>
        <w:t xml:space="preserve">W związku z rozliczaniem otrzymanego dofinansowania ze środków Europejskiego Funduszu Społecznego w ramach RPO WZ 2014–2020 na realizację Projektu ................... </w:t>
      </w:r>
      <w:r w:rsidRPr="002A4AA8">
        <w:rPr>
          <w:rFonts w:ascii="Arial" w:hAnsi="Arial" w:cs="Arial"/>
          <w:i/>
          <w:iCs/>
          <w:sz w:val="20"/>
          <w:szCs w:val="20"/>
        </w:rPr>
        <w:t xml:space="preserve">(nazwa i nr Projektu), .................. (nazwa Beneficjenta) </w:t>
      </w:r>
      <w:r w:rsidRPr="002A4AA8">
        <w:rPr>
          <w:rFonts w:ascii="Arial" w:hAnsi="Arial" w:cs="Arial"/>
          <w:sz w:val="20"/>
          <w:szCs w:val="20"/>
        </w:rPr>
        <w:t>oświadcza, iż wydatki wykazane we wniosku o płatność ………….. (</w:t>
      </w:r>
      <w:r w:rsidR="00943437" w:rsidRPr="002A4AA8">
        <w:rPr>
          <w:rFonts w:ascii="Arial" w:hAnsi="Arial" w:cs="Arial"/>
          <w:i/>
          <w:sz w:val="20"/>
          <w:szCs w:val="20"/>
        </w:rPr>
        <w:t xml:space="preserve">numer wniosku </w:t>
      </w:r>
      <w:r w:rsidRPr="002A4AA8">
        <w:rPr>
          <w:rFonts w:ascii="Arial" w:hAnsi="Arial" w:cs="Arial"/>
          <w:i/>
          <w:sz w:val="20"/>
          <w:szCs w:val="20"/>
        </w:rPr>
        <w:t>o płatność</w:t>
      </w:r>
      <w:r w:rsidRPr="002A4AA8">
        <w:rPr>
          <w:rFonts w:ascii="Arial" w:hAnsi="Arial" w:cs="Arial"/>
          <w:sz w:val="20"/>
          <w:szCs w:val="20"/>
        </w:rPr>
        <w:t>) za okres ………… w kwocie ………… zostały rozliczone w podziale na następujące źródła finansowania:</w:t>
      </w:r>
    </w:p>
    <w:tbl>
      <w:tblPr>
        <w:tblW w:w="2720" w:type="dxa"/>
        <w:tblInd w:w="55" w:type="dxa"/>
        <w:tblCellMar>
          <w:left w:w="70" w:type="dxa"/>
          <w:right w:w="70" w:type="dxa"/>
        </w:tblCellMar>
        <w:tblLook w:val="04A0" w:firstRow="1" w:lastRow="0" w:firstColumn="1" w:lastColumn="0" w:noHBand="0" w:noVBand="1"/>
      </w:tblPr>
      <w:tblGrid>
        <w:gridCol w:w="1360"/>
        <w:gridCol w:w="1360"/>
      </w:tblGrid>
      <w:tr w:rsidR="008E2F82" w:rsidRPr="002A4AA8" w14:paraId="63565320" w14:textId="77777777" w:rsidTr="004A5D98">
        <w:trPr>
          <w:trHeight w:val="450"/>
        </w:trPr>
        <w:tc>
          <w:tcPr>
            <w:tcW w:w="1360" w:type="dxa"/>
            <w:tcBorders>
              <w:top w:val="single" w:sz="4" w:space="0" w:color="auto"/>
              <w:left w:val="single" w:sz="4" w:space="0" w:color="auto"/>
              <w:bottom w:val="single" w:sz="4" w:space="0" w:color="auto"/>
              <w:right w:val="single" w:sz="4" w:space="0" w:color="auto"/>
            </w:tcBorders>
            <w:shd w:val="clear" w:color="000000" w:fill="C5BE97"/>
            <w:noWrap/>
            <w:vAlign w:val="center"/>
            <w:hideMark/>
          </w:tcPr>
          <w:p w14:paraId="58987975"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w:t>
            </w:r>
          </w:p>
        </w:tc>
        <w:tc>
          <w:tcPr>
            <w:tcW w:w="1360" w:type="dxa"/>
            <w:tcBorders>
              <w:top w:val="single" w:sz="4" w:space="0" w:color="auto"/>
              <w:left w:val="nil"/>
              <w:bottom w:val="single" w:sz="4" w:space="0" w:color="auto"/>
              <w:right w:val="single" w:sz="4" w:space="0" w:color="auto"/>
            </w:tcBorders>
            <w:shd w:val="clear" w:color="000000" w:fill="C5BE97"/>
            <w:vAlign w:val="center"/>
            <w:hideMark/>
          </w:tcPr>
          <w:p w14:paraId="6C786F64"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Kwota rozliczanych wydatków</w:t>
            </w:r>
          </w:p>
        </w:tc>
      </w:tr>
      <w:tr w:rsidR="008E2F82" w:rsidRPr="002A4AA8" w14:paraId="2EAC7CE2"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01BFDFF3"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2057</w:t>
            </w:r>
          </w:p>
        </w:tc>
        <w:tc>
          <w:tcPr>
            <w:tcW w:w="1360" w:type="dxa"/>
            <w:tcBorders>
              <w:top w:val="nil"/>
              <w:left w:val="nil"/>
              <w:bottom w:val="single" w:sz="4" w:space="0" w:color="auto"/>
              <w:right w:val="single" w:sz="4" w:space="0" w:color="auto"/>
            </w:tcBorders>
            <w:shd w:val="clear" w:color="auto" w:fill="auto"/>
            <w:noWrap/>
            <w:vAlign w:val="bottom"/>
            <w:hideMark/>
          </w:tcPr>
          <w:p w14:paraId="38FF2147"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4C429348"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2A3FBDA6"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2059</w:t>
            </w:r>
          </w:p>
        </w:tc>
        <w:tc>
          <w:tcPr>
            <w:tcW w:w="1360" w:type="dxa"/>
            <w:tcBorders>
              <w:top w:val="nil"/>
              <w:left w:val="nil"/>
              <w:bottom w:val="single" w:sz="4" w:space="0" w:color="auto"/>
              <w:right w:val="single" w:sz="4" w:space="0" w:color="auto"/>
            </w:tcBorders>
            <w:shd w:val="clear" w:color="auto" w:fill="auto"/>
            <w:noWrap/>
            <w:vAlign w:val="bottom"/>
            <w:hideMark/>
          </w:tcPr>
          <w:p w14:paraId="6A5B5115"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6B8962F9"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1190647"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6257</w:t>
            </w:r>
          </w:p>
        </w:tc>
        <w:tc>
          <w:tcPr>
            <w:tcW w:w="1360" w:type="dxa"/>
            <w:tcBorders>
              <w:top w:val="nil"/>
              <w:left w:val="nil"/>
              <w:bottom w:val="single" w:sz="4" w:space="0" w:color="auto"/>
              <w:right w:val="single" w:sz="4" w:space="0" w:color="auto"/>
            </w:tcBorders>
            <w:shd w:val="clear" w:color="auto" w:fill="auto"/>
            <w:noWrap/>
            <w:vAlign w:val="bottom"/>
            <w:hideMark/>
          </w:tcPr>
          <w:p w14:paraId="28129275"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1CC8CFD9"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0A6EDCF"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6259</w:t>
            </w:r>
          </w:p>
        </w:tc>
        <w:tc>
          <w:tcPr>
            <w:tcW w:w="1360" w:type="dxa"/>
            <w:tcBorders>
              <w:top w:val="nil"/>
              <w:left w:val="nil"/>
              <w:bottom w:val="single" w:sz="4" w:space="0" w:color="auto"/>
              <w:right w:val="single" w:sz="4" w:space="0" w:color="auto"/>
            </w:tcBorders>
            <w:shd w:val="clear" w:color="auto" w:fill="auto"/>
            <w:noWrap/>
            <w:vAlign w:val="bottom"/>
            <w:hideMark/>
          </w:tcPr>
          <w:p w14:paraId="6EFDE1B5"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2B7D20E7"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5EDA6B4E"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2007</w:t>
            </w:r>
          </w:p>
        </w:tc>
        <w:tc>
          <w:tcPr>
            <w:tcW w:w="1360" w:type="dxa"/>
            <w:tcBorders>
              <w:top w:val="nil"/>
              <w:left w:val="nil"/>
              <w:bottom w:val="single" w:sz="4" w:space="0" w:color="auto"/>
              <w:right w:val="single" w:sz="4" w:space="0" w:color="auto"/>
            </w:tcBorders>
            <w:shd w:val="clear" w:color="auto" w:fill="auto"/>
            <w:noWrap/>
            <w:vAlign w:val="bottom"/>
            <w:hideMark/>
          </w:tcPr>
          <w:p w14:paraId="7C53875E"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0157BB09"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7A640C37"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2009</w:t>
            </w:r>
          </w:p>
        </w:tc>
        <w:tc>
          <w:tcPr>
            <w:tcW w:w="1360" w:type="dxa"/>
            <w:tcBorders>
              <w:top w:val="nil"/>
              <w:left w:val="nil"/>
              <w:bottom w:val="single" w:sz="4" w:space="0" w:color="auto"/>
              <w:right w:val="single" w:sz="4" w:space="0" w:color="auto"/>
            </w:tcBorders>
            <w:shd w:val="clear" w:color="auto" w:fill="auto"/>
            <w:noWrap/>
            <w:vAlign w:val="bottom"/>
            <w:hideMark/>
          </w:tcPr>
          <w:p w14:paraId="6B359310"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7616A167"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DAF033E"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6207</w:t>
            </w:r>
          </w:p>
        </w:tc>
        <w:tc>
          <w:tcPr>
            <w:tcW w:w="1360" w:type="dxa"/>
            <w:tcBorders>
              <w:top w:val="nil"/>
              <w:left w:val="nil"/>
              <w:bottom w:val="single" w:sz="4" w:space="0" w:color="auto"/>
              <w:right w:val="single" w:sz="4" w:space="0" w:color="auto"/>
            </w:tcBorders>
            <w:shd w:val="clear" w:color="auto" w:fill="auto"/>
            <w:noWrap/>
            <w:vAlign w:val="bottom"/>
            <w:hideMark/>
          </w:tcPr>
          <w:p w14:paraId="5E1C1320"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2D64B78B" w14:textId="77777777" w:rsidTr="004A5D98">
        <w:trPr>
          <w:trHeight w:val="435"/>
        </w:trPr>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5D3AEECB"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6209</w:t>
            </w:r>
          </w:p>
        </w:tc>
        <w:tc>
          <w:tcPr>
            <w:tcW w:w="1360" w:type="dxa"/>
            <w:tcBorders>
              <w:top w:val="nil"/>
              <w:left w:val="nil"/>
              <w:bottom w:val="single" w:sz="4" w:space="0" w:color="auto"/>
              <w:right w:val="single" w:sz="4" w:space="0" w:color="auto"/>
            </w:tcBorders>
            <w:shd w:val="clear" w:color="auto" w:fill="auto"/>
            <w:noWrap/>
            <w:vAlign w:val="bottom"/>
            <w:hideMark/>
          </w:tcPr>
          <w:p w14:paraId="38E7BDAF" w14:textId="77777777" w:rsidR="008E2F82" w:rsidRPr="002A4AA8" w:rsidRDefault="008E2F82" w:rsidP="004A5D98">
            <w:pPr>
              <w:spacing w:after="0" w:line="240" w:lineRule="auto"/>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 </w:t>
            </w:r>
          </w:p>
        </w:tc>
      </w:tr>
      <w:tr w:rsidR="008E2F82" w:rsidRPr="002A4AA8" w14:paraId="59555C7D"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0BE22897"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suma środków wspólnotowych</w:t>
            </w:r>
          </w:p>
        </w:tc>
        <w:tc>
          <w:tcPr>
            <w:tcW w:w="1360" w:type="dxa"/>
            <w:tcBorders>
              <w:top w:val="nil"/>
              <w:left w:val="nil"/>
              <w:bottom w:val="single" w:sz="4" w:space="0" w:color="auto"/>
              <w:right w:val="single" w:sz="4" w:space="0" w:color="auto"/>
            </w:tcBorders>
            <w:shd w:val="clear" w:color="000000" w:fill="DDD9C3"/>
            <w:noWrap/>
            <w:vAlign w:val="bottom"/>
            <w:hideMark/>
          </w:tcPr>
          <w:p w14:paraId="7E3BDB34"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r w:rsidR="008E2F82" w:rsidRPr="002A4AA8" w14:paraId="7CD32E72" w14:textId="77777777" w:rsidTr="004A5D98">
        <w:trPr>
          <w:trHeight w:val="465"/>
        </w:trPr>
        <w:tc>
          <w:tcPr>
            <w:tcW w:w="1360" w:type="dxa"/>
            <w:tcBorders>
              <w:top w:val="nil"/>
              <w:left w:val="single" w:sz="4" w:space="0" w:color="auto"/>
              <w:bottom w:val="single" w:sz="4" w:space="0" w:color="auto"/>
              <w:right w:val="single" w:sz="4" w:space="0" w:color="auto"/>
            </w:tcBorders>
            <w:shd w:val="clear" w:color="000000" w:fill="DDD9C3"/>
            <w:vAlign w:val="bottom"/>
            <w:hideMark/>
          </w:tcPr>
          <w:p w14:paraId="3ACA1854" w14:textId="77777777" w:rsidR="008E2F82" w:rsidRPr="002A4AA8" w:rsidRDefault="008E2F82" w:rsidP="004A5D98">
            <w:pPr>
              <w:spacing w:after="0" w:line="240" w:lineRule="auto"/>
              <w:jc w:val="center"/>
              <w:rPr>
                <w:rFonts w:ascii="Arial" w:eastAsia="Times New Roman" w:hAnsi="Arial" w:cs="Arial"/>
                <w:color w:val="000000"/>
                <w:sz w:val="16"/>
                <w:szCs w:val="16"/>
                <w:lang w:eastAsia="pl-PL"/>
              </w:rPr>
            </w:pPr>
            <w:r w:rsidRPr="002A4AA8">
              <w:rPr>
                <w:rFonts w:ascii="Arial" w:eastAsia="Times New Roman" w:hAnsi="Arial" w:cs="Arial"/>
                <w:color w:val="000000"/>
                <w:sz w:val="16"/>
                <w:szCs w:val="16"/>
                <w:lang w:eastAsia="pl-PL"/>
              </w:rPr>
              <w:t>suma budżetu państwa</w:t>
            </w:r>
          </w:p>
        </w:tc>
        <w:tc>
          <w:tcPr>
            <w:tcW w:w="1360" w:type="dxa"/>
            <w:tcBorders>
              <w:top w:val="nil"/>
              <w:left w:val="nil"/>
              <w:bottom w:val="single" w:sz="4" w:space="0" w:color="auto"/>
              <w:right w:val="single" w:sz="4" w:space="0" w:color="auto"/>
            </w:tcBorders>
            <w:shd w:val="clear" w:color="000000" w:fill="DDD9C3"/>
            <w:noWrap/>
            <w:vAlign w:val="bottom"/>
            <w:hideMark/>
          </w:tcPr>
          <w:p w14:paraId="76141E16"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r w:rsidR="008E2F82" w:rsidRPr="002A4AA8" w14:paraId="461BE633" w14:textId="77777777" w:rsidTr="004A5D98">
        <w:trPr>
          <w:trHeight w:val="300"/>
        </w:trPr>
        <w:tc>
          <w:tcPr>
            <w:tcW w:w="1360" w:type="dxa"/>
            <w:tcBorders>
              <w:top w:val="nil"/>
              <w:left w:val="single" w:sz="4" w:space="0" w:color="auto"/>
              <w:bottom w:val="single" w:sz="4" w:space="0" w:color="auto"/>
              <w:right w:val="single" w:sz="4" w:space="0" w:color="auto"/>
            </w:tcBorders>
            <w:shd w:val="clear" w:color="000000" w:fill="C5BE97"/>
            <w:noWrap/>
            <w:vAlign w:val="bottom"/>
            <w:hideMark/>
          </w:tcPr>
          <w:p w14:paraId="4CA9C060" w14:textId="77777777" w:rsidR="008E2F82" w:rsidRPr="002A4AA8" w:rsidRDefault="008E2F82" w:rsidP="004A5D98">
            <w:pPr>
              <w:spacing w:after="0" w:line="240" w:lineRule="auto"/>
              <w:jc w:val="center"/>
              <w:rPr>
                <w:rFonts w:ascii="Arial" w:eastAsia="Times New Roman" w:hAnsi="Arial" w:cs="Arial"/>
                <w:b/>
                <w:bCs/>
                <w:color w:val="000000"/>
                <w:sz w:val="16"/>
                <w:szCs w:val="16"/>
                <w:lang w:eastAsia="pl-PL"/>
              </w:rPr>
            </w:pPr>
            <w:r w:rsidRPr="002A4AA8">
              <w:rPr>
                <w:rFonts w:ascii="Arial" w:eastAsia="Times New Roman" w:hAnsi="Arial" w:cs="Arial"/>
                <w:b/>
                <w:bCs/>
                <w:color w:val="000000"/>
                <w:sz w:val="16"/>
                <w:szCs w:val="16"/>
                <w:lang w:eastAsia="pl-PL"/>
              </w:rPr>
              <w:t xml:space="preserve">ogółem: </w:t>
            </w:r>
          </w:p>
        </w:tc>
        <w:tc>
          <w:tcPr>
            <w:tcW w:w="1360" w:type="dxa"/>
            <w:tcBorders>
              <w:top w:val="nil"/>
              <w:left w:val="nil"/>
              <w:bottom w:val="single" w:sz="4" w:space="0" w:color="auto"/>
              <w:right w:val="single" w:sz="4" w:space="0" w:color="auto"/>
            </w:tcBorders>
            <w:shd w:val="clear" w:color="000000" w:fill="C5BE97"/>
            <w:noWrap/>
            <w:vAlign w:val="bottom"/>
            <w:hideMark/>
          </w:tcPr>
          <w:p w14:paraId="2746118C" w14:textId="77777777" w:rsidR="008E2F82" w:rsidRPr="002A4AA8" w:rsidRDefault="008E2F82" w:rsidP="004A5D98">
            <w:pPr>
              <w:spacing w:after="0" w:line="240" w:lineRule="auto"/>
              <w:rPr>
                <w:rFonts w:eastAsia="Times New Roman"/>
                <w:color w:val="000000"/>
                <w:lang w:eastAsia="pl-PL"/>
              </w:rPr>
            </w:pPr>
            <w:r w:rsidRPr="002A4AA8">
              <w:rPr>
                <w:rFonts w:eastAsia="Times New Roman"/>
                <w:color w:val="000000"/>
                <w:lang w:eastAsia="pl-PL"/>
              </w:rPr>
              <w:t> </w:t>
            </w:r>
          </w:p>
        </w:tc>
      </w:tr>
    </w:tbl>
    <w:p w14:paraId="375B112A" w14:textId="77777777" w:rsidR="00360D8E" w:rsidRPr="002A4AA8" w:rsidRDefault="00360D8E" w:rsidP="00360D8E">
      <w:pPr>
        <w:spacing w:after="60"/>
        <w:jc w:val="both"/>
        <w:rPr>
          <w:rFonts w:ascii="Arial" w:hAnsi="Arial" w:cs="Arial"/>
          <w:sz w:val="20"/>
          <w:szCs w:val="20"/>
        </w:rPr>
      </w:pPr>
    </w:p>
    <w:p w14:paraId="3BAE3B8B" w14:textId="77777777" w:rsidR="00A70022" w:rsidRPr="002A4AA8" w:rsidRDefault="00360D8E" w:rsidP="00360D8E">
      <w:pPr>
        <w:spacing w:after="60"/>
        <w:jc w:val="both"/>
        <w:rPr>
          <w:rFonts w:ascii="Arial" w:hAnsi="Arial" w:cs="Arial"/>
          <w:sz w:val="20"/>
          <w:szCs w:val="20"/>
        </w:rPr>
      </w:pPr>
      <w:r w:rsidRPr="002A4AA8">
        <w:rPr>
          <w:rFonts w:ascii="Arial" w:hAnsi="Arial" w:cs="Arial"/>
          <w:sz w:val="20"/>
          <w:szCs w:val="20"/>
        </w:rPr>
        <w:t xml:space="preserve">Oświadczam, iż w ramach </w:t>
      </w:r>
      <w:r w:rsidR="00EE7866" w:rsidRPr="002A4AA8">
        <w:rPr>
          <w:rFonts w:ascii="Arial" w:hAnsi="Arial" w:cs="Arial"/>
          <w:sz w:val="20"/>
          <w:szCs w:val="20"/>
        </w:rPr>
        <w:t>rozliczanych</w:t>
      </w:r>
      <w:r w:rsidRPr="002A4AA8">
        <w:rPr>
          <w:rFonts w:ascii="Arial" w:hAnsi="Arial" w:cs="Arial"/>
          <w:sz w:val="20"/>
          <w:szCs w:val="20"/>
        </w:rPr>
        <w:t xml:space="preserve"> wydatków majątkowych nie ma wydatków budowlanych / są wydatki budowlane w kwocie, w ramach par 620… (7,9)  *</w:t>
      </w:r>
    </w:p>
    <w:p w14:paraId="262F21AF" w14:textId="77777777" w:rsidR="00A70022" w:rsidRPr="002A4AA8" w:rsidRDefault="00A70022" w:rsidP="00360D8E">
      <w:pPr>
        <w:spacing w:after="60"/>
        <w:jc w:val="both"/>
        <w:rPr>
          <w:rFonts w:ascii="Arial" w:hAnsi="Arial" w:cs="Arial"/>
          <w:sz w:val="20"/>
          <w:szCs w:val="20"/>
        </w:rPr>
      </w:pPr>
      <w:r w:rsidRPr="002A4AA8">
        <w:rPr>
          <w:rFonts w:ascii="Arial" w:hAnsi="Arial" w:cs="Arial"/>
          <w:sz w:val="20"/>
          <w:szCs w:val="20"/>
        </w:rPr>
        <w:t>Oświadczam, że kwoty rozliczanych wydatków w podziale na paragrafy klasyfikacji budżetowej są zgodne z zapisami w księgach rachunkowych jednostki **</w:t>
      </w:r>
    </w:p>
    <w:p w14:paraId="792BF669" w14:textId="77777777" w:rsidR="00EE7866" w:rsidRPr="002A4AA8" w:rsidRDefault="00EE7866" w:rsidP="00A70022">
      <w:pPr>
        <w:spacing w:after="60"/>
        <w:jc w:val="both"/>
        <w:rPr>
          <w:rFonts w:ascii="Arial" w:hAnsi="Arial" w:cs="Arial"/>
          <w:sz w:val="20"/>
          <w:szCs w:val="20"/>
        </w:rPr>
      </w:pPr>
    </w:p>
    <w:p w14:paraId="2699110F" w14:textId="77777777" w:rsidR="00EE7866" w:rsidRPr="002A4AA8" w:rsidRDefault="00EE7866" w:rsidP="00EE7866">
      <w:pPr>
        <w:spacing w:after="60"/>
        <w:ind w:left="4956" w:firstLine="708"/>
        <w:jc w:val="both"/>
        <w:rPr>
          <w:rFonts w:ascii="Arial" w:hAnsi="Arial" w:cs="Arial"/>
          <w:sz w:val="20"/>
          <w:szCs w:val="20"/>
        </w:rPr>
      </w:pPr>
    </w:p>
    <w:p w14:paraId="59302A1D" w14:textId="77777777" w:rsidR="00335301" w:rsidRPr="002A4AA8" w:rsidRDefault="00EE7866" w:rsidP="00EE7866">
      <w:pPr>
        <w:spacing w:after="60"/>
        <w:ind w:left="4956" w:firstLine="708"/>
        <w:jc w:val="both"/>
      </w:pPr>
      <w:r w:rsidRPr="002A4AA8">
        <w:rPr>
          <w:rFonts w:ascii="Arial" w:hAnsi="Arial" w:cs="Arial"/>
          <w:sz w:val="20"/>
          <w:szCs w:val="20"/>
        </w:rPr>
        <w:t>…………………………………………..</w:t>
      </w:r>
      <w:r w:rsidR="00335301" w:rsidRPr="002A4AA8">
        <w:t xml:space="preserve">                                                                     </w:t>
      </w:r>
    </w:p>
    <w:p w14:paraId="27CC872F" w14:textId="77777777" w:rsidR="00335301" w:rsidRPr="002A4AA8" w:rsidRDefault="00335301" w:rsidP="00A32D24">
      <w:pPr>
        <w:spacing w:after="0"/>
        <w:ind w:left="5670" w:hanging="4965"/>
        <w:jc w:val="center"/>
        <w:rPr>
          <w:rFonts w:ascii="Arial" w:hAnsi="Arial" w:cs="Arial"/>
          <w:sz w:val="18"/>
          <w:szCs w:val="18"/>
        </w:rPr>
      </w:pPr>
      <w:r w:rsidRPr="002A4AA8">
        <w:rPr>
          <w:rFonts w:ascii="Arial" w:hAnsi="Arial" w:cs="Arial"/>
        </w:rPr>
        <w:tab/>
      </w:r>
      <w:r w:rsidRPr="002A4AA8">
        <w:rPr>
          <w:rFonts w:ascii="Arial" w:hAnsi="Arial" w:cs="Arial"/>
          <w:sz w:val="18"/>
          <w:szCs w:val="18"/>
        </w:rPr>
        <w:t>Beneficjent (lub osoba uprawniona do reprezentowania Beneficjenta)</w:t>
      </w:r>
    </w:p>
    <w:p w14:paraId="6C6AD815" w14:textId="77777777" w:rsidR="00335301" w:rsidRPr="002A4AA8" w:rsidRDefault="00335301" w:rsidP="00A32D24">
      <w:pPr>
        <w:spacing w:after="0"/>
        <w:ind w:left="5670" w:hanging="4965"/>
        <w:jc w:val="center"/>
        <w:rPr>
          <w:rFonts w:ascii="Arial" w:hAnsi="Arial" w:cs="Arial"/>
        </w:rPr>
      </w:pPr>
    </w:p>
    <w:p w14:paraId="59F09ECE" w14:textId="77777777" w:rsidR="00647FB7" w:rsidRPr="002A4AA8" w:rsidRDefault="00D942FB" w:rsidP="00647FB7">
      <w:pPr>
        <w:tabs>
          <w:tab w:val="left" w:pos="709"/>
        </w:tabs>
        <w:spacing w:after="0" w:line="240" w:lineRule="auto"/>
        <w:rPr>
          <w:rFonts w:ascii="Arial" w:hAnsi="Arial" w:cs="Arial"/>
          <w:sz w:val="20"/>
          <w:szCs w:val="20"/>
        </w:rPr>
      </w:pPr>
      <w:r w:rsidRPr="002A4AA8">
        <w:rPr>
          <w:rFonts w:ascii="Arial" w:hAnsi="Arial" w:cs="Arial"/>
          <w:sz w:val="20"/>
          <w:szCs w:val="20"/>
        </w:rPr>
        <w:t>* niepotrzebne skreślić</w:t>
      </w:r>
    </w:p>
    <w:p w14:paraId="7F09245E" w14:textId="77777777" w:rsidR="00A70022" w:rsidRPr="002A4AA8" w:rsidRDefault="00A70022" w:rsidP="00647FB7">
      <w:pPr>
        <w:tabs>
          <w:tab w:val="left" w:pos="709"/>
        </w:tabs>
        <w:spacing w:after="0" w:line="240" w:lineRule="auto"/>
        <w:rPr>
          <w:rFonts w:ascii="Arial" w:hAnsi="Arial" w:cs="Arial"/>
          <w:color w:val="000000"/>
          <w:spacing w:val="-1"/>
          <w:sz w:val="16"/>
          <w:szCs w:val="16"/>
        </w:rPr>
        <w:sectPr w:rsidR="00A70022" w:rsidRPr="002A4AA8" w:rsidSect="00D8538C">
          <w:headerReference w:type="first" r:id="rId56"/>
          <w:pgSz w:w="11906" w:h="16838" w:code="9"/>
          <w:pgMar w:top="1418" w:right="1418" w:bottom="1418" w:left="1418" w:header="709" w:footer="709" w:gutter="0"/>
          <w:cols w:space="708"/>
          <w:titlePg/>
          <w:docGrid w:linePitch="299"/>
        </w:sectPr>
      </w:pPr>
      <w:r w:rsidRPr="002A4AA8">
        <w:rPr>
          <w:rFonts w:ascii="Arial" w:hAnsi="Arial" w:cs="Arial"/>
          <w:sz w:val="20"/>
          <w:szCs w:val="20"/>
        </w:rPr>
        <w:t>** dotyczy jednostek sektora finansów publicznych, w pozostałych przypadkach należy zapis usunąć</w:t>
      </w:r>
    </w:p>
    <w:p w14:paraId="1CC51AB1" w14:textId="77777777" w:rsidR="004725D2" w:rsidRPr="002A4AA8" w:rsidRDefault="00814BD3" w:rsidP="004725D2">
      <w:pPr>
        <w:tabs>
          <w:tab w:val="left" w:pos="709"/>
        </w:tabs>
        <w:spacing w:after="240"/>
        <w:jc w:val="both"/>
        <w:rPr>
          <w:rFonts w:ascii="Arial" w:hAnsi="Arial" w:cs="Arial"/>
          <w:sz w:val="20"/>
        </w:rPr>
      </w:pPr>
      <w:r w:rsidRPr="002A4AA8">
        <w:rPr>
          <w:rFonts w:ascii="Arial" w:hAnsi="Arial" w:cs="Arial"/>
          <w:sz w:val="20"/>
          <w:szCs w:val="20"/>
        </w:rPr>
        <w:lastRenderedPageBreak/>
        <w:t>Załącznik nr 1</w:t>
      </w:r>
      <w:r w:rsidR="002A2452" w:rsidRPr="002A4AA8">
        <w:rPr>
          <w:rFonts w:ascii="Arial" w:hAnsi="Arial" w:cs="Arial"/>
          <w:sz w:val="20"/>
          <w:szCs w:val="20"/>
        </w:rPr>
        <w:t>3</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F46A2E" w:rsidRPr="002A4AA8">
        <w:rPr>
          <w:rFonts w:ascii="Arial" w:hAnsi="Arial" w:cs="Arial"/>
          <w:sz w:val="20"/>
          <w:szCs w:val="20"/>
        </w:rPr>
        <w:t>umowy: Oświadczenie</w:t>
      </w:r>
      <w:r w:rsidR="007D61EF" w:rsidRPr="002A4AA8">
        <w:rPr>
          <w:rFonts w:ascii="Arial" w:hAnsi="Arial" w:cs="Arial"/>
          <w:sz w:val="20"/>
          <w:szCs w:val="20"/>
        </w:rPr>
        <w:t xml:space="preserve"> o niewykluczeniu</w:t>
      </w:r>
      <w:r w:rsidR="004725D2" w:rsidRPr="002A4AA8">
        <w:rPr>
          <w:rFonts w:ascii="Arial" w:hAnsi="Arial" w:cs="Arial"/>
          <w:sz w:val="20"/>
        </w:rPr>
        <w:t xml:space="preserve"> z ubiegania się o środki przeznaczone na realizację programów finansowanych z udziałem środków europejskich</w:t>
      </w:r>
    </w:p>
    <w:p w14:paraId="509DCB8C" w14:textId="77777777" w:rsidR="00370920" w:rsidRPr="002A4AA8" w:rsidRDefault="00370920" w:rsidP="00370920">
      <w:pPr>
        <w:tabs>
          <w:tab w:val="left" w:pos="709"/>
        </w:tabs>
        <w:spacing w:after="240"/>
        <w:jc w:val="both"/>
        <w:rPr>
          <w:rFonts w:ascii="Arial" w:hAnsi="Arial" w:cs="Arial"/>
          <w:sz w:val="20"/>
          <w:szCs w:val="20"/>
        </w:rPr>
      </w:pPr>
    </w:p>
    <w:p w14:paraId="50968C21" w14:textId="77777777" w:rsidR="00370920" w:rsidRPr="002A4AA8" w:rsidRDefault="00370920" w:rsidP="00370920">
      <w:pPr>
        <w:pStyle w:val="Tytu"/>
        <w:spacing w:line="360" w:lineRule="auto"/>
        <w:ind w:left="360"/>
        <w:jc w:val="left"/>
        <w:rPr>
          <w:rFonts w:ascii="Arial" w:hAnsi="Arial" w:cs="Arial"/>
          <w:sz w:val="20"/>
        </w:rPr>
      </w:pPr>
    </w:p>
    <w:p w14:paraId="3A8AB8C3"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OŚWIADCZENIE O NIEWYKLUCZENIU</w:t>
      </w:r>
    </w:p>
    <w:p w14:paraId="76DEE475"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z ubiegania się o środki przeznaczone na realizację programów finansowanych z udziałem środków europejskich</w:t>
      </w:r>
    </w:p>
    <w:p w14:paraId="5FEF519D" w14:textId="77777777" w:rsidR="000A4E5F" w:rsidRPr="002A4AA8" w:rsidRDefault="000A4E5F" w:rsidP="000A4E5F">
      <w:pPr>
        <w:spacing w:line="360" w:lineRule="auto"/>
        <w:rPr>
          <w:rFonts w:ascii="Arial" w:hAnsi="Arial" w:cs="Arial"/>
          <w:sz w:val="20"/>
          <w:szCs w:val="20"/>
        </w:rPr>
      </w:pPr>
    </w:p>
    <w:p w14:paraId="7B1AF0A3" w14:textId="77777777" w:rsidR="000A4E5F" w:rsidRPr="002A4AA8" w:rsidRDefault="000A4E5F" w:rsidP="000A4E5F">
      <w:pPr>
        <w:pStyle w:val="Akapitzlist"/>
        <w:spacing w:line="360" w:lineRule="auto"/>
        <w:ind w:left="360"/>
        <w:jc w:val="both"/>
        <w:rPr>
          <w:rFonts w:ascii="Arial" w:hAnsi="Arial" w:cs="Arial"/>
          <w:sz w:val="20"/>
          <w:szCs w:val="20"/>
        </w:rPr>
      </w:pPr>
      <w:r w:rsidRPr="002A4AA8">
        <w:rPr>
          <w:rFonts w:ascii="Arial" w:hAnsi="Arial" w:cs="Arial"/>
          <w:sz w:val="20"/>
          <w:szCs w:val="20"/>
        </w:rPr>
        <w:t>W związku z ubieganiem się o środki</w:t>
      </w:r>
      <w:r w:rsidRPr="002A4AA8">
        <w:rPr>
          <w:rFonts w:ascii="Arial" w:hAnsi="Arial" w:cs="Arial"/>
          <w:sz w:val="20"/>
        </w:rPr>
        <w:t xml:space="preserve"> przeznaczone na realizację programów finansowanych </w:t>
      </w:r>
      <w:r w:rsidRPr="002A4AA8">
        <w:rPr>
          <w:rFonts w:ascii="Arial" w:hAnsi="Arial" w:cs="Arial"/>
          <w:sz w:val="20"/>
        </w:rPr>
        <w:br/>
        <w:t>z udziałem środków europejskich</w:t>
      </w:r>
      <w:r w:rsidRPr="002A4AA8" w:rsidDel="00301EC5">
        <w:rPr>
          <w:rFonts w:ascii="Arial" w:hAnsi="Arial" w:cs="Arial"/>
          <w:sz w:val="20"/>
          <w:szCs w:val="20"/>
        </w:rPr>
        <w:t xml:space="preserve"> </w:t>
      </w:r>
      <w:r w:rsidRPr="002A4AA8">
        <w:rPr>
          <w:rFonts w:ascii="Arial" w:hAnsi="Arial" w:cs="Arial"/>
          <w:sz w:val="20"/>
          <w:szCs w:val="20"/>
        </w:rPr>
        <w:t>– projekt nr [wskazać nr projektu] …………………….[wskazać nazwę i adres Beneficjenta</w:t>
      </w:r>
      <w:r w:rsidR="009217B6" w:rsidRPr="002A4AA8">
        <w:rPr>
          <w:rFonts w:ascii="Arial" w:hAnsi="Arial" w:cs="Arial"/>
          <w:i/>
          <w:sz w:val="20"/>
          <w:szCs w:val="20"/>
        </w:rPr>
        <w:t>/</w:t>
      </w:r>
      <w:r w:rsidRPr="00F66A3D">
        <w:rPr>
          <w:rFonts w:ascii="Arial" w:hAnsi="Arial" w:cs="Arial"/>
          <w:i/>
          <w:sz w:val="20"/>
          <w:szCs w:val="20"/>
        </w:rPr>
        <w:t>Partnera</w:t>
      </w:r>
      <w:r w:rsidR="00DF5617" w:rsidRPr="00F66A3D">
        <w:rPr>
          <w:rFonts w:ascii="Arial" w:hAnsi="Arial" w:cs="Arial"/>
          <w:i/>
          <w:sz w:val="20"/>
          <w:szCs w:val="20"/>
        </w:rPr>
        <w:t>/Realizatora</w:t>
      </w:r>
      <w:r w:rsidRPr="002A4AA8">
        <w:rPr>
          <w:rStyle w:val="Odwoanieprzypisudolnego"/>
          <w:rFonts w:ascii="Arial" w:hAnsi="Arial" w:cs="Arial"/>
          <w:sz w:val="20"/>
          <w:szCs w:val="20"/>
        </w:rPr>
        <w:footnoteReference w:id="113"/>
      </w:r>
      <w:r w:rsidRPr="002A4AA8">
        <w:rPr>
          <w:rFonts w:ascii="Arial" w:hAnsi="Arial" w:cs="Arial"/>
          <w:sz w:val="20"/>
          <w:szCs w:val="20"/>
        </w:rPr>
        <w:t>]</w:t>
      </w:r>
    </w:p>
    <w:p w14:paraId="538EA00A" w14:textId="77777777" w:rsidR="000A4E5F" w:rsidRPr="002A4AA8" w:rsidRDefault="000A4E5F" w:rsidP="000A4E5F">
      <w:pPr>
        <w:pStyle w:val="Tekstpodstawowy"/>
        <w:ind w:left="360"/>
        <w:rPr>
          <w:rFonts w:ascii="Arial" w:hAnsi="Arial" w:cs="Arial"/>
          <w:sz w:val="20"/>
          <w:szCs w:val="20"/>
        </w:rPr>
      </w:pPr>
    </w:p>
    <w:p w14:paraId="219E7F2B" w14:textId="77777777" w:rsidR="000A4E5F" w:rsidRPr="002A4AA8" w:rsidRDefault="000A4E5F" w:rsidP="000A4E5F">
      <w:pPr>
        <w:pStyle w:val="Tekstpodstawowy"/>
        <w:ind w:left="360"/>
        <w:rPr>
          <w:rFonts w:ascii="Arial" w:hAnsi="Arial" w:cs="Arial"/>
          <w:b/>
          <w:bCs/>
          <w:sz w:val="20"/>
          <w:szCs w:val="20"/>
        </w:rPr>
      </w:pPr>
      <w:r w:rsidRPr="002A4AA8">
        <w:rPr>
          <w:rFonts w:ascii="Arial" w:hAnsi="Arial" w:cs="Arial"/>
          <w:sz w:val="20"/>
          <w:szCs w:val="20"/>
        </w:rPr>
        <w:t xml:space="preserve">świadomy odpowiedzialności karnej wynikającej z art. 233 § 1 Kodeksu karnego </w:t>
      </w:r>
      <w:r w:rsidRPr="002A4AA8">
        <w:rPr>
          <w:rFonts w:ascii="Arial" w:eastAsia="Calibri" w:hAnsi="Arial" w:cs="Arial"/>
          <w:sz w:val="20"/>
          <w:szCs w:val="20"/>
        </w:rPr>
        <w:t>za podanie fałszywych danych lub złożenie fałszywych oświadczeń</w:t>
      </w:r>
      <w:r w:rsidRPr="002A4AA8">
        <w:rPr>
          <w:rFonts w:ascii="Arial" w:hAnsi="Arial" w:cs="Arial"/>
          <w:sz w:val="20"/>
          <w:szCs w:val="20"/>
        </w:rPr>
        <w:t xml:space="preserve"> </w:t>
      </w:r>
    </w:p>
    <w:p w14:paraId="58815ECD" w14:textId="77777777" w:rsidR="000A4E5F" w:rsidRPr="002A4AA8" w:rsidRDefault="000A4E5F" w:rsidP="000A4E5F">
      <w:pPr>
        <w:pStyle w:val="Akapitzlist"/>
        <w:spacing w:line="360" w:lineRule="auto"/>
        <w:ind w:left="360"/>
        <w:jc w:val="both"/>
        <w:rPr>
          <w:rFonts w:ascii="Arial" w:hAnsi="Arial" w:cs="Arial"/>
          <w:b/>
          <w:bCs/>
          <w:sz w:val="20"/>
          <w:szCs w:val="20"/>
        </w:rPr>
      </w:pPr>
    </w:p>
    <w:p w14:paraId="761EB191" w14:textId="77777777" w:rsidR="000A4E5F" w:rsidRPr="002A4AA8" w:rsidRDefault="000A4E5F" w:rsidP="000A4E5F">
      <w:pPr>
        <w:pStyle w:val="Akapitzlist"/>
        <w:spacing w:line="360" w:lineRule="auto"/>
        <w:ind w:left="360"/>
        <w:jc w:val="center"/>
        <w:rPr>
          <w:rFonts w:ascii="Arial" w:hAnsi="Arial" w:cs="Arial"/>
          <w:sz w:val="20"/>
          <w:szCs w:val="20"/>
        </w:rPr>
      </w:pPr>
      <w:r w:rsidRPr="002A4AA8">
        <w:rPr>
          <w:rFonts w:ascii="Arial" w:hAnsi="Arial" w:cs="Arial"/>
          <w:b/>
          <w:bCs/>
          <w:sz w:val="20"/>
          <w:szCs w:val="20"/>
        </w:rPr>
        <w:t>oświadczam</w:t>
      </w:r>
    </w:p>
    <w:p w14:paraId="128EF260" w14:textId="77777777" w:rsidR="009E5A7E" w:rsidRPr="002A4AA8" w:rsidRDefault="009E5A7E" w:rsidP="009E5A7E">
      <w:pPr>
        <w:pStyle w:val="Tekstpodstawowy"/>
        <w:ind w:left="360"/>
        <w:rPr>
          <w:rFonts w:ascii="Arial" w:hAnsi="Arial" w:cs="Arial"/>
          <w:sz w:val="20"/>
          <w:szCs w:val="20"/>
        </w:rPr>
      </w:pPr>
      <w:r w:rsidRPr="002A4AA8">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14:paraId="10F51988" w14:textId="77777777" w:rsidR="009E5A7E"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szCs w:val="20"/>
        </w:rPr>
        <w:t xml:space="preserve"> art. 207 ust. 4 ustawy z dnia 27 sierpnia 20</w:t>
      </w:r>
      <w:r w:rsidR="000D611D" w:rsidRPr="002A4AA8">
        <w:rPr>
          <w:rFonts w:ascii="Arial" w:hAnsi="Arial" w:cs="Arial"/>
          <w:sz w:val="20"/>
          <w:szCs w:val="20"/>
        </w:rPr>
        <w:t>0</w:t>
      </w:r>
      <w:r w:rsidRPr="002A4AA8">
        <w:rPr>
          <w:rFonts w:ascii="Arial" w:hAnsi="Arial" w:cs="Arial"/>
          <w:sz w:val="20"/>
          <w:szCs w:val="20"/>
        </w:rPr>
        <w:t>9 r. o finansach publicznych (</w:t>
      </w:r>
      <w:proofErr w:type="spellStart"/>
      <w:r w:rsidRPr="002A4AA8">
        <w:rPr>
          <w:rFonts w:ascii="Arial" w:hAnsi="Arial" w:cs="Arial"/>
          <w:sz w:val="20"/>
          <w:szCs w:val="20"/>
        </w:rPr>
        <w:t>t.j</w:t>
      </w:r>
      <w:proofErr w:type="spellEnd"/>
      <w:r w:rsidRPr="002A4AA8">
        <w:rPr>
          <w:rFonts w:ascii="Arial" w:hAnsi="Arial" w:cs="Arial"/>
          <w:sz w:val="20"/>
          <w:szCs w:val="20"/>
        </w:rPr>
        <w:t>. Dz. U. 201</w:t>
      </w:r>
      <w:r w:rsidR="00E84A59" w:rsidRPr="002A4AA8">
        <w:rPr>
          <w:rFonts w:ascii="Arial" w:hAnsi="Arial" w:cs="Arial"/>
          <w:sz w:val="20"/>
          <w:szCs w:val="20"/>
        </w:rPr>
        <w:t>9</w:t>
      </w:r>
      <w:r w:rsidRPr="002A4AA8">
        <w:rPr>
          <w:rFonts w:ascii="Arial" w:hAnsi="Arial" w:cs="Arial"/>
          <w:sz w:val="20"/>
          <w:szCs w:val="20"/>
        </w:rPr>
        <w:t xml:space="preserve"> r. poz. </w:t>
      </w:r>
      <w:r w:rsidR="00E84A59" w:rsidRPr="002A4AA8">
        <w:rPr>
          <w:rFonts w:ascii="Arial" w:hAnsi="Arial" w:cs="Arial"/>
          <w:sz w:val="20"/>
          <w:szCs w:val="20"/>
        </w:rPr>
        <w:t>869</w:t>
      </w:r>
      <w:r w:rsidR="00A11255" w:rsidRPr="002A4AA8">
        <w:rPr>
          <w:rFonts w:ascii="Arial" w:hAnsi="Arial" w:cs="Arial"/>
          <w:sz w:val="20"/>
          <w:szCs w:val="20"/>
        </w:rPr>
        <w:t xml:space="preserve"> z </w:t>
      </w:r>
      <w:proofErr w:type="spellStart"/>
      <w:r w:rsidR="00A11255" w:rsidRPr="002A4AA8">
        <w:rPr>
          <w:rFonts w:ascii="Arial" w:hAnsi="Arial" w:cs="Arial"/>
          <w:sz w:val="20"/>
          <w:szCs w:val="20"/>
        </w:rPr>
        <w:t>późn</w:t>
      </w:r>
      <w:proofErr w:type="spellEnd"/>
      <w:r w:rsidR="00A11255" w:rsidRPr="002A4AA8">
        <w:rPr>
          <w:rFonts w:ascii="Arial" w:hAnsi="Arial" w:cs="Arial"/>
          <w:sz w:val="20"/>
          <w:szCs w:val="20"/>
        </w:rPr>
        <w:t>. zm.</w:t>
      </w:r>
      <w:r w:rsidRPr="002A4AA8">
        <w:rPr>
          <w:rFonts w:ascii="Arial" w:hAnsi="Arial" w:cs="Arial"/>
          <w:sz w:val="20"/>
          <w:szCs w:val="20"/>
        </w:rPr>
        <w:t>),</w:t>
      </w:r>
    </w:p>
    <w:p w14:paraId="25E122EA" w14:textId="77777777" w:rsidR="009E5A7E"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rPr>
        <w:t>art. 12 ust. 1 pkt 1 ustawy z dnia 15 czerwca 2012 r. o skutkach powierzania wykonywania pracy cudzoziemcom przebywającym wbrew przepisom na terytorium Rzeczypospolitej Polskiej (Dz. U. poz. 769),</w:t>
      </w:r>
    </w:p>
    <w:p w14:paraId="490540CD" w14:textId="77777777" w:rsidR="000A4E5F" w:rsidRPr="002A4AA8" w:rsidRDefault="009E5A7E" w:rsidP="002113D9">
      <w:pPr>
        <w:pStyle w:val="Tekstpodstawowy"/>
        <w:numPr>
          <w:ilvl w:val="6"/>
          <w:numId w:val="60"/>
        </w:numPr>
        <w:tabs>
          <w:tab w:val="clear" w:pos="4680"/>
        </w:tabs>
        <w:ind w:left="851"/>
        <w:rPr>
          <w:rFonts w:ascii="Arial" w:hAnsi="Arial" w:cs="Arial"/>
          <w:sz w:val="20"/>
          <w:szCs w:val="20"/>
        </w:rPr>
      </w:pPr>
      <w:r w:rsidRPr="002A4AA8">
        <w:rPr>
          <w:rFonts w:ascii="Arial" w:hAnsi="Arial" w:cs="Arial"/>
          <w:sz w:val="20"/>
        </w:rPr>
        <w:t>art. 9 ust. 1 pkt 2a ustawy z dnia 28 października 2002 r. o odpowiedzialności podmiotów zbiorowych za czyny zabronione pod groźbą kary (</w:t>
      </w:r>
      <w:proofErr w:type="spellStart"/>
      <w:r w:rsidR="00337FBE" w:rsidRPr="002A4AA8">
        <w:rPr>
          <w:rFonts w:ascii="Arial" w:hAnsi="Arial" w:cs="Arial"/>
          <w:sz w:val="20"/>
        </w:rPr>
        <w:t>t.j</w:t>
      </w:r>
      <w:proofErr w:type="spellEnd"/>
      <w:r w:rsidR="00337FBE" w:rsidRPr="002A4AA8">
        <w:rPr>
          <w:rFonts w:ascii="Arial" w:hAnsi="Arial" w:cs="Arial"/>
          <w:sz w:val="20"/>
        </w:rPr>
        <w:t xml:space="preserve">. </w:t>
      </w:r>
      <w:r w:rsidRPr="002A4AA8">
        <w:rPr>
          <w:rFonts w:ascii="Arial" w:hAnsi="Arial" w:cs="Arial"/>
          <w:sz w:val="20"/>
        </w:rPr>
        <w:t xml:space="preserve">Dz. U. z </w:t>
      </w:r>
      <w:r w:rsidR="000968A6" w:rsidRPr="002A4AA8">
        <w:rPr>
          <w:rFonts w:ascii="Arial" w:hAnsi="Arial" w:cs="Arial"/>
          <w:sz w:val="20"/>
        </w:rPr>
        <w:t>201</w:t>
      </w:r>
      <w:r w:rsidR="00CF0517" w:rsidRPr="002A4AA8">
        <w:rPr>
          <w:rFonts w:ascii="Arial" w:hAnsi="Arial" w:cs="Arial"/>
          <w:sz w:val="20"/>
        </w:rPr>
        <w:t>9</w:t>
      </w:r>
      <w:r w:rsidR="000968A6" w:rsidRPr="002A4AA8">
        <w:rPr>
          <w:rFonts w:ascii="Arial" w:hAnsi="Arial" w:cs="Arial"/>
          <w:sz w:val="20"/>
        </w:rPr>
        <w:t xml:space="preserve"> </w:t>
      </w:r>
      <w:r w:rsidRPr="002A4AA8">
        <w:rPr>
          <w:rFonts w:ascii="Arial" w:hAnsi="Arial" w:cs="Arial"/>
          <w:sz w:val="20"/>
        </w:rPr>
        <w:t xml:space="preserve">r. poz. </w:t>
      </w:r>
      <w:r w:rsidR="00CF0517" w:rsidRPr="002A4AA8">
        <w:rPr>
          <w:rFonts w:ascii="Arial" w:hAnsi="Arial" w:cs="Arial"/>
          <w:sz w:val="20"/>
        </w:rPr>
        <w:t>628</w:t>
      </w:r>
      <w:r w:rsidR="00C14C08">
        <w:rPr>
          <w:rFonts w:ascii="Arial" w:hAnsi="Arial" w:cs="Arial"/>
          <w:sz w:val="20"/>
        </w:rPr>
        <w:t xml:space="preserve"> z </w:t>
      </w:r>
      <w:proofErr w:type="spellStart"/>
      <w:r w:rsidR="00C14C08">
        <w:rPr>
          <w:rFonts w:ascii="Arial" w:hAnsi="Arial" w:cs="Arial"/>
          <w:sz w:val="20"/>
        </w:rPr>
        <w:t>późn</w:t>
      </w:r>
      <w:proofErr w:type="spellEnd"/>
      <w:r w:rsidR="00C14C08">
        <w:rPr>
          <w:rFonts w:ascii="Arial" w:hAnsi="Arial" w:cs="Arial"/>
          <w:sz w:val="20"/>
        </w:rPr>
        <w:t>. zm.</w:t>
      </w:r>
      <w:r w:rsidRPr="002A4AA8">
        <w:rPr>
          <w:rFonts w:ascii="Arial" w:hAnsi="Arial" w:cs="Arial"/>
          <w:sz w:val="20"/>
        </w:rPr>
        <w:t>).</w:t>
      </w:r>
    </w:p>
    <w:p w14:paraId="6993D17C" w14:textId="77777777" w:rsidR="000A4E5F" w:rsidRPr="002A4AA8" w:rsidRDefault="000A4E5F" w:rsidP="000A4E5F">
      <w:pPr>
        <w:pStyle w:val="Akapitzlist"/>
        <w:spacing w:line="360" w:lineRule="auto"/>
        <w:ind w:left="360"/>
        <w:jc w:val="both"/>
        <w:rPr>
          <w:rFonts w:ascii="Arial" w:hAnsi="Arial" w:cs="Arial"/>
          <w:sz w:val="20"/>
          <w:szCs w:val="20"/>
        </w:rPr>
      </w:pPr>
    </w:p>
    <w:p w14:paraId="66D87A28" w14:textId="77777777" w:rsidR="000A4E5F" w:rsidRPr="002A4AA8" w:rsidRDefault="000A4E5F" w:rsidP="000A4E5F">
      <w:pPr>
        <w:pStyle w:val="Akapitzlist"/>
        <w:spacing w:line="360" w:lineRule="auto"/>
        <w:ind w:left="360"/>
        <w:jc w:val="both"/>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t>.........................................</w:t>
      </w:r>
    </w:p>
    <w:p w14:paraId="19D330E4" w14:textId="77777777" w:rsidR="00370920" w:rsidRPr="002A4AA8" w:rsidRDefault="000A4E5F" w:rsidP="000A4E5F">
      <w:pPr>
        <w:tabs>
          <w:tab w:val="left" w:pos="709"/>
        </w:tabs>
        <w:spacing w:after="0" w:line="240" w:lineRule="auto"/>
        <w:jc w:val="both"/>
        <w:rPr>
          <w:rFonts w:ascii="Arial" w:hAnsi="Arial" w:cs="Arial"/>
          <w:sz w:val="20"/>
          <w:szCs w:val="20"/>
        </w:rPr>
      </w:pPr>
      <w:r w:rsidRPr="002A4AA8">
        <w:rPr>
          <w:rFonts w:ascii="Arial" w:hAnsi="Arial" w:cs="Arial"/>
          <w:sz w:val="20"/>
          <w:szCs w:val="20"/>
        </w:rPr>
        <w:t xml:space="preserve">                 (miejscowość, data)                                                   (czytelny podpis)</w:t>
      </w:r>
    </w:p>
    <w:p w14:paraId="560764EE" w14:textId="77777777" w:rsidR="00370920" w:rsidRPr="002A4AA8" w:rsidRDefault="00370920" w:rsidP="00370920">
      <w:pPr>
        <w:tabs>
          <w:tab w:val="left" w:pos="709"/>
        </w:tabs>
        <w:spacing w:after="0" w:line="240" w:lineRule="auto"/>
        <w:jc w:val="both"/>
        <w:rPr>
          <w:rFonts w:ascii="Arial" w:hAnsi="Arial" w:cs="Arial"/>
          <w:sz w:val="20"/>
          <w:szCs w:val="20"/>
        </w:rPr>
      </w:pPr>
    </w:p>
    <w:p w14:paraId="74B7F0F3" w14:textId="77777777" w:rsidR="00370920" w:rsidRPr="002A4AA8" w:rsidRDefault="00370920" w:rsidP="00370920">
      <w:pPr>
        <w:tabs>
          <w:tab w:val="left" w:pos="709"/>
        </w:tabs>
        <w:spacing w:after="0" w:line="240" w:lineRule="auto"/>
        <w:jc w:val="both"/>
        <w:rPr>
          <w:rFonts w:ascii="Arial" w:hAnsi="Arial" w:cs="Arial"/>
          <w:sz w:val="20"/>
          <w:szCs w:val="20"/>
        </w:rPr>
      </w:pPr>
    </w:p>
    <w:p w14:paraId="4FA38918" w14:textId="77777777" w:rsidR="00370920" w:rsidRPr="002A4AA8" w:rsidRDefault="00370920" w:rsidP="00370920">
      <w:pPr>
        <w:tabs>
          <w:tab w:val="left" w:pos="709"/>
        </w:tabs>
        <w:spacing w:after="0" w:line="240" w:lineRule="auto"/>
        <w:jc w:val="both"/>
        <w:rPr>
          <w:rFonts w:ascii="Arial" w:hAnsi="Arial" w:cs="Arial"/>
          <w:sz w:val="20"/>
          <w:szCs w:val="20"/>
        </w:rPr>
      </w:pPr>
    </w:p>
    <w:p w14:paraId="4FCF506F" w14:textId="77777777" w:rsidR="00370920" w:rsidRPr="002A4AA8" w:rsidRDefault="00370920" w:rsidP="00370920">
      <w:pPr>
        <w:spacing w:after="0" w:line="240" w:lineRule="auto"/>
        <w:rPr>
          <w:rFonts w:ascii="Arial" w:hAnsi="Arial" w:cs="Arial"/>
          <w:sz w:val="20"/>
          <w:szCs w:val="20"/>
        </w:rPr>
      </w:pPr>
      <w:r w:rsidRPr="002A4AA8">
        <w:rPr>
          <w:rFonts w:ascii="Arial" w:hAnsi="Arial" w:cs="Arial"/>
          <w:b/>
          <w:sz w:val="16"/>
          <w:szCs w:val="16"/>
        </w:rPr>
        <w:br w:type="page"/>
      </w:r>
    </w:p>
    <w:p w14:paraId="5F4D8FAF" w14:textId="77777777" w:rsidR="00370920" w:rsidRPr="002A4AA8" w:rsidRDefault="00814BD3" w:rsidP="00370920">
      <w:pPr>
        <w:tabs>
          <w:tab w:val="left" w:pos="709"/>
        </w:tabs>
        <w:spacing w:after="240"/>
        <w:jc w:val="both"/>
        <w:rPr>
          <w:rFonts w:ascii="Arial" w:hAnsi="Arial" w:cs="Arial"/>
          <w:sz w:val="20"/>
          <w:szCs w:val="20"/>
        </w:rPr>
      </w:pPr>
      <w:r w:rsidRPr="002A4AA8">
        <w:rPr>
          <w:rFonts w:ascii="Arial" w:hAnsi="Arial" w:cs="Arial"/>
          <w:sz w:val="20"/>
          <w:szCs w:val="20"/>
        </w:rPr>
        <w:lastRenderedPageBreak/>
        <w:t>Załącznik nr 1</w:t>
      </w:r>
      <w:r w:rsidR="002A2452" w:rsidRPr="002A4AA8">
        <w:rPr>
          <w:rFonts w:ascii="Arial" w:hAnsi="Arial" w:cs="Arial"/>
          <w:sz w:val="20"/>
          <w:szCs w:val="20"/>
        </w:rPr>
        <w:t>4</w:t>
      </w:r>
      <w:r w:rsidR="00370920" w:rsidRPr="002A4AA8">
        <w:rPr>
          <w:rFonts w:ascii="Arial" w:hAnsi="Arial" w:cs="Arial"/>
          <w:sz w:val="20"/>
          <w:szCs w:val="20"/>
        </w:rPr>
        <w:t xml:space="preserve"> </w:t>
      </w:r>
      <w:r w:rsidR="00370920" w:rsidRPr="002A4AA8">
        <w:rPr>
          <w:rFonts w:ascii="Arial" w:hAnsi="Arial" w:cs="Arial"/>
          <w:bCs/>
          <w:sz w:val="20"/>
          <w:szCs w:val="20"/>
        </w:rPr>
        <w:t xml:space="preserve">do </w:t>
      </w:r>
      <w:r w:rsidR="00370920" w:rsidRPr="002A4AA8">
        <w:rPr>
          <w:rFonts w:ascii="Arial" w:hAnsi="Arial" w:cs="Arial"/>
          <w:sz w:val="20"/>
          <w:szCs w:val="20"/>
        </w:rPr>
        <w:t>umowy:</w:t>
      </w:r>
      <w:r w:rsidR="00F46A2E" w:rsidRPr="002A4AA8">
        <w:rPr>
          <w:rFonts w:ascii="Arial" w:hAnsi="Arial" w:cs="Arial"/>
          <w:sz w:val="20"/>
          <w:szCs w:val="20"/>
        </w:rPr>
        <w:t xml:space="preserve"> Oświadczenie</w:t>
      </w:r>
      <w:r w:rsidR="00370920" w:rsidRPr="002A4AA8">
        <w:rPr>
          <w:rFonts w:ascii="Arial" w:hAnsi="Arial" w:cs="Arial"/>
          <w:sz w:val="20"/>
          <w:szCs w:val="20"/>
        </w:rPr>
        <w:t xml:space="preserve"> o niekaralności</w:t>
      </w:r>
    </w:p>
    <w:p w14:paraId="3D8E12DA" w14:textId="77777777" w:rsidR="00370920" w:rsidRPr="002A4AA8" w:rsidRDefault="00370920" w:rsidP="00370920">
      <w:pPr>
        <w:pStyle w:val="Tytu"/>
        <w:spacing w:line="360" w:lineRule="auto"/>
        <w:ind w:left="360"/>
        <w:jc w:val="left"/>
        <w:rPr>
          <w:rFonts w:ascii="Arial" w:hAnsi="Arial" w:cs="Arial"/>
          <w:sz w:val="20"/>
        </w:rPr>
      </w:pPr>
    </w:p>
    <w:p w14:paraId="0E760CB7" w14:textId="77777777" w:rsidR="000A4E5F" w:rsidRPr="002A4AA8" w:rsidRDefault="000A4E5F" w:rsidP="000A4E5F">
      <w:pPr>
        <w:pStyle w:val="Tytu"/>
        <w:spacing w:line="360" w:lineRule="auto"/>
        <w:rPr>
          <w:rFonts w:ascii="Arial" w:hAnsi="Arial" w:cs="Arial"/>
          <w:sz w:val="20"/>
        </w:rPr>
      </w:pPr>
      <w:r w:rsidRPr="002A4AA8">
        <w:rPr>
          <w:rFonts w:ascii="Arial" w:hAnsi="Arial" w:cs="Arial"/>
          <w:sz w:val="20"/>
        </w:rPr>
        <w:t>OŚWIADCZENIE O NIEKARALNOŚCI</w:t>
      </w:r>
    </w:p>
    <w:p w14:paraId="61D281F3" w14:textId="77777777" w:rsidR="000A4E5F" w:rsidRPr="002A4AA8" w:rsidRDefault="000A4E5F" w:rsidP="000A4E5F">
      <w:pPr>
        <w:spacing w:line="360" w:lineRule="auto"/>
        <w:rPr>
          <w:rFonts w:ascii="Arial" w:hAnsi="Arial" w:cs="Arial"/>
          <w:sz w:val="20"/>
          <w:szCs w:val="20"/>
        </w:rPr>
      </w:pPr>
    </w:p>
    <w:p w14:paraId="63D02D54"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Ja niżej podpisany/a ....................................................</w:t>
      </w:r>
      <w:r w:rsidRPr="002A4AA8">
        <w:rPr>
          <w:rFonts w:ascii="Arial" w:hAnsi="Arial" w:cs="Arial"/>
          <w:i/>
          <w:sz w:val="20"/>
          <w:szCs w:val="20"/>
        </w:rPr>
        <w:t>(imię i nazwisko)</w:t>
      </w:r>
    </w:p>
    <w:p w14:paraId="4467D87D"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zamieszkały/a .................................…………………….</w:t>
      </w:r>
      <w:r w:rsidRPr="002A4AA8">
        <w:rPr>
          <w:rFonts w:ascii="Arial" w:hAnsi="Arial" w:cs="Arial"/>
          <w:i/>
          <w:sz w:val="20"/>
          <w:szCs w:val="20"/>
        </w:rPr>
        <w:t xml:space="preserve">( adres zamieszkania) </w:t>
      </w:r>
    </w:p>
    <w:p w14:paraId="5EE91F9B" w14:textId="77777777" w:rsidR="000A4E5F" w:rsidRPr="002A4AA8" w:rsidRDefault="000A4E5F" w:rsidP="000A4E5F">
      <w:pPr>
        <w:pStyle w:val="Akapitzlist"/>
        <w:spacing w:line="360" w:lineRule="auto"/>
        <w:ind w:left="360"/>
        <w:rPr>
          <w:rFonts w:ascii="Arial" w:hAnsi="Arial" w:cs="Arial"/>
          <w:i/>
          <w:sz w:val="20"/>
          <w:szCs w:val="20"/>
        </w:rPr>
      </w:pPr>
      <w:r w:rsidRPr="002A4AA8">
        <w:rPr>
          <w:rFonts w:ascii="Arial" w:hAnsi="Arial" w:cs="Arial"/>
          <w:sz w:val="20"/>
          <w:szCs w:val="20"/>
        </w:rPr>
        <w:t>legitymujący/a się dowodem osobistym ......................</w:t>
      </w:r>
      <w:r w:rsidRPr="002A4AA8">
        <w:rPr>
          <w:rFonts w:ascii="Arial" w:hAnsi="Arial" w:cs="Arial"/>
          <w:i/>
          <w:sz w:val="20"/>
          <w:szCs w:val="20"/>
        </w:rPr>
        <w:t>(seria i numer dowodu osobistego)</w:t>
      </w:r>
    </w:p>
    <w:p w14:paraId="306E623D"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wydanym przez ......................................................................................................</w:t>
      </w:r>
    </w:p>
    <w:p w14:paraId="15BB8B57" w14:textId="77777777" w:rsidR="000A4E5F" w:rsidRPr="002A4AA8" w:rsidRDefault="000A4E5F" w:rsidP="000A4E5F">
      <w:pPr>
        <w:pStyle w:val="Tekstpodstawowy"/>
        <w:ind w:left="360"/>
        <w:rPr>
          <w:rFonts w:ascii="Arial" w:hAnsi="Arial" w:cs="Arial"/>
          <w:sz w:val="20"/>
          <w:szCs w:val="20"/>
        </w:rPr>
      </w:pPr>
    </w:p>
    <w:p w14:paraId="56DD3F87" w14:textId="77777777" w:rsidR="000A4E5F" w:rsidRPr="002A4AA8" w:rsidRDefault="000A4E5F" w:rsidP="000A4E5F">
      <w:pPr>
        <w:pStyle w:val="Tekstpodstawowy"/>
        <w:ind w:left="360"/>
        <w:rPr>
          <w:rFonts w:ascii="Arial" w:hAnsi="Arial" w:cs="Arial"/>
          <w:b/>
          <w:bCs/>
          <w:sz w:val="20"/>
          <w:szCs w:val="20"/>
        </w:rPr>
      </w:pPr>
      <w:r w:rsidRPr="002A4AA8">
        <w:rPr>
          <w:rFonts w:ascii="Arial" w:hAnsi="Arial" w:cs="Arial"/>
          <w:sz w:val="20"/>
          <w:szCs w:val="20"/>
        </w:rPr>
        <w:t xml:space="preserve">świadomy/a odpowiedzialności karnej wynikającej z art. 233 § 1 Kodeksu karnego </w:t>
      </w:r>
      <w:r w:rsidRPr="002A4AA8">
        <w:rPr>
          <w:rFonts w:ascii="Arial" w:eastAsia="Calibri" w:hAnsi="Arial" w:cs="Arial"/>
          <w:sz w:val="20"/>
          <w:szCs w:val="20"/>
        </w:rPr>
        <w:t>za podanie fałszywych danych lub złożenie fałszywych oświadczeń</w:t>
      </w:r>
      <w:r w:rsidRPr="002A4AA8">
        <w:rPr>
          <w:rFonts w:ascii="Arial" w:hAnsi="Arial" w:cs="Arial"/>
          <w:sz w:val="20"/>
          <w:szCs w:val="20"/>
        </w:rPr>
        <w:t xml:space="preserve"> </w:t>
      </w:r>
    </w:p>
    <w:p w14:paraId="00DAFD5B" w14:textId="77777777" w:rsidR="000A4E5F" w:rsidRPr="002A4AA8" w:rsidRDefault="000A4E5F" w:rsidP="000A4E5F">
      <w:pPr>
        <w:pStyle w:val="Akapitzlist"/>
        <w:spacing w:line="360" w:lineRule="auto"/>
        <w:ind w:left="360"/>
        <w:rPr>
          <w:rFonts w:ascii="Arial" w:hAnsi="Arial" w:cs="Arial"/>
          <w:b/>
          <w:bCs/>
          <w:sz w:val="20"/>
          <w:szCs w:val="20"/>
        </w:rPr>
      </w:pPr>
    </w:p>
    <w:p w14:paraId="6C364155" w14:textId="77777777" w:rsidR="000A4E5F" w:rsidRPr="002A4AA8" w:rsidRDefault="000A4E5F" w:rsidP="000A4E5F">
      <w:pPr>
        <w:pStyle w:val="Akapitzlist"/>
        <w:spacing w:line="360" w:lineRule="auto"/>
        <w:ind w:left="360"/>
        <w:jc w:val="center"/>
        <w:rPr>
          <w:rFonts w:ascii="Arial" w:hAnsi="Arial" w:cs="Arial"/>
          <w:sz w:val="20"/>
          <w:szCs w:val="20"/>
        </w:rPr>
      </w:pPr>
      <w:r w:rsidRPr="002A4AA8">
        <w:rPr>
          <w:rFonts w:ascii="Arial" w:hAnsi="Arial" w:cs="Arial"/>
          <w:b/>
          <w:bCs/>
          <w:sz w:val="20"/>
          <w:szCs w:val="20"/>
        </w:rPr>
        <w:t>o ś w i a d c z a m</w:t>
      </w:r>
    </w:p>
    <w:p w14:paraId="78753956" w14:textId="77777777" w:rsidR="000A4E5F" w:rsidRPr="002A4AA8" w:rsidRDefault="000A4E5F" w:rsidP="000A4E5F">
      <w:pPr>
        <w:pStyle w:val="Tekstpodstawowy"/>
        <w:ind w:left="360"/>
        <w:rPr>
          <w:rFonts w:ascii="Arial" w:hAnsi="Arial" w:cs="Arial"/>
          <w:sz w:val="20"/>
          <w:szCs w:val="20"/>
        </w:rPr>
      </w:pPr>
      <w:r w:rsidRPr="002A4AA8">
        <w:rPr>
          <w:rFonts w:ascii="Arial" w:hAnsi="Arial" w:cs="Arial"/>
          <w:sz w:val="20"/>
          <w:szCs w:val="20"/>
        </w:rPr>
        <w:t>iż korzystam z pełni praw publicznych i nie byłe/</w:t>
      </w:r>
      <w:proofErr w:type="spellStart"/>
      <w:r w:rsidRPr="002A4AA8">
        <w:rPr>
          <w:rFonts w:ascii="Arial" w:hAnsi="Arial" w:cs="Arial"/>
          <w:sz w:val="20"/>
          <w:szCs w:val="20"/>
        </w:rPr>
        <w:t>am</w:t>
      </w:r>
      <w:proofErr w:type="spellEnd"/>
      <w:r w:rsidRPr="002A4AA8">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14:paraId="44258D5B" w14:textId="77777777" w:rsidR="000A4E5F" w:rsidRPr="002A4AA8" w:rsidRDefault="000A4E5F" w:rsidP="000A4E5F">
      <w:pPr>
        <w:pStyle w:val="Akapitzlist"/>
        <w:spacing w:line="360" w:lineRule="auto"/>
        <w:ind w:left="360"/>
        <w:rPr>
          <w:rFonts w:ascii="Arial" w:hAnsi="Arial" w:cs="Arial"/>
          <w:sz w:val="20"/>
          <w:szCs w:val="20"/>
        </w:rPr>
      </w:pPr>
    </w:p>
    <w:p w14:paraId="6FACB24C" w14:textId="77777777" w:rsidR="000A4E5F" w:rsidRPr="002A4AA8" w:rsidRDefault="000A4E5F" w:rsidP="000A4E5F">
      <w:pPr>
        <w:pStyle w:val="Akapitzlist"/>
        <w:spacing w:line="360" w:lineRule="auto"/>
        <w:ind w:left="360"/>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t>.........................................</w:t>
      </w:r>
    </w:p>
    <w:p w14:paraId="4F41106F" w14:textId="77777777" w:rsidR="00BD3C97" w:rsidRPr="002A4AA8" w:rsidRDefault="000A4E5F" w:rsidP="00370920">
      <w:pPr>
        <w:tabs>
          <w:tab w:val="left" w:pos="709"/>
        </w:tabs>
        <w:spacing w:after="240" w:line="240" w:lineRule="auto"/>
        <w:jc w:val="both"/>
        <w:rPr>
          <w:rFonts w:ascii="Arial" w:hAnsi="Arial" w:cs="Arial"/>
          <w:sz w:val="20"/>
          <w:szCs w:val="20"/>
        </w:rPr>
      </w:pPr>
      <w:r w:rsidRPr="002A4AA8">
        <w:rPr>
          <w:rFonts w:ascii="Arial" w:hAnsi="Arial" w:cs="Arial"/>
          <w:sz w:val="20"/>
          <w:szCs w:val="20"/>
        </w:rPr>
        <w:t xml:space="preserve">                 (miejscowość, data)                                                   (czytelny podpis)</w:t>
      </w:r>
    </w:p>
    <w:p w14:paraId="0E2051DC" w14:textId="77777777" w:rsidR="00643D12" w:rsidRPr="002A4AA8" w:rsidRDefault="00643D12" w:rsidP="003426D1">
      <w:pPr>
        <w:pStyle w:val="Tekstpodstawowy"/>
        <w:rPr>
          <w:rFonts w:ascii="Arial" w:hAnsi="Arial" w:cs="Arial"/>
          <w:bCs/>
          <w:sz w:val="20"/>
          <w:szCs w:val="20"/>
        </w:rPr>
      </w:pPr>
    </w:p>
    <w:p w14:paraId="08F12F1B" w14:textId="77777777" w:rsidR="00643D12" w:rsidRPr="002A4AA8" w:rsidRDefault="00643D12" w:rsidP="003426D1">
      <w:pPr>
        <w:pStyle w:val="Tekstpodstawowy"/>
        <w:rPr>
          <w:rFonts w:ascii="Arial" w:hAnsi="Arial" w:cs="Arial"/>
          <w:bCs/>
          <w:sz w:val="20"/>
          <w:szCs w:val="20"/>
        </w:rPr>
      </w:pPr>
    </w:p>
    <w:p w14:paraId="27A8CB8B" w14:textId="77777777" w:rsidR="00643D12" w:rsidRPr="002A4AA8" w:rsidRDefault="00643D12" w:rsidP="003426D1">
      <w:pPr>
        <w:pStyle w:val="Tekstpodstawowy"/>
        <w:rPr>
          <w:rFonts w:ascii="Arial" w:hAnsi="Arial" w:cs="Arial"/>
          <w:bCs/>
          <w:sz w:val="20"/>
          <w:szCs w:val="20"/>
        </w:rPr>
      </w:pPr>
    </w:p>
    <w:p w14:paraId="119557D5" w14:textId="77777777" w:rsidR="00643D12" w:rsidRPr="002A4AA8" w:rsidRDefault="00643D12" w:rsidP="003426D1">
      <w:pPr>
        <w:pStyle w:val="Tekstpodstawowy"/>
        <w:rPr>
          <w:rFonts w:ascii="Arial" w:hAnsi="Arial" w:cs="Arial"/>
          <w:bCs/>
          <w:sz w:val="20"/>
          <w:szCs w:val="20"/>
        </w:rPr>
      </w:pPr>
    </w:p>
    <w:p w14:paraId="29575308" w14:textId="77777777" w:rsidR="00643D12" w:rsidRPr="002A4AA8" w:rsidRDefault="00643D12" w:rsidP="003426D1">
      <w:pPr>
        <w:pStyle w:val="Tekstpodstawowy"/>
        <w:rPr>
          <w:rFonts w:ascii="Arial" w:hAnsi="Arial" w:cs="Arial"/>
          <w:bCs/>
          <w:sz w:val="20"/>
          <w:szCs w:val="20"/>
        </w:rPr>
      </w:pPr>
    </w:p>
    <w:p w14:paraId="16192CC8" w14:textId="77777777" w:rsidR="00643D12" w:rsidRPr="002A4AA8" w:rsidRDefault="00643D12" w:rsidP="003426D1">
      <w:pPr>
        <w:pStyle w:val="Tekstpodstawowy"/>
        <w:rPr>
          <w:rFonts w:ascii="Arial" w:hAnsi="Arial" w:cs="Arial"/>
          <w:bCs/>
          <w:sz w:val="20"/>
          <w:szCs w:val="20"/>
        </w:rPr>
      </w:pPr>
    </w:p>
    <w:p w14:paraId="5ED7A416" w14:textId="77777777" w:rsidR="00643D12" w:rsidRPr="002A4AA8" w:rsidRDefault="00643D12" w:rsidP="003426D1">
      <w:pPr>
        <w:pStyle w:val="Tekstpodstawowy"/>
        <w:rPr>
          <w:rFonts w:ascii="Arial" w:hAnsi="Arial" w:cs="Arial"/>
          <w:bCs/>
          <w:sz w:val="20"/>
          <w:szCs w:val="20"/>
        </w:rPr>
      </w:pPr>
    </w:p>
    <w:p w14:paraId="11BEB903" w14:textId="77777777" w:rsidR="00643D12" w:rsidRPr="002A4AA8" w:rsidRDefault="00643D12" w:rsidP="003426D1">
      <w:pPr>
        <w:pStyle w:val="Tekstpodstawowy"/>
        <w:rPr>
          <w:rFonts w:ascii="Arial" w:hAnsi="Arial" w:cs="Arial"/>
          <w:bCs/>
          <w:sz w:val="20"/>
          <w:szCs w:val="20"/>
        </w:rPr>
      </w:pPr>
    </w:p>
    <w:p w14:paraId="5CCC5379" w14:textId="77777777" w:rsidR="00643D12" w:rsidRPr="002A4AA8" w:rsidRDefault="00643D12" w:rsidP="003426D1">
      <w:pPr>
        <w:pStyle w:val="Tekstpodstawowy"/>
        <w:rPr>
          <w:rFonts w:ascii="Arial" w:hAnsi="Arial" w:cs="Arial"/>
          <w:bCs/>
          <w:sz w:val="20"/>
          <w:szCs w:val="20"/>
        </w:rPr>
      </w:pPr>
    </w:p>
    <w:p w14:paraId="25AB2951" w14:textId="77777777" w:rsidR="00643D12" w:rsidRPr="002A4AA8" w:rsidRDefault="00643D12" w:rsidP="003426D1">
      <w:pPr>
        <w:pStyle w:val="Tekstpodstawowy"/>
        <w:rPr>
          <w:rFonts w:ascii="Arial" w:hAnsi="Arial" w:cs="Arial"/>
          <w:bCs/>
          <w:sz w:val="20"/>
          <w:szCs w:val="20"/>
        </w:rPr>
      </w:pPr>
    </w:p>
    <w:p w14:paraId="325CD288" w14:textId="77777777" w:rsidR="00643D12" w:rsidRPr="002A4AA8" w:rsidRDefault="00643D12" w:rsidP="003426D1">
      <w:pPr>
        <w:pStyle w:val="Tekstpodstawowy"/>
        <w:rPr>
          <w:rFonts w:ascii="Arial" w:hAnsi="Arial" w:cs="Arial"/>
          <w:bCs/>
          <w:sz w:val="20"/>
          <w:szCs w:val="20"/>
        </w:rPr>
      </w:pPr>
    </w:p>
    <w:p w14:paraId="2E057789" w14:textId="77777777" w:rsidR="00643D12" w:rsidRPr="002A4AA8" w:rsidRDefault="00643D12" w:rsidP="003426D1">
      <w:pPr>
        <w:pStyle w:val="Tekstpodstawowy"/>
        <w:rPr>
          <w:rFonts w:ascii="Arial" w:hAnsi="Arial" w:cs="Arial"/>
          <w:bCs/>
          <w:sz w:val="20"/>
          <w:szCs w:val="20"/>
        </w:rPr>
      </w:pPr>
    </w:p>
    <w:p w14:paraId="22C78B3A" w14:textId="77777777" w:rsidR="00643D12" w:rsidRPr="002A4AA8" w:rsidRDefault="00643D12" w:rsidP="003426D1">
      <w:pPr>
        <w:pStyle w:val="Tekstpodstawowy"/>
        <w:rPr>
          <w:rFonts w:ascii="Arial" w:hAnsi="Arial" w:cs="Arial"/>
          <w:bCs/>
          <w:sz w:val="20"/>
          <w:szCs w:val="20"/>
        </w:rPr>
      </w:pPr>
    </w:p>
    <w:p w14:paraId="5C34FC59" w14:textId="77777777" w:rsidR="00643D12" w:rsidRPr="002A4AA8" w:rsidRDefault="00643D12" w:rsidP="003426D1">
      <w:pPr>
        <w:pStyle w:val="Tekstpodstawowy"/>
        <w:rPr>
          <w:rFonts w:ascii="Arial" w:hAnsi="Arial" w:cs="Arial"/>
          <w:bCs/>
          <w:sz w:val="20"/>
          <w:szCs w:val="20"/>
        </w:rPr>
      </w:pPr>
    </w:p>
    <w:p w14:paraId="77C1B8B9" w14:textId="77777777" w:rsidR="00643D12" w:rsidRPr="002A4AA8" w:rsidRDefault="00643D12" w:rsidP="003426D1">
      <w:pPr>
        <w:pStyle w:val="Tekstpodstawowy"/>
        <w:rPr>
          <w:rFonts w:ascii="Arial" w:hAnsi="Arial" w:cs="Arial"/>
          <w:bCs/>
          <w:sz w:val="20"/>
          <w:szCs w:val="20"/>
        </w:rPr>
      </w:pPr>
    </w:p>
    <w:p w14:paraId="5DD87B9B" w14:textId="77777777" w:rsidR="00643D12" w:rsidRPr="002A4AA8" w:rsidRDefault="00643D12" w:rsidP="003426D1">
      <w:pPr>
        <w:pStyle w:val="Tekstpodstawowy"/>
        <w:rPr>
          <w:rFonts w:ascii="Arial" w:hAnsi="Arial" w:cs="Arial"/>
          <w:bCs/>
          <w:sz w:val="20"/>
          <w:szCs w:val="20"/>
        </w:rPr>
      </w:pPr>
    </w:p>
    <w:p w14:paraId="550AC073" w14:textId="77777777" w:rsidR="00643D12" w:rsidRPr="002A4AA8" w:rsidRDefault="00643D12" w:rsidP="003426D1">
      <w:pPr>
        <w:pStyle w:val="Tekstpodstawowy"/>
        <w:rPr>
          <w:rFonts w:ascii="Arial" w:hAnsi="Arial" w:cs="Arial"/>
          <w:bCs/>
          <w:sz w:val="20"/>
          <w:szCs w:val="20"/>
        </w:rPr>
      </w:pPr>
    </w:p>
    <w:p w14:paraId="1885DF23" w14:textId="77777777" w:rsidR="00643D12" w:rsidRPr="002A4AA8" w:rsidRDefault="00643D12" w:rsidP="003426D1">
      <w:pPr>
        <w:pStyle w:val="Tekstpodstawowy"/>
        <w:rPr>
          <w:rFonts w:ascii="Arial" w:hAnsi="Arial" w:cs="Arial"/>
          <w:bCs/>
          <w:sz w:val="20"/>
          <w:szCs w:val="20"/>
        </w:rPr>
      </w:pPr>
    </w:p>
    <w:p w14:paraId="62CDEFA5" w14:textId="77777777" w:rsidR="00643D12" w:rsidRPr="002A4AA8" w:rsidRDefault="00643D12" w:rsidP="003426D1">
      <w:pPr>
        <w:pStyle w:val="Tekstpodstawowy"/>
        <w:rPr>
          <w:rFonts w:ascii="Arial" w:hAnsi="Arial" w:cs="Arial"/>
          <w:bCs/>
          <w:sz w:val="20"/>
          <w:szCs w:val="20"/>
        </w:rPr>
      </w:pPr>
    </w:p>
    <w:p w14:paraId="116F740C" w14:textId="77777777" w:rsidR="00643D12" w:rsidRPr="002A4AA8" w:rsidRDefault="00643D12" w:rsidP="003426D1">
      <w:pPr>
        <w:pStyle w:val="Tekstpodstawowy"/>
        <w:rPr>
          <w:rFonts w:ascii="Arial" w:hAnsi="Arial" w:cs="Arial"/>
          <w:bCs/>
          <w:sz w:val="20"/>
          <w:szCs w:val="20"/>
        </w:rPr>
      </w:pPr>
    </w:p>
    <w:p w14:paraId="7BC3A16F" w14:textId="77777777" w:rsidR="00643D12" w:rsidRPr="002A4AA8" w:rsidRDefault="00643D12" w:rsidP="003426D1">
      <w:pPr>
        <w:pStyle w:val="Tekstpodstawowy"/>
        <w:rPr>
          <w:rFonts w:ascii="Arial" w:hAnsi="Arial" w:cs="Arial"/>
          <w:bCs/>
          <w:sz w:val="20"/>
          <w:szCs w:val="20"/>
        </w:rPr>
      </w:pPr>
    </w:p>
    <w:p w14:paraId="1B151E8E" w14:textId="77777777" w:rsidR="00643D12" w:rsidRPr="002A4AA8" w:rsidRDefault="00643D12" w:rsidP="003426D1">
      <w:pPr>
        <w:pStyle w:val="Tekstpodstawowy"/>
        <w:rPr>
          <w:rFonts w:ascii="Arial" w:hAnsi="Arial" w:cs="Arial"/>
          <w:bCs/>
          <w:sz w:val="20"/>
          <w:szCs w:val="20"/>
        </w:rPr>
      </w:pPr>
    </w:p>
    <w:p w14:paraId="1441F18D" w14:textId="77777777" w:rsidR="00643D12" w:rsidRPr="002A4AA8" w:rsidRDefault="00643D12" w:rsidP="003426D1">
      <w:pPr>
        <w:pStyle w:val="Tekstpodstawowy"/>
        <w:rPr>
          <w:rFonts w:ascii="Arial" w:hAnsi="Arial" w:cs="Arial"/>
          <w:bCs/>
          <w:sz w:val="20"/>
          <w:szCs w:val="20"/>
        </w:rPr>
      </w:pPr>
    </w:p>
    <w:p w14:paraId="40DC5808" w14:textId="77777777" w:rsidR="00643D12" w:rsidRPr="002A4AA8" w:rsidRDefault="00643D12" w:rsidP="003426D1">
      <w:pPr>
        <w:pStyle w:val="Tekstpodstawowy"/>
        <w:rPr>
          <w:rFonts w:ascii="Arial" w:hAnsi="Arial" w:cs="Arial"/>
          <w:bCs/>
          <w:sz w:val="20"/>
          <w:szCs w:val="20"/>
        </w:rPr>
      </w:pPr>
    </w:p>
    <w:p w14:paraId="602A1261" w14:textId="77777777" w:rsidR="00643D12" w:rsidRPr="002A4AA8" w:rsidRDefault="00643D12" w:rsidP="003426D1">
      <w:pPr>
        <w:pStyle w:val="Tekstpodstawowy"/>
        <w:rPr>
          <w:rFonts w:ascii="Arial" w:hAnsi="Arial" w:cs="Arial"/>
          <w:bCs/>
          <w:sz w:val="20"/>
          <w:szCs w:val="20"/>
        </w:rPr>
      </w:pPr>
    </w:p>
    <w:p w14:paraId="49100D85" w14:textId="77777777" w:rsidR="00643D12" w:rsidRPr="002A4AA8" w:rsidRDefault="00643D12" w:rsidP="003426D1">
      <w:pPr>
        <w:pStyle w:val="Tekstpodstawowy"/>
        <w:rPr>
          <w:rFonts w:ascii="Arial" w:hAnsi="Arial" w:cs="Arial"/>
          <w:bCs/>
          <w:sz w:val="20"/>
          <w:szCs w:val="20"/>
        </w:rPr>
      </w:pPr>
    </w:p>
    <w:p w14:paraId="07E391F1" w14:textId="77777777" w:rsidR="00643D12" w:rsidRPr="002A4AA8" w:rsidRDefault="00643D12" w:rsidP="003426D1">
      <w:pPr>
        <w:pStyle w:val="Tekstpodstawowy"/>
        <w:rPr>
          <w:rFonts w:ascii="Arial" w:hAnsi="Arial" w:cs="Arial"/>
          <w:bCs/>
          <w:sz w:val="20"/>
          <w:szCs w:val="20"/>
        </w:rPr>
      </w:pPr>
    </w:p>
    <w:p w14:paraId="4062903C" w14:textId="77777777" w:rsidR="00643D12" w:rsidRPr="002A4AA8" w:rsidRDefault="00643D12" w:rsidP="003426D1">
      <w:pPr>
        <w:pStyle w:val="Tekstpodstawowy"/>
        <w:rPr>
          <w:rFonts w:ascii="Arial" w:hAnsi="Arial" w:cs="Arial"/>
          <w:bCs/>
          <w:sz w:val="20"/>
          <w:szCs w:val="20"/>
        </w:rPr>
      </w:pPr>
    </w:p>
    <w:p w14:paraId="204424CA" w14:textId="77777777" w:rsidR="00643D12" w:rsidRPr="002A4AA8" w:rsidRDefault="00643D12" w:rsidP="003426D1">
      <w:pPr>
        <w:pStyle w:val="Tekstpodstawowy"/>
        <w:rPr>
          <w:rFonts w:ascii="Arial" w:hAnsi="Arial" w:cs="Arial"/>
          <w:bCs/>
          <w:sz w:val="20"/>
          <w:szCs w:val="20"/>
        </w:rPr>
      </w:pPr>
    </w:p>
    <w:p w14:paraId="71442ECC" w14:textId="77777777" w:rsidR="00643D12" w:rsidRPr="002A4AA8" w:rsidRDefault="00643D12" w:rsidP="003426D1">
      <w:pPr>
        <w:pStyle w:val="Tekstpodstawowy"/>
        <w:rPr>
          <w:rFonts w:ascii="Arial" w:hAnsi="Arial" w:cs="Arial"/>
          <w:bCs/>
          <w:sz w:val="20"/>
          <w:szCs w:val="20"/>
        </w:rPr>
      </w:pPr>
    </w:p>
    <w:p w14:paraId="5FC44B02" w14:textId="77777777" w:rsidR="00643D12" w:rsidRPr="002A4AA8" w:rsidRDefault="00643D12" w:rsidP="003426D1">
      <w:pPr>
        <w:pStyle w:val="Tekstpodstawowy"/>
        <w:rPr>
          <w:rFonts w:ascii="Arial" w:hAnsi="Arial" w:cs="Arial"/>
          <w:bCs/>
          <w:sz w:val="20"/>
          <w:szCs w:val="20"/>
        </w:rPr>
      </w:pPr>
    </w:p>
    <w:p w14:paraId="087E7228" w14:textId="77777777" w:rsidR="00643D12" w:rsidRPr="002A4AA8" w:rsidRDefault="00643D12" w:rsidP="003426D1">
      <w:pPr>
        <w:pStyle w:val="Tekstpodstawowy"/>
        <w:rPr>
          <w:rFonts w:ascii="Arial" w:hAnsi="Arial" w:cs="Arial"/>
          <w:bCs/>
          <w:sz w:val="20"/>
          <w:szCs w:val="20"/>
        </w:rPr>
        <w:sectPr w:rsidR="00643D12" w:rsidRPr="002A4AA8" w:rsidSect="00964AEC">
          <w:headerReference w:type="default" r:id="rId57"/>
          <w:pgSz w:w="11906" w:h="16838" w:code="9"/>
          <w:pgMar w:top="1418" w:right="1418" w:bottom="1418" w:left="1418" w:header="709" w:footer="709" w:gutter="0"/>
          <w:cols w:space="708"/>
          <w:docGrid w:linePitch="299"/>
        </w:sectPr>
      </w:pPr>
    </w:p>
    <w:p w14:paraId="75EE279E" w14:textId="77777777" w:rsidR="00643D12" w:rsidRPr="002A4AA8" w:rsidRDefault="00643D12" w:rsidP="003426D1">
      <w:pPr>
        <w:pStyle w:val="Tekstpodstawowy"/>
        <w:rPr>
          <w:rFonts w:ascii="Arial" w:hAnsi="Arial" w:cs="Arial"/>
          <w:bCs/>
          <w:sz w:val="20"/>
          <w:szCs w:val="20"/>
        </w:rPr>
      </w:pPr>
    </w:p>
    <w:p w14:paraId="4C72D65A" w14:textId="77777777" w:rsidR="003426D1" w:rsidRPr="002A4AA8" w:rsidRDefault="003426D1" w:rsidP="003426D1">
      <w:pPr>
        <w:pStyle w:val="Tekstpodstawowy"/>
        <w:rPr>
          <w:rFonts w:ascii="Arial" w:hAnsi="Arial" w:cs="Arial"/>
          <w:bCs/>
          <w:sz w:val="20"/>
          <w:szCs w:val="20"/>
        </w:rPr>
      </w:pPr>
      <w:r w:rsidRPr="002A4AA8">
        <w:rPr>
          <w:rFonts w:ascii="Arial" w:hAnsi="Arial" w:cs="Arial"/>
          <w:bCs/>
          <w:sz w:val="20"/>
          <w:szCs w:val="20"/>
        </w:rPr>
        <w:t>Załącznik nr 1</w:t>
      </w:r>
      <w:r w:rsidR="002A2452" w:rsidRPr="002A4AA8">
        <w:rPr>
          <w:rFonts w:ascii="Arial" w:hAnsi="Arial" w:cs="Arial"/>
          <w:bCs/>
          <w:sz w:val="20"/>
          <w:szCs w:val="20"/>
        </w:rPr>
        <w:t>5</w:t>
      </w:r>
      <w:r w:rsidRPr="002A4AA8">
        <w:rPr>
          <w:rFonts w:ascii="Arial" w:hAnsi="Arial" w:cs="Arial"/>
          <w:bCs/>
          <w:sz w:val="20"/>
          <w:szCs w:val="20"/>
        </w:rPr>
        <w:t xml:space="preserve"> do umowy: Deklaracja wydatków majątkowych</w:t>
      </w:r>
    </w:p>
    <w:p w14:paraId="6C962192" w14:textId="77777777" w:rsidR="003426D1" w:rsidRPr="002A4AA8" w:rsidRDefault="003426D1" w:rsidP="003426D1">
      <w:pPr>
        <w:pStyle w:val="Tekstpodstawowy"/>
        <w:rPr>
          <w:rFonts w:ascii="Arial" w:hAnsi="Arial" w:cs="Arial"/>
          <w:sz w:val="20"/>
          <w:szCs w:val="20"/>
        </w:rPr>
      </w:pPr>
    </w:p>
    <w:p w14:paraId="5692C6F0" w14:textId="77777777" w:rsidR="003426D1" w:rsidRPr="002A4AA8" w:rsidRDefault="003426D1" w:rsidP="003426D1">
      <w:pPr>
        <w:pStyle w:val="Tekstpodstawowy"/>
        <w:rPr>
          <w:rFonts w:ascii="Arial" w:hAnsi="Arial" w:cs="Arial"/>
          <w:sz w:val="20"/>
          <w:szCs w:val="20"/>
        </w:rPr>
      </w:pPr>
    </w:p>
    <w:p w14:paraId="57E6CA6A" w14:textId="77777777" w:rsidR="003426D1" w:rsidRPr="002A4AA8" w:rsidRDefault="003426D1" w:rsidP="003426D1">
      <w:pPr>
        <w:pStyle w:val="Tekstpodstawowy"/>
        <w:rPr>
          <w:rFonts w:ascii="Arial" w:hAnsi="Arial" w:cs="Arial"/>
          <w:sz w:val="20"/>
          <w:szCs w:val="20"/>
        </w:rPr>
      </w:pPr>
    </w:p>
    <w:p w14:paraId="4BF02D8F" w14:textId="77777777" w:rsidR="003426D1" w:rsidRPr="002A4AA8" w:rsidRDefault="003426D1" w:rsidP="003426D1">
      <w:pPr>
        <w:pStyle w:val="Tekstpodstawowy"/>
        <w:rPr>
          <w:rFonts w:ascii="Arial" w:hAnsi="Arial" w:cs="Arial"/>
          <w:sz w:val="20"/>
          <w:szCs w:val="20"/>
        </w:rPr>
      </w:pPr>
    </w:p>
    <w:p w14:paraId="581093C0"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w:t>
      </w:r>
      <w:r w:rsidRPr="002A4AA8">
        <w:rPr>
          <w:rFonts w:ascii="Arial" w:hAnsi="Arial" w:cs="Arial"/>
          <w:sz w:val="20"/>
          <w:szCs w:val="20"/>
        </w:rPr>
        <w:tab/>
      </w:r>
    </w:p>
    <w:p w14:paraId="0F010D90" w14:textId="77777777" w:rsidR="003426D1" w:rsidRPr="002A4AA8" w:rsidRDefault="003426D1" w:rsidP="003426D1">
      <w:pPr>
        <w:pStyle w:val="Tekstpodstawowy"/>
        <w:rPr>
          <w:rFonts w:ascii="Arial" w:hAnsi="Arial" w:cs="Arial"/>
          <w:sz w:val="20"/>
          <w:szCs w:val="20"/>
        </w:rPr>
      </w:pPr>
      <w:r w:rsidRPr="002A4AA8">
        <w:rPr>
          <w:rFonts w:ascii="Arial" w:hAnsi="Arial" w:cs="Arial"/>
          <w:i/>
          <w:sz w:val="20"/>
          <w:szCs w:val="20"/>
        </w:rPr>
        <w:t>(nazwa i adres beneficjenta)</w:t>
      </w: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r>
    </w:p>
    <w:p w14:paraId="3671F480" w14:textId="77777777" w:rsidR="003426D1" w:rsidRPr="002A4AA8" w:rsidRDefault="003426D1" w:rsidP="003426D1">
      <w:pPr>
        <w:pStyle w:val="Tekstpodstawowy"/>
        <w:rPr>
          <w:rFonts w:ascii="Arial" w:hAnsi="Arial" w:cs="Arial"/>
          <w:sz w:val="20"/>
          <w:szCs w:val="20"/>
        </w:rPr>
      </w:pPr>
    </w:p>
    <w:p w14:paraId="4CBDAC43" w14:textId="77777777" w:rsidR="003426D1" w:rsidRPr="002A4AA8" w:rsidRDefault="003426D1" w:rsidP="003426D1">
      <w:pPr>
        <w:pStyle w:val="Tekstpodstawowy"/>
        <w:rPr>
          <w:rFonts w:ascii="Arial" w:hAnsi="Arial" w:cs="Arial"/>
          <w:sz w:val="20"/>
          <w:szCs w:val="20"/>
        </w:rPr>
      </w:pP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p>
    <w:p w14:paraId="23867769" w14:textId="77777777" w:rsidR="003426D1" w:rsidRPr="002A4AA8" w:rsidRDefault="003426D1" w:rsidP="00D3418E">
      <w:pPr>
        <w:pStyle w:val="Tytu"/>
        <w:spacing w:before="60" w:afterLines="60" w:after="144" w:line="312" w:lineRule="auto"/>
        <w:outlineLvl w:val="1"/>
        <w:rPr>
          <w:rFonts w:ascii="Arial" w:hAnsi="Arial" w:cs="Arial"/>
          <w:smallCaps/>
          <w:sz w:val="20"/>
        </w:rPr>
      </w:pPr>
      <w:r w:rsidRPr="002A4AA8">
        <w:rPr>
          <w:rFonts w:ascii="Arial" w:hAnsi="Arial" w:cs="Arial"/>
          <w:smallCaps/>
          <w:sz w:val="20"/>
        </w:rPr>
        <w:t xml:space="preserve">deklaracja potwierdzająca występowanie wydatków majątkowych </w:t>
      </w:r>
      <w:r w:rsidRPr="002A4AA8">
        <w:rPr>
          <w:rFonts w:ascii="Arial" w:hAnsi="Arial" w:cs="Arial"/>
          <w:smallCaps/>
          <w:sz w:val="20"/>
        </w:rPr>
        <w:br/>
        <w:t>u  projektodawcy</w:t>
      </w:r>
      <w:r w:rsidR="0046412C" w:rsidRPr="002A4AA8">
        <w:rPr>
          <w:rStyle w:val="Odwoanieprzypisudolnego"/>
          <w:rFonts w:ascii="Arial" w:hAnsi="Arial" w:cs="Arial"/>
          <w:smallCaps/>
          <w:sz w:val="20"/>
        </w:rPr>
        <w:footnoteReference w:id="114"/>
      </w:r>
      <w:r w:rsidR="009C0577" w:rsidRPr="002A4AA8">
        <w:rPr>
          <w:rFonts w:ascii="Arial" w:hAnsi="Arial" w:cs="Arial"/>
          <w:smallCaps/>
          <w:sz w:val="20"/>
        </w:rPr>
        <w:t xml:space="preserve"> </w:t>
      </w:r>
    </w:p>
    <w:p w14:paraId="789FAE4A" w14:textId="77777777" w:rsidR="003426D1" w:rsidRPr="002A4AA8" w:rsidRDefault="003426D1" w:rsidP="003426D1">
      <w:pPr>
        <w:spacing w:line="240" w:lineRule="auto"/>
        <w:jc w:val="both"/>
        <w:rPr>
          <w:rFonts w:ascii="Arial" w:hAnsi="Arial" w:cs="Arial"/>
          <w:sz w:val="20"/>
          <w:szCs w:val="20"/>
        </w:rPr>
      </w:pPr>
    </w:p>
    <w:p w14:paraId="20EE4119" w14:textId="77777777" w:rsidR="003426D1" w:rsidRPr="002A4AA8" w:rsidRDefault="003426D1" w:rsidP="00D3418E">
      <w:pPr>
        <w:pStyle w:val="Nagwek"/>
        <w:spacing w:afterLines="60" w:after="144"/>
        <w:ind w:firstLine="540"/>
        <w:jc w:val="both"/>
        <w:rPr>
          <w:rFonts w:ascii="Arial" w:hAnsi="Arial" w:cs="Arial"/>
          <w:sz w:val="20"/>
          <w:szCs w:val="20"/>
        </w:rPr>
      </w:pPr>
      <w:r w:rsidRPr="002A4AA8">
        <w:rPr>
          <w:rFonts w:ascii="Arial" w:hAnsi="Arial" w:cs="Arial"/>
          <w:sz w:val="20"/>
          <w:szCs w:val="20"/>
        </w:rPr>
        <w:tab/>
        <w:t xml:space="preserve">W związku z ubieganiem się o dofinansowanie ze środków Europejskiego Funduszu Społecznego w ramach Regionalnego Programu Operacyjnego Województwa Zachodniopomorskiego 2014-2020 na realizację projektu </w:t>
      </w:r>
      <w:r w:rsidRPr="002A4AA8">
        <w:rPr>
          <w:rFonts w:ascii="Arial" w:hAnsi="Arial" w:cs="Arial"/>
          <w:i/>
          <w:sz w:val="20"/>
          <w:szCs w:val="20"/>
        </w:rPr>
        <w:t>……..[nazwa i numer projektu]</w:t>
      </w:r>
      <w:r w:rsidRPr="002A4AA8">
        <w:rPr>
          <w:rFonts w:ascii="Arial" w:hAnsi="Arial" w:cs="Arial"/>
          <w:sz w:val="20"/>
          <w:szCs w:val="20"/>
        </w:rPr>
        <w:t>, informuję o wydatkach majątkowych, które  zostały zaplanowane w budżecie projektu.</w:t>
      </w:r>
    </w:p>
    <w:p w14:paraId="6F442B6E" w14:textId="77777777" w:rsidR="003426D1" w:rsidRPr="002A4AA8" w:rsidRDefault="003426D1" w:rsidP="00D3418E">
      <w:pPr>
        <w:pStyle w:val="Nagwek"/>
        <w:spacing w:afterLines="60" w:after="144"/>
        <w:ind w:firstLine="540"/>
        <w:jc w:val="both"/>
        <w:rPr>
          <w:rFonts w:ascii="Arial" w:hAnsi="Arial" w:cs="Arial"/>
          <w:sz w:val="20"/>
          <w:szCs w:val="20"/>
        </w:rPr>
      </w:pPr>
    </w:p>
    <w:tbl>
      <w:tblPr>
        <w:tblW w:w="7360" w:type="dxa"/>
        <w:tblInd w:w="859" w:type="dxa"/>
        <w:tblCellMar>
          <w:left w:w="70" w:type="dxa"/>
          <w:right w:w="70" w:type="dxa"/>
        </w:tblCellMar>
        <w:tblLook w:val="04A0" w:firstRow="1" w:lastRow="0" w:firstColumn="1" w:lastColumn="0" w:noHBand="0" w:noVBand="1"/>
      </w:tblPr>
      <w:tblGrid>
        <w:gridCol w:w="640"/>
        <w:gridCol w:w="2240"/>
        <w:gridCol w:w="2240"/>
        <w:gridCol w:w="2240"/>
      </w:tblGrid>
      <w:tr w:rsidR="003426D1" w:rsidRPr="002A4AA8" w14:paraId="46D0B0F2" w14:textId="77777777" w:rsidTr="00C5670E">
        <w:trPr>
          <w:trHeight w:val="930"/>
        </w:trPr>
        <w:tc>
          <w:tcPr>
            <w:tcW w:w="64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5430284"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L.P.</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16C436A1"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Nazwa wydatku majątkowego </w:t>
            </w:r>
          </w:p>
        </w:tc>
        <w:tc>
          <w:tcPr>
            <w:tcW w:w="2240" w:type="dxa"/>
            <w:tcBorders>
              <w:top w:val="single" w:sz="4" w:space="0" w:color="auto"/>
              <w:left w:val="nil"/>
              <w:bottom w:val="single" w:sz="4" w:space="0" w:color="auto"/>
              <w:right w:val="single" w:sz="4" w:space="0" w:color="auto"/>
            </w:tcBorders>
            <w:shd w:val="clear" w:color="000000" w:fill="D8D8D8"/>
            <w:noWrap/>
            <w:vAlign w:val="center"/>
            <w:hideMark/>
          </w:tcPr>
          <w:p w14:paraId="00708C91"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Planowana wartość</w:t>
            </w:r>
          </w:p>
        </w:tc>
        <w:tc>
          <w:tcPr>
            <w:tcW w:w="2240" w:type="dxa"/>
            <w:tcBorders>
              <w:top w:val="single" w:sz="4" w:space="0" w:color="auto"/>
              <w:left w:val="nil"/>
              <w:bottom w:val="single" w:sz="4" w:space="0" w:color="auto"/>
              <w:right w:val="single" w:sz="4" w:space="0" w:color="auto"/>
            </w:tcBorders>
            <w:shd w:val="clear" w:color="000000" w:fill="D8D8D8"/>
            <w:vAlign w:val="center"/>
            <w:hideMark/>
          </w:tcPr>
          <w:p w14:paraId="78CD547D"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 xml:space="preserve">Nr zadania/ </w:t>
            </w:r>
          </w:p>
          <w:p w14:paraId="782F39FE"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nr karty wydatku</w:t>
            </w:r>
          </w:p>
        </w:tc>
      </w:tr>
      <w:tr w:rsidR="003426D1" w:rsidRPr="002A4AA8" w14:paraId="79C199F3"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F210E80"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1</w:t>
            </w:r>
          </w:p>
        </w:tc>
        <w:tc>
          <w:tcPr>
            <w:tcW w:w="2240" w:type="dxa"/>
            <w:tcBorders>
              <w:top w:val="nil"/>
              <w:left w:val="nil"/>
              <w:bottom w:val="single" w:sz="4" w:space="0" w:color="auto"/>
              <w:right w:val="single" w:sz="4" w:space="0" w:color="auto"/>
            </w:tcBorders>
            <w:shd w:val="clear" w:color="auto" w:fill="auto"/>
            <w:noWrap/>
            <w:vAlign w:val="bottom"/>
            <w:hideMark/>
          </w:tcPr>
          <w:p w14:paraId="4236357E"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34AEF951"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79F6A6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390DAC22"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33C09BF"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2</w:t>
            </w:r>
          </w:p>
        </w:tc>
        <w:tc>
          <w:tcPr>
            <w:tcW w:w="2240" w:type="dxa"/>
            <w:tcBorders>
              <w:top w:val="nil"/>
              <w:left w:val="nil"/>
              <w:bottom w:val="single" w:sz="4" w:space="0" w:color="auto"/>
              <w:right w:val="single" w:sz="4" w:space="0" w:color="auto"/>
            </w:tcBorders>
            <w:shd w:val="clear" w:color="auto" w:fill="auto"/>
            <w:noWrap/>
            <w:vAlign w:val="bottom"/>
            <w:hideMark/>
          </w:tcPr>
          <w:p w14:paraId="014EB1A4"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43019E78"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30293CC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2162858E"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C916845"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3</w:t>
            </w:r>
          </w:p>
        </w:tc>
        <w:tc>
          <w:tcPr>
            <w:tcW w:w="2240" w:type="dxa"/>
            <w:tcBorders>
              <w:top w:val="nil"/>
              <w:left w:val="nil"/>
              <w:bottom w:val="single" w:sz="4" w:space="0" w:color="auto"/>
              <w:right w:val="single" w:sz="4" w:space="0" w:color="auto"/>
            </w:tcBorders>
            <w:shd w:val="clear" w:color="auto" w:fill="auto"/>
            <w:noWrap/>
            <w:vAlign w:val="bottom"/>
            <w:hideMark/>
          </w:tcPr>
          <w:p w14:paraId="515A09B0"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063290F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5CF0EA8A"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7395210B"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BAA4EC2"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4</w:t>
            </w:r>
          </w:p>
        </w:tc>
        <w:tc>
          <w:tcPr>
            <w:tcW w:w="2240" w:type="dxa"/>
            <w:tcBorders>
              <w:top w:val="nil"/>
              <w:left w:val="nil"/>
              <w:bottom w:val="single" w:sz="4" w:space="0" w:color="auto"/>
              <w:right w:val="single" w:sz="4" w:space="0" w:color="auto"/>
            </w:tcBorders>
            <w:shd w:val="clear" w:color="auto" w:fill="auto"/>
            <w:noWrap/>
            <w:vAlign w:val="bottom"/>
            <w:hideMark/>
          </w:tcPr>
          <w:p w14:paraId="2F9C4ED4"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1A88F981"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13D87F37"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7FA05A01"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B218873"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5</w:t>
            </w:r>
          </w:p>
        </w:tc>
        <w:tc>
          <w:tcPr>
            <w:tcW w:w="2240" w:type="dxa"/>
            <w:tcBorders>
              <w:top w:val="nil"/>
              <w:left w:val="nil"/>
              <w:bottom w:val="single" w:sz="4" w:space="0" w:color="auto"/>
              <w:right w:val="single" w:sz="4" w:space="0" w:color="auto"/>
            </w:tcBorders>
            <w:shd w:val="clear" w:color="auto" w:fill="auto"/>
            <w:noWrap/>
            <w:vAlign w:val="bottom"/>
            <w:hideMark/>
          </w:tcPr>
          <w:p w14:paraId="107C7B86"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129B6BB2"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6F7F3EFD"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7D6442A7"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5A9E05C" w14:textId="77777777" w:rsidR="003426D1" w:rsidRPr="002A4AA8" w:rsidRDefault="003426D1"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6</w:t>
            </w:r>
          </w:p>
        </w:tc>
        <w:tc>
          <w:tcPr>
            <w:tcW w:w="2240" w:type="dxa"/>
            <w:tcBorders>
              <w:top w:val="nil"/>
              <w:left w:val="nil"/>
              <w:bottom w:val="single" w:sz="4" w:space="0" w:color="auto"/>
              <w:right w:val="single" w:sz="4" w:space="0" w:color="auto"/>
            </w:tcBorders>
            <w:shd w:val="clear" w:color="auto" w:fill="auto"/>
            <w:noWrap/>
            <w:vAlign w:val="bottom"/>
            <w:hideMark/>
          </w:tcPr>
          <w:p w14:paraId="2110F6FA"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22DF8839"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7479BD68"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3B9272FF" w14:textId="77777777" w:rsidTr="00C5670E">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A5DF4E3" w14:textId="77777777" w:rsidR="003426D1" w:rsidRPr="002A4AA8" w:rsidRDefault="009F76D3" w:rsidP="00C5670E">
            <w:pPr>
              <w:spacing w:line="240" w:lineRule="auto"/>
              <w:jc w:val="center"/>
              <w:rPr>
                <w:rFonts w:ascii="Arial" w:hAnsi="Arial" w:cs="Arial"/>
                <w:color w:val="000000"/>
                <w:sz w:val="20"/>
                <w:szCs w:val="20"/>
              </w:rPr>
            </w:pPr>
            <w:r w:rsidRPr="002A4AA8">
              <w:rPr>
                <w:rFonts w:ascii="Arial" w:hAnsi="Arial" w:cs="Arial"/>
                <w:color w:val="000000"/>
                <w:sz w:val="20"/>
                <w:szCs w:val="20"/>
              </w:rPr>
              <w:t>…</w:t>
            </w:r>
          </w:p>
        </w:tc>
        <w:tc>
          <w:tcPr>
            <w:tcW w:w="2240" w:type="dxa"/>
            <w:tcBorders>
              <w:top w:val="nil"/>
              <w:left w:val="nil"/>
              <w:bottom w:val="single" w:sz="4" w:space="0" w:color="auto"/>
              <w:right w:val="single" w:sz="4" w:space="0" w:color="auto"/>
            </w:tcBorders>
            <w:shd w:val="clear" w:color="auto" w:fill="auto"/>
            <w:noWrap/>
            <w:vAlign w:val="bottom"/>
            <w:hideMark/>
          </w:tcPr>
          <w:p w14:paraId="51885173"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noWrap/>
            <w:vAlign w:val="bottom"/>
            <w:hideMark/>
          </w:tcPr>
          <w:p w14:paraId="75A99053"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auto"/>
            <w:hideMark/>
          </w:tcPr>
          <w:p w14:paraId="0512C168"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r w:rsidR="003426D1" w:rsidRPr="002A4AA8" w14:paraId="4C07FBA1" w14:textId="77777777" w:rsidTr="009F76D3">
        <w:trPr>
          <w:trHeight w:val="255"/>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C526DA9" w14:textId="77777777" w:rsidR="003426D1" w:rsidRPr="002A4AA8" w:rsidRDefault="003426D1" w:rsidP="00C5670E">
            <w:pPr>
              <w:spacing w:line="240" w:lineRule="auto"/>
              <w:jc w:val="center"/>
              <w:rPr>
                <w:rFonts w:ascii="Arial" w:hAnsi="Arial" w:cs="Arial"/>
                <w:color w:val="000000"/>
                <w:sz w:val="20"/>
                <w:szCs w:val="20"/>
              </w:rPr>
            </w:pPr>
          </w:p>
        </w:tc>
        <w:tc>
          <w:tcPr>
            <w:tcW w:w="2240" w:type="dxa"/>
            <w:tcBorders>
              <w:top w:val="nil"/>
              <w:left w:val="nil"/>
              <w:bottom w:val="single" w:sz="4" w:space="0" w:color="auto"/>
              <w:right w:val="single" w:sz="4" w:space="0" w:color="auto"/>
            </w:tcBorders>
            <w:shd w:val="clear" w:color="auto" w:fill="BFBFBF"/>
            <w:noWrap/>
            <w:vAlign w:val="bottom"/>
            <w:hideMark/>
          </w:tcPr>
          <w:p w14:paraId="0145E21C" w14:textId="77777777" w:rsidR="003426D1" w:rsidRPr="002A4AA8" w:rsidRDefault="009F76D3" w:rsidP="00212CBC">
            <w:pPr>
              <w:spacing w:line="240" w:lineRule="auto"/>
              <w:jc w:val="right"/>
              <w:rPr>
                <w:rFonts w:ascii="Arial" w:hAnsi="Arial" w:cs="Arial"/>
                <w:color w:val="000000"/>
                <w:sz w:val="20"/>
                <w:szCs w:val="20"/>
              </w:rPr>
            </w:pPr>
            <w:r w:rsidRPr="002A4AA8">
              <w:rPr>
                <w:rFonts w:ascii="Arial" w:hAnsi="Arial" w:cs="Arial"/>
                <w:color w:val="000000"/>
                <w:sz w:val="20"/>
                <w:szCs w:val="20"/>
              </w:rPr>
              <w:t>Łącznie:</w:t>
            </w:r>
          </w:p>
        </w:tc>
        <w:tc>
          <w:tcPr>
            <w:tcW w:w="2240" w:type="dxa"/>
            <w:tcBorders>
              <w:top w:val="nil"/>
              <w:left w:val="nil"/>
              <w:bottom w:val="single" w:sz="4" w:space="0" w:color="auto"/>
              <w:right w:val="single" w:sz="4" w:space="0" w:color="auto"/>
            </w:tcBorders>
            <w:shd w:val="clear" w:color="auto" w:fill="auto"/>
            <w:noWrap/>
            <w:vAlign w:val="bottom"/>
            <w:hideMark/>
          </w:tcPr>
          <w:p w14:paraId="71000D6F"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c>
          <w:tcPr>
            <w:tcW w:w="2240" w:type="dxa"/>
            <w:tcBorders>
              <w:top w:val="nil"/>
              <w:left w:val="nil"/>
              <w:bottom w:val="single" w:sz="4" w:space="0" w:color="auto"/>
              <w:right w:val="single" w:sz="4" w:space="0" w:color="auto"/>
            </w:tcBorders>
            <w:shd w:val="clear" w:color="auto" w:fill="BFBFBF"/>
            <w:hideMark/>
          </w:tcPr>
          <w:p w14:paraId="2A103D2F" w14:textId="77777777" w:rsidR="003426D1" w:rsidRPr="002A4AA8" w:rsidRDefault="003426D1" w:rsidP="00C5670E">
            <w:pPr>
              <w:spacing w:line="240" w:lineRule="auto"/>
              <w:rPr>
                <w:rFonts w:ascii="Arial" w:hAnsi="Arial" w:cs="Arial"/>
                <w:color w:val="000000"/>
                <w:sz w:val="20"/>
                <w:szCs w:val="20"/>
              </w:rPr>
            </w:pPr>
            <w:r w:rsidRPr="002A4AA8">
              <w:rPr>
                <w:rFonts w:ascii="Arial" w:hAnsi="Arial" w:cs="Arial"/>
                <w:color w:val="000000"/>
                <w:sz w:val="20"/>
                <w:szCs w:val="20"/>
              </w:rPr>
              <w:t> </w:t>
            </w:r>
          </w:p>
        </w:tc>
      </w:tr>
    </w:tbl>
    <w:p w14:paraId="694D3B3C" w14:textId="77777777" w:rsidR="003426D1" w:rsidRPr="002A4AA8" w:rsidRDefault="003426D1" w:rsidP="00D3418E">
      <w:pPr>
        <w:pStyle w:val="Nagwek"/>
        <w:spacing w:before="60" w:afterLines="60" w:after="144" w:line="312" w:lineRule="auto"/>
        <w:jc w:val="both"/>
        <w:rPr>
          <w:rFonts w:ascii="Arial" w:hAnsi="Arial" w:cs="Arial"/>
          <w:sz w:val="20"/>
          <w:szCs w:val="20"/>
        </w:rPr>
      </w:pPr>
    </w:p>
    <w:p w14:paraId="52E64E47" w14:textId="77777777" w:rsidR="003426D1" w:rsidRPr="002A4AA8" w:rsidRDefault="003426D1" w:rsidP="003426D1">
      <w:pPr>
        <w:rPr>
          <w:rFonts w:ascii="Arial" w:hAnsi="Arial" w:cs="Arial"/>
          <w:sz w:val="20"/>
          <w:szCs w:val="20"/>
        </w:rPr>
      </w:pPr>
    </w:p>
    <w:p w14:paraId="6855DFB1" w14:textId="77777777" w:rsidR="003426D1" w:rsidRPr="002A4AA8" w:rsidRDefault="003426D1" w:rsidP="003426D1">
      <w:pPr>
        <w:rPr>
          <w:rFonts w:ascii="Arial" w:hAnsi="Arial" w:cs="Arial"/>
          <w:sz w:val="20"/>
          <w:szCs w:val="20"/>
        </w:rPr>
      </w:pPr>
    </w:p>
    <w:p w14:paraId="41738AB4" w14:textId="77777777" w:rsidR="003426D1" w:rsidRPr="002A4AA8" w:rsidRDefault="003426D1" w:rsidP="003426D1">
      <w:pPr>
        <w:rPr>
          <w:rFonts w:ascii="Arial" w:hAnsi="Arial" w:cs="Arial"/>
          <w:sz w:val="20"/>
          <w:szCs w:val="20"/>
        </w:rPr>
      </w:pPr>
    </w:p>
    <w:p w14:paraId="089CE978" w14:textId="77777777" w:rsidR="003426D1" w:rsidRPr="002A4AA8" w:rsidRDefault="003426D1" w:rsidP="003426D1">
      <w:pPr>
        <w:rPr>
          <w:rFonts w:ascii="Arial" w:hAnsi="Arial" w:cs="Arial"/>
          <w:sz w:val="20"/>
          <w:szCs w:val="20"/>
        </w:rPr>
      </w:pPr>
      <w:r w:rsidRPr="002A4AA8">
        <w:rPr>
          <w:rFonts w:ascii="Arial" w:hAnsi="Arial" w:cs="Arial"/>
          <w:sz w:val="20"/>
          <w:szCs w:val="20"/>
        </w:rPr>
        <w:t xml:space="preserve">………………………………                         </w:t>
      </w:r>
      <w:r w:rsidRPr="002A4AA8">
        <w:rPr>
          <w:rFonts w:ascii="Arial" w:hAnsi="Arial" w:cs="Arial"/>
          <w:sz w:val="20"/>
          <w:szCs w:val="20"/>
        </w:rPr>
        <w:tab/>
      </w:r>
      <w:r w:rsidRPr="002A4AA8">
        <w:rPr>
          <w:rFonts w:ascii="Arial" w:hAnsi="Arial" w:cs="Arial"/>
          <w:sz w:val="20"/>
          <w:szCs w:val="20"/>
        </w:rPr>
        <w:tab/>
        <w:t xml:space="preserve">           …………………………………….</w:t>
      </w:r>
    </w:p>
    <w:p w14:paraId="06B55E6A" w14:textId="77777777" w:rsidR="003426D1" w:rsidRPr="002A4AA8" w:rsidRDefault="003426D1" w:rsidP="003426D1">
      <w:pPr>
        <w:rPr>
          <w:rFonts w:ascii="Arial" w:hAnsi="Arial" w:cs="Arial"/>
          <w:b/>
          <w:sz w:val="20"/>
          <w:szCs w:val="20"/>
          <w:u w:val="single"/>
        </w:rPr>
      </w:pPr>
      <w:r w:rsidRPr="002A4AA8">
        <w:rPr>
          <w:rFonts w:ascii="Arial" w:hAnsi="Arial" w:cs="Arial"/>
          <w:sz w:val="20"/>
          <w:szCs w:val="20"/>
        </w:rPr>
        <w:t xml:space="preserve">miejscowość, data                                                         </w:t>
      </w:r>
      <w:r w:rsidRPr="002A4AA8">
        <w:rPr>
          <w:rFonts w:ascii="Arial" w:hAnsi="Arial" w:cs="Arial"/>
          <w:sz w:val="20"/>
          <w:szCs w:val="20"/>
        </w:rPr>
        <w:tab/>
        <w:t xml:space="preserve">                  podpis</w:t>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lastRenderedPageBreak/>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sz w:val="20"/>
          <w:szCs w:val="20"/>
        </w:rPr>
        <w:tab/>
      </w:r>
      <w:r w:rsidRPr="002A4AA8">
        <w:rPr>
          <w:rFonts w:ascii="Arial" w:hAnsi="Arial" w:cs="Arial"/>
          <w:b/>
          <w:sz w:val="20"/>
          <w:szCs w:val="20"/>
          <w:u w:val="single"/>
        </w:rPr>
        <w:t>Wydatki majątkowe to:</w:t>
      </w:r>
    </w:p>
    <w:p w14:paraId="76F3B65C"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związane z realizowanym procesem inwestycyjnym</w:t>
      </w:r>
      <w:r w:rsidRPr="002A4AA8">
        <w:rPr>
          <w:rFonts w:ascii="Arial" w:hAnsi="Arial" w:cs="Arial"/>
          <w:sz w:val="20"/>
          <w:szCs w:val="20"/>
        </w:rPr>
        <w:t xml:space="preserve"> (budową, przebudową, rozbudową, nadbudową, odbudową, rekonstrukcją, adaptacją obiektów budowlanych) zmierzające do ulepszenia środka trwałego oraz związane z pierwszym wyposażeniem obiektów budowlanych.</w:t>
      </w:r>
    </w:p>
    <w:p w14:paraId="7EA7EDEA"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Wydatki inwestycyjne są ponoszone na:</w:t>
      </w:r>
    </w:p>
    <w:p w14:paraId="0B5F2C03"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przygotowanie do realizacji inwestycji - w tym koszty opracowania studiów, operatów</w:t>
      </w:r>
      <w:r w:rsidRPr="002A4AA8">
        <w:rPr>
          <w:rFonts w:ascii="Arial" w:hAnsi="Arial" w:cs="Arial"/>
          <w:sz w:val="20"/>
          <w:szCs w:val="20"/>
        </w:rPr>
        <w:br/>
        <w:t xml:space="preserve"> i dokumentacji projektowej, ekspertyz, pomiarów geodezyjnych i prac geologicznych, zakupu</w:t>
      </w:r>
      <w:r w:rsidRPr="002A4AA8">
        <w:rPr>
          <w:rFonts w:ascii="Arial" w:hAnsi="Arial" w:cs="Arial"/>
          <w:sz w:val="20"/>
          <w:szCs w:val="20"/>
        </w:rPr>
        <w:br/>
        <w:t xml:space="preserve"> i przygotowania pod budowę;                                                                                                  </w:t>
      </w:r>
    </w:p>
    <w:p w14:paraId="5D282842"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budowę i zakup obiektów budowlanych wraz z usługami towarzyszącymi (np</w:t>
      </w:r>
      <w:r w:rsidR="00953EE5" w:rsidRPr="002A4AA8">
        <w:rPr>
          <w:rFonts w:ascii="Arial" w:hAnsi="Arial" w:cs="Arial"/>
          <w:sz w:val="20"/>
          <w:szCs w:val="20"/>
        </w:rPr>
        <w:t>.</w:t>
      </w:r>
      <w:r w:rsidRPr="002A4AA8">
        <w:rPr>
          <w:rFonts w:ascii="Arial" w:hAnsi="Arial" w:cs="Arial"/>
          <w:sz w:val="20"/>
          <w:szCs w:val="20"/>
        </w:rPr>
        <w:t xml:space="preserve"> nadzór inwestorski czy autorski) oraz pierwsze wyposażenie;</w:t>
      </w:r>
    </w:p>
    <w:p w14:paraId="689D5C84"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zakup lub wytworzenie we własnym zakresie środków trwałych, a także ich transport, montaż i inne koszty pozwalające na przystosowanie ich do używania;</w:t>
      </w:r>
    </w:p>
    <w:p w14:paraId="77F32D69"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rPr>
        <w:t>- ulepszanie środków trwałych.</w:t>
      </w:r>
    </w:p>
    <w:p w14:paraId="4721FFD8" w14:textId="77777777" w:rsidR="003426D1" w:rsidRPr="002A4AA8" w:rsidRDefault="003426D1" w:rsidP="003426D1">
      <w:pPr>
        <w:pStyle w:val="Akapitzlist"/>
        <w:jc w:val="both"/>
        <w:rPr>
          <w:rFonts w:ascii="Arial" w:hAnsi="Arial" w:cs="Arial"/>
          <w:sz w:val="20"/>
          <w:szCs w:val="20"/>
        </w:rPr>
      </w:pPr>
    </w:p>
    <w:p w14:paraId="7E60CE1E" w14:textId="77777777" w:rsidR="003426D1" w:rsidRPr="002A4AA8" w:rsidRDefault="003426D1" w:rsidP="003426D1">
      <w:pPr>
        <w:pStyle w:val="Akapitzlist"/>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xml:space="preserve"> </w:t>
      </w:r>
      <w:r w:rsidRPr="002A4AA8">
        <w:rPr>
          <w:rFonts w:ascii="Arial" w:hAnsi="Arial" w:cs="Arial"/>
          <w:color w:val="000000"/>
          <w:sz w:val="20"/>
          <w:szCs w:val="20"/>
        </w:rPr>
        <w:t>przebudowa/odbudowa np. budynku, modernizacja pomieszczeń,  zagospodarowanie terenu, przebudowa schodów (likwidacja barier architektonicznych).</w:t>
      </w:r>
    </w:p>
    <w:p w14:paraId="62D04E21" w14:textId="77777777" w:rsidR="003426D1" w:rsidRPr="002A4AA8" w:rsidRDefault="003426D1" w:rsidP="003426D1">
      <w:pPr>
        <w:pStyle w:val="Akapitzlist"/>
        <w:jc w:val="both"/>
        <w:rPr>
          <w:rFonts w:ascii="Arial" w:hAnsi="Arial" w:cs="Arial"/>
          <w:sz w:val="20"/>
          <w:szCs w:val="20"/>
        </w:rPr>
      </w:pPr>
    </w:p>
    <w:p w14:paraId="6C52444B" w14:textId="77777777" w:rsidR="003426D1" w:rsidRPr="002A4AA8" w:rsidRDefault="003426D1" w:rsidP="002113D9">
      <w:pPr>
        <w:pStyle w:val="Akapitzlist"/>
        <w:numPr>
          <w:ilvl w:val="0"/>
          <w:numId w:val="75"/>
        </w:numPr>
        <w:ind w:left="0" w:firstLine="0"/>
        <w:contextualSpacing/>
        <w:jc w:val="both"/>
        <w:rPr>
          <w:rFonts w:ascii="Arial" w:hAnsi="Arial" w:cs="Arial"/>
          <w:sz w:val="20"/>
          <w:szCs w:val="20"/>
        </w:rPr>
      </w:pPr>
      <w:r w:rsidRPr="002A4AA8">
        <w:rPr>
          <w:rFonts w:ascii="Arial" w:hAnsi="Arial" w:cs="Arial"/>
          <w:b/>
          <w:sz w:val="20"/>
          <w:szCs w:val="20"/>
        </w:rPr>
        <w:t>Wydatki na zakupy inwestycyjne,</w:t>
      </w:r>
      <w:r w:rsidRPr="002A4AA8">
        <w:rPr>
          <w:rFonts w:ascii="Arial" w:hAnsi="Arial" w:cs="Arial"/>
          <w:sz w:val="20"/>
          <w:szCs w:val="20"/>
        </w:rPr>
        <w:t xml:space="preserve"> to wydatki ponoszone na zakup środków trwałych nie zaliczanych do pierwszego wyposażenia, których wartość początkowa jest wyższa niż</w:t>
      </w:r>
      <w:r w:rsidRPr="002A4AA8">
        <w:rPr>
          <w:rFonts w:ascii="Arial" w:hAnsi="Arial" w:cs="Arial"/>
          <w:sz w:val="20"/>
          <w:szCs w:val="20"/>
        </w:rPr>
        <w:br/>
      </w:r>
      <w:r w:rsidR="00C96CE6" w:rsidRPr="002A4AA8">
        <w:rPr>
          <w:rFonts w:ascii="Arial" w:hAnsi="Arial" w:cs="Arial"/>
          <w:sz w:val="20"/>
          <w:szCs w:val="20"/>
        </w:rPr>
        <w:t>10 0</w:t>
      </w:r>
      <w:r w:rsidRPr="002A4AA8">
        <w:rPr>
          <w:rFonts w:ascii="Arial" w:hAnsi="Arial" w:cs="Arial"/>
          <w:sz w:val="20"/>
          <w:szCs w:val="20"/>
        </w:rPr>
        <w:t xml:space="preserve">00,00 </w:t>
      </w:r>
      <w:proofErr w:type="spellStart"/>
      <w:r w:rsidRPr="002A4AA8">
        <w:rPr>
          <w:rFonts w:ascii="Arial" w:hAnsi="Arial" w:cs="Arial"/>
          <w:sz w:val="20"/>
          <w:szCs w:val="20"/>
        </w:rPr>
        <w:t>pln</w:t>
      </w:r>
      <w:proofErr w:type="spellEnd"/>
      <w:r w:rsidR="00C96CE6" w:rsidRPr="002A4AA8">
        <w:rPr>
          <w:rStyle w:val="Odwoanieprzypisudolnego"/>
          <w:rFonts w:ascii="Arial" w:hAnsi="Arial" w:cs="Arial"/>
          <w:sz w:val="20"/>
          <w:szCs w:val="20"/>
        </w:rPr>
        <w:footnoteReference w:id="115"/>
      </w:r>
      <w:r w:rsidRPr="002A4AA8">
        <w:rPr>
          <w:rFonts w:ascii="Arial" w:hAnsi="Arial" w:cs="Arial"/>
          <w:sz w:val="20"/>
          <w:szCs w:val="20"/>
        </w:rPr>
        <w:t>, a odpisy amortyzacyjne od tych środków trwałych nie są dokonywane jednorazowo lub gdy nie dokonuje się od nich odpisów amortyzacyjnych.</w:t>
      </w:r>
    </w:p>
    <w:p w14:paraId="2B12D833"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u w:val="single"/>
        </w:rPr>
        <w:t>Przykładowe wydatki</w:t>
      </w:r>
      <w:r w:rsidRPr="002A4AA8">
        <w:rPr>
          <w:rFonts w:ascii="Arial" w:hAnsi="Arial" w:cs="Arial"/>
          <w:sz w:val="20"/>
          <w:szCs w:val="20"/>
        </w:rPr>
        <w:t>: zakup kserokopiarki, zakup rzutnika multimedialnego, zakup zestawów komputerowych, wyposażenie nowego stanowiska pracy np.</w:t>
      </w:r>
      <w:r w:rsidR="009C0577" w:rsidRPr="002A4AA8">
        <w:rPr>
          <w:rFonts w:ascii="Arial" w:hAnsi="Arial" w:cs="Arial"/>
          <w:sz w:val="20"/>
          <w:szCs w:val="20"/>
        </w:rPr>
        <w:t xml:space="preserve"> </w:t>
      </w:r>
      <w:r w:rsidRPr="002A4AA8">
        <w:rPr>
          <w:rFonts w:ascii="Arial" w:hAnsi="Arial" w:cs="Arial"/>
          <w:sz w:val="20"/>
          <w:szCs w:val="20"/>
        </w:rPr>
        <w:t xml:space="preserve">dla osoby niepełnosprawnej, zakup systemu operacyjnego, doposażenie punktu konsultacyjnego, wyposażenie sali konferencyjnej, zakup </w:t>
      </w:r>
      <w:proofErr w:type="spellStart"/>
      <w:r w:rsidRPr="002A4AA8">
        <w:rPr>
          <w:rFonts w:ascii="Arial" w:hAnsi="Arial" w:cs="Arial"/>
          <w:sz w:val="20"/>
          <w:szCs w:val="20"/>
        </w:rPr>
        <w:t>schodołazu</w:t>
      </w:r>
      <w:proofErr w:type="spellEnd"/>
      <w:r w:rsidRPr="002A4AA8">
        <w:rPr>
          <w:rFonts w:ascii="Arial" w:hAnsi="Arial" w:cs="Arial"/>
          <w:sz w:val="20"/>
          <w:szCs w:val="20"/>
        </w:rPr>
        <w:t xml:space="preserve">. </w:t>
      </w:r>
    </w:p>
    <w:p w14:paraId="0CFCE62F" w14:textId="77777777" w:rsidR="003426D1" w:rsidRPr="002A4AA8" w:rsidRDefault="003426D1" w:rsidP="003426D1">
      <w:pPr>
        <w:spacing w:line="240" w:lineRule="auto"/>
        <w:jc w:val="both"/>
        <w:rPr>
          <w:rFonts w:ascii="Arial" w:hAnsi="Arial" w:cs="Arial"/>
          <w:b/>
          <w:sz w:val="20"/>
          <w:szCs w:val="20"/>
          <w:u w:val="single"/>
        </w:rPr>
      </w:pPr>
      <w:r w:rsidRPr="002A4AA8">
        <w:rPr>
          <w:rFonts w:ascii="Arial" w:hAnsi="Arial" w:cs="Arial"/>
          <w:b/>
          <w:sz w:val="20"/>
          <w:szCs w:val="20"/>
          <w:u w:val="single"/>
        </w:rPr>
        <w:t>Wydatki na prace budowlane a wydatki majątkowe.</w:t>
      </w:r>
    </w:p>
    <w:p w14:paraId="5D1761C1" w14:textId="77777777" w:rsidR="003426D1" w:rsidRPr="002A4AA8" w:rsidRDefault="003426D1" w:rsidP="003426D1">
      <w:pPr>
        <w:autoSpaceDE w:val="0"/>
        <w:spacing w:line="240" w:lineRule="auto"/>
        <w:jc w:val="both"/>
        <w:rPr>
          <w:rFonts w:ascii="Arial" w:hAnsi="Arial" w:cs="Arial"/>
          <w:sz w:val="20"/>
          <w:szCs w:val="20"/>
        </w:rPr>
      </w:pPr>
      <w:r w:rsidRPr="002A4AA8">
        <w:rPr>
          <w:rFonts w:ascii="Arial" w:hAnsi="Arial" w:cs="Arial"/>
          <w:sz w:val="20"/>
          <w:szCs w:val="20"/>
        </w:rPr>
        <w:t xml:space="preserve">Sposób przyporządkowania ponoszonych przez jednostkę wydatków do paragrafów związanych z działalnością bieżącą lub inwestycyjną zależeć będzie od charakteru wykonywanych prac, tzn. czy </w:t>
      </w:r>
      <w:r w:rsidRPr="002A4AA8">
        <w:rPr>
          <w:rFonts w:ascii="Arial" w:hAnsi="Arial" w:cs="Arial"/>
          <w:sz w:val="20"/>
          <w:szCs w:val="20"/>
          <w:lang w:eastAsia="pl-PL"/>
        </w:rPr>
        <w:t>prace budowlane wykonane na rzecz budynku będą miały charakter remontu, czy ulepszenia.</w:t>
      </w:r>
      <w:r w:rsidRPr="002A4AA8">
        <w:rPr>
          <w:rFonts w:ascii="Arial" w:hAnsi="Arial" w:cs="Arial"/>
          <w:sz w:val="20"/>
          <w:szCs w:val="20"/>
        </w:rPr>
        <w:t xml:space="preserve"> </w:t>
      </w:r>
      <w:r w:rsidRPr="002A4AA8">
        <w:rPr>
          <w:rFonts w:ascii="Arial" w:hAnsi="Arial" w:cs="Arial"/>
          <w:b/>
          <w:sz w:val="20"/>
          <w:szCs w:val="20"/>
          <w:u w:val="single"/>
        </w:rPr>
        <w:t>Nakłady na ulepszenie środka trwałego powinny być bowiem finansowane ze środków na wydatki majątkowe,</w:t>
      </w:r>
      <w:r w:rsidRPr="002A4AA8">
        <w:rPr>
          <w:rFonts w:ascii="Arial" w:hAnsi="Arial" w:cs="Arial"/>
          <w:sz w:val="20"/>
          <w:szCs w:val="20"/>
        </w:rPr>
        <w:t xml:space="preserve"> a wszelkiego rodzaju nakłady na naprawę, konserwację czy remont – powinny być finansowane z wydatków bieżących.</w:t>
      </w:r>
    </w:p>
    <w:p w14:paraId="650E0A4B" w14:textId="77777777" w:rsidR="003426D1" w:rsidRPr="002A4AA8" w:rsidRDefault="003426D1" w:rsidP="003426D1">
      <w:pPr>
        <w:spacing w:line="240" w:lineRule="auto"/>
        <w:jc w:val="both"/>
        <w:rPr>
          <w:rFonts w:ascii="Arial" w:hAnsi="Arial" w:cs="Arial"/>
          <w:sz w:val="20"/>
          <w:szCs w:val="20"/>
        </w:rPr>
      </w:pPr>
      <w:r w:rsidRPr="002A4AA8">
        <w:rPr>
          <w:rFonts w:ascii="Arial" w:hAnsi="Arial" w:cs="Arial"/>
          <w:sz w:val="20"/>
          <w:szCs w:val="20"/>
        </w:rPr>
        <w:t>Ulepszenie środka trwałego ma zatem miejsce, gdy w wyniku przebudowy, rozbudowy, modernizacji lub rekonstrukcji wartość użytkowa tego środka trwałego podwyższa posiadaną przy przyjęciu do używania wartość użytkową, mierzoną okresem używania, zdolnością wytwórczą, jakością produktów uzyskiwanych przy pomocy ulepszonego środka trwałego, kosztami eksploatacji lub innymi miarami (</w:t>
      </w:r>
      <w:hyperlink r:id="rId58" w:anchor="_blank" w:history="1">
        <w:r w:rsidRPr="002A4AA8">
          <w:rPr>
            <w:rStyle w:val="Hipercze"/>
            <w:rFonts w:ascii="Arial" w:hAnsi="Arial" w:cs="Arial"/>
            <w:color w:val="auto"/>
            <w:sz w:val="20"/>
            <w:szCs w:val="20"/>
            <w:u w:val="none"/>
          </w:rPr>
          <w:t>art. 31 ust. 1</w:t>
        </w:r>
      </w:hyperlink>
      <w:r w:rsidRPr="002A4AA8">
        <w:rPr>
          <w:rFonts w:ascii="Arial" w:hAnsi="Arial" w:cs="Arial"/>
          <w:sz w:val="20"/>
          <w:szCs w:val="20"/>
        </w:rPr>
        <w:t xml:space="preserve"> ustawy o rachunkowości). To właśnie wzrost wartości użytkowej środka trwałego po zakończeniu ulepszenia odróżnia ulepszenie – powodujące wzrost wartości początkowej środka trwałego – od remontu, który na tę wartość nie ma wpływu. Remont polega bowiem na odtworzeniu pierwotnego stanu technicznego i użytkowego danego składnika majątkowego, niepowodujących zarazem zmian w jego użytkowaniu, przeznaczeniu i konstrukcji (nawet przy użyciu nowocześniejszych materiałów i technologii).</w:t>
      </w:r>
    </w:p>
    <w:p w14:paraId="66ADCFA3" w14:textId="77777777" w:rsidR="00CE4D86" w:rsidRDefault="003426D1" w:rsidP="00AA7312">
      <w:pPr>
        <w:spacing w:line="240" w:lineRule="auto"/>
        <w:jc w:val="both"/>
        <w:rPr>
          <w:rFonts w:ascii="Arial" w:hAnsi="Arial" w:cs="Arial"/>
          <w:sz w:val="20"/>
          <w:szCs w:val="20"/>
        </w:rPr>
      </w:pPr>
      <w:r w:rsidRPr="002A4AA8">
        <w:rPr>
          <w:rFonts w:ascii="Arial" w:hAnsi="Arial" w:cs="Arial"/>
          <w:sz w:val="20"/>
          <w:szCs w:val="20"/>
        </w:rPr>
        <w:t>Różnica pomiędzy nakładami ponoszonymi na remont a nakładami ponoszonymi na ulepszenie środków trwałych polega zatem na tym, że remont zmierza do podtrzymania, odtworzenia wartości użytkowej środka trwałego i jest rodzajem naprawy, wymiany zużytych elementów, natomiast w wyniku ulepszenia środek trwały zostaje unowocześniony lub przystosowany do spełniania innych, nowych funkcji, zyskuje istotną zmianę cech użytkowych.</w:t>
      </w:r>
    </w:p>
    <w:p w14:paraId="35038BBD" w14:textId="77777777" w:rsidR="00583FE9" w:rsidRPr="00DB0068" w:rsidRDefault="00583FE9" w:rsidP="00583FE9">
      <w:pPr>
        <w:spacing w:after="60" w:line="240" w:lineRule="auto"/>
        <w:rPr>
          <w:rFonts w:ascii="Arial" w:hAnsi="Arial" w:cs="Arial"/>
          <w:b/>
          <w:bCs/>
          <w:sz w:val="20"/>
          <w:szCs w:val="20"/>
        </w:rPr>
      </w:pPr>
      <w:r w:rsidRPr="00DB0068">
        <w:rPr>
          <w:rFonts w:ascii="Arial" w:hAnsi="Arial" w:cs="Arial"/>
          <w:sz w:val="20"/>
          <w:szCs w:val="20"/>
        </w:rPr>
        <w:lastRenderedPageBreak/>
        <w:t xml:space="preserve">Załącznik nr </w:t>
      </w:r>
      <w:r w:rsidR="005F4B47">
        <w:rPr>
          <w:rFonts w:ascii="Arial" w:hAnsi="Arial" w:cs="Arial"/>
          <w:sz w:val="20"/>
          <w:szCs w:val="20"/>
        </w:rPr>
        <w:t xml:space="preserve">16 </w:t>
      </w:r>
      <w:r w:rsidRPr="00DB0068">
        <w:rPr>
          <w:rFonts w:ascii="Arial" w:hAnsi="Arial" w:cs="Arial"/>
          <w:sz w:val="20"/>
          <w:szCs w:val="20"/>
        </w:rPr>
        <w:t xml:space="preserve">do umowy: </w:t>
      </w:r>
      <w:r w:rsidRPr="005F4B47">
        <w:rPr>
          <w:rFonts w:ascii="Arial" w:hAnsi="Arial" w:cs="Arial"/>
          <w:sz w:val="20"/>
          <w:szCs w:val="20"/>
        </w:rPr>
        <w:t>Wzór Oświadczenia dotyczącego wykonania stawki jednostkowej</w:t>
      </w:r>
      <w:r w:rsidRPr="00DB0068">
        <w:rPr>
          <w:rFonts w:ascii="Arial" w:hAnsi="Arial" w:cs="Arial"/>
          <w:sz w:val="20"/>
          <w:szCs w:val="20"/>
        </w:rPr>
        <w:t xml:space="preserve">, </w:t>
      </w:r>
    </w:p>
    <w:p w14:paraId="64149E3C" w14:textId="77777777" w:rsidR="00583FE9" w:rsidRPr="00DB0068" w:rsidRDefault="00583FE9" w:rsidP="00583FE9">
      <w:pPr>
        <w:spacing w:after="60" w:line="240" w:lineRule="auto"/>
        <w:jc w:val="center"/>
        <w:rPr>
          <w:rFonts w:ascii="Arial" w:hAnsi="Arial" w:cs="Arial"/>
          <w:b/>
          <w:bCs/>
          <w:sz w:val="20"/>
          <w:szCs w:val="20"/>
        </w:rPr>
      </w:pPr>
    </w:p>
    <w:p w14:paraId="06075611" w14:textId="77777777" w:rsidR="00583FE9" w:rsidRPr="00DB0068" w:rsidRDefault="00583FE9" w:rsidP="00583FE9">
      <w:pPr>
        <w:tabs>
          <w:tab w:val="left" w:pos="9072"/>
        </w:tabs>
        <w:spacing w:after="60" w:line="240" w:lineRule="auto"/>
        <w:rPr>
          <w:rFonts w:ascii="Arial" w:hAnsi="Arial" w:cs="Arial"/>
          <w:b/>
          <w:bCs/>
          <w:sz w:val="20"/>
          <w:szCs w:val="20"/>
        </w:rPr>
      </w:pPr>
    </w:p>
    <w:p w14:paraId="627D7DBA" w14:textId="77777777" w:rsidR="00583FE9" w:rsidRPr="00DB0068" w:rsidRDefault="00583FE9" w:rsidP="00583FE9">
      <w:pPr>
        <w:tabs>
          <w:tab w:val="left" w:pos="9072"/>
        </w:tabs>
        <w:spacing w:after="60" w:line="240" w:lineRule="auto"/>
        <w:rPr>
          <w:rFonts w:ascii="Arial" w:hAnsi="Arial" w:cs="Arial"/>
          <w:b/>
          <w:bCs/>
          <w:sz w:val="20"/>
          <w:szCs w:val="20"/>
        </w:rPr>
      </w:pPr>
    </w:p>
    <w:p w14:paraId="034D2137" w14:textId="77777777" w:rsidR="00583FE9" w:rsidRPr="00DB0068" w:rsidRDefault="00583FE9" w:rsidP="00583FE9">
      <w:pPr>
        <w:tabs>
          <w:tab w:val="left" w:pos="9072"/>
        </w:tabs>
        <w:spacing w:after="60" w:line="240" w:lineRule="auto"/>
        <w:rPr>
          <w:rFonts w:ascii="Arial" w:hAnsi="Arial" w:cs="Arial"/>
          <w:b/>
          <w:bCs/>
          <w:sz w:val="20"/>
          <w:szCs w:val="20"/>
        </w:rPr>
      </w:pPr>
      <w:r w:rsidRPr="00DB0068">
        <w:rPr>
          <w:rFonts w:ascii="Arial" w:hAnsi="Arial" w:cs="Arial"/>
          <w:b/>
          <w:bCs/>
          <w:sz w:val="20"/>
          <w:szCs w:val="20"/>
        </w:rPr>
        <w:t>Nazwa Beneficjenta:</w:t>
      </w:r>
    </w:p>
    <w:p w14:paraId="40FFE9E3" w14:textId="77777777" w:rsidR="00583FE9" w:rsidRPr="00DB0068" w:rsidRDefault="00583FE9" w:rsidP="00583FE9">
      <w:pPr>
        <w:tabs>
          <w:tab w:val="left" w:pos="9072"/>
        </w:tabs>
        <w:spacing w:after="60" w:line="240" w:lineRule="auto"/>
        <w:rPr>
          <w:rFonts w:ascii="Arial" w:hAnsi="Arial" w:cs="Arial"/>
          <w:b/>
          <w:bCs/>
          <w:sz w:val="20"/>
          <w:szCs w:val="20"/>
        </w:rPr>
      </w:pPr>
      <w:r w:rsidRPr="00DB0068">
        <w:rPr>
          <w:rFonts w:ascii="Arial" w:hAnsi="Arial" w:cs="Arial"/>
          <w:b/>
          <w:bCs/>
          <w:sz w:val="20"/>
          <w:szCs w:val="20"/>
        </w:rPr>
        <w:t xml:space="preserve">Tytuł projektu: </w:t>
      </w:r>
    </w:p>
    <w:p w14:paraId="34BC7811" w14:textId="77777777" w:rsidR="00583FE9" w:rsidRPr="00DB0068" w:rsidRDefault="00583FE9" w:rsidP="00583FE9">
      <w:pPr>
        <w:tabs>
          <w:tab w:val="left" w:pos="9072"/>
        </w:tabs>
        <w:spacing w:after="60" w:line="240" w:lineRule="auto"/>
        <w:rPr>
          <w:rFonts w:ascii="Arial" w:hAnsi="Arial" w:cs="Arial"/>
          <w:b/>
          <w:bCs/>
          <w:sz w:val="20"/>
          <w:szCs w:val="20"/>
        </w:rPr>
      </w:pPr>
      <w:r w:rsidRPr="00DB0068">
        <w:rPr>
          <w:rFonts w:ascii="Arial" w:hAnsi="Arial" w:cs="Arial"/>
          <w:b/>
          <w:bCs/>
          <w:sz w:val="20"/>
          <w:szCs w:val="20"/>
        </w:rPr>
        <w:t xml:space="preserve">Numer </w:t>
      </w:r>
      <w:r w:rsidRPr="00DB0068">
        <w:rPr>
          <w:rFonts w:ascii="Arial" w:hAnsi="Arial" w:cs="Arial"/>
          <w:b/>
          <w:sz w:val="20"/>
          <w:szCs w:val="20"/>
        </w:rPr>
        <w:t>projektu</w:t>
      </w:r>
      <w:r w:rsidRPr="00DB0068">
        <w:rPr>
          <w:rFonts w:ascii="Arial" w:hAnsi="Arial" w:cs="Arial"/>
          <w:b/>
          <w:bCs/>
          <w:sz w:val="20"/>
          <w:szCs w:val="20"/>
        </w:rPr>
        <w:t xml:space="preserve">: </w:t>
      </w:r>
    </w:p>
    <w:p w14:paraId="3D570369" w14:textId="77777777" w:rsidR="00583FE9" w:rsidRPr="00DB0068" w:rsidRDefault="00583FE9" w:rsidP="00583FE9">
      <w:pPr>
        <w:spacing w:after="60" w:line="240" w:lineRule="auto"/>
        <w:rPr>
          <w:rFonts w:ascii="Arial" w:hAnsi="Arial" w:cs="Arial"/>
          <w:sz w:val="20"/>
          <w:szCs w:val="20"/>
        </w:rPr>
      </w:pPr>
    </w:p>
    <w:p w14:paraId="4E2AA7D0" w14:textId="77777777" w:rsidR="00583FE9" w:rsidRPr="00DB0068" w:rsidRDefault="00583FE9" w:rsidP="00583FE9">
      <w:pPr>
        <w:spacing w:after="60" w:line="240" w:lineRule="auto"/>
        <w:rPr>
          <w:rFonts w:ascii="Arial" w:hAnsi="Arial" w:cs="Arial"/>
          <w:sz w:val="20"/>
          <w:szCs w:val="20"/>
        </w:rPr>
      </w:pPr>
    </w:p>
    <w:p w14:paraId="5574BA24" w14:textId="77777777" w:rsidR="00583FE9" w:rsidRPr="00DB0068" w:rsidRDefault="00583FE9" w:rsidP="00583FE9">
      <w:pPr>
        <w:spacing w:after="60" w:line="240" w:lineRule="auto"/>
        <w:jc w:val="center"/>
        <w:rPr>
          <w:rFonts w:ascii="Arial" w:hAnsi="Arial" w:cs="Arial"/>
          <w:b/>
          <w:bCs/>
          <w:sz w:val="20"/>
          <w:szCs w:val="20"/>
        </w:rPr>
      </w:pPr>
    </w:p>
    <w:p w14:paraId="7A15E046" w14:textId="77777777" w:rsidR="00583FE9" w:rsidRPr="00DB0068" w:rsidRDefault="00583FE9" w:rsidP="00583FE9">
      <w:pPr>
        <w:spacing w:after="60" w:line="240" w:lineRule="auto"/>
        <w:jc w:val="center"/>
        <w:rPr>
          <w:rFonts w:ascii="Arial" w:hAnsi="Arial" w:cs="Arial"/>
          <w:b/>
          <w:bCs/>
          <w:sz w:val="20"/>
          <w:szCs w:val="20"/>
        </w:rPr>
      </w:pPr>
    </w:p>
    <w:p w14:paraId="3449DE88" w14:textId="77777777" w:rsidR="00583FE9" w:rsidRPr="00583FE9" w:rsidRDefault="00583FE9" w:rsidP="00583FE9">
      <w:pPr>
        <w:spacing w:after="60" w:line="360" w:lineRule="auto"/>
        <w:jc w:val="center"/>
        <w:rPr>
          <w:rFonts w:ascii="Arial" w:hAnsi="Arial" w:cs="Arial"/>
          <w:b/>
          <w:bCs/>
          <w:sz w:val="20"/>
          <w:szCs w:val="20"/>
        </w:rPr>
      </w:pPr>
      <w:r w:rsidRPr="00583FE9">
        <w:rPr>
          <w:rFonts w:ascii="Arial" w:hAnsi="Arial" w:cs="Arial"/>
          <w:b/>
          <w:bCs/>
          <w:sz w:val="20"/>
          <w:szCs w:val="20"/>
        </w:rPr>
        <w:t xml:space="preserve">OŚWIADCZENIE </w:t>
      </w:r>
    </w:p>
    <w:p w14:paraId="10EAE00D" w14:textId="77777777" w:rsidR="00583FE9" w:rsidRPr="00583FE9" w:rsidRDefault="00583FE9" w:rsidP="00583FE9">
      <w:pPr>
        <w:spacing w:after="60" w:line="360" w:lineRule="auto"/>
        <w:jc w:val="both"/>
        <w:rPr>
          <w:rFonts w:ascii="Arial" w:hAnsi="Arial" w:cs="Arial"/>
          <w:b/>
          <w:bCs/>
          <w:sz w:val="20"/>
          <w:szCs w:val="20"/>
        </w:rPr>
      </w:pPr>
      <w:r w:rsidRPr="00583FE9">
        <w:rPr>
          <w:rFonts w:ascii="Arial" w:hAnsi="Arial" w:cs="Arial"/>
          <w:b/>
          <w:bCs/>
          <w:sz w:val="20"/>
          <w:szCs w:val="20"/>
        </w:rPr>
        <w:t xml:space="preserve">dotyczące </w:t>
      </w:r>
      <w:r w:rsidRPr="00583FE9">
        <w:rPr>
          <w:rFonts w:ascii="Arial" w:hAnsi="Arial" w:cs="Arial"/>
          <w:b/>
          <w:sz w:val="20"/>
          <w:szCs w:val="20"/>
        </w:rPr>
        <w:t>rozliczenia</w:t>
      </w:r>
      <w:r w:rsidRPr="00583FE9">
        <w:rPr>
          <w:rFonts w:ascii="Arial" w:hAnsi="Arial" w:cs="Arial"/>
          <w:sz w:val="20"/>
          <w:szCs w:val="20"/>
        </w:rPr>
        <w:t xml:space="preserve"> </w:t>
      </w:r>
      <w:r w:rsidRPr="00583FE9">
        <w:rPr>
          <w:rFonts w:ascii="Arial" w:hAnsi="Arial" w:cs="Arial"/>
          <w:b/>
          <w:bCs/>
          <w:sz w:val="20"/>
          <w:szCs w:val="20"/>
        </w:rPr>
        <w:t xml:space="preserve">stawki jednostkowej </w:t>
      </w:r>
      <w:r w:rsidRPr="00583FE9">
        <w:rPr>
          <w:rFonts w:ascii="Arial" w:hAnsi="Arial" w:cs="Arial"/>
          <w:b/>
          <w:bCs/>
          <w:i/>
          <w:sz w:val="20"/>
          <w:szCs w:val="20"/>
        </w:rPr>
        <w:t xml:space="preserve">[wskazać usługę objętą stawką jednostkową, zgodnie z </w:t>
      </w:r>
      <w:r w:rsidRPr="00583FE9">
        <w:rPr>
          <w:rFonts w:ascii="Arial" w:hAnsi="Arial" w:cs="Arial"/>
          <w:b/>
          <w:i/>
          <w:sz w:val="20"/>
          <w:szCs w:val="20"/>
        </w:rPr>
        <w:t>§ 6 umowy o dofinansowanie oraz zadanie/a, w którym/</w:t>
      </w:r>
      <w:proofErr w:type="spellStart"/>
      <w:r w:rsidRPr="00583FE9">
        <w:rPr>
          <w:rFonts w:ascii="Arial" w:hAnsi="Arial" w:cs="Arial"/>
          <w:b/>
          <w:i/>
          <w:sz w:val="20"/>
          <w:szCs w:val="20"/>
        </w:rPr>
        <w:t>ch</w:t>
      </w:r>
      <w:proofErr w:type="spellEnd"/>
      <w:r w:rsidRPr="00583FE9">
        <w:rPr>
          <w:rFonts w:ascii="Arial" w:hAnsi="Arial" w:cs="Arial"/>
          <w:b/>
          <w:i/>
          <w:sz w:val="20"/>
          <w:szCs w:val="20"/>
        </w:rPr>
        <w:t xml:space="preserve"> wystąpił wydatek objęty stawką</w:t>
      </w:r>
      <w:r w:rsidRPr="00583FE9">
        <w:rPr>
          <w:rFonts w:ascii="Arial" w:hAnsi="Arial" w:cs="Arial"/>
          <w:b/>
          <w:bCs/>
          <w:i/>
          <w:sz w:val="20"/>
          <w:szCs w:val="20"/>
        </w:rPr>
        <w:t>]</w:t>
      </w:r>
      <w:r w:rsidRPr="00583FE9">
        <w:rPr>
          <w:rFonts w:ascii="Arial" w:hAnsi="Arial" w:cs="Arial"/>
          <w:bCs/>
          <w:i/>
          <w:sz w:val="20"/>
          <w:szCs w:val="20"/>
        </w:rPr>
        <w:t xml:space="preserve"> </w:t>
      </w:r>
      <w:r w:rsidRPr="00583FE9">
        <w:rPr>
          <w:rFonts w:ascii="Arial" w:hAnsi="Arial" w:cs="Arial"/>
          <w:b/>
          <w:bCs/>
          <w:sz w:val="20"/>
          <w:szCs w:val="20"/>
        </w:rPr>
        <w:t xml:space="preserve">sporządzone na podstawie </w:t>
      </w:r>
      <w:r w:rsidRPr="00583FE9">
        <w:rPr>
          <w:rFonts w:ascii="Arial" w:hAnsi="Arial" w:cs="Arial"/>
          <w:b/>
          <w:bCs/>
          <w:i/>
          <w:sz w:val="20"/>
          <w:szCs w:val="20"/>
        </w:rPr>
        <w:t>[wskazać wszystkie dokumenty, na podstawie których IP będzie dokonywało oceny wykonania stawki jednostkowej]</w:t>
      </w:r>
    </w:p>
    <w:p w14:paraId="1DA201A1" w14:textId="77777777" w:rsidR="00583FE9" w:rsidRPr="00583FE9" w:rsidRDefault="00583FE9" w:rsidP="00583FE9">
      <w:pPr>
        <w:spacing w:after="60" w:line="360" w:lineRule="auto"/>
        <w:rPr>
          <w:rFonts w:ascii="Arial" w:hAnsi="Arial" w:cs="Arial"/>
          <w:sz w:val="20"/>
          <w:szCs w:val="20"/>
        </w:rPr>
      </w:pPr>
    </w:p>
    <w:p w14:paraId="6B254C16" w14:textId="77777777" w:rsidR="00583FE9" w:rsidRPr="00583FE9" w:rsidRDefault="00583FE9" w:rsidP="00583FE9">
      <w:pPr>
        <w:spacing w:after="60" w:line="360" w:lineRule="auto"/>
        <w:jc w:val="both"/>
        <w:rPr>
          <w:rFonts w:ascii="Arial" w:hAnsi="Arial" w:cs="Arial"/>
          <w:sz w:val="20"/>
          <w:szCs w:val="20"/>
        </w:rPr>
      </w:pPr>
      <w:r w:rsidRPr="00583FE9">
        <w:rPr>
          <w:rFonts w:ascii="Arial" w:hAnsi="Arial" w:cs="Arial"/>
          <w:sz w:val="20"/>
          <w:szCs w:val="20"/>
        </w:rPr>
        <w:t xml:space="preserve">Świadomy odpowiedzialności karnej wynikającej z art. 233 § 1 Kodeksu karnego </w:t>
      </w:r>
      <w:r w:rsidRPr="00583FE9">
        <w:rPr>
          <w:rFonts w:ascii="Arial" w:eastAsiaTheme="minorHAnsi" w:hAnsi="Arial" w:cs="Arial"/>
          <w:sz w:val="20"/>
          <w:szCs w:val="20"/>
        </w:rPr>
        <w:t>za podanie fałszywych danych lub złożenie fałszywych oświadczeń</w:t>
      </w:r>
      <w:r w:rsidRPr="00583FE9">
        <w:rPr>
          <w:rFonts w:ascii="Arial" w:hAnsi="Arial" w:cs="Arial"/>
          <w:sz w:val="20"/>
          <w:szCs w:val="20"/>
        </w:rPr>
        <w:t xml:space="preserve"> oświadczam, iż w okresie od…. do….. zrealizowano: [wskazać zrealizowane działania projektowe objęte stawką jednostkową, musi być to zgodne z przedstawionym we wniosku o płatność, którego oświadczenie dotyczy postępem rzeczowym projektu]. </w:t>
      </w:r>
    </w:p>
    <w:p w14:paraId="10E4D697" w14:textId="77777777" w:rsidR="00583FE9" w:rsidRPr="00583FE9" w:rsidRDefault="00583FE9" w:rsidP="00583FE9">
      <w:pPr>
        <w:spacing w:after="60" w:line="360" w:lineRule="auto"/>
        <w:ind w:firstLine="426"/>
        <w:jc w:val="both"/>
        <w:rPr>
          <w:rFonts w:ascii="Arial" w:hAnsi="Arial" w:cs="Arial"/>
          <w:sz w:val="20"/>
          <w:szCs w:val="20"/>
        </w:rPr>
      </w:pPr>
      <w:r w:rsidRPr="00583FE9">
        <w:rPr>
          <w:rFonts w:ascii="Arial" w:hAnsi="Arial" w:cs="Arial"/>
          <w:sz w:val="20"/>
          <w:szCs w:val="20"/>
        </w:rPr>
        <w:t>We wskazanych działaniach uczestniczyło …. osób</w:t>
      </w:r>
      <w:r w:rsidRPr="00583FE9">
        <w:rPr>
          <w:rStyle w:val="Odwoanieprzypisudolnego"/>
          <w:rFonts w:ascii="Arial" w:hAnsi="Arial" w:cs="Arial"/>
          <w:sz w:val="20"/>
          <w:szCs w:val="20"/>
        </w:rPr>
        <w:footnoteReference w:id="116"/>
      </w:r>
      <w:r w:rsidRPr="00583FE9">
        <w:rPr>
          <w:rFonts w:ascii="Arial" w:hAnsi="Arial" w:cs="Arial"/>
          <w:sz w:val="20"/>
          <w:szCs w:val="20"/>
        </w:rPr>
        <w:t xml:space="preserve">. </w:t>
      </w:r>
    </w:p>
    <w:p w14:paraId="3609163A" w14:textId="77777777" w:rsidR="00583FE9" w:rsidRPr="00583FE9" w:rsidRDefault="00583FE9" w:rsidP="00583FE9">
      <w:pPr>
        <w:spacing w:after="60" w:line="360" w:lineRule="auto"/>
        <w:ind w:firstLine="426"/>
        <w:jc w:val="both"/>
        <w:rPr>
          <w:rFonts w:ascii="Arial" w:hAnsi="Arial" w:cs="Arial"/>
          <w:sz w:val="20"/>
          <w:szCs w:val="20"/>
        </w:rPr>
      </w:pPr>
      <w:r w:rsidRPr="00583FE9">
        <w:rPr>
          <w:rFonts w:ascii="Arial" w:hAnsi="Arial" w:cs="Arial"/>
          <w:sz w:val="20"/>
          <w:szCs w:val="20"/>
        </w:rPr>
        <w:t xml:space="preserve">Jednocześnie oświadczam, iż dane są zgodne z informacjami zawartymi w </w:t>
      </w:r>
      <w:r w:rsidRPr="00583FE9">
        <w:rPr>
          <w:rFonts w:ascii="Arial" w:hAnsi="Arial" w:cs="Arial"/>
          <w:bCs/>
          <w:i/>
          <w:sz w:val="20"/>
          <w:szCs w:val="20"/>
        </w:rPr>
        <w:t>[wskazać wszystkie dokumenty, na podstawie których Beneficjent sporządził niniejsze oświadczenie]</w:t>
      </w:r>
      <w:r w:rsidRPr="00583FE9">
        <w:rPr>
          <w:rFonts w:ascii="Arial" w:hAnsi="Arial" w:cs="Arial"/>
          <w:sz w:val="20"/>
          <w:szCs w:val="20"/>
        </w:rPr>
        <w:t>.</w:t>
      </w:r>
    </w:p>
    <w:p w14:paraId="15A691D4" w14:textId="77777777" w:rsidR="00583FE9" w:rsidRPr="00DB0068" w:rsidRDefault="00583FE9" w:rsidP="00583FE9">
      <w:pPr>
        <w:spacing w:after="60" w:line="240" w:lineRule="auto"/>
        <w:ind w:firstLine="426"/>
        <w:jc w:val="both"/>
        <w:rPr>
          <w:rFonts w:ascii="Arial" w:hAnsi="Arial" w:cs="Arial"/>
          <w:sz w:val="20"/>
          <w:szCs w:val="20"/>
        </w:rPr>
      </w:pPr>
    </w:p>
    <w:p w14:paraId="323534EE" w14:textId="77777777" w:rsidR="00583FE9" w:rsidRPr="00DB0068" w:rsidRDefault="00583FE9" w:rsidP="00583FE9">
      <w:pPr>
        <w:spacing w:after="60" w:line="240" w:lineRule="auto"/>
        <w:jc w:val="both"/>
        <w:rPr>
          <w:rFonts w:ascii="Arial" w:hAnsi="Arial" w:cs="Arial"/>
          <w:sz w:val="20"/>
          <w:szCs w:val="20"/>
        </w:rPr>
      </w:pPr>
    </w:p>
    <w:p w14:paraId="3E3C49CE" w14:textId="77777777" w:rsidR="00583FE9" w:rsidRPr="00DB0068" w:rsidRDefault="00583FE9" w:rsidP="00583FE9">
      <w:pPr>
        <w:spacing w:after="60" w:line="240" w:lineRule="auto"/>
        <w:rPr>
          <w:rFonts w:ascii="Arial" w:hAnsi="Arial" w:cs="Arial"/>
          <w:sz w:val="20"/>
          <w:szCs w:val="20"/>
        </w:rPr>
      </w:pPr>
    </w:p>
    <w:p w14:paraId="29E83848" w14:textId="77777777" w:rsidR="00583FE9" w:rsidRPr="00DB0068" w:rsidRDefault="00583FE9" w:rsidP="00583FE9">
      <w:pPr>
        <w:spacing w:after="60" w:line="240" w:lineRule="auto"/>
        <w:rPr>
          <w:rFonts w:ascii="Arial" w:hAnsi="Arial" w:cs="Arial"/>
          <w:sz w:val="20"/>
          <w:szCs w:val="20"/>
        </w:rPr>
      </w:pPr>
    </w:p>
    <w:p w14:paraId="4CC3F0D5" w14:textId="77777777" w:rsidR="00583FE9" w:rsidRPr="00DB0068" w:rsidRDefault="00583FE9" w:rsidP="00583FE9">
      <w:pPr>
        <w:spacing w:after="60" w:line="240" w:lineRule="auto"/>
        <w:jc w:val="right"/>
        <w:rPr>
          <w:rFonts w:ascii="Arial" w:hAnsi="Arial" w:cs="Arial"/>
          <w:sz w:val="20"/>
          <w:szCs w:val="20"/>
        </w:rPr>
      </w:pPr>
      <w:r w:rsidRPr="00DB0068">
        <w:rPr>
          <w:rFonts w:ascii="Arial" w:hAnsi="Arial" w:cs="Arial"/>
          <w:sz w:val="20"/>
          <w:szCs w:val="20"/>
        </w:rPr>
        <w:t>……………………………………………………</w:t>
      </w:r>
    </w:p>
    <w:p w14:paraId="13FAEA95" w14:textId="77777777" w:rsidR="00583FE9" w:rsidRPr="00DB0068" w:rsidRDefault="00583FE9" w:rsidP="00583FE9">
      <w:pPr>
        <w:spacing w:after="60" w:line="240" w:lineRule="auto"/>
        <w:jc w:val="right"/>
        <w:rPr>
          <w:rFonts w:ascii="Arial" w:hAnsi="Arial" w:cs="Arial"/>
          <w:sz w:val="20"/>
          <w:szCs w:val="20"/>
        </w:rPr>
      </w:pPr>
      <w:r w:rsidRPr="00DB0068">
        <w:rPr>
          <w:rFonts w:ascii="Arial" w:hAnsi="Arial" w:cs="Arial"/>
          <w:sz w:val="20"/>
          <w:szCs w:val="20"/>
        </w:rPr>
        <w:t>Data i podpis osoby wypełniającej</w:t>
      </w:r>
    </w:p>
    <w:p w14:paraId="1C060962" w14:textId="77777777" w:rsidR="00583FE9" w:rsidRPr="00DB0068" w:rsidRDefault="00583FE9" w:rsidP="00583FE9">
      <w:pPr>
        <w:spacing w:after="60" w:line="240" w:lineRule="auto"/>
        <w:jc w:val="right"/>
        <w:rPr>
          <w:rFonts w:ascii="Arial" w:hAnsi="Arial" w:cs="Arial"/>
          <w:sz w:val="20"/>
          <w:szCs w:val="20"/>
        </w:rPr>
      </w:pPr>
    </w:p>
    <w:p w14:paraId="2EA2B15F" w14:textId="77777777" w:rsidR="00583FE9" w:rsidRPr="00DB0068" w:rsidRDefault="00583FE9" w:rsidP="00583FE9">
      <w:pPr>
        <w:spacing w:after="60" w:line="240" w:lineRule="auto"/>
        <w:jc w:val="right"/>
        <w:rPr>
          <w:rFonts w:ascii="Arial" w:hAnsi="Arial" w:cs="Arial"/>
          <w:sz w:val="20"/>
          <w:szCs w:val="20"/>
        </w:rPr>
      </w:pPr>
    </w:p>
    <w:p w14:paraId="327B48E7" w14:textId="77777777" w:rsidR="00583FE9" w:rsidRPr="00DB0068" w:rsidRDefault="00583FE9" w:rsidP="00583FE9">
      <w:pPr>
        <w:spacing w:after="60" w:line="240" w:lineRule="auto"/>
        <w:jc w:val="right"/>
        <w:rPr>
          <w:rFonts w:ascii="Arial" w:hAnsi="Arial" w:cs="Arial"/>
          <w:sz w:val="20"/>
          <w:szCs w:val="20"/>
        </w:rPr>
      </w:pPr>
    </w:p>
    <w:p w14:paraId="3EA89305" w14:textId="77777777" w:rsidR="00583FE9" w:rsidRPr="00DB0068" w:rsidRDefault="00583FE9" w:rsidP="00583FE9">
      <w:pPr>
        <w:spacing w:after="60" w:line="240" w:lineRule="auto"/>
        <w:jc w:val="right"/>
        <w:rPr>
          <w:rFonts w:ascii="Arial" w:hAnsi="Arial" w:cs="Arial"/>
          <w:sz w:val="20"/>
          <w:szCs w:val="20"/>
        </w:rPr>
      </w:pPr>
    </w:p>
    <w:p w14:paraId="641CFD22" w14:textId="77777777" w:rsidR="00583FE9" w:rsidRPr="00DB0068" w:rsidRDefault="00583FE9" w:rsidP="00583FE9">
      <w:pPr>
        <w:spacing w:after="60" w:line="240" w:lineRule="auto"/>
        <w:jc w:val="right"/>
        <w:rPr>
          <w:rFonts w:ascii="Arial" w:hAnsi="Arial" w:cs="Arial"/>
          <w:sz w:val="20"/>
          <w:szCs w:val="20"/>
        </w:rPr>
      </w:pPr>
    </w:p>
    <w:p w14:paraId="4727E4C8" w14:textId="77777777" w:rsidR="00583FE9" w:rsidRPr="00DB0068" w:rsidRDefault="00583FE9" w:rsidP="00583FE9">
      <w:pPr>
        <w:spacing w:after="60" w:line="240" w:lineRule="auto"/>
        <w:jc w:val="right"/>
        <w:rPr>
          <w:rFonts w:ascii="Arial" w:hAnsi="Arial" w:cs="Arial"/>
          <w:sz w:val="20"/>
          <w:szCs w:val="20"/>
        </w:rPr>
      </w:pPr>
      <w:r w:rsidRPr="00DB0068">
        <w:rPr>
          <w:rFonts w:ascii="Arial" w:hAnsi="Arial" w:cs="Arial"/>
          <w:sz w:val="20"/>
          <w:szCs w:val="20"/>
        </w:rPr>
        <w:t>……………………………………………………</w:t>
      </w:r>
    </w:p>
    <w:p w14:paraId="6080A7EB" w14:textId="77777777" w:rsidR="00583FE9" w:rsidRPr="00E00C88" w:rsidRDefault="00583FE9" w:rsidP="00583FE9">
      <w:pPr>
        <w:pStyle w:val="Text"/>
        <w:spacing w:after="60"/>
        <w:ind w:left="15" w:firstLine="0"/>
        <w:jc w:val="right"/>
        <w:rPr>
          <w:rFonts w:ascii="Arial" w:hAnsi="Arial" w:cs="Arial"/>
          <w:color w:val="000000"/>
          <w:spacing w:val="-1"/>
          <w:sz w:val="20"/>
          <w:lang w:val="pl-PL"/>
        </w:rPr>
      </w:pPr>
      <w:r w:rsidRPr="00F47426">
        <w:rPr>
          <w:rFonts w:ascii="Arial" w:hAnsi="Arial" w:cs="Arial"/>
          <w:sz w:val="20"/>
          <w:lang w:val="pl-PL"/>
        </w:rPr>
        <w:t>Data, podpis i pieczęć Beneficjenta</w:t>
      </w:r>
    </w:p>
    <w:p w14:paraId="42B6C55A" w14:textId="77777777" w:rsidR="00583FE9" w:rsidRDefault="00583FE9" w:rsidP="00583FE9">
      <w:pPr>
        <w:spacing w:after="60" w:line="240" w:lineRule="auto"/>
        <w:jc w:val="both"/>
        <w:rPr>
          <w:rFonts w:ascii="Arial" w:hAnsi="Arial" w:cs="Arial"/>
          <w:sz w:val="20"/>
          <w:szCs w:val="20"/>
        </w:rPr>
      </w:pPr>
    </w:p>
    <w:p w14:paraId="78BDE582" w14:textId="77777777" w:rsidR="00583FE9" w:rsidRPr="009D0956" w:rsidRDefault="00583FE9" w:rsidP="00583FE9">
      <w:pPr>
        <w:spacing w:line="240" w:lineRule="auto"/>
        <w:jc w:val="both"/>
        <w:rPr>
          <w:rFonts w:ascii="Arial" w:hAnsi="Arial" w:cs="Arial"/>
          <w:sz w:val="20"/>
          <w:szCs w:val="20"/>
        </w:rPr>
      </w:pPr>
    </w:p>
    <w:sectPr w:rsidR="00583FE9" w:rsidRPr="009D0956" w:rsidSect="00E01870">
      <w:headerReference w:type="default" r:id="rId59"/>
      <w:headerReference w:type="first" r:id="rId60"/>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493D09" w14:textId="77777777" w:rsidR="006A4B47" w:rsidRDefault="006A4B47" w:rsidP="009D490C">
      <w:pPr>
        <w:spacing w:after="0" w:line="240" w:lineRule="auto"/>
      </w:pPr>
      <w:r>
        <w:separator/>
      </w:r>
    </w:p>
  </w:endnote>
  <w:endnote w:type="continuationSeparator" w:id="0">
    <w:p w14:paraId="1B6FA5B4" w14:textId="77777777" w:rsidR="006A4B47" w:rsidRDefault="006A4B47" w:rsidP="009D490C">
      <w:pPr>
        <w:spacing w:after="0" w:line="240" w:lineRule="auto"/>
      </w:pPr>
      <w:r>
        <w:continuationSeparator/>
      </w:r>
    </w:p>
  </w:endnote>
  <w:endnote w:type="continuationNotice" w:id="1">
    <w:p w14:paraId="6F6AF5E0" w14:textId="77777777" w:rsidR="006A4B47" w:rsidRDefault="006A4B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5B19A" w14:textId="77777777" w:rsidR="004B4D2D" w:rsidRPr="00F20079" w:rsidRDefault="004B4D2D">
    <w:pPr>
      <w:pStyle w:val="Stopka"/>
      <w:jc w:val="right"/>
      <w:rPr>
        <w:rFonts w:ascii="Arial" w:hAnsi="Arial" w:cs="Arial"/>
        <w:sz w:val="18"/>
        <w:szCs w:val="18"/>
      </w:rPr>
    </w:pPr>
    <w:r w:rsidRPr="00F20079">
      <w:rPr>
        <w:rFonts w:ascii="Arial" w:hAnsi="Arial" w:cs="Arial"/>
        <w:sz w:val="18"/>
        <w:szCs w:val="18"/>
      </w:rPr>
      <w:fldChar w:fldCharType="begin"/>
    </w:r>
    <w:r w:rsidRPr="00F20079">
      <w:rPr>
        <w:rFonts w:ascii="Arial" w:hAnsi="Arial" w:cs="Arial"/>
        <w:sz w:val="18"/>
        <w:szCs w:val="18"/>
      </w:rPr>
      <w:instrText>PAGE   \* MERGEFORMAT</w:instrText>
    </w:r>
    <w:r w:rsidRPr="00F20079">
      <w:rPr>
        <w:rFonts w:ascii="Arial" w:hAnsi="Arial" w:cs="Arial"/>
        <w:sz w:val="18"/>
        <w:szCs w:val="18"/>
      </w:rPr>
      <w:fldChar w:fldCharType="separate"/>
    </w:r>
    <w:r w:rsidR="00C10566">
      <w:rPr>
        <w:rFonts w:ascii="Arial" w:hAnsi="Arial" w:cs="Arial"/>
        <w:noProof/>
        <w:sz w:val="18"/>
        <w:szCs w:val="18"/>
      </w:rPr>
      <w:t>21</w:t>
    </w:r>
    <w:r w:rsidRPr="00F20079">
      <w:rPr>
        <w:rFonts w:ascii="Arial" w:hAnsi="Arial" w:cs="Arial"/>
        <w:sz w:val="18"/>
        <w:szCs w:val="18"/>
      </w:rPr>
      <w:fldChar w:fldCharType="end"/>
    </w:r>
  </w:p>
  <w:p w14:paraId="66CB0908" w14:textId="77777777" w:rsidR="004B4D2D" w:rsidRDefault="004B4D2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A66C5" w14:textId="77777777" w:rsidR="004B4D2D" w:rsidRPr="00F20079" w:rsidRDefault="004B4D2D">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C10566">
      <w:rPr>
        <w:rStyle w:val="Numerstrony"/>
        <w:rFonts w:ascii="Arial" w:hAnsi="Arial" w:cs="Arial"/>
        <w:noProof/>
        <w:sz w:val="18"/>
        <w:szCs w:val="18"/>
      </w:rPr>
      <w:t>1</w:t>
    </w:r>
    <w:r w:rsidRPr="00F20079">
      <w:rPr>
        <w:rStyle w:val="Numerstrony"/>
        <w:rFonts w:ascii="Arial" w:hAnsi="Arial" w:cs="Arial"/>
        <w:sz w:val="18"/>
        <w:szCs w:val="18"/>
      </w:rPr>
      <w:fldChar w:fldCharType="end"/>
    </w:r>
  </w:p>
  <w:p w14:paraId="29B57ECA" w14:textId="77777777" w:rsidR="004B4D2D" w:rsidRDefault="004B4D2D">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F2AD86" w14:textId="77777777" w:rsidR="006A4B47" w:rsidRDefault="006A4B47" w:rsidP="009D490C">
      <w:pPr>
        <w:spacing w:after="0" w:line="240" w:lineRule="auto"/>
      </w:pPr>
      <w:r>
        <w:separator/>
      </w:r>
    </w:p>
  </w:footnote>
  <w:footnote w:type="continuationSeparator" w:id="0">
    <w:p w14:paraId="2A54EF00" w14:textId="77777777" w:rsidR="006A4B47" w:rsidRDefault="006A4B47" w:rsidP="009D490C">
      <w:pPr>
        <w:spacing w:after="0" w:line="240" w:lineRule="auto"/>
      </w:pPr>
      <w:r>
        <w:continuationSeparator/>
      </w:r>
    </w:p>
  </w:footnote>
  <w:footnote w:type="continuationNotice" w:id="1">
    <w:p w14:paraId="154552EA" w14:textId="77777777" w:rsidR="006A4B47" w:rsidRDefault="006A4B47">
      <w:pPr>
        <w:spacing w:after="0" w:line="240" w:lineRule="auto"/>
      </w:pPr>
    </w:p>
  </w:footnote>
  <w:footnote w:id="2">
    <w:p w14:paraId="5B59D98D" w14:textId="77777777" w:rsidR="004B4D2D" w:rsidRPr="002A4AA8" w:rsidRDefault="004B4D2D" w:rsidP="002A4AA8">
      <w:pPr>
        <w:pStyle w:val="Tekstprzypisudolnego"/>
        <w:jc w:val="both"/>
        <w:rPr>
          <w:rFonts w:ascii="Arial" w:hAnsi="Arial" w:cs="Arial"/>
          <w:i/>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 Niniejszy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2A4AA8">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3">
    <w:p w14:paraId="20FBE857" w14:textId="77777777" w:rsidR="004B4D2D" w:rsidRPr="002A4AA8" w:rsidRDefault="004B4D2D" w:rsidP="002A4AA8">
      <w:pPr>
        <w:pStyle w:val="Tekstprzypisudolnego"/>
        <w:jc w:val="both"/>
        <w:rPr>
          <w:rFonts w:ascii="Arial" w:hAnsi="Arial" w:cs="Arial"/>
          <w:sz w:val="16"/>
          <w:szCs w:val="16"/>
        </w:rPr>
      </w:pPr>
      <w:r w:rsidRPr="001B21E1">
        <w:rPr>
          <w:rStyle w:val="Odwoanieprzypisudolnego"/>
          <w:rFonts w:ascii="Arial" w:hAnsi="Arial" w:cs="Arial"/>
          <w:sz w:val="16"/>
          <w:szCs w:val="16"/>
        </w:rPr>
        <w:footnoteRef/>
      </w:r>
      <w:r w:rsidRPr="001B21E1">
        <w:rPr>
          <w:rFonts w:ascii="Arial" w:hAnsi="Arial" w:cs="Arial"/>
          <w:sz w:val="16"/>
          <w:szCs w:val="16"/>
        </w:rPr>
        <w:t xml:space="preserve"> Beneficjent jest rozumiany jako partner wiodący projektu w przypadku realizowania Projektu z Partnerem/</w:t>
      </w:r>
      <w:proofErr w:type="spellStart"/>
      <w:r w:rsidRPr="001B21E1">
        <w:rPr>
          <w:rFonts w:ascii="Arial" w:hAnsi="Arial" w:cs="Arial"/>
          <w:sz w:val="16"/>
          <w:szCs w:val="16"/>
        </w:rPr>
        <w:t>ami</w:t>
      </w:r>
      <w:proofErr w:type="spellEnd"/>
      <w:r w:rsidRPr="001B21E1">
        <w:rPr>
          <w:rFonts w:ascii="Arial" w:hAnsi="Arial" w:cs="Arial"/>
          <w:sz w:val="16"/>
          <w:szCs w:val="16"/>
        </w:rPr>
        <w:t xml:space="preserve"> wskazanymi we wniosku.</w:t>
      </w:r>
      <w:r w:rsidRPr="002A4AA8">
        <w:rPr>
          <w:rFonts w:ascii="Arial" w:hAnsi="Arial" w:cs="Arial"/>
          <w:sz w:val="16"/>
          <w:szCs w:val="16"/>
        </w:rPr>
        <w:t xml:space="preserve"> </w:t>
      </w:r>
    </w:p>
  </w:footnote>
  <w:footnote w:id="4">
    <w:p w14:paraId="7B0D1D94" w14:textId="77777777" w:rsidR="004B4D2D" w:rsidRPr="002A4AA8" w:rsidRDefault="004B4D2D" w:rsidP="002A4AA8">
      <w:pPr>
        <w:spacing w:after="60" w:line="240" w:lineRule="auto"/>
        <w:jc w:val="both"/>
        <w:rPr>
          <w:rFonts w:ascii="Arial" w:hAnsi="Arial" w:cs="Arial"/>
          <w:color w:val="000000"/>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dostosować do formy prawnej działalności Beneficjenta. Przykładowo dla osób prowadzących jednoosobową działalność gospodarczą należy wpisać „Panią/</w:t>
      </w:r>
      <w:proofErr w:type="spellStart"/>
      <w:r w:rsidRPr="002A4AA8">
        <w:rPr>
          <w:rFonts w:ascii="Arial" w:hAnsi="Arial" w:cs="Arial"/>
          <w:sz w:val="16"/>
          <w:szCs w:val="16"/>
        </w:rPr>
        <w:t>nem</w:t>
      </w:r>
      <w:proofErr w:type="spellEnd"/>
      <w:r w:rsidRPr="002A4AA8">
        <w:rPr>
          <w:rFonts w:ascii="Arial" w:hAnsi="Arial" w:cs="Arial"/>
          <w:sz w:val="16"/>
          <w:szCs w:val="16"/>
        </w:rPr>
        <w:t>…….., zamieszkałą/</w:t>
      </w:r>
      <w:proofErr w:type="spellStart"/>
      <w:r w:rsidRPr="002A4AA8">
        <w:rPr>
          <w:rFonts w:ascii="Arial" w:hAnsi="Arial" w:cs="Arial"/>
          <w:sz w:val="16"/>
          <w:szCs w:val="16"/>
        </w:rPr>
        <w:t>ym</w:t>
      </w:r>
      <w:proofErr w:type="spellEnd"/>
      <w:r w:rsidRPr="002A4AA8">
        <w:rPr>
          <w:rFonts w:ascii="Arial" w:hAnsi="Arial" w:cs="Arial"/>
          <w:sz w:val="16"/>
          <w:szCs w:val="16"/>
        </w:rPr>
        <w:t xml:space="preserve"> na ul. ………., prowadzącą/</w:t>
      </w:r>
      <w:proofErr w:type="spellStart"/>
      <w:r w:rsidRPr="002A4AA8">
        <w:rPr>
          <w:rFonts w:ascii="Arial" w:hAnsi="Arial" w:cs="Arial"/>
          <w:sz w:val="16"/>
          <w:szCs w:val="16"/>
        </w:rPr>
        <w:t>ym</w:t>
      </w:r>
      <w:proofErr w:type="spellEnd"/>
      <w:r w:rsidRPr="002A4AA8">
        <w:rPr>
          <w:rFonts w:ascii="Arial" w:hAnsi="Arial" w:cs="Arial"/>
          <w:sz w:val="16"/>
          <w:szCs w:val="16"/>
        </w:rPr>
        <w:t xml:space="preserve"> działalność gospodarczą zgodnie z wpisem do Centralnej Ewidencji i Informacji o Działalności Gospodarczej pod nazwą </w:t>
      </w:r>
      <w:r w:rsidRPr="002A4AA8">
        <w:rPr>
          <w:rFonts w:ascii="Arial" w:hAnsi="Arial" w:cs="Arial"/>
          <w:color w:val="000000"/>
          <w:sz w:val="16"/>
          <w:szCs w:val="16"/>
        </w:rPr>
        <w:t>…………, z siedzibą:………….</w:t>
      </w:r>
      <w:r w:rsidRPr="002A4AA8">
        <w:rPr>
          <w:rFonts w:ascii="Arial" w:hAnsi="Arial" w:cs="Arial"/>
          <w:sz w:val="16"/>
          <w:szCs w:val="16"/>
          <w:lang w:eastAsia="pl-PL"/>
        </w:rPr>
        <w:t xml:space="preserve"> NIP: …………</w:t>
      </w:r>
      <w:r w:rsidRPr="002A4AA8">
        <w:rPr>
          <w:rFonts w:ascii="Arial" w:hAnsi="Arial" w:cs="Arial"/>
          <w:sz w:val="16"/>
          <w:szCs w:val="16"/>
        </w:rPr>
        <w:t>REGON: ………”.</w:t>
      </w:r>
    </w:p>
  </w:footnote>
  <w:footnote w:id="5">
    <w:p w14:paraId="4134BE03" w14:textId="77777777" w:rsidR="004B4D2D" w:rsidRPr="002A4AA8" w:rsidRDefault="004B4D2D" w:rsidP="002A4AA8">
      <w:pPr>
        <w:pStyle w:val="Tekstprzypisudolnego"/>
        <w:jc w:val="both"/>
        <w:rPr>
          <w:rFonts w:ascii="Arial" w:hAnsi="Arial" w:cs="Arial"/>
        </w:rPr>
      </w:pPr>
      <w:r w:rsidRPr="002A4AA8">
        <w:rPr>
          <w:rStyle w:val="Odwoanieprzypisudolnego"/>
          <w:rFonts w:ascii="Arial" w:hAnsi="Arial" w:cs="Arial"/>
          <w:sz w:val="16"/>
        </w:rPr>
        <w:footnoteRef/>
      </w:r>
      <w:r w:rsidRPr="002A4AA8">
        <w:rPr>
          <w:rFonts w:ascii="Arial" w:hAnsi="Arial" w:cs="Arial"/>
        </w:rPr>
        <w:t xml:space="preserve"> </w:t>
      </w:r>
      <w:r w:rsidRPr="002A4AA8">
        <w:rPr>
          <w:rFonts w:ascii="Arial" w:hAnsi="Arial" w:cs="Arial"/>
          <w:sz w:val="16"/>
          <w:szCs w:val="16"/>
        </w:rPr>
        <w:t>Należy przywołać pełnomocnictwo, oraz je załączyć, jeśli strona jest reprezentowana przez pełnomocnika – załącznik nr 1 do umowy.</w:t>
      </w:r>
    </w:p>
  </w:footnote>
  <w:footnote w:id="6">
    <w:p w14:paraId="1F6A4DB0" w14:textId="77777777" w:rsidR="004B4D2D" w:rsidRPr="002A4AA8" w:rsidRDefault="004B4D2D" w:rsidP="002A4AA8">
      <w:pPr>
        <w:pStyle w:val="Tekstprzypisudolnego"/>
        <w:jc w:val="both"/>
      </w:pPr>
      <w:r w:rsidRPr="002A4AA8">
        <w:rPr>
          <w:rStyle w:val="Odwoanieprzypisudolnego"/>
          <w:rFonts w:ascii="Arial" w:hAnsi="Arial" w:cs="Arial"/>
          <w:sz w:val="16"/>
          <w:szCs w:val="16"/>
        </w:rPr>
        <w:footnoteRef/>
      </w:r>
      <w:r w:rsidRPr="002A4AA8">
        <w:rPr>
          <w:rFonts w:ascii="Arial" w:hAnsi="Arial" w:cs="Arial"/>
          <w:sz w:val="16"/>
          <w:szCs w:val="16"/>
        </w:rPr>
        <w:t xml:space="preserve"> Usunąć wybrane Wytyczne, jeśli nie dotyczy danego konkursu.</w:t>
      </w:r>
      <w:r w:rsidRPr="002A4AA8">
        <w:t xml:space="preserve"> </w:t>
      </w:r>
    </w:p>
  </w:footnote>
  <w:footnote w:id="7">
    <w:p w14:paraId="4C330F2F" w14:textId="77777777" w:rsidR="004B4D2D" w:rsidRPr="00752854" w:rsidRDefault="004B4D2D">
      <w:pPr>
        <w:pStyle w:val="Tekstprzypisudolnego"/>
        <w:rPr>
          <w:rFonts w:ascii="Arial" w:hAnsi="Arial" w:cs="Arial"/>
          <w:sz w:val="16"/>
          <w:szCs w:val="16"/>
        </w:rPr>
      </w:pPr>
      <w:r w:rsidRPr="00752854">
        <w:rPr>
          <w:rStyle w:val="Odwoanieprzypisudolnego"/>
          <w:rFonts w:ascii="Arial" w:hAnsi="Arial" w:cs="Arial"/>
          <w:sz w:val="16"/>
          <w:szCs w:val="16"/>
        </w:rPr>
        <w:footnoteRef/>
      </w:r>
      <w:r w:rsidRPr="00752854">
        <w:rPr>
          <w:rFonts w:ascii="Arial" w:hAnsi="Arial" w:cs="Arial"/>
          <w:sz w:val="16"/>
          <w:szCs w:val="16"/>
        </w:rPr>
        <w:t xml:space="preserve"> Z uwzględnieniem informacji zawartych w komunikacie z dnia </w:t>
      </w:r>
      <w:r>
        <w:rPr>
          <w:rFonts w:ascii="Arial" w:hAnsi="Arial" w:cs="Arial"/>
          <w:sz w:val="16"/>
          <w:szCs w:val="16"/>
        </w:rPr>
        <w:t>19 maja 2020 r. Minist</w:t>
      </w:r>
      <w:r w:rsidRPr="00752854">
        <w:rPr>
          <w:rFonts w:ascii="Arial" w:hAnsi="Arial" w:cs="Arial"/>
          <w:sz w:val="16"/>
          <w:szCs w:val="16"/>
        </w:rPr>
        <w:t>r</w:t>
      </w:r>
      <w:r>
        <w:rPr>
          <w:rFonts w:ascii="Arial" w:hAnsi="Arial" w:cs="Arial"/>
          <w:sz w:val="16"/>
          <w:szCs w:val="16"/>
        </w:rPr>
        <w:t>a</w:t>
      </w:r>
      <w:r w:rsidRPr="00752854">
        <w:rPr>
          <w:rFonts w:ascii="Arial" w:hAnsi="Arial" w:cs="Arial"/>
          <w:sz w:val="16"/>
          <w:szCs w:val="16"/>
        </w:rPr>
        <w:t xml:space="preserve"> </w:t>
      </w:r>
      <w:r>
        <w:rPr>
          <w:rFonts w:ascii="Arial" w:hAnsi="Arial" w:cs="Arial"/>
          <w:sz w:val="16"/>
          <w:szCs w:val="16"/>
        </w:rPr>
        <w:t>Funduszy i Polityki Regionalnej, w którym poinformowano</w:t>
      </w:r>
      <w:r w:rsidRPr="00752854">
        <w:rPr>
          <w:rFonts w:ascii="Arial" w:hAnsi="Arial" w:cs="Arial"/>
          <w:sz w:val="16"/>
          <w:szCs w:val="16"/>
        </w:rPr>
        <w:t xml:space="preserve"> o zmianie oraz czę</w:t>
      </w:r>
      <w:r>
        <w:rPr>
          <w:rFonts w:ascii="Arial" w:hAnsi="Arial" w:cs="Arial"/>
          <w:sz w:val="16"/>
          <w:szCs w:val="16"/>
        </w:rPr>
        <w:t xml:space="preserve">ściowym zawieszeniu stosowania </w:t>
      </w:r>
      <w:r w:rsidRPr="00332F47">
        <w:rPr>
          <w:rFonts w:ascii="Arial" w:hAnsi="Arial" w:cs="Arial"/>
          <w:i/>
          <w:sz w:val="16"/>
          <w:szCs w:val="16"/>
        </w:rPr>
        <w:t xml:space="preserve">Wytycznych w zakresie kwalifikowalności wydatków w ramach EFRR, EFS oraz FS na lata 2014-2020 </w:t>
      </w:r>
      <w:r w:rsidRPr="00752854">
        <w:rPr>
          <w:rFonts w:ascii="Arial" w:hAnsi="Arial" w:cs="Arial"/>
          <w:sz w:val="16"/>
          <w:szCs w:val="16"/>
        </w:rPr>
        <w:t>z dnia 22 sierpnia 2019 r.</w:t>
      </w:r>
    </w:p>
  </w:footnote>
  <w:footnote w:id="8">
    <w:p w14:paraId="5DDA6B65"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Usunąć jeśli nie dotyczy.</w:t>
      </w:r>
    </w:p>
  </w:footnote>
  <w:footnote w:id="9">
    <w:p w14:paraId="1F56DC0F" w14:textId="77777777" w:rsidR="004B4D2D" w:rsidRPr="00FD5BCC"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FD5BCC">
        <w:rPr>
          <w:rFonts w:ascii="Arial" w:hAnsi="Arial" w:cs="Arial"/>
          <w:sz w:val="16"/>
          <w:szCs w:val="16"/>
        </w:rPr>
        <w:t>Dotyczy przypadku, gdy Projekt jest realizowany w ramach partnerstwa.</w:t>
      </w:r>
    </w:p>
  </w:footnote>
  <w:footnote w:id="10">
    <w:p w14:paraId="6244E12C" w14:textId="77777777" w:rsidR="004B4D2D" w:rsidRPr="00FD5BCC" w:rsidRDefault="004B4D2D" w:rsidP="002A4AA8">
      <w:pPr>
        <w:pStyle w:val="Tekstprzypisudolnego"/>
        <w:jc w:val="both"/>
        <w:rPr>
          <w:rFonts w:ascii="Arial" w:hAnsi="Arial" w:cs="Arial"/>
          <w:sz w:val="16"/>
          <w:szCs w:val="16"/>
        </w:rPr>
      </w:pPr>
      <w:r w:rsidRPr="00FD5BCC">
        <w:rPr>
          <w:rStyle w:val="Odwoanieprzypisudolnego"/>
          <w:rFonts w:ascii="Arial" w:hAnsi="Arial" w:cs="Arial"/>
          <w:sz w:val="16"/>
          <w:szCs w:val="16"/>
        </w:rPr>
        <w:footnoteRef/>
      </w:r>
      <w:r w:rsidRPr="00FD5BCC">
        <w:rPr>
          <w:rFonts w:ascii="Arial" w:hAnsi="Arial" w:cs="Arial"/>
          <w:sz w:val="16"/>
          <w:szCs w:val="16"/>
        </w:rPr>
        <w:t xml:space="preserve"> Dotyczy przypadku, gdy Projekt jest realizowany w ramach partnerstwa.</w:t>
      </w:r>
    </w:p>
  </w:footnote>
  <w:footnote w:id="11">
    <w:p w14:paraId="077F37E5" w14:textId="77777777" w:rsidR="004B4D2D" w:rsidRPr="002A4AA8" w:rsidRDefault="004B4D2D" w:rsidP="002A4AA8">
      <w:pPr>
        <w:pStyle w:val="Tekstprzypisudolnego"/>
        <w:jc w:val="both"/>
        <w:rPr>
          <w:rFonts w:ascii="Arial" w:hAnsi="Arial" w:cs="Arial"/>
          <w:sz w:val="16"/>
          <w:szCs w:val="16"/>
        </w:rPr>
      </w:pPr>
      <w:r w:rsidRPr="00FD5BCC">
        <w:rPr>
          <w:rStyle w:val="Odwoanieprzypisudolnego"/>
          <w:rFonts w:ascii="Arial" w:hAnsi="Arial" w:cs="Arial"/>
          <w:sz w:val="16"/>
          <w:szCs w:val="16"/>
        </w:rPr>
        <w:footnoteRef/>
      </w:r>
      <w:r w:rsidRPr="00FD5BCC">
        <w:rPr>
          <w:rFonts w:ascii="Arial" w:hAnsi="Arial" w:cs="Arial"/>
          <w:sz w:val="16"/>
          <w:szCs w:val="16"/>
        </w:rPr>
        <w:t xml:space="preserve"> Należy wykreślić, jeżeli Beneficjent lub Partner</w:t>
      </w:r>
      <w:r w:rsidRPr="002A4AA8">
        <w:rPr>
          <w:rFonts w:ascii="Arial" w:hAnsi="Arial" w:cs="Arial"/>
          <w:sz w:val="16"/>
          <w:szCs w:val="16"/>
        </w:rPr>
        <w:t xml:space="preserve"> nie będzie kwalifikował kosztu podatku od towarów i usług.</w:t>
      </w:r>
    </w:p>
  </w:footnote>
  <w:footnote w:id="12">
    <w:p w14:paraId="368FF6AD"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13">
    <w:p w14:paraId="4BF72450"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Wykreślić jeśli nie dotyczy.</w:t>
      </w:r>
    </w:p>
  </w:footnote>
  <w:footnote w:id="14">
    <w:p w14:paraId="6338E641" w14:textId="77777777" w:rsidR="004B4D2D" w:rsidRPr="002B41C3" w:rsidRDefault="004B4D2D" w:rsidP="002A4AA8">
      <w:pPr>
        <w:pStyle w:val="Tekstprzypisudolnego"/>
        <w:jc w:val="both"/>
        <w:rPr>
          <w:rFonts w:ascii="Arial" w:hAnsi="Arial" w:cs="Arial"/>
          <w:sz w:val="18"/>
          <w:szCs w:val="18"/>
        </w:rPr>
      </w:pPr>
      <w:r w:rsidRPr="002A4AA8">
        <w:rPr>
          <w:rStyle w:val="Znakiprzypiswdolnych"/>
          <w:rFonts w:ascii="Arial" w:hAnsi="Arial" w:cs="Arial"/>
          <w:sz w:val="16"/>
          <w:szCs w:val="16"/>
        </w:rPr>
        <w:footnoteRef/>
      </w:r>
      <w:r w:rsidRPr="002A4AA8">
        <w:rPr>
          <w:rFonts w:ascii="Arial" w:hAnsi="Arial" w:cs="Arial"/>
          <w:sz w:val="16"/>
          <w:szCs w:val="16"/>
        </w:rPr>
        <w:t xml:space="preserve"> </w:t>
      </w:r>
      <w:r w:rsidRPr="002B41C3">
        <w:rPr>
          <w:rFonts w:ascii="Arial" w:hAnsi="Arial" w:cs="Arial"/>
          <w:sz w:val="18"/>
          <w:szCs w:val="18"/>
        </w:rPr>
        <w:t>Należy wykreślić, jeżeli w ramach Projektu nie jest udzielana pomoc publiczna/</w:t>
      </w:r>
      <w:r w:rsidRPr="002B41C3">
        <w:rPr>
          <w:rFonts w:ascii="Arial" w:hAnsi="Arial" w:cs="Arial"/>
          <w:i/>
          <w:sz w:val="18"/>
          <w:szCs w:val="18"/>
        </w:rPr>
        <w:t>pomoc de minimis</w:t>
      </w:r>
      <w:r w:rsidRPr="002B41C3">
        <w:rPr>
          <w:rFonts w:ascii="Arial" w:hAnsi="Arial" w:cs="Arial"/>
          <w:sz w:val="18"/>
          <w:szCs w:val="18"/>
        </w:rPr>
        <w:t>.</w:t>
      </w:r>
    </w:p>
  </w:footnote>
  <w:footnote w:id="15">
    <w:p w14:paraId="18E6399C" w14:textId="77777777" w:rsidR="004B4D2D" w:rsidRPr="002B41C3" w:rsidRDefault="004B4D2D" w:rsidP="002A4AA8">
      <w:pPr>
        <w:pStyle w:val="Tekstprzypisudolnego"/>
        <w:jc w:val="both"/>
        <w:rPr>
          <w:rFonts w:ascii="Arial" w:hAnsi="Arial" w:cs="Arial"/>
          <w:sz w:val="18"/>
          <w:szCs w:val="18"/>
        </w:rPr>
      </w:pPr>
      <w:r w:rsidRPr="002B41C3">
        <w:rPr>
          <w:rStyle w:val="Odwoanieprzypisudolnego"/>
          <w:rFonts w:ascii="Arial" w:hAnsi="Arial" w:cs="Arial"/>
          <w:sz w:val="18"/>
          <w:szCs w:val="18"/>
        </w:rPr>
        <w:footnoteRef/>
      </w:r>
      <w:r w:rsidRPr="002B41C3">
        <w:rPr>
          <w:rFonts w:ascii="Arial" w:hAnsi="Arial" w:cs="Arial"/>
          <w:sz w:val="18"/>
          <w:szCs w:val="18"/>
        </w:rPr>
        <w:t xml:space="preserve"> W przypadku realizacji przez jednostkę organizacyjną Beneficjenta/Partnera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6">
    <w:p w14:paraId="533CE206" w14:textId="77777777" w:rsidR="004B4D2D" w:rsidRPr="002B41C3" w:rsidRDefault="004B4D2D" w:rsidP="002A4AA8">
      <w:pPr>
        <w:pStyle w:val="Tekstprzypisudolnego"/>
        <w:jc w:val="both"/>
        <w:rPr>
          <w:rFonts w:ascii="Arial" w:hAnsi="Arial" w:cs="Arial"/>
          <w:sz w:val="18"/>
          <w:szCs w:val="18"/>
        </w:rPr>
      </w:pPr>
      <w:r w:rsidRPr="002B41C3">
        <w:rPr>
          <w:rStyle w:val="Odwoanieprzypisudolnego"/>
          <w:rFonts w:ascii="Arial" w:hAnsi="Arial" w:cs="Arial"/>
          <w:sz w:val="18"/>
          <w:szCs w:val="18"/>
        </w:rPr>
        <w:footnoteRef/>
      </w:r>
      <w:r w:rsidRPr="002B41C3">
        <w:rPr>
          <w:rFonts w:ascii="Arial" w:hAnsi="Arial" w:cs="Arial"/>
          <w:sz w:val="18"/>
          <w:szCs w:val="18"/>
        </w:rPr>
        <w:t xml:space="preserve"> Dotyczy projektów realizowanych w partnerstwie.</w:t>
      </w:r>
    </w:p>
  </w:footnote>
  <w:footnote w:id="17">
    <w:p w14:paraId="61B7DD8A" w14:textId="77777777" w:rsidR="004B4D2D" w:rsidRPr="002B41C3" w:rsidRDefault="004B4D2D" w:rsidP="002A4AA8">
      <w:pPr>
        <w:pStyle w:val="Tekstprzypisudolnego"/>
        <w:rPr>
          <w:rFonts w:ascii="Arial" w:hAnsi="Arial" w:cs="Arial"/>
          <w:sz w:val="18"/>
          <w:szCs w:val="18"/>
        </w:rPr>
      </w:pPr>
      <w:r w:rsidRPr="002B41C3">
        <w:rPr>
          <w:rStyle w:val="Odwoanieprzypisudolnego"/>
          <w:rFonts w:ascii="Arial" w:hAnsi="Arial" w:cs="Arial"/>
          <w:sz w:val="18"/>
          <w:szCs w:val="18"/>
        </w:rPr>
        <w:footnoteRef/>
      </w:r>
      <w:r w:rsidRPr="002B41C3">
        <w:rPr>
          <w:rFonts w:ascii="Arial" w:hAnsi="Arial" w:cs="Arial"/>
          <w:sz w:val="18"/>
          <w:szCs w:val="18"/>
        </w:rPr>
        <w:t xml:space="preserve"> Beneficjent zobowiązuje się do stosowania zmienionych Wytycznych, z zastrzeżeniem przepisów przejściowych określonych w tychże dokumentach oraz z zastrzeżeniem ust. 7 dot. </w:t>
      </w:r>
      <w:r w:rsidRPr="002B41C3">
        <w:rPr>
          <w:rFonts w:ascii="Arial" w:hAnsi="Arial" w:cs="Arial"/>
          <w:i/>
          <w:iCs/>
          <w:sz w:val="18"/>
          <w:szCs w:val="18"/>
        </w:rPr>
        <w:t>Wytycznych w zakresie kwalifikowalności</w:t>
      </w:r>
      <w:r w:rsidRPr="002B41C3">
        <w:rPr>
          <w:rFonts w:ascii="Arial" w:hAnsi="Arial" w:cs="Arial"/>
          <w:sz w:val="18"/>
          <w:szCs w:val="18"/>
        </w:rPr>
        <w:t>.</w:t>
      </w:r>
    </w:p>
  </w:footnote>
  <w:footnote w:id="18">
    <w:p w14:paraId="65BADD68" w14:textId="77777777" w:rsidR="004B4D2D" w:rsidRPr="002A4AA8" w:rsidRDefault="004B4D2D" w:rsidP="002A4AA8">
      <w:pPr>
        <w:pStyle w:val="Default"/>
        <w:rPr>
          <w:sz w:val="18"/>
          <w:szCs w:val="18"/>
        </w:rPr>
      </w:pPr>
      <w:r w:rsidRPr="002B41C3">
        <w:rPr>
          <w:rStyle w:val="Odwoanieprzypisudolnego"/>
          <w:sz w:val="18"/>
          <w:szCs w:val="18"/>
        </w:rPr>
        <w:footnoteRef/>
      </w:r>
      <w:r w:rsidRPr="002B41C3">
        <w:rPr>
          <w:sz w:val="18"/>
          <w:szCs w:val="18"/>
        </w:rPr>
        <w:t xml:space="preserve"> Wszczęcie postępowania jest tożsame z publikacją ogłoszenia o zamówieniu publicznym lub wszczęciu postępowania lub zamiarze udzielenia zamówienia zapytania ofertowego, o którym mowa w sekcji 6.5.2 </w:t>
      </w:r>
      <w:bookmarkStart w:id="2" w:name="_Hlk20992291"/>
      <w:r w:rsidRPr="002B41C3">
        <w:rPr>
          <w:i/>
          <w:iCs/>
          <w:sz w:val="18"/>
          <w:szCs w:val="18"/>
        </w:rPr>
        <w:t>Wytycznych w zakresie kwalifikowalności</w:t>
      </w:r>
      <w:bookmarkEnd w:id="2"/>
      <w:r w:rsidRPr="002B41C3">
        <w:rPr>
          <w:sz w:val="18"/>
          <w:szCs w:val="18"/>
        </w:rPr>
        <w:t>, lub ogłoszenia o prowadzonym naborze pracowników na podstawie stosunku pracy, pod warunkiem, że beneficjent udokumentuje publikację.</w:t>
      </w:r>
      <w:r w:rsidRPr="002A4AA8">
        <w:rPr>
          <w:sz w:val="18"/>
          <w:szCs w:val="18"/>
        </w:rPr>
        <w:t xml:space="preserve"> </w:t>
      </w:r>
    </w:p>
  </w:footnote>
  <w:footnote w:id="19">
    <w:p w14:paraId="4CCCDCA9"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20">
    <w:p w14:paraId="6A3A1F3A" w14:textId="77777777" w:rsidR="004B4D2D" w:rsidRPr="002A4AA8" w:rsidRDefault="004B4D2D" w:rsidP="002A4AA8">
      <w:pPr>
        <w:pStyle w:val="Tekstprzypisudolnego"/>
        <w:rPr>
          <w:rFonts w:ascii="Arial" w:hAnsi="Arial" w:cs="Arial"/>
          <w:sz w:val="16"/>
          <w:szCs w:val="16"/>
        </w:rPr>
      </w:pPr>
      <w:r w:rsidRPr="00560F17">
        <w:rPr>
          <w:rStyle w:val="Odwoanieprzypisudolnego"/>
          <w:rFonts w:ascii="Arial" w:hAnsi="Arial" w:cs="Arial"/>
          <w:sz w:val="16"/>
          <w:szCs w:val="16"/>
        </w:rPr>
        <w:footnoteRef/>
      </w:r>
      <w:r w:rsidRPr="00560F17">
        <w:rPr>
          <w:rFonts w:ascii="Arial" w:hAnsi="Arial" w:cs="Arial"/>
          <w:sz w:val="16"/>
          <w:szCs w:val="16"/>
        </w:rPr>
        <w:t xml:space="preserve"> Dotyczy przypadku, gdy Projekt jest realizowany w ramach partnerstwa.</w:t>
      </w:r>
    </w:p>
  </w:footnote>
  <w:footnote w:id="21">
    <w:p w14:paraId="52CCDA1F" w14:textId="77777777" w:rsidR="004B4D2D" w:rsidRPr="00E526D0" w:rsidRDefault="004B4D2D" w:rsidP="00F02F34">
      <w:pPr>
        <w:pStyle w:val="Tekstprzypisudolnego"/>
        <w:rPr>
          <w:rFonts w:ascii="Arial" w:hAnsi="Arial" w:cs="Arial"/>
          <w:sz w:val="16"/>
          <w:szCs w:val="16"/>
        </w:rPr>
      </w:pPr>
      <w:r w:rsidRPr="00E526D0">
        <w:rPr>
          <w:rStyle w:val="Odwoanieprzypisudolnego"/>
          <w:rFonts w:ascii="Arial" w:hAnsi="Arial" w:cs="Arial"/>
          <w:sz w:val="16"/>
          <w:szCs w:val="16"/>
        </w:rPr>
        <w:footnoteRef/>
      </w:r>
      <w:r w:rsidRPr="00E526D0">
        <w:rPr>
          <w:rFonts w:ascii="Arial" w:hAnsi="Arial" w:cs="Arial"/>
          <w:sz w:val="16"/>
          <w:szCs w:val="16"/>
        </w:rPr>
        <w:t xml:space="preserve"> Należy dostosować do ilości zastosowanych stawek jednostkowych.</w:t>
      </w:r>
    </w:p>
  </w:footnote>
  <w:footnote w:id="22">
    <w:p w14:paraId="17D8C03D" w14:textId="77777777" w:rsidR="004B4D2D" w:rsidRPr="00E526D0" w:rsidRDefault="004B4D2D" w:rsidP="00F02F34">
      <w:pPr>
        <w:pStyle w:val="Tekstprzypisudolnego"/>
        <w:rPr>
          <w:rFonts w:ascii="Arial" w:hAnsi="Arial" w:cs="Arial"/>
          <w:sz w:val="16"/>
          <w:szCs w:val="16"/>
        </w:rPr>
      </w:pPr>
      <w:r w:rsidRPr="00E526D0">
        <w:rPr>
          <w:rStyle w:val="Odwoanieprzypisudolnego"/>
          <w:rFonts w:ascii="Arial" w:hAnsi="Arial" w:cs="Arial"/>
          <w:sz w:val="16"/>
          <w:szCs w:val="16"/>
        </w:rPr>
        <w:footnoteRef/>
      </w:r>
      <w:r w:rsidRPr="00E526D0">
        <w:rPr>
          <w:rFonts w:ascii="Arial" w:hAnsi="Arial" w:cs="Arial"/>
          <w:sz w:val="16"/>
          <w:szCs w:val="16"/>
        </w:rPr>
        <w:t xml:space="preserve"> Należy dostosować do ilości zastosowanych stawek jednostkowych.</w:t>
      </w:r>
    </w:p>
  </w:footnote>
  <w:footnote w:id="23">
    <w:p w14:paraId="7153A9FE" w14:textId="77777777" w:rsidR="004B4D2D" w:rsidRDefault="004B4D2D">
      <w:pPr>
        <w:pStyle w:val="Tekstprzypisudolnego"/>
      </w:pPr>
      <w:r>
        <w:rPr>
          <w:rStyle w:val="Odwoanieprzypisudolnego"/>
        </w:rPr>
        <w:footnoteRef/>
      </w:r>
      <w:r>
        <w:t xml:space="preserve"> </w:t>
      </w:r>
      <w:r w:rsidRPr="00F02F34">
        <w:rPr>
          <w:rFonts w:ascii="Arial" w:hAnsi="Arial" w:cs="Arial"/>
          <w:sz w:val="16"/>
          <w:szCs w:val="16"/>
        </w:rPr>
        <w:t>Należy wpisać zgodnie z zasadami rozliczania stawki określonymi w Wezwaniu</w:t>
      </w:r>
    </w:p>
  </w:footnote>
  <w:footnote w:id="24">
    <w:p w14:paraId="31AD5A34" w14:textId="77777777" w:rsidR="004B4D2D" w:rsidRPr="000A748B" w:rsidRDefault="004B4D2D" w:rsidP="00F02F34">
      <w:pPr>
        <w:pStyle w:val="Tekstprzypisudolnego"/>
        <w:jc w:val="both"/>
        <w:rPr>
          <w:rFonts w:ascii="Arial" w:hAnsi="Arial" w:cs="Arial"/>
          <w:sz w:val="16"/>
          <w:szCs w:val="16"/>
        </w:rPr>
      </w:pPr>
      <w:r w:rsidRPr="000A748B">
        <w:rPr>
          <w:rStyle w:val="Odwoanieprzypisudolnego"/>
          <w:rFonts w:ascii="Arial" w:hAnsi="Arial" w:cs="Arial"/>
          <w:sz w:val="16"/>
          <w:szCs w:val="16"/>
        </w:rPr>
        <w:footnoteRef/>
      </w:r>
      <w:r w:rsidRPr="000A748B">
        <w:rPr>
          <w:rFonts w:ascii="Arial" w:hAnsi="Arial" w:cs="Arial"/>
          <w:sz w:val="16"/>
          <w:szCs w:val="16"/>
        </w:rPr>
        <w:t xml:space="preserve"> Należy wskazać właściwe dokumenty dla specyfiki działań projektowych objętych stawką jednostkową (np. dzienniki zajęć, listy obecności, itp.)</w:t>
      </w:r>
    </w:p>
  </w:footnote>
  <w:footnote w:id="25">
    <w:p w14:paraId="626A4A24"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26">
    <w:p w14:paraId="22AB2B56" w14:textId="77777777" w:rsidR="004B4D2D" w:rsidRPr="002A4AA8" w:rsidRDefault="004B4D2D" w:rsidP="002A4AA8">
      <w:pPr>
        <w:pStyle w:val="Tekstprzypisudolnego"/>
        <w:jc w:val="both"/>
        <w:rPr>
          <w:rFonts w:ascii="Arial" w:hAnsi="Arial" w:cs="Arial"/>
          <w:sz w:val="16"/>
          <w:szCs w:val="16"/>
        </w:rPr>
      </w:pPr>
      <w:r w:rsidRPr="00560F17">
        <w:rPr>
          <w:rStyle w:val="Odwoanieprzypisudolnego"/>
          <w:rFonts w:ascii="Arial" w:hAnsi="Arial" w:cs="Arial"/>
          <w:sz w:val="16"/>
          <w:szCs w:val="16"/>
        </w:rPr>
        <w:footnoteRef/>
      </w:r>
      <w:r w:rsidRPr="00560F17">
        <w:rPr>
          <w:rFonts w:ascii="Arial" w:hAnsi="Arial" w:cs="Arial"/>
          <w:sz w:val="16"/>
          <w:szCs w:val="16"/>
        </w:rPr>
        <w:t xml:space="preserve"> Dotyczy przypadku, gdy Projekt jest realizowany w ramach partnerstwa.</w:t>
      </w:r>
    </w:p>
  </w:footnote>
  <w:footnote w:id="27">
    <w:p w14:paraId="1BAA3712" w14:textId="77777777" w:rsidR="004B4D2D" w:rsidRPr="002A4AA8" w:rsidRDefault="004B4D2D" w:rsidP="002A4AA8">
      <w:pPr>
        <w:pStyle w:val="Tekstprzypisudolnego"/>
        <w:jc w:val="both"/>
        <w:rPr>
          <w:rFonts w:ascii="Arial" w:hAnsi="Arial" w:cs="Arial"/>
          <w:sz w:val="16"/>
          <w:szCs w:val="16"/>
        </w:rPr>
      </w:pPr>
      <w:r w:rsidRPr="009444DE">
        <w:rPr>
          <w:rStyle w:val="Odwoanieprzypisudolnego"/>
          <w:rFonts w:ascii="Arial" w:hAnsi="Arial" w:cs="Arial"/>
          <w:sz w:val="16"/>
          <w:szCs w:val="16"/>
        </w:rPr>
        <w:footnoteRef/>
      </w:r>
      <w:r w:rsidRPr="009444DE">
        <w:rPr>
          <w:rFonts w:ascii="Arial" w:hAnsi="Arial" w:cs="Arial"/>
          <w:sz w:val="16"/>
          <w:szCs w:val="16"/>
        </w:rPr>
        <w:t xml:space="preserve"> Dotyczy przypadku, gdy Projekt jest realizowany w ramach partnerstwa.</w:t>
      </w:r>
    </w:p>
  </w:footnote>
  <w:footnote w:id="28">
    <w:p w14:paraId="6C0F632F"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gdy IP w Regulaminie naboru ograniczy możliwość kwalifikowania wydatków wstecz.</w:t>
      </w:r>
    </w:p>
  </w:footnote>
  <w:footnote w:id="29">
    <w:p w14:paraId="255D0460" w14:textId="77777777" w:rsidR="004B4D2D" w:rsidRPr="003C6544" w:rsidRDefault="004B4D2D" w:rsidP="002A4AA8">
      <w:pPr>
        <w:pStyle w:val="Tekstprzypisudolnego"/>
        <w:ind w:left="142" w:hanging="142"/>
        <w:jc w:val="both"/>
        <w:rPr>
          <w:rFonts w:ascii="Arial" w:hAnsi="Arial" w:cs="Arial"/>
          <w:strike/>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B47CFE">
        <w:rPr>
          <w:rFonts w:ascii="Arial" w:hAnsi="Arial" w:cs="Arial"/>
          <w:sz w:val="16"/>
          <w:szCs w:val="16"/>
        </w:rPr>
        <w:t xml:space="preserve">Należy podać nazwę właściciela rachunku oraz numer rachunku płatniczego. </w:t>
      </w:r>
      <w:r w:rsidRPr="003C6544">
        <w:rPr>
          <w:rFonts w:ascii="Arial" w:hAnsi="Arial" w:cs="Arial"/>
          <w:strike/>
          <w:sz w:val="16"/>
          <w:szCs w:val="16"/>
        </w:rPr>
        <w:t>W przypadku, gdy rachunek transferowy i/lub realizator nie występują w projekcie, właściwe pozycje należy wykreślić.</w:t>
      </w:r>
    </w:p>
  </w:footnote>
  <w:footnote w:id="30">
    <w:p w14:paraId="7C7DABEA" w14:textId="77777777" w:rsidR="004B4D2D" w:rsidRPr="003C6544" w:rsidRDefault="004B4D2D">
      <w:pPr>
        <w:pStyle w:val="Tekstprzypisudolnego"/>
        <w:rPr>
          <w:rFonts w:ascii="Arial" w:hAnsi="Arial" w:cs="Arial"/>
          <w:strike/>
          <w:sz w:val="16"/>
          <w:szCs w:val="16"/>
        </w:rPr>
      </w:pPr>
      <w:r w:rsidRPr="00B47CFE">
        <w:rPr>
          <w:rStyle w:val="Odwoanieprzypisudolnego"/>
          <w:rFonts w:ascii="Arial" w:hAnsi="Arial" w:cs="Arial"/>
          <w:sz w:val="16"/>
          <w:szCs w:val="16"/>
        </w:rPr>
        <w:footnoteRef/>
      </w:r>
      <w:r w:rsidRPr="00B47CFE">
        <w:rPr>
          <w:rFonts w:ascii="Arial" w:hAnsi="Arial" w:cs="Arial"/>
          <w:sz w:val="16"/>
          <w:szCs w:val="16"/>
        </w:rPr>
        <w:t xml:space="preserve"> </w:t>
      </w:r>
      <w:bookmarkStart w:id="7" w:name="_Hlk22890903"/>
      <w:r w:rsidRPr="003C6544">
        <w:rPr>
          <w:rFonts w:ascii="Arial" w:hAnsi="Arial" w:cs="Arial"/>
          <w:strike/>
          <w:sz w:val="16"/>
          <w:szCs w:val="16"/>
        </w:rPr>
        <w:t>W przypadku, gdy występuje więcej niż jeden realizator projektu, na rzecz którego będą przekazywane środki z transzy dofinansowania,  należy wskazać dane dotyczące rachunku płatniczego osobno dla każdego z realizatorów.</w:t>
      </w:r>
      <w:bookmarkEnd w:id="7"/>
    </w:p>
  </w:footnote>
  <w:footnote w:id="31">
    <w:p w14:paraId="7C39366D" w14:textId="77777777" w:rsidR="004B4D2D" w:rsidRPr="002A4AA8" w:rsidRDefault="004B4D2D" w:rsidP="002A4AA8">
      <w:pPr>
        <w:pStyle w:val="Tekstprzypisudolnego"/>
        <w:ind w:left="142" w:hanging="142"/>
        <w:jc w:val="both"/>
        <w:rPr>
          <w:rFonts w:ascii="Arial" w:hAnsi="Arial" w:cs="Arial"/>
          <w:sz w:val="16"/>
          <w:szCs w:val="16"/>
        </w:rPr>
      </w:pPr>
      <w:r w:rsidRPr="00B47CFE">
        <w:rPr>
          <w:rStyle w:val="Odwoanieprzypisudolnego"/>
          <w:rFonts w:ascii="Arial" w:hAnsi="Arial" w:cs="Arial"/>
          <w:sz w:val="16"/>
          <w:szCs w:val="16"/>
        </w:rPr>
        <w:footnoteRef/>
      </w:r>
      <w:r w:rsidRPr="00B47CFE">
        <w:rPr>
          <w:rFonts w:ascii="Arial" w:hAnsi="Arial" w:cs="Arial"/>
          <w:sz w:val="16"/>
          <w:szCs w:val="16"/>
        </w:rPr>
        <w:t xml:space="preserve"> Dotyczy projektów, w ramach których transze są przekazywane za pośrednictwem rachunku transferowego jednostki samorządu terytorialnego</w:t>
      </w:r>
      <w:r w:rsidRPr="002A4AA8">
        <w:rPr>
          <w:rFonts w:ascii="Arial" w:hAnsi="Arial" w:cs="Arial"/>
          <w:sz w:val="16"/>
          <w:szCs w:val="16"/>
        </w:rPr>
        <w:t>.</w:t>
      </w:r>
    </w:p>
  </w:footnote>
  <w:footnote w:id="32">
    <w:p w14:paraId="39E9EEB5"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33">
    <w:p w14:paraId="5E775A03" w14:textId="77777777" w:rsidR="004B4D2D" w:rsidRPr="00D423B2"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przekazywania transz dofinansowania o dużej wartości, Instytucja Pośrednicząca może zwiększyć częstotliwość </w:t>
      </w:r>
      <w:r w:rsidRPr="00D423B2">
        <w:rPr>
          <w:rFonts w:ascii="Arial" w:hAnsi="Arial" w:cs="Arial"/>
          <w:sz w:val="16"/>
          <w:szCs w:val="16"/>
        </w:rPr>
        <w:t>dokonywania zwrotu odsetek bankowych.</w:t>
      </w:r>
    </w:p>
  </w:footnote>
  <w:footnote w:id="34">
    <w:p w14:paraId="23C51123" w14:textId="77777777" w:rsidR="004B4D2D" w:rsidRPr="002A4AA8" w:rsidRDefault="004B4D2D" w:rsidP="002A4AA8">
      <w:pPr>
        <w:pStyle w:val="Tekstprzypisudolnego"/>
        <w:ind w:left="142" w:hanging="142"/>
        <w:jc w:val="both"/>
        <w:rPr>
          <w:rFonts w:ascii="Arial" w:hAnsi="Arial" w:cs="Arial"/>
          <w:sz w:val="16"/>
          <w:szCs w:val="16"/>
        </w:rPr>
      </w:pPr>
      <w:r w:rsidRPr="00D423B2">
        <w:rPr>
          <w:rStyle w:val="Odwoanieprzypisudolnego"/>
          <w:rFonts w:ascii="Arial" w:hAnsi="Arial" w:cs="Arial"/>
          <w:sz w:val="16"/>
          <w:szCs w:val="16"/>
        </w:rPr>
        <w:footnoteRef/>
      </w:r>
      <w:r w:rsidRPr="00D423B2">
        <w:rPr>
          <w:rFonts w:ascii="Arial" w:hAnsi="Arial" w:cs="Arial"/>
          <w:sz w:val="16"/>
          <w:szCs w:val="16"/>
        </w:rPr>
        <w:t xml:space="preserve">  W przypadku partnerstwa Lider jest zobowiązany do poinformowania IP także o odsetkach narosłych na rachunku </w:t>
      </w:r>
      <w:r w:rsidRPr="00D423B2">
        <w:t>płatniczy</w:t>
      </w:r>
      <w:r w:rsidRPr="00D423B2">
        <w:rPr>
          <w:rFonts w:ascii="Arial" w:hAnsi="Arial" w:cs="Arial"/>
          <w:sz w:val="16"/>
          <w:szCs w:val="16"/>
        </w:rPr>
        <w:t>m Partnera/ów oraz do ich zwrotu w terminach określonych w § 8, ust. 13.</w:t>
      </w:r>
    </w:p>
  </w:footnote>
  <w:footnote w:id="35">
    <w:p w14:paraId="5A2F42B5" w14:textId="77777777" w:rsidR="004B4D2D" w:rsidRPr="002A4AA8" w:rsidRDefault="004B4D2D" w:rsidP="002A4AA8">
      <w:pPr>
        <w:pStyle w:val="Tekstprzypisudolnego"/>
        <w:jc w:val="both"/>
        <w:rPr>
          <w:rFonts w:ascii="Arial" w:hAnsi="Arial" w:cs="Arial"/>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36">
    <w:p w14:paraId="621EEF2C" w14:textId="77777777" w:rsidR="004B4D2D" w:rsidRPr="00D423B2" w:rsidRDefault="004B4D2D" w:rsidP="002A4AA8">
      <w:pPr>
        <w:pStyle w:val="Tekstprzypisudolnego"/>
        <w:jc w:val="both"/>
        <w:rPr>
          <w:rFonts w:ascii="Arial" w:hAnsi="Arial" w:cs="Arial"/>
          <w:sz w:val="16"/>
          <w:szCs w:val="16"/>
        </w:rPr>
      </w:pPr>
      <w:r w:rsidRPr="00D423B2">
        <w:rPr>
          <w:rStyle w:val="Znakiprzypiswdolnych"/>
          <w:rFonts w:ascii="Arial" w:hAnsi="Arial" w:cs="Arial"/>
          <w:sz w:val="16"/>
          <w:szCs w:val="16"/>
        </w:rPr>
        <w:footnoteRef/>
      </w:r>
      <w:r w:rsidRPr="00D423B2">
        <w:rPr>
          <w:rFonts w:ascii="Arial" w:hAnsi="Arial" w:cs="Arial"/>
          <w:sz w:val="16"/>
          <w:szCs w:val="16"/>
        </w:rPr>
        <w:t xml:space="preserve"> Dotyczy sytuacji gdy w ramach Projektu wypłacono co najmniej dwie transze dofinansowania.</w:t>
      </w:r>
    </w:p>
  </w:footnote>
  <w:footnote w:id="37">
    <w:p w14:paraId="57CA4785" w14:textId="77777777" w:rsidR="004B4D2D" w:rsidRPr="002A4AA8" w:rsidRDefault="004B4D2D" w:rsidP="002A4AA8">
      <w:pPr>
        <w:pStyle w:val="Tekstprzypisudolnego"/>
        <w:jc w:val="both"/>
        <w:rPr>
          <w:sz w:val="16"/>
          <w:szCs w:val="16"/>
        </w:rPr>
      </w:pPr>
      <w:r w:rsidRPr="00D423B2">
        <w:rPr>
          <w:rStyle w:val="Znakiprzypiswdolnych"/>
          <w:rFonts w:ascii="Arial" w:hAnsi="Arial" w:cs="Arial"/>
          <w:sz w:val="16"/>
          <w:szCs w:val="16"/>
        </w:rPr>
        <w:footnoteRef/>
      </w:r>
      <w:r w:rsidRPr="00D423B2">
        <w:rPr>
          <w:rFonts w:ascii="Arial" w:hAnsi="Arial" w:cs="Arial"/>
          <w:sz w:val="16"/>
          <w:szCs w:val="16"/>
        </w:rPr>
        <w:t xml:space="preserve"> Bez względu na wysokość kosztów bezpośrednich wykazanych we wnioskach o płatność, ale w kwocie nie większej niż wskazana w zatwierdzonym Wniosku.</w:t>
      </w:r>
    </w:p>
  </w:footnote>
  <w:footnote w:id="38">
    <w:p w14:paraId="06269FAC"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2A4AA8">
        <w:rPr>
          <w:rFonts w:ascii="Arial" w:hAnsi="Arial" w:cs="Arial"/>
          <w:sz w:val="16"/>
          <w:szCs w:val="16"/>
        </w:rPr>
        <w:t>Pzp</w:t>
      </w:r>
      <w:proofErr w:type="spellEnd"/>
      <w:r w:rsidRPr="002A4AA8">
        <w:rPr>
          <w:rFonts w:ascii="Arial" w:hAnsi="Arial" w:cs="Arial"/>
          <w:sz w:val="16"/>
          <w:szCs w:val="16"/>
        </w:rPr>
        <w:t>.</w:t>
      </w:r>
    </w:p>
  </w:footnote>
  <w:footnote w:id="39">
    <w:p w14:paraId="12C8419C"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Przedmiotowy załącznik składany jest wyłącznie z wnioskami o płatność rozliczającymi wydatki.</w:t>
      </w:r>
    </w:p>
  </w:footnote>
  <w:footnote w:id="40">
    <w:p w14:paraId="2789B306"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Fonts w:ascii="Arial" w:hAnsi="Arial" w:cs="Arial"/>
          <w:sz w:val="16"/>
          <w:szCs w:val="16"/>
        </w:rPr>
        <w:t>Za termin złożenia wniosku o płatność do IP uznaje się termin wpływu poprzez platformę SL 2014.</w:t>
      </w:r>
    </w:p>
  </w:footnote>
  <w:footnote w:id="41">
    <w:p w14:paraId="68A5AD3E" w14:textId="77777777" w:rsidR="004B4D2D" w:rsidRPr="002A4AA8" w:rsidRDefault="004B4D2D" w:rsidP="002A4AA8">
      <w:pPr>
        <w:pStyle w:val="Tekstprzypisudolnego"/>
        <w:ind w:left="142" w:hanging="142"/>
        <w:jc w:val="both"/>
        <w:rPr>
          <w:rFonts w:ascii="Arial" w:hAnsi="Arial" w:cs="Arial"/>
          <w:sz w:val="16"/>
          <w:szCs w:val="16"/>
        </w:rPr>
      </w:pPr>
      <w:r w:rsidRPr="002269CA">
        <w:rPr>
          <w:rStyle w:val="Odwoanieprzypisudolnego"/>
          <w:rFonts w:ascii="Arial" w:hAnsi="Arial" w:cs="Arial"/>
          <w:sz w:val="16"/>
          <w:szCs w:val="16"/>
        </w:rPr>
        <w:footnoteRef/>
      </w:r>
      <w:r w:rsidRPr="002269CA">
        <w:rPr>
          <w:rStyle w:val="Odwoanieprzypisudolnego"/>
          <w:rFonts w:ascii="Arial" w:hAnsi="Arial" w:cs="Arial"/>
          <w:sz w:val="16"/>
          <w:szCs w:val="16"/>
        </w:rPr>
        <w:t xml:space="preserve"> </w:t>
      </w:r>
      <w:r w:rsidRPr="002269CA">
        <w:rPr>
          <w:rFonts w:ascii="Arial" w:hAnsi="Arial" w:cs="Arial"/>
          <w:sz w:val="16"/>
          <w:szCs w:val="16"/>
        </w:rPr>
        <w:t>W przypadku projektu realizowanego w partnerstwie</w:t>
      </w:r>
      <w:r w:rsidRPr="002A4AA8">
        <w:rPr>
          <w:rFonts w:ascii="Arial" w:hAnsi="Arial" w:cs="Arial"/>
          <w:sz w:val="16"/>
          <w:szCs w:val="16"/>
        </w:rPr>
        <w:t xml:space="preserve"> (lub w przypadku innych okoliczności wynikających ze sposobu wdrażania </w:t>
      </w:r>
      <w:r w:rsidRPr="002269CA">
        <w:rPr>
          <w:rFonts w:ascii="Arial" w:hAnsi="Arial" w:cs="Arial"/>
          <w:sz w:val="16"/>
          <w:szCs w:val="16"/>
        </w:rPr>
        <w:t>projektu, które mogą powodować trudności w pozyskiwaniu dokumentacji niezbędnej do terminowego sporządzenia wniosku o płatność) należy wpisać termin do 15 dni roboczych.</w:t>
      </w:r>
    </w:p>
  </w:footnote>
  <w:footnote w:id="42">
    <w:p w14:paraId="36F408FA" w14:textId="77777777" w:rsidR="004B4D2D" w:rsidRPr="002A4AA8" w:rsidRDefault="004B4D2D" w:rsidP="002A4AA8">
      <w:pPr>
        <w:spacing w:after="0" w:line="240" w:lineRule="auto"/>
        <w:jc w:val="both"/>
        <w:rPr>
          <w:rFonts w:ascii="Arial" w:hAnsi="Arial" w:cs="Arial"/>
          <w:sz w:val="20"/>
          <w:szCs w:val="20"/>
        </w:rPr>
      </w:pPr>
      <w:r w:rsidRPr="002A4AA8">
        <w:rPr>
          <w:rStyle w:val="Odwoanieprzypisudolnego"/>
          <w:rFonts w:ascii="Arial" w:hAnsi="Arial" w:cs="Arial"/>
          <w:sz w:val="16"/>
          <w:szCs w:val="16"/>
        </w:rPr>
        <w:footnoteRef/>
      </w:r>
      <w:r w:rsidRPr="002A4AA8">
        <w:rPr>
          <w:rFonts w:ascii="Arial" w:hAnsi="Arial" w:cs="Arial"/>
          <w:sz w:val="16"/>
          <w:szCs w:val="16"/>
        </w:rPr>
        <w:t xml:space="preserve"> Jeżeli złożono niekompletny wniosek o płatność i/lub bez dokumentów wymienionych w § 9 ust. 6, IP sporządzi wezwanie do uzupełnienia braków w terminie 5 dni od daty wpływu ww. dokumentacji. W takim przypadku terminy na weryfikację wniosku o płatność wskazane w § 11 ust. 2 nie rozpoczynają biegu.</w:t>
      </w:r>
    </w:p>
  </w:footnote>
  <w:footnote w:id="43">
    <w:p w14:paraId="4B093669"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weryfikacji wniosku o płatność jest liczony od dnia jego wpływu poprzez platformę </w:t>
      </w:r>
      <w:proofErr w:type="spellStart"/>
      <w:r w:rsidRPr="002A4AA8">
        <w:rPr>
          <w:rFonts w:ascii="Arial" w:hAnsi="Arial" w:cs="Arial"/>
          <w:sz w:val="16"/>
          <w:szCs w:val="16"/>
        </w:rPr>
        <w:t>ePUAP</w:t>
      </w:r>
      <w:proofErr w:type="spellEnd"/>
      <w:r w:rsidRPr="002A4AA8">
        <w:rPr>
          <w:rFonts w:ascii="Arial" w:hAnsi="Arial" w:cs="Arial"/>
          <w:sz w:val="16"/>
          <w:szCs w:val="16"/>
        </w:rPr>
        <w:t xml:space="preserve"> / SL2014.</w:t>
      </w:r>
    </w:p>
  </w:footnote>
  <w:footnote w:id="44">
    <w:p w14:paraId="3B7940F2"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45">
    <w:p w14:paraId="35BD65D9"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wniosku końcowego o płatność.</w:t>
      </w:r>
    </w:p>
  </w:footnote>
  <w:footnote w:id="46">
    <w:p w14:paraId="3DF8F8D2" w14:textId="77777777" w:rsidR="004B4D2D" w:rsidRPr="002A4AA8" w:rsidRDefault="004B4D2D" w:rsidP="002A4AA8">
      <w:pPr>
        <w:pStyle w:val="Tekstprzypisudolnego"/>
        <w:jc w:val="both"/>
        <w:rPr>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47">
    <w:p w14:paraId="136E529B" w14:textId="77777777" w:rsidR="004B4D2D" w:rsidRPr="00737731" w:rsidRDefault="004B4D2D">
      <w:pPr>
        <w:pStyle w:val="Tekstprzypisudolnego"/>
        <w:rPr>
          <w:rFonts w:ascii="Arial" w:hAnsi="Arial" w:cs="Arial"/>
          <w:sz w:val="16"/>
          <w:szCs w:val="16"/>
        </w:rPr>
      </w:pPr>
      <w:r w:rsidRPr="00737731">
        <w:rPr>
          <w:rStyle w:val="Odwoanieprzypisudolnego"/>
          <w:rFonts w:ascii="Arial" w:hAnsi="Arial" w:cs="Arial"/>
          <w:sz w:val="16"/>
          <w:szCs w:val="16"/>
        </w:rPr>
        <w:footnoteRef/>
      </w:r>
      <w:r w:rsidRPr="00737731">
        <w:rPr>
          <w:rFonts w:ascii="Arial" w:hAnsi="Arial" w:cs="Arial"/>
          <w:sz w:val="16"/>
          <w:szCs w:val="16"/>
        </w:rPr>
        <w:t xml:space="preserve"> Jeśli dotyczy. </w:t>
      </w:r>
    </w:p>
  </w:footnote>
  <w:footnote w:id="48">
    <w:p w14:paraId="0A63AE46"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jednostek sektora finansów publicznych.</w:t>
      </w:r>
      <w:r>
        <w:rPr>
          <w:rFonts w:ascii="Arial" w:hAnsi="Arial" w:cs="Arial"/>
          <w:sz w:val="16"/>
          <w:szCs w:val="16"/>
        </w:rPr>
        <w:t xml:space="preserve"> </w:t>
      </w:r>
    </w:p>
  </w:footnote>
  <w:footnote w:id="49">
    <w:p w14:paraId="2D215C1E" w14:textId="77777777" w:rsidR="004B4D2D" w:rsidRPr="002A4AA8" w:rsidRDefault="004B4D2D" w:rsidP="002A4AA8">
      <w:pPr>
        <w:pStyle w:val="Tekstprzypisudolnego"/>
        <w:ind w:left="142" w:hanging="142"/>
        <w:jc w:val="both"/>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w:t>
      </w:r>
      <w:r w:rsidRPr="002A4AA8">
        <w:t xml:space="preserve"> </w:t>
      </w:r>
    </w:p>
  </w:footnote>
  <w:footnote w:id="50">
    <w:p w14:paraId="73D7B693"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Jeśli dotyczy.</w:t>
      </w:r>
    </w:p>
  </w:footnote>
  <w:footnote w:id="51">
    <w:p w14:paraId="358410C7" w14:textId="77777777" w:rsidR="004B4D2D" w:rsidRPr="002A4AA8" w:rsidRDefault="004B4D2D" w:rsidP="002A4AA8">
      <w:pPr>
        <w:pStyle w:val="Tekstprzypisudolnego"/>
        <w:jc w:val="both"/>
        <w:rPr>
          <w:rFonts w:ascii="Calibri" w:hAnsi="Calibri"/>
          <w:sz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dochodów, które zostały przewidziane we wniosku mają zastosowanie przepisy odrębne, w szczególności rozporządzenia przywołanego w § 14 ust. 1.</w:t>
      </w:r>
      <w:r w:rsidRPr="002A4AA8">
        <w:rPr>
          <w:rFonts w:ascii="Calibri" w:hAnsi="Calibri"/>
          <w:sz w:val="16"/>
        </w:rPr>
        <w:t xml:space="preserve"> </w:t>
      </w:r>
    </w:p>
  </w:footnote>
  <w:footnote w:id="52">
    <w:p w14:paraId="26846103"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725AA4">
        <w:rPr>
          <w:rFonts w:ascii="Arial" w:hAnsi="Arial" w:cs="Arial"/>
          <w:sz w:val="16"/>
          <w:szCs w:val="16"/>
        </w:rPr>
        <w:t xml:space="preserve">Nie dotyczy beneficjentów zwolnionych na podstawie art. 206 ust. 4 </w:t>
      </w:r>
      <w:proofErr w:type="spellStart"/>
      <w:r w:rsidRPr="00725AA4">
        <w:rPr>
          <w:rFonts w:ascii="Arial" w:hAnsi="Arial" w:cs="Arial"/>
          <w:sz w:val="16"/>
          <w:szCs w:val="16"/>
        </w:rPr>
        <w:t>ufp</w:t>
      </w:r>
      <w:proofErr w:type="spellEnd"/>
      <w:r w:rsidRPr="00725AA4">
        <w:rPr>
          <w:rFonts w:ascii="Arial" w:hAnsi="Arial" w:cs="Arial"/>
          <w:sz w:val="16"/>
          <w:szCs w:val="16"/>
        </w:rPr>
        <w:t xml:space="preserve">  z obowiązku ustanawiania zabezpieczenia wykonania umowy</w:t>
      </w:r>
      <w:r>
        <w:rPr>
          <w:rFonts w:ascii="Arial" w:hAnsi="Arial" w:cs="Arial"/>
          <w:sz w:val="16"/>
          <w:szCs w:val="16"/>
        </w:rPr>
        <w:t>.</w:t>
      </w:r>
    </w:p>
  </w:footnote>
  <w:footnote w:id="53">
    <w:p w14:paraId="3F8A64D7"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54">
    <w:p w14:paraId="3B4B6126" w14:textId="77777777" w:rsidR="004B4D2D" w:rsidRPr="002A4AA8" w:rsidRDefault="004B4D2D" w:rsidP="002A4AA8">
      <w:pPr>
        <w:pStyle w:val="Tekstprzypisudolnego"/>
        <w:jc w:val="both"/>
        <w:rPr>
          <w:rFonts w:ascii="Arial" w:hAnsi="Arial" w:cs="Arial"/>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wartość dofinansowania projektu przekracza limit określony w rozporządzeniu Ministra Rozwoju  i Finansów z dnia 7 grudnia 2017 r. w sprawie zaliczek w ramach programów finansowanych z udziałem środków europejskich (Dz. U. z 2017 r. poz. 2367), stosuje się § 5 ust. 4  ww. rozporządzenia. Proces ustalania formy zabezpieczenia przebiega zgodnie z opisem zamieszczonym w Regulaminie konkursu. W przypadku przekroczenia limitu, o którym mowa powyżej, wypełnić zgodnie z ustaloną z Beneficjentem formą zabezpieczenia. </w:t>
      </w:r>
    </w:p>
  </w:footnote>
  <w:footnote w:id="55">
    <w:p w14:paraId="55DACEDD"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2A4AA8">
        <w:rPr>
          <w:rFonts w:ascii="Arial" w:hAnsi="Arial" w:cs="Arial"/>
          <w:sz w:val="16"/>
          <w:szCs w:val="16"/>
        </w:rPr>
        <w:t>Pzp</w:t>
      </w:r>
      <w:proofErr w:type="spellEnd"/>
      <w:r w:rsidRPr="002A4AA8">
        <w:rPr>
          <w:rFonts w:ascii="Arial" w:hAnsi="Arial" w:cs="Arial"/>
          <w:sz w:val="16"/>
          <w:szCs w:val="16"/>
        </w:rPr>
        <w:t>.</w:t>
      </w:r>
    </w:p>
  </w:footnote>
  <w:footnote w:id="56">
    <w:p w14:paraId="463EC8E1" w14:textId="77777777" w:rsidR="004B4D2D" w:rsidRPr="00243BBB" w:rsidRDefault="004B4D2D" w:rsidP="002A4AA8">
      <w:pPr>
        <w:pStyle w:val="Tekstprzypisudolnego"/>
        <w:jc w:val="both"/>
        <w:rPr>
          <w:rFonts w:ascii="Arial" w:hAnsi="Arial" w:cs="Arial"/>
        </w:rPr>
      </w:pPr>
      <w:r w:rsidRPr="00243BBB">
        <w:rPr>
          <w:rStyle w:val="Odwoanieprzypisudolnego"/>
          <w:rFonts w:ascii="Arial" w:hAnsi="Arial" w:cs="Arial"/>
          <w:sz w:val="16"/>
        </w:rPr>
        <w:footnoteRef/>
      </w:r>
      <w:r w:rsidRPr="00243BBB">
        <w:rPr>
          <w:rFonts w:ascii="Arial" w:hAnsi="Arial" w:cs="Arial"/>
        </w:rPr>
        <w:t xml:space="preserve"> </w:t>
      </w:r>
      <w:r w:rsidRPr="00243BBB">
        <w:rPr>
          <w:rFonts w:ascii="Arial" w:hAnsi="Arial" w:cs="Arial"/>
          <w:sz w:val="16"/>
          <w:szCs w:val="16"/>
        </w:rPr>
        <w:t>Dotyczy przypadku, gdy Projekt jest realizowany w ramach partnerstwa.</w:t>
      </w:r>
    </w:p>
  </w:footnote>
  <w:footnote w:id="57">
    <w:p w14:paraId="71AD3C59" w14:textId="77777777" w:rsidR="004B4D2D" w:rsidRPr="002A4AA8" w:rsidRDefault="004B4D2D" w:rsidP="002A4AA8">
      <w:pPr>
        <w:pStyle w:val="Tekstprzypisudolnego"/>
        <w:jc w:val="both"/>
        <w:rPr>
          <w:rFonts w:ascii="Arial" w:hAnsi="Arial" w:cs="Arial"/>
        </w:rPr>
      </w:pPr>
      <w:r w:rsidRPr="00243BBB">
        <w:rPr>
          <w:rStyle w:val="Odwoanieprzypisudolnego"/>
          <w:rFonts w:ascii="Arial" w:hAnsi="Arial" w:cs="Arial"/>
          <w:sz w:val="16"/>
        </w:rPr>
        <w:footnoteRef/>
      </w:r>
      <w:r w:rsidRPr="00243BBB">
        <w:rPr>
          <w:rFonts w:ascii="Arial" w:hAnsi="Arial" w:cs="Arial"/>
        </w:rPr>
        <w:t xml:space="preserve"> </w:t>
      </w:r>
      <w:r w:rsidRPr="00243BBB">
        <w:rPr>
          <w:rFonts w:ascii="Arial" w:hAnsi="Arial" w:cs="Arial"/>
          <w:sz w:val="16"/>
          <w:szCs w:val="16"/>
        </w:rPr>
        <w:t>Dotyczy przypadku, gdy Projekt jest realizowany w ramach partnerstwa.</w:t>
      </w:r>
    </w:p>
  </w:footnote>
  <w:footnote w:id="58">
    <w:p w14:paraId="1DF10FA8" w14:textId="77777777" w:rsidR="004B4D2D" w:rsidRPr="002A4AA8" w:rsidRDefault="004B4D2D" w:rsidP="002A4AA8">
      <w:pPr>
        <w:pStyle w:val="Tekstprzypisudolnego"/>
        <w:jc w:val="both"/>
        <w:rPr>
          <w:rFonts w:ascii="Arial" w:hAnsi="Arial" w:cs="Arial"/>
          <w:sz w:val="16"/>
        </w:rPr>
      </w:pPr>
      <w:r w:rsidRPr="002A4AA8">
        <w:rPr>
          <w:rStyle w:val="Odwoanieprzypisudolnego"/>
          <w:rFonts w:ascii="Arial" w:hAnsi="Arial" w:cs="Arial"/>
          <w:sz w:val="16"/>
        </w:rPr>
        <w:footnoteRef/>
      </w:r>
      <w:r w:rsidRPr="002A4AA8">
        <w:rPr>
          <w:rFonts w:ascii="Arial" w:hAnsi="Arial" w:cs="Arial"/>
          <w:sz w:val="16"/>
        </w:rPr>
        <w:t xml:space="preserve"> Dotyczy przypadku, gdy Beneficjentem jest podmiot zarejestrowany na terytorium Rzeczypospolitej Polskiej.</w:t>
      </w:r>
    </w:p>
  </w:footnote>
  <w:footnote w:id="59">
    <w:p w14:paraId="43F2541B" w14:textId="77777777" w:rsidR="004B4D2D" w:rsidRPr="002A4AA8" w:rsidRDefault="004B4D2D"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mającego siedzibę na terytorium Rzeczypospolitej Polskiej.</w:t>
      </w:r>
    </w:p>
  </w:footnote>
  <w:footnote w:id="60">
    <w:p w14:paraId="429172DD" w14:textId="77777777" w:rsidR="004B4D2D" w:rsidRPr="002A4AA8" w:rsidRDefault="004B4D2D" w:rsidP="002A4AA8">
      <w:pPr>
        <w:pStyle w:val="Tekstprzypisudolnego"/>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rPr>
        <w:t xml:space="preserve"> Dotyczy Beneficjenta niemającego siedziby na terytorium Rzeczypospolitej Polskiej.</w:t>
      </w:r>
    </w:p>
  </w:footnote>
  <w:footnote w:id="61">
    <w:p w14:paraId="60F06711" w14:textId="77777777" w:rsidR="004B4D2D" w:rsidRPr="002A4AA8" w:rsidRDefault="004B4D2D" w:rsidP="002A4AA8">
      <w:pPr>
        <w:pStyle w:val="Tekstprzypisudolnego"/>
        <w:jc w:val="both"/>
        <w:rPr>
          <w:rFonts w:ascii="Calibri" w:hAnsi="Calibri"/>
          <w:sz w:val="16"/>
        </w:rPr>
      </w:pPr>
      <w:r w:rsidRPr="002A4AA8">
        <w:rPr>
          <w:rStyle w:val="Odwoanieprzypisudolnego"/>
          <w:rFonts w:ascii="Arial" w:hAnsi="Arial" w:cs="Arial"/>
          <w:sz w:val="16"/>
        </w:rPr>
        <w:footnoteRef/>
      </w:r>
      <w:r w:rsidRPr="002A4AA8">
        <w:rPr>
          <w:rFonts w:ascii="Arial" w:hAnsi="Arial" w:cs="Arial"/>
          <w:sz w:val="16"/>
        </w:rPr>
        <w:t xml:space="preserve"> W zakresie nieuregulowanym stosuje się procedurę nr 4 określoną w załączniku nr 3 do </w:t>
      </w:r>
      <w:r w:rsidRPr="002A4AA8">
        <w:rPr>
          <w:rFonts w:ascii="Arial" w:hAnsi="Arial" w:cs="Arial"/>
          <w:i/>
          <w:sz w:val="16"/>
        </w:rPr>
        <w:t>Wytycznych w zakresie gromadzenia i przekazywania danych</w:t>
      </w:r>
      <w:r w:rsidRPr="002A4AA8">
        <w:rPr>
          <w:rFonts w:ascii="Arial" w:hAnsi="Arial" w:cs="Arial"/>
          <w:sz w:val="16"/>
        </w:rPr>
        <w:t>.</w:t>
      </w:r>
    </w:p>
  </w:footnote>
  <w:footnote w:id="62">
    <w:p w14:paraId="01AEEEC4" w14:textId="77777777" w:rsidR="004B4D2D" w:rsidRPr="002A4AA8" w:rsidRDefault="004B4D2D" w:rsidP="002A4AA8">
      <w:pPr>
        <w:pStyle w:val="Tekstprzypisudolnego"/>
        <w:spacing w:after="60"/>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Przepis nie obejmuje przypadku wezwania Beneficjenta do zwrotu środków na podstawie § 11 ust. 8.</w:t>
      </w:r>
    </w:p>
  </w:footnote>
  <w:footnote w:id="63">
    <w:p w14:paraId="2F0A84C9" w14:textId="77777777" w:rsidR="004B4D2D" w:rsidRPr="002A4AA8" w:rsidRDefault="004B4D2D" w:rsidP="002A4AA8">
      <w:pPr>
        <w:pStyle w:val="Tekstprzypisudolnego"/>
      </w:pPr>
      <w:r w:rsidRPr="002A4AA8">
        <w:rPr>
          <w:rStyle w:val="Odwoanieprzypisudolnego"/>
        </w:rPr>
        <w:footnoteRef/>
      </w:r>
      <w:r w:rsidRPr="002A4AA8">
        <w:t xml:space="preserve"> </w:t>
      </w:r>
      <w:r w:rsidRPr="002A4AA8">
        <w:rPr>
          <w:rFonts w:ascii="Arial" w:hAnsi="Arial" w:cs="Arial"/>
          <w:sz w:val="16"/>
          <w:szCs w:val="16"/>
        </w:rPr>
        <w:t>Wykreślić, jeżeli w ramach Projektu: nie są udzielane dotacje na rozpoczęcie własnej działalności gospodarczej w formie bezzwrotnej, oraz nie są udzielane dotacje na tworzenie miejsc pracy w ekonomii społecznej w formie bezzwrotnej, oraz nie jest udzielane wsparcie pomostowe w formie finansowej, oraz nie dokonuje się refundacji dla pracodawcy kosztów doposażenia lub wyposażenia stanowiska pracy.</w:t>
      </w:r>
    </w:p>
  </w:footnote>
  <w:footnote w:id="64">
    <w:p w14:paraId="4194D39C" w14:textId="77777777" w:rsidR="004B4D2D" w:rsidRPr="002A4AA8" w:rsidRDefault="004B4D2D" w:rsidP="002A4AA8">
      <w:pPr>
        <w:pStyle w:val="Tekstprzypisudolnego"/>
        <w:jc w:val="both"/>
        <w:rPr>
          <w:rFonts w:ascii="Calibri" w:hAnsi="Calibri" w:cs="Calibri"/>
        </w:rPr>
      </w:pPr>
      <w:r w:rsidRPr="005C0145">
        <w:rPr>
          <w:rStyle w:val="Odwoanieprzypisudolnego"/>
          <w:rFonts w:ascii="Arial" w:hAnsi="Arial" w:cs="Arial"/>
          <w:sz w:val="16"/>
        </w:rPr>
        <w:footnoteRef/>
      </w:r>
      <w:r w:rsidRPr="005C0145">
        <w:rPr>
          <w:rFonts w:ascii="Arial" w:hAnsi="Arial" w:cs="Arial"/>
          <w:sz w:val="16"/>
        </w:rPr>
        <w:t xml:space="preserve"> Dotyczy </w:t>
      </w:r>
      <w:r w:rsidRPr="005C0145">
        <w:rPr>
          <w:rFonts w:ascii="Arial" w:hAnsi="Arial" w:cs="Arial"/>
          <w:sz w:val="16"/>
          <w:szCs w:val="16"/>
        </w:rPr>
        <w:t>przypadku, gdy Projekt jest realizowany w ramach partnerstwa.</w:t>
      </w:r>
    </w:p>
  </w:footnote>
  <w:footnote w:id="65">
    <w:p w14:paraId="0586E82F" w14:textId="77777777" w:rsidR="004B4D2D" w:rsidRPr="002A4AA8" w:rsidRDefault="004B4D2D" w:rsidP="002A4AA8">
      <w:pPr>
        <w:pStyle w:val="Tekstprzypisudolnego"/>
        <w:jc w:val="both"/>
        <w:rPr>
          <w:rFonts w:ascii="Arial" w:hAnsi="Arial" w:cs="Arial"/>
        </w:rPr>
      </w:pPr>
      <w:r w:rsidRPr="002A4AA8">
        <w:rPr>
          <w:rStyle w:val="Odwoanieprzypisudolnego"/>
          <w:rFonts w:ascii="Arial" w:hAnsi="Arial" w:cs="Arial"/>
          <w:sz w:val="16"/>
          <w:szCs w:val="16"/>
        </w:rPr>
        <w:footnoteRef/>
      </w:r>
      <w:r w:rsidRPr="002A4AA8">
        <w:rPr>
          <w:rStyle w:val="Odwoanieprzypisudolnego"/>
          <w:rFonts w:ascii="Arial" w:hAnsi="Arial" w:cs="Arial"/>
          <w:sz w:val="16"/>
          <w:szCs w:val="16"/>
        </w:rPr>
        <w:t xml:space="preserve"> </w:t>
      </w:r>
      <w:r w:rsidRPr="002A4AA8">
        <w:rPr>
          <w:rStyle w:val="Odwoanieprzypisudolnego"/>
          <w:rFonts w:ascii="Arial" w:hAnsi="Arial" w:cs="Arial"/>
          <w:sz w:val="16"/>
          <w:szCs w:val="16"/>
          <w:vertAlign w:val="baseline"/>
        </w:rPr>
        <w:t>Przez kontrolę rozumie się również audyty upoważnionych organów audytowych.</w:t>
      </w:r>
    </w:p>
  </w:footnote>
  <w:footnote w:id="66">
    <w:p w14:paraId="238604C1"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 dotyczy przypadku, gdy Projekt jest realizowany wyłącznie przez podmiot wskazany jako Beneficjent.</w:t>
      </w:r>
    </w:p>
  </w:footnote>
  <w:footnote w:id="67">
    <w:p w14:paraId="677123FF" w14:textId="77777777" w:rsidR="004B4D2D" w:rsidRPr="002A4AA8" w:rsidRDefault="004B4D2D" w:rsidP="002A4AA8">
      <w:pPr>
        <w:pStyle w:val="Tekstprzypisudolnego"/>
        <w:jc w:val="both"/>
        <w:rPr>
          <w:rFonts w:ascii="Calibri" w:hAnsi="Calibri" w:cs="Calibri"/>
          <w:sz w:val="16"/>
          <w:szCs w:val="16"/>
        </w:rPr>
      </w:pPr>
      <w:r w:rsidRPr="00FC5EE4">
        <w:rPr>
          <w:rStyle w:val="Odwoanieprzypisudolnego"/>
          <w:rFonts w:ascii="Arial" w:hAnsi="Arial" w:cs="Arial"/>
          <w:sz w:val="16"/>
          <w:szCs w:val="16"/>
        </w:rPr>
        <w:footnoteRef/>
      </w:r>
      <w:r w:rsidRPr="00FC5EE4">
        <w:rPr>
          <w:rFonts w:ascii="Arial" w:hAnsi="Arial" w:cs="Arial"/>
          <w:sz w:val="16"/>
          <w:szCs w:val="16"/>
        </w:rPr>
        <w:t xml:space="preserve"> </w:t>
      </w:r>
      <w:r w:rsidRPr="00FC5EE4">
        <w:rPr>
          <w:rFonts w:ascii="Arial" w:hAnsi="Arial" w:cs="Arial"/>
          <w:sz w:val="16"/>
        </w:rPr>
        <w:t xml:space="preserve">Dotyczy </w:t>
      </w:r>
      <w:r w:rsidRPr="00FC5EE4">
        <w:rPr>
          <w:rFonts w:ascii="Arial" w:hAnsi="Arial" w:cs="Arial"/>
          <w:sz w:val="16"/>
          <w:szCs w:val="16"/>
        </w:rPr>
        <w:t>przypadku, gdy Projekt jest realizowany w ramach partnerstwa.</w:t>
      </w:r>
    </w:p>
  </w:footnote>
  <w:footnote w:id="68">
    <w:p w14:paraId="7A7EDD34" w14:textId="77777777" w:rsidR="004B4D2D" w:rsidRPr="002A4AA8" w:rsidRDefault="004B4D2D" w:rsidP="002A4AA8">
      <w:pPr>
        <w:pStyle w:val="Tekstprzypisudolnego"/>
        <w:jc w:val="both"/>
        <w:rPr>
          <w:rFonts w:ascii="Arial" w:hAnsi="Arial" w:cs="Arial"/>
        </w:rPr>
      </w:pPr>
      <w:r w:rsidRPr="002A4AA8">
        <w:rPr>
          <w:rFonts w:ascii="Arial" w:hAnsi="Arial" w:cs="Arial"/>
          <w:sz w:val="16"/>
          <w:szCs w:val="16"/>
          <w:vertAlign w:val="superscript"/>
        </w:rPr>
        <w:footnoteRef/>
      </w:r>
      <w:r w:rsidRPr="002A4AA8">
        <w:rPr>
          <w:rFonts w:ascii="Arial" w:hAnsi="Arial" w:cs="Arial"/>
          <w:sz w:val="16"/>
          <w:szCs w:val="16"/>
        </w:rPr>
        <w:t xml:space="preserve"> W uzasadnionych przypadkach Instytucja Pośrednicząca może wyznaczyć krótszy termin, w szczególności gdy błędy nie były liczne lub zgłoszone uwagi do wniosku nie wymagają obszernych wyjaśnień lub przekazania znacznej ilości dokumentacji źródłowej.</w:t>
      </w:r>
    </w:p>
  </w:footnote>
  <w:footnote w:id="69">
    <w:p w14:paraId="6FF8FF7C" w14:textId="77777777" w:rsidR="004B4D2D" w:rsidRPr="00EB4169" w:rsidRDefault="004B4D2D">
      <w:pPr>
        <w:pStyle w:val="Tekstprzypisudolnego"/>
        <w:rPr>
          <w:rFonts w:ascii="Arial" w:hAnsi="Arial" w:cs="Arial"/>
          <w:sz w:val="16"/>
          <w:szCs w:val="16"/>
        </w:rPr>
      </w:pPr>
      <w:r w:rsidRPr="00EB4169">
        <w:rPr>
          <w:rStyle w:val="Odwoanieprzypisudolnego"/>
          <w:rFonts w:ascii="Arial" w:hAnsi="Arial" w:cs="Arial"/>
          <w:sz w:val="16"/>
          <w:szCs w:val="16"/>
        </w:rPr>
        <w:footnoteRef/>
      </w:r>
      <w:r w:rsidRPr="00EB4169">
        <w:rPr>
          <w:rFonts w:ascii="Arial" w:hAnsi="Arial" w:cs="Arial"/>
          <w:sz w:val="16"/>
          <w:szCs w:val="16"/>
        </w:rPr>
        <w:t xml:space="preserve"> Jeśli dotyczy.</w:t>
      </w:r>
    </w:p>
  </w:footnote>
  <w:footnote w:id="70">
    <w:p w14:paraId="3E6E31F5" w14:textId="77777777" w:rsidR="004B4D2D" w:rsidRPr="00EB4169" w:rsidRDefault="004B4D2D" w:rsidP="002A4AA8">
      <w:pPr>
        <w:pStyle w:val="Tekstprzypisudolnego"/>
        <w:jc w:val="both"/>
        <w:rPr>
          <w:rFonts w:ascii="Calibri" w:hAnsi="Calibri" w:cs="Calibri"/>
          <w:sz w:val="16"/>
          <w:szCs w:val="16"/>
        </w:rPr>
      </w:pPr>
      <w:r w:rsidRPr="00EB4169">
        <w:rPr>
          <w:rStyle w:val="Odwoanieprzypisudolnego"/>
          <w:rFonts w:ascii="Arial" w:hAnsi="Arial" w:cs="Arial"/>
          <w:sz w:val="16"/>
          <w:szCs w:val="16"/>
        </w:rPr>
        <w:footnoteRef/>
      </w:r>
      <w:r w:rsidRPr="00EB4169">
        <w:rPr>
          <w:rFonts w:ascii="Arial" w:hAnsi="Arial" w:cs="Arial"/>
          <w:sz w:val="16"/>
          <w:szCs w:val="16"/>
        </w:rPr>
        <w:t xml:space="preserve"> </w:t>
      </w:r>
      <w:r w:rsidRPr="00EB4169">
        <w:rPr>
          <w:rFonts w:ascii="Arial" w:hAnsi="Arial" w:cs="Arial"/>
          <w:sz w:val="16"/>
        </w:rPr>
        <w:t xml:space="preserve">Dotyczy </w:t>
      </w:r>
      <w:r w:rsidRPr="00EB4169">
        <w:rPr>
          <w:rFonts w:ascii="Arial" w:hAnsi="Arial" w:cs="Arial"/>
          <w:sz w:val="16"/>
          <w:szCs w:val="16"/>
        </w:rPr>
        <w:t>przypadku, gdy Projekt jest realizowany w ramach partnerstwa.</w:t>
      </w:r>
    </w:p>
  </w:footnote>
  <w:footnote w:id="71">
    <w:p w14:paraId="247F4BDD" w14:textId="77777777" w:rsidR="004B4D2D" w:rsidRPr="00F13AD8" w:rsidRDefault="004B4D2D" w:rsidP="002A4AA8">
      <w:pPr>
        <w:pStyle w:val="Tekstprzypisudolnego"/>
        <w:jc w:val="both"/>
        <w:rPr>
          <w:rFonts w:ascii="Arial" w:hAnsi="Arial" w:cs="Arial"/>
          <w:sz w:val="16"/>
          <w:szCs w:val="16"/>
        </w:rPr>
      </w:pPr>
      <w:r w:rsidRPr="00EB4169">
        <w:rPr>
          <w:rStyle w:val="Odwoanieprzypisudolnego"/>
          <w:rFonts w:ascii="Arial" w:hAnsi="Arial" w:cs="Arial"/>
          <w:sz w:val="16"/>
          <w:szCs w:val="16"/>
        </w:rPr>
        <w:footnoteRef/>
      </w:r>
      <w:r w:rsidRPr="00EB4169">
        <w:rPr>
          <w:rFonts w:ascii="Arial" w:hAnsi="Arial" w:cs="Arial"/>
          <w:sz w:val="16"/>
          <w:szCs w:val="16"/>
        </w:rPr>
        <w:t xml:space="preserve"> W przypadku, gdy Projekt jest realizowany w ramach partnerstwa, przekazanie danych osobowych Partnerowi  jest możliwe  pod warunkiem zawarcia umowy powierzenia przetwarzania danych osobowych, w kształcie zasadniczo zgodnym z postanowieniami niniejszego paragrafu.</w:t>
      </w:r>
    </w:p>
  </w:footnote>
  <w:footnote w:id="72">
    <w:p w14:paraId="428E182E"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sz w:val="16"/>
          <w:szCs w:val="16"/>
        </w:rPr>
        <w:footnoteRef/>
      </w:r>
      <w:r w:rsidRPr="002A4AA8">
        <w:rPr>
          <w:rFonts w:ascii="Arial" w:hAnsi="Arial" w:cs="Arial"/>
          <w:sz w:val="16"/>
          <w:szCs w:val="16"/>
        </w:rPr>
        <w:t xml:space="preserve"> Jeżeli dotyczy.</w:t>
      </w:r>
    </w:p>
  </w:footnote>
  <w:footnote w:id="73">
    <w:p w14:paraId="60426DB5"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Projektów objętych trwałością.</w:t>
      </w:r>
    </w:p>
  </w:footnote>
  <w:footnote w:id="74">
    <w:p w14:paraId="6F77A027" w14:textId="77777777" w:rsidR="004B4D2D" w:rsidRPr="002A4AA8" w:rsidRDefault="004B4D2D" w:rsidP="002A4AA8">
      <w:pPr>
        <w:autoSpaceDE w:val="0"/>
        <w:autoSpaceDN w:val="0"/>
        <w:adjustRightInd w:val="0"/>
        <w:spacing w:after="0" w:line="240" w:lineRule="auto"/>
        <w:jc w:val="both"/>
        <w:rPr>
          <w:rFonts w:ascii="Arial" w:hAnsi="Arial" w:cs="Arial"/>
          <w:sz w:val="16"/>
          <w:szCs w:val="16"/>
          <w:lang w:eastAsia="pl-PL"/>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w:t>
      </w:r>
      <w:r w:rsidRPr="002A4AA8">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2A4AA8">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75">
    <w:p w14:paraId="5B47EB7B" w14:textId="77777777" w:rsidR="004B4D2D" w:rsidRPr="00FA6B4A" w:rsidRDefault="004B4D2D" w:rsidP="002A4AA8">
      <w:pPr>
        <w:autoSpaceDE w:val="0"/>
        <w:autoSpaceDN w:val="0"/>
        <w:adjustRightInd w:val="0"/>
        <w:spacing w:after="0" w:line="240" w:lineRule="aut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2A4AA8">
        <w:rPr>
          <w:rFonts w:ascii="Arial" w:hAnsi="Arial" w:cs="Arial"/>
          <w:sz w:val="16"/>
          <w:szCs w:val="16"/>
          <w:lang w:eastAsia="pl-PL"/>
        </w:rPr>
        <w:t xml:space="preserve">Jeżeli Beneficjent posiada stronę internetową lub jeśli strona internetowa powstanie w trakcie realizacji Projektu lub zostanie </w:t>
      </w:r>
      <w:r w:rsidRPr="00FA6B4A">
        <w:rPr>
          <w:rFonts w:ascii="Arial" w:hAnsi="Arial" w:cs="Arial"/>
          <w:sz w:val="16"/>
          <w:szCs w:val="16"/>
          <w:lang w:eastAsia="pl-PL"/>
        </w:rPr>
        <w:t xml:space="preserve">stworzona </w:t>
      </w:r>
      <w:r w:rsidRPr="00FA6B4A">
        <w:rPr>
          <w:rFonts w:ascii="Arial" w:hAnsi="Arial" w:cs="Arial"/>
          <w:sz w:val="16"/>
          <w:szCs w:val="16"/>
        </w:rPr>
        <w:t>strona dotycząca projektu.</w:t>
      </w:r>
    </w:p>
  </w:footnote>
  <w:footnote w:id="76">
    <w:p w14:paraId="7121BC80" w14:textId="77777777" w:rsidR="004B4D2D" w:rsidRPr="002A4AA8" w:rsidRDefault="004B4D2D" w:rsidP="002A4AA8">
      <w:pPr>
        <w:pStyle w:val="Tekstprzypisudolnego"/>
        <w:jc w:val="both"/>
        <w:rPr>
          <w:rFonts w:ascii="Arial" w:hAnsi="Arial" w:cs="Arial"/>
          <w:sz w:val="16"/>
          <w:szCs w:val="16"/>
        </w:rPr>
      </w:pPr>
      <w:r w:rsidRPr="00FA6B4A">
        <w:rPr>
          <w:rStyle w:val="Odwoanieprzypisudolnego"/>
          <w:rFonts w:ascii="Arial" w:hAnsi="Arial" w:cs="Arial"/>
          <w:sz w:val="16"/>
          <w:szCs w:val="16"/>
        </w:rPr>
        <w:footnoteRef/>
      </w:r>
      <w:r w:rsidRPr="00FA6B4A">
        <w:rPr>
          <w:rFonts w:ascii="Arial" w:hAnsi="Arial" w:cs="Arial"/>
          <w:sz w:val="16"/>
          <w:szCs w:val="16"/>
        </w:rPr>
        <w:t xml:space="preserve"> Dotyczy przypadku, gdy Projekt jest realizowany w ramach partnerstwa.</w:t>
      </w:r>
    </w:p>
  </w:footnote>
  <w:footnote w:id="77">
    <w:p w14:paraId="36496D24" w14:textId="77777777" w:rsidR="004B4D2D" w:rsidRDefault="004B4D2D">
      <w:pPr>
        <w:pStyle w:val="Tekstprzypisudolnego"/>
      </w:pPr>
      <w:r>
        <w:rPr>
          <w:rStyle w:val="Odwoanieprzypisudolnego"/>
        </w:rPr>
        <w:footnoteRef/>
      </w:r>
      <w:r>
        <w:t xml:space="preserve"> </w:t>
      </w:r>
      <w:r w:rsidRPr="00B76087">
        <w:rPr>
          <w:rFonts w:ascii="Arial" w:hAnsi="Arial" w:cs="Arial"/>
          <w:sz w:val="16"/>
          <w:szCs w:val="16"/>
        </w:rPr>
        <w:t xml:space="preserve">Szczegółowe zasady wprowadzenia zmian do projektu, w tym wzory Formularzy </w:t>
      </w:r>
      <w:r>
        <w:rPr>
          <w:rFonts w:ascii="Arial" w:hAnsi="Arial" w:cs="Arial"/>
          <w:sz w:val="16"/>
          <w:szCs w:val="16"/>
        </w:rPr>
        <w:t>oraz sposób</w:t>
      </w:r>
      <w:r w:rsidRPr="00B76087">
        <w:rPr>
          <w:rFonts w:ascii="Arial" w:hAnsi="Arial" w:cs="Arial"/>
          <w:sz w:val="16"/>
          <w:szCs w:val="16"/>
        </w:rPr>
        <w:t xml:space="preserve"> </w:t>
      </w:r>
      <w:r>
        <w:rPr>
          <w:rFonts w:ascii="Arial" w:hAnsi="Arial" w:cs="Arial"/>
          <w:sz w:val="16"/>
          <w:szCs w:val="16"/>
        </w:rPr>
        <w:t xml:space="preserve">ich </w:t>
      </w:r>
      <w:r w:rsidRPr="00B76087">
        <w:rPr>
          <w:rFonts w:ascii="Arial" w:hAnsi="Arial" w:cs="Arial"/>
          <w:sz w:val="16"/>
          <w:szCs w:val="16"/>
        </w:rPr>
        <w:t>zgłaszania</w:t>
      </w:r>
      <w:r>
        <w:rPr>
          <w:rFonts w:ascii="Arial" w:hAnsi="Arial" w:cs="Arial"/>
          <w:sz w:val="16"/>
          <w:szCs w:val="16"/>
        </w:rPr>
        <w:t>,</w:t>
      </w:r>
      <w:r w:rsidRPr="00B76087">
        <w:rPr>
          <w:rFonts w:ascii="Arial" w:hAnsi="Arial" w:cs="Arial"/>
          <w:sz w:val="16"/>
          <w:szCs w:val="16"/>
        </w:rPr>
        <w:t xml:space="preserve"> </w:t>
      </w:r>
      <w:r>
        <w:rPr>
          <w:rFonts w:ascii="Arial" w:hAnsi="Arial" w:cs="Arial"/>
          <w:sz w:val="16"/>
          <w:szCs w:val="16"/>
        </w:rPr>
        <w:t>dostępne są</w:t>
      </w:r>
      <w:r w:rsidRPr="00B76087">
        <w:rPr>
          <w:rFonts w:ascii="Arial" w:hAnsi="Arial" w:cs="Arial"/>
          <w:sz w:val="16"/>
          <w:szCs w:val="16"/>
        </w:rPr>
        <w:t xml:space="preserve"> pod adresem https://www.wup.pl/rpo/realizuje-projekt/dowiedz-sie-co-zrobic-by-dokonac-zmian-w-projekcie/</w:t>
      </w:r>
    </w:p>
  </w:footnote>
  <w:footnote w:id="78">
    <w:p w14:paraId="39ECD49F"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System funkcjonuje pod adresem </w:t>
      </w:r>
      <w:hyperlink r:id="rId1" w:history="1">
        <w:r w:rsidRPr="002A4AA8">
          <w:rPr>
            <w:rStyle w:val="Hipercze"/>
            <w:rFonts w:ascii="Arial" w:hAnsi="Arial" w:cs="Arial"/>
            <w:sz w:val="16"/>
            <w:szCs w:val="16"/>
          </w:rPr>
          <w:t>https://beneficjent2014.wzp.pl</w:t>
        </w:r>
      </w:hyperlink>
      <w:r w:rsidRPr="002A4AA8">
        <w:rPr>
          <w:rFonts w:ascii="Arial" w:hAnsi="Arial" w:cs="Arial"/>
          <w:sz w:val="16"/>
          <w:szCs w:val="16"/>
        </w:rPr>
        <w:t xml:space="preserve"> .</w:t>
      </w:r>
    </w:p>
  </w:footnote>
  <w:footnote w:id="79">
    <w:p w14:paraId="4DA5A9BC"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Termin nie uwzględnia czasu oczekiwania przez Instytucję Pośredniczącą na wyjaśnienia Beneficjenta lub poprawiony Wniosek.</w:t>
      </w:r>
    </w:p>
  </w:footnote>
  <w:footnote w:id="80">
    <w:p w14:paraId="676D6032"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numer sumy kontrolnej wersji wniosku dołączonej do umowy przy jej podpisywaniu.</w:t>
      </w:r>
    </w:p>
  </w:footnote>
  <w:footnote w:id="81">
    <w:p w14:paraId="6A104244" w14:textId="77777777" w:rsidR="004B4D2D" w:rsidRPr="002A4AA8" w:rsidRDefault="004B4D2D" w:rsidP="002A4AA8">
      <w:pPr>
        <w:pStyle w:val="Tekstprzypisudolnego"/>
        <w:jc w:val="both"/>
        <w:rPr>
          <w:rFonts w:ascii="Calibri" w:hAnsi="Calibri" w:cs="Calibri"/>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w ramach Projektu jest udzielana pomoc publiczna.</w:t>
      </w:r>
    </w:p>
  </w:footnote>
  <w:footnote w:id="82">
    <w:p w14:paraId="0CCB1E52"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rPr>
        <w:t xml:space="preserve"> </w:t>
      </w:r>
      <w:r w:rsidRPr="002A4AA8">
        <w:rPr>
          <w:rFonts w:ascii="Arial" w:hAnsi="Arial" w:cs="Arial"/>
          <w:sz w:val="16"/>
          <w:szCs w:val="16"/>
        </w:rPr>
        <w:t>Nie dotyczy sytuacji, gdy zabezpieczeniem prawidłowej realizacji umowy jest weksel in blanco.</w:t>
      </w:r>
    </w:p>
  </w:footnote>
  <w:footnote w:id="83">
    <w:p w14:paraId="6756EDAE" w14:textId="77777777" w:rsidR="004B4D2D" w:rsidRPr="002A4AA8" w:rsidRDefault="004B4D2D" w:rsidP="002A4AA8">
      <w:pPr>
        <w:pStyle w:val="Tekstprzypisudolnego"/>
        <w:ind w:left="142" w:hanging="142"/>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Beneficjent jest jednocześnie Beneficjentem pomocy.</w:t>
      </w:r>
    </w:p>
  </w:footnote>
  <w:footnote w:id="84">
    <w:p w14:paraId="0CE90767" w14:textId="77777777" w:rsidR="004B4D2D" w:rsidRPr="002A4AA8" w:rsidRDefault="004B4D2D" w:rsidP="002A4AA8">
      <w:pPr>
        <w:pStyle w:val="Tekstprzypisudolnego"/>
        <w:ind w:left="142" w:hanging="142"/>
        <w:jc w:val="both"/>
        <w:rPr>
          <w:rFonts w:ascii="Arial" w:hAnsi="Arial" w:cs="Arial"/>
          <w:sz w:val="18"/>
          <w:szCs w:val="18"/>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przypadku gdy Beneficjent jest podmiotem udzielającym pomocy.</w:t>
      </w:r>
    </w:p>
  </w:footnote>
  <w:footnote w:id="85">
    <w:p w14:paraId="62CDB011" w14:textId="77777777" w:rsidR="004B4D2D" w:rsidRPr="002A4AA8" w:rsidRDefault="004B4D2D" w:rsidP="002A4AA8">
      <w:pPr>
        <w:pStyle w:val="Tekstprzypisudolnego"/>
        <w:rPr>
          <w:rFonts w:ascii="Arial" w:hAnsi="Arial" w:cs="Arial"/>
          <w:sz w:val="16"/>
          <w:szCs w:val="16"/>
        </w:rPr>
      </w:pPr>
      <w:r w:rsidRPr="002A4AA8">
        <w:rPr>
          <w:rStyle w:val="Odwoanieprzypisudolnego"/>
        </w:rPr>
        <w:footnoteRef/>
      </w:r>
      <w:r w:rsidRPr="002A4AA8">
        <w:t xml:space="preserve"> </w:t>
      </w:r>
      <w:r w:rsidRPr="002A4AA8">
        <w:rPr>
          <w:rFonts w:ascii="Arial" w:hAnsi="Arial" w:cs="Arial"/>
          <w:sz w:val="16"/>
          <w:szCs w:val="16"/>
        </w:rPr>
        <w:t>Instytucja będąca stroną umowy może podjąć decyzję o zastosowaniu reguły proporcjonalności również w przypadku niespełnienia kryteriów projektu, dla których nie określono wskaźników produktu lub rezultatu bezpośredniego.</w:t>
      </w:r>
    </w:p>
  </w:footnote>
  <w:footnote w:id="86">
    <w:p w14:paraId="07E8581E" w14:textId="77777777" w:rsidR="004B4D2D" w:rsidRPr="00864720" w:rsidRDefault="004B4D2D" w:rsidP="002A4AA8">
      <w:pPr>
        <w:pStyle w:val="Tekstprzypisudolnego"/>
        <w:jc w:val="both"/>
        <w:rPr>
          <w:rFonts w:ascii="Arial" w:hAnsi="Arial" w:cs="Arial"/>
        </w:rPr>
      </w:pPr>
      <w:r w:rsidRPr="00864720">
        <w:rPr>
          <w:rStyle w:val="Odwoanieprzypisudolnego"/>
          <w:rFonts w:ascii="Arial" w:hAnsi="Arial" w:cs="Arial"/>
          <w:sz w:val="16"/>
        </w:rPr>
        <w:footnoteRef/>
      </w:r>
      <w:r w:rsidRPr="00864720">
        <w:rPr>
          <w:rFonts w:ascii="Arial" w:hAnsi="Arial" w:cs="Arial"/>
        </w:rPr>
        <w:t xml:space="preserve"> </w:t>
      </w:r>
      <w:r w:rsidRPr="00864720">
        <w:rPr>
          <w:rFonts w:ascii="Arial" w:hAnsi="Arial" w:cs="Arial"/>
          <w:sz w:val="16"/>
        </w:rPr>
        <w:t xml:space="preserve">Dotyczy </w:t>
      </w:r>
      <w:r w:rsidRPr="00864720">
        <w:rPr>
          <w:rFonts w:ascii="Arial" w:hAnsi="Arial" w:cs="Arial"/>
          <w:sz w:val="16"/>
          <w:szCs w:val="16"/>
        </w:rPr>
        <w:t>przypadku, gdy Projekt jest realizowany w ramach partnerstwa.</w:t>
      </w:r>
    </w:p>
  </w:footnote>
  <w:footnote w:id="87">
    <w:p w14:paraId="77892580" w14:textId="77777777" w:rsidR="004B4D2D" w:rsidRPr="002A4AA8" w:rsidRDefault="004B4D2D" w:rsidP="002A4AA8">
      <w:pPr>
        <w:pStyle w:val="Tekstprzypisudolnego"/>
        <w:jc w:val="both"/>
        <w:rPr>
          <w:rFonts w:ascii="Arial" w:hAnsi="Arial" w:cs="Arial"/>
        </w:rPr>
      </w:pPr>
      <w:r w:rsidRPr="00864720">
        <w:rPr>
          <w:rStyle w:val="Odwoanieprzypisudolnego"/>
          <w:rFonts w:ascii="Arial" w:hAnsi="Arial" w:cs="Arial"/>
          <w:sz w:val="16"/>
        </w:rPr>
        <w:footnoteRef/>
      </w:r>
      <w:r w:rsidRPr="00864720">
        <w:rPr>
          <w:rFonts w:ascii="Arial" w:hAnsi="Arial" w:cs="Arial"/>
        </w:rPr>
        <w:t xml:space="preserve"> </w:t>
      </w:r>
      <w:r w:rsidRPr="00864720">
        <w:rPr>
          <w:rFonts w:ascii="Arial" w:hAnsi="Arial" w:cs="Arial"/>
          <w:sz w:val="16"/>
        </w:rPr>
        <w:t xml:space="preserve">Dotyczy </w:t>
      </w:r>
      <w:r w:rsidRPr="00864720">
        <w:rPr>
          <w:rFonts w:ascii="Arial" w:hAnsi="Arial" w:cs="Arial"/>
          <w:sz w:val="16"/>
          <w:szCs w:val="16"/>
        </w:rPr>
        <w:t>przypadku, gdy Projekt jest realizowany w ramach partnerstwa.</w:t>
      </w:r>
    </w:p>
  </w:footnote>
  <w:footnote w:id="88">
    <w:p w14:paraId="63709EF4" w14:textId="77777777" w:rsidR="004B4D2D" w:rsidRPr="002A4AA8" w:rsidRDefault="004B4D2D" w:rsidP="002A4AA8">
      <w:pPr>
        <w:pStyle w:val="Tekstprzypisudolnego"/>
        <w:spacing w:after="60"/>
        <w:jc w:val="both"/>
        <w:rPr>
          <w:rFonts w:ascii="Arial" w:hAnsi="Arial" w:cs="Arial"/>
          <w:sz w:val="16"/>
          <w:szCs w:val="16"/>
        </w:rPr>
      </w:pPr>
      <w:r w:rsidRPr="002A4AA8">
        <w:rPr>
          <w:rStyle w:val="Znakiprzypiswdolnych"/>
          <w:rFonts w:ascii="Arial" w:hAnsi="Arial" w:cs="Arial"/>
          <w:sz w:val="16"/>
          <w:szCs w:val="16"/>
        </w:rPr>
        <w:footnoteRef/>
      </w:r>
      <w:r w:rsidRPr="002A4AA8">
        <w:rPr>
          <w:rFonts w:ascii="Arial" w:hAnsi="Arial" w:cs="Arial"/>
          <w:sz w:val="16"/>
          <w:szCs w:val="16"/>
        </w:rPr>
        <w:t xml:space="preserve"> Przepis nie dotyczy przypadku, gdy Beneficjent nie poniósł wydatków kwalifikowalnych. W takiej sytuacji Beneficjent dokonuje zwrotu całości otrzymanych środków dofinansowania wraz z odsetkami w wysokości jak dla zaległości podatkowych liczonymi od dnia przekazania środków, bez konieczności przedstawienia ich rozliczenia we wniosku o płatność. </w:t>
      </w:r>
    </w:p>
  </w:footnote>
  <w:footnote w:id="89">
    <w:p w14:paraId="728ECF6E" w14:textId="77777777" w:rsidR="004B4D2D" w:rsidRPr="002A4AA8" w:rsidRDefault="004B4D2D" w:rsidP="002A4AA8">
      <w:pPr>
        <w:pStyle w:val="Tekstprzypisudolnego"/>
        <w:jc w:val="both"/>
        <w:rPr>
          <w:rFonts w:ascii="Arial" w:hAnsi="Arial" w:cs="Arial"/>
          <w:sz w:val="16"/>
          <w:szCs w:val="16"/>
        </w:rPr>
      </w:pPr>
      <w:r w:rsidRPr="00C67104">
        <w:rPr>
          <w:rStyle w:val="Odwoanieprzypisudolnego"/>
          <w:rFonts w:ascii="Arial" w:hAnsi="Arial" w:cs="Arial"/>
          <w:sz w:val="16"/>
          <w:szCs w:val="16"/>
        </w:rPr>
        <w:footnoteRef/>
      </w:r>
      <w:r w:rsidRPr="00C67104">
        <w:rPr>
          <w:rFonts w:ascii="Arial" w:hAnsi="Arial" w:cs="Arial"/>
          <w:sz w:val="16"/>
          <w:szCs w:val="16"/>
        </w:rPr>
        <w:t xml:space="preserve"> Dotyczy przypadku, gdy Projekt jest realizowany w ramach partnerstwa.</w:t>
      </w:r>
    </w:p>
  </w:footnote>
  <w:footnote w:id="90">
    <w:p w14:paraId="6BB8922A" w14:textId="77777777" w:rsidR="004B4D2D" w:rsidRPr="00482115"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r w:rsidRPr="00482115">
        <w:rPr>
          <w:rFonts w:ascii="Arial" w:hAnsi="Arial" w:cs="Arial"/>
          <w:sz w:val="16"/>
          <w:szCs w:val="16"/>
        </w:rPr>
        <w:t>Nie dotyczy Beneficjentów będących jednostkami sektora finansów publicznych.</w:t>
      </w:r>
    </w:p>
  </w:footnote>
  <w:footnote w:id="91">
    <w:p w14:paraId="22CC41FB" w14:textId="77777777" w:rsidR="004B4D2D" w:rsidRPr="00482115" w:rsidRDefault="004B4D2D" w:rsidP="002A4AA8">
      <w:pPr>
        <w:pStyle w:val="Tekstprzypisudolnego"/>
      </w:pPr>
      <w:r w:rsidRPr="00482115">
        <w:rPr>
          <w:rStyle w:val="Odwoanieprzypisudolnego"/>
          <w:rFonts w:ascii="Arial" w:hAnsi="Arial" w:cs="Arial"/>
          <w:sz w:val="16"/>
          <w:szCs w:val="16"/>
        </w:rPr>
        <w:footnoteRef/>
      </w:r>
      <w:r w:rsidRPr="00482115">
        <w:rPr>
          <w:rFonts w:ascii="Arial" w:hAnsi="Arial" w:cs="Arial"/>
          <w:sz w:val="16"/>
          <w:szCs w:val="16"/>
        </w:rPr>
        <w:t xml:space="preserve"> Dotyczy projektów realizowanych w partnerstwie, gdy Partner nie jest jednostką sektora finansów publicznych.</w:t>
      </w:r>
    </w:p>
  </w:footnote>
  <w:footnote w:id="92">
    <w:p w14:paraId="110C033E" w14:textId="77777777" w:rsidR="004B4D2D" w:rsidRPr="00482115" w:rsidRDefault="004B4D2D" w:rsidP="002A4AA8">
      <w:pPr>
        <w:pStyle w:val="Tekstprzypisudolnego"/>
        <w:jc w:val="both"/>
      </w:pPr>
      <w:r w:rsidRPr="00482115">
        <w:rPr>
          <w:rStyle w:val="Odwoanieprzypisudolnego"/>
          <w:rFonts w:ascii="Arial" w:hAnsi="Arial" w:cs="Arial"/>
          <w:sz w:val="16"/>
          <w:szCs w:val="16"/>
        </w:rPr>
        <w:footnoteRef/>
      </w:r>
      <w:r w:rsidRPr="00482115">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93">
    <w:p w14:paraId="14E518D3" w14:textId="77777777" w:rsidR="004B4D2D" w:rsidRPr="00482115" w:rsidRDefault="004B4D2D"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Nie dotyczy przypadku, gdy Beneficjent nie jest reprezentowany przez pełnomocnika.</w:t>
      </w:r>
    </w:p>
  </w:footnote>
  <w:footnote w:id="94">
    <w:p w14:paraId="33F60C14" w14:textId="77777777" w:rsidR="004B4D2D" w:rsidRPr="002A4AA8" w:rsidRDefault="004B4D2D" w:rsidP="002A4AA8">
      <w:pPr>
        <w:pStyle w:val="Tekstprzypisudolnego"/>
        <w:jc w:val="both"/>
        <w:rPr>
          <w:rFonts w:ascii="Arial" w:hAnsi="Arial" w:cs="Arial"/>
          <w:sz w:val="16"/>
          <w:szCs w:val="16"/>
        </w:rPr>
      </w:pPr>
      <w:r w:rsidRPr="00482115">
        <w:rPr>
          <w:rStyle w:val="Odwoanieprzypisudolnego"/>
          <w:rFonts w:ascii="Arial" w:hAnsi="Arial" w:cs="Arial"/>
          <w:sz w:val="16"/>
          <w:szCs w:val="16"/>
        </w:rPr>
        <w:footnoteRef/>
      </w:r>
      <w:r w:rsidRPr="00482115">
        <w:rPr>
          <w:rFonts w:ascii="Arial" w:hAnsi="Arial" w:cs="Arial"/>
          <w:sz w:val="16"/>
          <w:szCs w:val="16"/>
        </w:rPr>
        <w:t xml:space="preserve"> Dotyczy przypadku, gdy Beneficjent/</w:t>
      </w:r>
      <w:r w:rsidRPr="003C6544">
        <w:rPr>
          <w:rFonts w:ascii="Arial" w:hAnsi="Arial" w:cs="Arial"/>
          <w:strike/>
          <w:sz w:val="16"/>
          <w:szCs w:val="16"/>
        </w:rPr>
        <w:t>Realizator</w:t>
      </w:r>
      <w:r w:rsidRPr="00482115">
        <w:rPr>
          <w:rFonts w:ascii="Arial" w:hAnsi="Arial" w:cs="Arial"/>
          <w:sz w:val="16"/>
          <w:szCs w:val="16"/>
        </w:rPr>
        <w:t>/Partner będzie</w:t>
      </w:r>
      <w:r w:rsidRPr="002A4AA8">
        <w:rPr>
          <w:rFonts w:ascii="Arial" w:hAnsi="Arial" w:cs="Arial"/>
          <w:sz w:val="16"/>
          <w:szCs w:val="16"/>
        </w:rPr>
        <w:t xml:space="preserve"> kwalifikował koszt podatku od towarów i usług.</w:t>
      </w:r>
    </w:p>
  </w:footnote>
  <w:footnote w:id="95">
    <w:p w14:paraId="013A224D"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10" w:name="_Hlk15044091"/>
      <w:r w:rsidRPr="002A4AA8">
        <w:rPr>
          <w:rFonts w:ascii="Arial" w:hAnsi="Arial" w:cs="Arial"/>
          <w:sz w:val="16"/>
          <w:szCs w:val="16"/>
        </w:rPr>
        <w:t>Nie dotyczy podmiotów będących jednostkami sektora finansów publicznych (</w:t>
      </w:r>
      <w:proofErr w:type="spellStart"/>
      <w:r w:rsidRPr="002A4AA8">
        <w:rPr>
          <w:rFonts w:ascii="Arial" w:hAnsi="Arial" w:cs="Arial"/>
          <w:sz w:val="16"/>
          <w:szCs w:val="16"/>
        </w:rPr>
        <w:t>jsfp</w:t>
      </w:r>
      <w:proofErr w:type="spellEnd"/>
      <w:r w:rsidRPr="002A4AA8">
        <w:rPr>
          <w:rFonts w:ascii="Arial" w:hAnsi="Arial" w:cs="Arial"/>
          <w:sz w:val="16"/>
          <w:szCs w:val="16"/>
        </w:rPr>
        <w:t>).</w:t>
      </w:r>
      <w:bookmarkEnd w:id="10"/>
    </w:p>
  </w:footnote>
  <w:footnote w:id="96">
    <w:p w14:paraId="2E429EF1" w14:textId="77777777" w:rsidR="004B4D2D" w:rsidRPr="002A4AA8" w:rsidRDefault="004B4D2D" w:rsidP="002A4AA8">
      <w:pPr>
        <w:pStyle w:val="Tekstprzypisudolnego"/>
        <w:rPr>
          <w:rFonts w:ascii="Arial" w:hAnsi="Arial" w:cs="Arial"/>
        </w:rPr>
      </w:pPr>
      <w:r w:rsidRPr="002A4AA8">
        <w:rPr>
          <w:rStyle w:val="Odwoanieprzypisudolnego"/>
          <w:rFonts w:ascii="Arial" w:hAnsi="Arial" w:cs="Arial"/>
          <w:sz w:val="16"/>
          <w:szCs w:val="16"/>
        </w:rPr>
        <w:footnoteRef/>
      </w:r>
      <w:r w:rsidRPr="002A4AA8">
        <w:rPr>
          <w:rFonts w:ascii="Arial" w:hAnsi="Arial" w:cs="Arial"/>
          <w:sz w:val="16"/>
          <w:szCs w:val="16"/>
        </w:rPr>
        <w:t xml:space="preserve"> </w:t>
      </w:r>
      <w:bookmarkStart w:id="11" w:name="_Hlk15044123"/>
      <w:r w:rsidRPr="002A4AA8">
        <w:rPr>
          <w:rFonts w:ascii="Arial" w:hAnsi="Arial" w:cs="Arial"/>
          <w:sz w:val="16"/>
          <w:szCs w:val="16"/>
        </w:rPr>
        <w:t xml:space="preserve">Nie dotyczy podmiotów będących </w:t>
      </w:r>
      <w:proofErr w:type="spellStart"/>
      <w:r w:rsidRPr="002A4AA8">
        <w:rPr>
          <w:rFonts w:ascii="Arial" w:hAnsi="Arial" w:cs="Arial"/>
          <w:sz w:val="16"/>
          <w:szCs w:val="16"/>
        </w:rPr>
        <w:t>jsfp</w:t>
      </w:r>
      <w:proofErr w:type="spellEnd"/>
      <w:r w:rsidRPr="002A4AA8">
        <w:rPr>
          <w:rFonts w:ascii="Arial" w:hAnsi="Arial" w:cs="Arial"/>
          <w:sz w:val="16"/>
          <w:szCs w:val="16"/>
        </w:rPr>
        <w:t>.</w:t>
      </w:r>
      <w:bookmarkEnd w:id="11"/>
    </w:p>
  </w:footnote>
  <w:footnote w:id="97">
    <w:p w14:paraId="4CD85B84"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Oświadczenie może być modyfikowane w przypadku, gdy </w:t>
      </w:r>
      <w:r w:rsidRPr="00B1351C">
        <w:rPr>
          <w:rFonts w:ascii="Arial" w:hAnsi="Arial" w:cs="Arial"/>
          <w:sz w:val="16"/>
          <w:szCs w:val="16"/>
        </w:rPr>
        <w:t>Beneficjent/Partner/</w:t>
      </w:r>
      <w:r w:rsidRPr="00E20DAC">
        <w:rPr>
          <w:rFonts w:ascii="Arial" w:hAnsi="Arial" w:cs="Arial"/>
          <w:strike/>
          <w:sz w:val="16"/>
          <w:szCs w:val="16"/>
        </w:rPr>
        <w:t>Realizator</w:t>
      </w:r>
      <w:r w:rsidRPr="00B1351C">
        <w:rPr>
          <w:rFonts w:ascii="Arial" w:hAnsi="Arial" w:cs="Arial"/>
          <w:sz w:val="16"/>
          <w:szCs w:val="16"/>
        </w:rPr>
        <w:t xml:space="preserve">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98">
    <w:p w14:paraId="233BC5BD" w14:textId="77777777" w:rsidR="004B4D2D" w:rsidRPr="002A4AA8" w:rsidRDefault="004B4D2D" w:rsidP="002A4AA8">
      <w:pPr>
        <w:pStyle w:val="Tekstprzypisudolnego"/>
        <w:jc w:val="both"/>
      </w:pPr>
      <w:r w:rsidRPr="002A4AA8">
        <w:rPr>
          <w:rStyle w:val="Odwoanieprzypisudolnego"/>
          <w:rFonts w:ascii="Arial" w:hAnsi="Arial" w:cs="Arial"/>
          <w:sz w:val="16"/>
          <w:szCs w:val="16"/>
        </w:rPr>
        <w:footnoteRef/>
      </w:r>
      <w:r w:rsidRPr="002A4AA8">
        <w:rPr>
          <w:rFonts w:ascii="Arial" w:hAnsi="Arial" w:cs="Arial"/>
          <w:sz w:val="16"/>
          <w:szCs w:val="16"/>
        </w:rPr>
        <w:t xml:space="preserve"> Por. z art. 91 ust. 7 ustawy z dnia 11 marca 2004 r. o podatku od towarów i usług (</w:t>
      </w:r>
      <w:proofErr w:type="spellStart"/>
      <w:r>
        <w:rPr>
          <w:rFonts w:ascii="Arial" w:hAnsi="Arial" w:cs="Arial"/>
          <w:sz w:val="16"/>
          <w:szCs w:val="16"/>
        </w:rPr>
        <w:t>t.j</w:t>
      </w:r>
      <w:proofErr w:type="spellEnd"/>
      <w:r>
        <w:rPr>
          <w:rFonts w:ascii="Arial" w:hAnsi="Arial" w:cs="Arial"/>
          <w:sz w:val="16"/>
          <w:szCs w:val="16"/>
        </w:rPr>
        <w:t xml:space="preserve">. </w:t>
      </w:r>
      <w:r w:rsidRPr="002A4AA8">
        <w:rPr>
          <w:rFonts w:ascii="Arial" w:hAnsi="Arial" w:cs="Arial"/>
          <w:sz w:val="16"/>
          <w:szCs w:val="16"/>
        </w:rPr>
        <w:t xml:space="preserve">Dz. U. z 2018 r., poz. 2174 </w:t>
      </w:r>
      <w:r>
        <w:rPr>
          <w:rFonts w:ascii="Arial" w:hAnsi="Arial" w:cs="Arial"/>
          <w:sz w:val="16"/>
          <w:szCs w:val="16"/>
        </w:rPr>
        <w:t xml:space="preserve">z </w:t>
      </w:r>
      <w:proofErr w:type="spellStart"/>
      <w:r>
        <w:rPr>
          <w:rFonts w:ascii="Arial" w:hAnsi="Arial" w:cs="Arial"/>
          <w:sz w:val="16"/>
          <w:szCs w:val="16"/>
        </w:rPr>
        <w:t>późn</w:t>
      </w:r>
      <w:proofErr w:type="spellEnd"/>
      <w:r>
        <w:rPr>
          <w:rFonts w:ascii="Arial" w:hAnsi="Arial" w:cs="Arial"/>
          <w:sz w:val="16"/>
          <w:szCs w:val="16"/>
        </w:rPr>
        <w:t>.</w:t>
      </w:r>
      <w:r w:rsidRPr="002A4AA8">
        <w:rPr>
          <w:rFonts w:ascii="Arial" w:hAnsi="Arial" w:cs="Arial"/>
          <w:sz w:val="16"/>
          <w:szCs w:val="16"/>
        </w:rPr>
        <w:t xml:space="preserve"> zm.)</w:t>
      </w:r>
    </w:p>
  </w:footnote>
  <w:footnote w:id="99">
    <w:p w14:paraId="471D994F" w14:textId="77777777" w:rsidR="004B4D2D" w:rsidRPr="002A4AA8" w:rsidRDefault="004B4D2D"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Art. 86 ust. 13 ustawy</w:t>
      </w:r>
      <w:r w:rsidRPr="002A4AA8">
        <w:rPr>
          <w:rFonts w:ascii="Arial" w:hAnsi="Arial" w:cs="Calibri"/>
          <w:sz w:val="16"/>
          <w:szCs w:val="16"/>
        </w:rPr>
        <w:t xml:space="preserve"> z dnia 11 marca 2004 r.</w:t>
      </w:r>
      <w:r w:rsidRPr="002A4AA8">
        <w:rPr>
          <w:rFonts w:ascii="Arial" w:hAnsi="Arial" w:cs="Arial"/>
          <w:sz w:val="16"/>
          <w:szCs w:val="16"/>
        </w:rPr>
        <w:t xml:space="preserve"> o podatku od towarów i usług „Jeżeli podatnik nie dokonał obniżenia kwoty podatku należnego o kwotę podatku naliczonego w terminach, o których mowa w ust. 10, 10d, 10e i 11, może on obniżyć kwotę podatku należnego przez dokonanie korekty deklaracji podatkowej za okres, w którym powstało prawo do obniżenia kwoty podatku należnego, nie później jednak niż </w:t>
      </w:r>
      <w:r w:rsidRPr="002A4AA8">
        <w:rPr>
          <w:rFonts w:ascii="Arial" w:hAnsi="Arial" w:cs="Arial"/>
          <w:b/>
          <w:sz w:val="16"/>
          <w:szCs w:val="16"/>
        </w:rPr>
        <w:t>w ciągu 5 lat</w:t>
      </w:r>
      <w:r w:rsidRPr="002A4AA8">
        <w:rPr>
          <w:rFonts w:ascii="Arial" w:hAnsi="Arial" w:cs="Arial"/>
          <w:sz w:val="16"/>
          <w:szCs w:val="16"/>
        </w:rPr>
        <w:t>, licząc od początku roku, w którym powstało prawo do obniżenia kwoty podatku należnego, z zastrzeżeniem ust. 13a.”</w:t>
      </w:r>
    </w:p>
  </w:footnote>
  <w:footnote w:id="100">
    <w:p w14:paraId="558F47A3" w14:textId="77777777" w:rsidR="004B4D2D" w:rsidRPr="002A4AA8" w:rsidRDefault="004B4D2D" w:rsidP="002A4AA8">
      <w:pPr>
        <w:pStyle w:val="Tekstprzypisudolnego"/>
        <w:jc w:val="both"/>
      </w:pPr>
      <w:r w:rsidRPr="002A4AA8">
        <w:rPr>
          <w:rStyle w:val="Odwoanieprzypisudolnego"/>
        </w:rPr>
        <w:footnoteRef/>
      </w:r>
      <w:r w:rsidRPr="002A4AA8">
        <w:t xml:space="preserve"> </w:t>
      </w:r>
      <w:r w:rsidRPr="002A4AA8">
        <w:rPr>
          <w:rFonts w:ascii="Arial" w:hAnsi="Arial" w:cs="Arial"/>
          <w:sz w:val="16"/>
          <w:szCs w:val="16"/>
        </w:rPr>
        <w:t>Dotyczy deklaracji podatkowej VAT, w której wykazano kwotę podatku naliczonego z tytułu zakupu towarów i usług poniesionych w ramach przyznanego dofinansowania. W przypadku niedokonania zwrotu w tym terminie, stosuje się § 13 umowy.</w:t>
      </w:r>
    </w:p>
  </w:footnote>
  <w:footnote w:id="101">
    <w:p w14:paraId="74BC0D2E"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Harmonogram płatności powinien </w:t>
      </w:r>
      <w:r w:rsidRPr="00B1351C">
        <w:rPr>
          <w:rFonts w:ascii="Arial" w:hAnsi="Arial" w:cs="Arial"/>
          <w:sz w:val="16"/>
          <w:szCs w:val="16"/>
        </w:rPr>
        <w:t>zostać sporządzony w ujęciu maksymalnie kwartalnym.</w:t>
      </w:r>
      <w:r w:rsidRPr="00B1351C">
        <w:rPr>
          <w:rFonts w:ascii="Arial" w:hAnsi="Arial" w:cs="Arial"/>
          <w:sz w:val="18"/>
          <w:szCs w:val="18"/>
        </w:rPr>
        <w:t xml:space="preserve"> </w:t>
      </w:r>
      <w:r w:rsidRPr="00B1351C">
        <w:rPr>
          <w:rFonts w:ascii="Arial" w:hAnsi="Arial" w:cs="Arial"/>
          <w:sz w:val="16"/>
          <w:szCs w:val="16"/>
        </w:rPr>
        <w:t>Istnieje możliwość rozbicia harmonogramu na miesiące kalendarzowe. W projektach bez wkładu własnego w kolumnę „Wkład własny” wpisać 0.</w:t>
      </w:r>
      <w:r>
        <w:rPr>
          <w:rFonts w:ascii="Arial" w:hAnsi="Arial" w:cs="Arial"/>
          <w:sz w:val="16"/>
          <w:szCs w:val="16"/>
        </w:rPr>
        <w:t xml:space="preserve"> </w:t>
      </w:r>
    </w:p>
  </w:footnote>
  <w:footnote w:id="102">
    <w:p w14:paraId="6D529D29"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103">
    <w:p w14:paraId="15642D0D" w14:textId="77777777" w:rsidR="004B4D2D" w:rsidRPr="002A4AA8" w:rsidRDefault="004B4D2D" w:rsidP="002A4AA8">
      <w:pPr>
        <w:pStyle w:val="Tekstprzypisudolnego"/>
        <w:jc w:val="both"/>
        <w:rPr>
          <w:rFonts w:ascii="Calibri" w:hAnsi="Calibri" w:cs="Calibri"/>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104">
    <w:p w14:paraId="3F2108A4"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105">
    <w:p w14:paraId="715548E7"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Niepotrzebne skreślić, jedna z dwóch opcji jest obsługiwana danym wnioskiem dla osoby uprawnionej.</w:t>
      </w:r>
    </w:p>
  </w:footnote>
  <w:footnote w:id="106">
    <w:p w14:paraId="6FDAB123"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Bez podania wymaganych danych nie będzie możliwe nadanie praw dostępu do SL2014.</w:t>
      </w:r>
    </w:p>
  </w:footnote>
  <w:footnote w:id="107">
    <w:p w14:paraId="33CA8939"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108">
    <w:p w14:paraId="7BFF0CC5" w14:textId="77777777" w:rsidR="004B4D2D" w:rsidRPr="002A4AA8" w:rsidRDefault="004B4D2D" w:rsidP="002A4AA8">
      <w:pPr>
        <w:pStyle w:val="Tekstprzypisudolnego"/>
        <w:ind w:left="113" w:hanging="11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Należy wypełnić tylko w przypadku wniosku o nadanie dostępu dla osoby uprawnionej.</w:t>
      </w:r>
    </w:p>
  </w:footnote>
  <w:footnote w:id="109">
    <w:p w14:paraId="0299E332" w14:textId="77777777" w:rsidR="004B4D2D" w:rsidRPr="002A4AA8" w:rsidRDefault="004B4D2D" w:rsidP="002A4AA8">
      <w:pPr>
        <w:pStyle w:val="Tekstprzypisudolnego"/>
        <w:ind w:left="5783" w:hanging="5783"/>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Dotyczy osób, dla których w polu „Kraj” wskazano „Polska”.</w:t>
      </w:r>
    </w:p>
  </w:footnote>
  <w:footnote w:id="110">
    <w:p w14:paraId="64ADB1EE" w14:textId="77777777" w:rsidR="004B4D2D" w:rsidRPr="002A4AA8" w:rsidRDefault="004B4D2D" w:rsidP="002A4AA8">
      <w:pPr>
        <w:pStyle w:val="Tekstprzypisudolnego"/>
        <w:ind w:left="113" w:hanging="113"/>
        <w:jc w:val="both"/>
        <w:rPr>
          <w:rFonts w:ascii="Arial" w:hAnsi="Arial" w:cs="Arial"/>
          <w:sz w:val="16"/>
          <w:szCs w:val="16"/>
        </w:rPr>
      </w:pPr>
      <w:r w:rsidRPr="002A4AA8">
        <w:rPr>
          <w:rFonts w:ascii="Arial" w:hAnsi="Arial" w:cs="Arial"/>
          <w:sz w:val="16"/>
          <w:szCs w:val="16"/>
          <w:vertAlign w:val="superscript"/>
        </w:rPr>
        <w:footnoteRef/>
      </w:r>
      <w:r w:rsidRPr="002A4AA8">
        <w:rPr>
          <w:rFonts w:ascii="Arial" w:hAnsi="Arial" w:cs="Arial"/>
          <w:sz w:val="16"/>
          <w:szCs w:val="16"/>
          <w:vertAlign w:val="superscript"/>
        </w:rPr>
        <w:t xml:space="preserve"> </w:t>
      </w:r>
      <w:r w:rsidRPr="002A4AA8">
        <w:rPr>
          <w:rFonts w:ascii="Arial" w:hAnsi="Arial" w:cs="Arial"/>
          <w:sz w:val="16"/>
          <w:szCs w:val="16"/>
        </w:rPr>
        <w:t xml:space="preserve">Należy wpisać odpowiednio: 1) korekta finansowa, 2) nieprawidłowość wraz z numerem decyzji, 3) środki niewykorzystane, </w:t>
      </w:r>
      <w:r w:rsidRPr="002A4AA8">
        <w:rPr>
          <w:rFonts w:ascii="Arial" w:hAnsi="Arial" w:cs="Arial"/>
          <w:sz w:val="16"/>
          <w:szCs w:val="16"/>
        </w:rPr>
        <w:br/>
        <w:t>4) odsetki (bankowe, karne, etc.), 5) przychód projektu, 6) kara umowna, 7) inne – wskazać jakie.</w:t>
      </w:r>
    </w:p>
  </w:footnote>
  <w:footnote w:id="111">
    <w:p w14:paraId="768FDD37"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projektów, których głównym celem lub głównym elementem jest</w:t>
      </w:r>
      <w:r w:rsidRPr="002A4AA8">
        <w:rPr>
          <w:rFonts w:ascii="Arial" w:hAnsi="Arial" w:cs="Arial"/>
          <w:bCs/>
          <w:sz w:val="16"/>
          <w:szCs w:val="16"/>
        </w:rPr>
        <w:t>: zakup środków trwałych lub finansowanie działań w zakresie infrastruktury lub prac budowlanych, jeśli całkowite wsparcie publiczne dla projektu przekracza 500 000 EUR</w:t>
      </w:r>
      <w:r w:rsidRPr="002A4AA8">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112">
    <w:p w14:paraId="08266B17" w14:textId="77777777" w:rsidR="004B4D2D" w:rsidRPr="002A4AA8" w:rsidRDefault="004B4D2D" w:rsidP="002A4AA8">
      <w:pPr>
        <w:pStyle w:val="Tekstprzypisudolnego"/>
        <w:rPr>
          <w:rFonts w:ascii="Arial" w:hAnsi="Arial" w:cs="Arial"/>
        </w:rPr>
      </w:pPr>
      <w:r w:rsidRPr="002A4AA8">
        <w:rPr>
          <w:rStyle w:val="Odwoanieprzypisudolnego"/>
          <w:rFonts w:ascii="Arial" w:hAnsi="Arial" w:cs="Arial"/>
        </w:rPr>
        <w:footnoteRef/>
      </w:r>
      <w:r w:rsidRPr="002A4AA8">
        <w:rPr>
          <w:rFonts w:ascii="Arial" w:hAnsi="Arial" w:cs="Arial"/>
        </w:rPr>
        <w:t xml:space="preserve"> Nie dotyczy tablic informacyjnych i pamiątkowych, na których w zestawieniu znaków mogą wystąpić maksymalnie 3 znaki.</w:t>
      </w:r>
    </w:p>
  </w:footnote>
  <w:footnote w:id="113">
    <w:p w14:paraId="44E6F83E" w14:textId="77777777" w:rsidR="004B4D2D" w:rsidRPr="002A4AA8" w:rsidRDefault="004B4D2D" w:rsidP="002A4AA8">
      <w:pPr>
        <w:pStyle w:val="Tekstprzypisudolnego"/>
        <w:jc w:val="both"/>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W przypadku, gdy projekt jest realizowany w ramach partnerstwa </w:t>
      </w:r>
      <w:r w:rsidRPr="003C6544">
        <w:rPr>
          <w:rFonts w:ascii="Arial" w:hAnsi="Arial" w:cs="Arial"/>
          <w:strike/>
          <w:sz w:val="16"/>
          <w:szCs w:val="16"/>
        </w:rPr>
        <w:t>bądź przez Realizatora</w:t>
      </w:r>
      <w:r w:rsidRPr="002A4AA8">
        <w:rPr>
          <w:rFonts w:ascii="Arial" w:hAnsi="Arial" w:cs="Arial"/>
          <w:sz w:val="16"/>
          <w:szCs w:val="16"/>
        </w:rPr>
        <w:t xml:space="preserve"> należy dostosować wzór i odebrać wypełniony przez </w:t>
      </w:r>
      <w:r w:rsidRPr="005776AB">
        <w:rPr>
          <w:rFonts w:ascii="Arial" w:hAnsi="Arial" w:cs="Arial"/>
          <w:sz w:val="16"/>
          <w:szCs w:val="16"/>
        </w:rPr>
        <w:t>Partnera</w:t>
      </w:r>
      <w:r w:rsidRPr="003C6544">
        <w:rPr>
          <w:rFonts w:ascii="Arial" w:hAnsi="Arial" w:cs="Arial"/>
          <w:strike/>
          <w:sz w:val="16"/>
          <w:szCs w:val="16"/>
        </w:rPr>
        <w:t>/Realizatora</w:t>
      </w:r>
      <w:r w:rsidRPr="002A4AA8">
        <w:rPr>
          <w:rFonts w:ascii="Arial" w:hAnsi="Arial" w:cs="Arial"/>
          <w:sz w:val="16"/>
          <w:szCs w:val="16"/>
        </w:rPr>
        <w:t>.</w:t>
      </w:r>
    </w:p>
  </w:footnote>
  <w:footnote w:id="114">
    <w:p w14:paraId="6BCE46C6" w14:textId="77777777" w:rsidR="004B4D2D" w:rsidRPr="002A4AA8" w:rsidRDefault="004B4D2D" w:rsidP="002A4AA8">
      <w:pPr>
        <w:pStyle w:val="Tekstprzypisudolnego"/>
        <w:rPr>
          <w:rFonts w:ascii="Arial" w:hAnsi="Arial" w:cs="Arial"/>
          <w:sz w:val="16"/>
          <w:szCs w:val="16"/>
        </w:rPr>
      </w:pPr>
      <w:r w:rsidRPr="002A4AA8">
        <w:rPr>
          <w:rStyle w:val="Odwoanieprzypisudolnego"/>
          <w:rFonts w:ascii="Arial" w:hAnsi="Arial" w:cs="Arial"/>
          <w:sz w:val="16"/>
          <w:szCs w:val="16"/>
        </w:rPr>
        <w:footnoteRef/>
      </w:r>
      <w:r w:rsidRPr="002A4AA8">
        <w:rPr>
          <w:rFonts w:ascii="Arial" w:hAnsi="Arial" w:cs="Arial"/>
          <w:sz w:val="16"/>
          <w:szCs w:val="16"/>
        </w:rPr>
        <w:t xml:space="preserve"> Zmiana </w:t>
      </w:r>
      <w:r w:rsidRPr="002A4AA8">
        <w:rPr>
          <w:rFonts w:ascii="Arial" w:hAnsi="Arial" w:cs="Arial"/>
          <w:i/>
          <w:sz w:val="16"/>
          <w:szCs w:val="16"/>
        </w:rPr>
        <w:t xml:space="preserve">Deklaracji potwierdzającej występowanie wydatków majątkowych u projektodawcy </w:t>
      </w:r>
      <w:r w:rsidRPr="002A4AA8">
        <w:rPr>
          <w:rFonts w:ascii="Arial" w:hAnsi="Arial" w:cs="Arial"/>
          <w:sz w:val="16"/>
          <w:szCs w:val="16"/>
        </w:rPr>
        <w:t>nie wymaga aneksowania umowy.</w:t>
      </w:r>
    </w:p>
  </w:footnote>
  <w:footnote w:id="115">
    <w:p w14:paraId="637E1B7B" w14:textId="77777777" w:rsidR="004B4D2D" w:rsidRPr="00C96CE6" w:rsidRDefault="004B4D2D" w:rsidP="002A4AA8">
      <w:pPr>
        <w:pStyle w:val="Default"/>
        <w:jc w:val="both"/>
        <w:rPr>
          <w:sz w:val="16"/>
          <w:szCs w:val="16"/>
        </w:rPr>
      </w:pPr>
      <w:r w:rsidRPr="002A4AA8">
        <w:rPr>
          <w:rStyle w:val="Odwoanieprzypisudolnego"/>
          <w:sz w:val="16"/>
          <w:szCs w:val="16"/>
        </w:rPr>
        <w:footnoteRef/>
      </w:r>
      <w:r w:rsidRPr="002A4AA8">
        <w:rPr>
          <w:sz w:val="16"/>
          <w:szCs w:val="16"/>
        </w:rPr>
        <w:t xml:space="preserve"> Od 1 stycznia 2018 roku, w wyniku nowelizacji ustaw o </w:t>
      </w:r>
      <w:r w:rsidRPr="002A4AA8">
        <w:rPr>
          <w:b/>
          <w:sz w:val="16"/>
          <w:szCs w:val="16"/>
        </w:rPr>
        <w:t>podatku dochodowym</w:t>
      </w:r>
      <w:r w:rsidRPr="002A4AA8">
        <w:rPr>
          <w:sz w:val="16"/>
          <w:szCs w:val="16"/>
        </w:rPr>
        <w:t xml:space="preserve"> </w:t>
      </w:r>
      <w:r w:rsidRPr="002A4AA8">
        <w:rPr>
          <w:b/>
          <w:bCs/>
          <w:sz w:val="16"/>
          <w:szCs w:val="16"/>
        </w:rPr>
        <w:t xml:space="preserve">od osób fizycznych </w:t>
      </w:r>
      <w:r w:rsidRPr="002A4AA8">
        <w:rPr>
          <w:sz w:val="16"/>
          <w:szCs w:val="16"/>
        </w:rPr>
        <w:t>(art.22)</w:t>
      </w:r>
      <w:r w:rsidRPr="002A4AA8">
        <w:rPr>
          <w:sz w:val="16"/>
          <w:szCs w:val="16"/>
        </w:rPr>
        <w:br/>
        <w:t xml:space="preserve"> i </w:t>
      </w:r>
      <w:r w:rsidRPr="002A4AA8">
        <w:rPr>
          <w:b/>
          <w:bCs/>
          <w:sz w:val="16"/>
          <w:szCs w:val="16"/>
        </w:rPr>
        <w:t>o podatku dochodowym od osób prawnych</w:t>
      </w:r>
      <w:r w:rsidRPr="002A4AA8">
        <w:rPr>
          <w:sz w:val="16"/>
          <w:szCs w:val="16"/>
        </w:rPr>
        <w:t xml:space="preserve"> (art.16)</w:t>
      </w:r>
      <w:r>
        <w:rPr>
          <w:sz w:val="16"/>
          <w:szCs w:val="16"/>
        </w:rPr>
        <w:t xml:space="preserve"> oraz zgodnie z nowelizacją </w:t>
      </w:r>
      <w:r w:rsidRPr="004C2F31">
        <w:rPr>
          <w:i/>
          <w:sz w:val="16"/>
          <w:szCs w:val="16"/>
        </w:rPr>
        <w:t>Wytycznych w zakresie kwalifikowalności</w:t>
      </w:r>
      <w:r>
        <w:rPr>
          <w:i/>
          <w:sz w:val="16"/>
          <w:szCs w:val="16"/>
        </w:rPr>
        <w:t xml:space="preserve"> </w:t>
      </w:r>
      <w:r w:rsidRPr="004C2F31">
        <w:rPr>
          <w:sz w:val="16"/>
          <w:szCs w:val="16"/>
        </w:rPr>
        <w:t>z dnia 9 września 2019 r.</w:t>
      </w:r>
      <w:r w:rsidRPr="002A4AA8">
        <w:rPr>
          <w:sz w:val="16"/>
          <w:szCs w:val="16"/>
        </w:rPr>
        <w:t>, dotychczasowy limit w wysokości 3 500 zł stosowany przy rozliczeniach nabycia, wytworzenia lub ulepszenia środków trwałych (także nabycia wartości niematerialnych i prawnych) został zastąpiony nową graniczn</w:t>
      </w:r>
      <w:r>
        <w:rPr>
          <w:sz w:val="16"/>
          <w:szCs w:val="16"/>
        </w:rPr>
        <w:t>ą</w:t>
      </w:r>
      <w:r w:rsidRPr="002A4AA8">
        <w:rPr>
          <w:sz w:val="16"/>
          <w:szCs w:val="16"/>
        </w:rPr>
        <w:t xml:space="preserve"> wartością równą 10 000 zł.</w:t>
      </w:r>
    </w:p>
    <w:p w14:paraId="77F119C4" w14:textId="77777777" w:rsidR="004B4D2D" w:rsidRDefault="004B4D2D" w:rsidP="002A4AA8">
      <w:pPr>
        <w:pStyle w:val="Tekstprzypisudolnego"/>
      </w:pPr>
    </w:p>
  </w:footnote>
  <w:footnote w:id="116">
    <w:p w14:paraId="77767D78" w14:textId="77777777" w:rsidR="004B4D2D" w:rsidRPr="00E3696A" w:rsidRDefault="004B4D2D" w:rsidP="00583FE9">
      <w:pPr>
        <w:pStyle w:val="Tekstprzypisudolnego"/>
        <w:jc w:val="both"/>
        <w:rPr>
          <w:rFonts w:ascii="Arial" w:hAnsi="Arial" w:cs="Arial"/>
          <w:sz w:val="16"/>
          <w:szCs w:val="16"/>
        </w:rPr>
      </w:pPr>
      <w:r w:rsidRPr="00E3696A">
        <w:rPr>
          <w:rStyle w:val="Odwoanieprzypisudolnego"/>
          <w:rFonts w:ascii="Arial" w:hAnsi="Arial" w:cs="Arial"/>
          <w:sz w:val="16"/>
          <w:szCs w:val="16"/>
        </w:rPr>
        <w:footnoteRef/>
      </w:r>
      <w:r w:rsidRPr="00E3696A">
        <w:rPr>
          <w:rFonts w:ascii="Arial" w:hAnsi="Arial" w:cs="Arial"/>
          <w:sz w:val="16"/>
          <w:szCs w:val="16"/>
        </w:rPr>
        <w:t xml:space="preserve"> W przypadku realizacji więcej niż jednego rodzaju działań należy wyszczególnić liczbę osób biorących udział w poszczególnych działaniach.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207DC1" w14:textId="77777777" w:rsidR="004B4D2D" w:rsidRPr="00CA2BE2" w:rsidRDefault="004B4D2D" w:rsidP="00D0584D">
    <w:pPr>
      <w:pStyle w:val="Nagwek"/>
      <w:rPr>
        <w:rFonts w:ascii="Arial" w:hAnsi="Arial" w:cs="Arial"/>
      </w:rPr>
    </w:pPr>
    <w:r>
      <w:rPr>
        <w:rFonts w:ascii="Arial" w:hAnsi="Arial" w:cs="Arial"/>
        <w:noProof/>
        <w:lang w:eastAsia="pl-PL"/>
      </w:rPr>
      <w:drawing>
        <wp:inline distT="0" distB="0" distL="0" distR="0" wp14:anchorId="0297F89C" wp14:editId="1B29269B">
          <wp:extent cx="5962650" cy="590550"/>
          <wp:effectExtent l="19050" t="0" r="0" b="0"/>
          <wp:docPr id="1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71852F19" w14:textId="77777777" w:rsidR="004B4D2D" w:rsidRPr="005734CB" w:rsidRDefault="004B4D2D" w:rsidP="00F20079">
    <w:pPr>
      <w:pStyle w:val="Tekstpodstawowy"/>
      <w:spacing w:after="60"/>
      <w:jc w:val="center"/>
      <w:rPr>
        <w:rFonts w:ascii="Arial" w:hAnsi="Arial" w:cs="Arial"/>
        <w:i/>
        <w:noProof/>
        <w:sz w:val="20"/>
        <w:szCs w:val="20"/>
      </w:rPr>
    </w:pPr>
  </w:p>
  <w:p w14:paraId="1D6CD80E" w14:textId="77777777" w:rsidR="004B4D2D" w:rsidRPr="00CA2BE2" w:rsidRDefault="004B4D2D">
    <w:pPr>
      <w:pStyle w:val="Nagwek"/>
      <w:rPr>
        <w:rFonts w:ascii="Arial" w:hAnsi="Arial" w:cs="Arial"/>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CA86D6" w14:textId="77777777" w:rsidR="004B4D2D" w:rsidRPr="00CA2BE2" w:rsidRDefault="004B4D2D">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39D2C56E" wp14:editId="65ECE36D">
          <wp:extent cx="5962650" cy="590550"/>
          <wp:effectExtent l="19050" t="0" r="0" b="0"/>
          <wp:docPr id="26"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D8B19" w14:textId="77777777" w:rsidR="004B4D2D" w:rsidRPr="00801D11" w:rsidRDefault="004B4D2D" w:rsidP="00801D11">
    <w:pPr>
      <w:pStyle w:val="Nagwek"/>
    </w:pPr>
    <w:r>
      <w:rPr>
        <w:noProof/>
        <w:lang w:eastAsia="pl-PL"/>
      </w:rPr>
      <w:drawing>
        <wp:inline distT="0" distB="0" distL="0" distR="0" wp14:anchorId="4BDDBDF7" wp14:editId="14CD7FC1">
          <wp:extent cx="5962650" cy="590550"/>
          <wp:effectExtent l="19050" t="0" r="0" b="0"/>
          <wp:docPr id="27"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B29F6" w14:textId="77777777" w:rsidR="004B4D2D" w:rsidRPr="00801D11" w:rsidRDefault="004B4D2D" w:rsidP="00801D11">
    <w:pPr>
      <w:pStyle w:val="Nagwek"/>
    </w:pPr>
    <w:r>
      <w:rPr>
        <w:noProof/>
        <w:lang w:eastAsia="pl-PL"/>
      </w:rPr>
      <w:drawing>
        <wp:inline distT="0" distB="0" distL="0" distR="0" wp14:anchorId="2AAACC7B" wp14:editId="75735B74">
          <wp:extent cx="5759450" cy="570425"/>
          <wp:effectExtent l="19050" t="0" r="0" b="0"/>
          <wp:docPr id="34"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759450" cy="570425"/>
                  </a:xfrm>
                  <a:prstGeom prst="rect">
                    <a:avLst/>
                  </a:prstGeom>
                  <a:noFill/>
                  <a:ln w="9525">
                    <a:noFill/>
                    <a:miter lim="800000"/>
                    <a:headEnd/>
                    <a:tailEnd/>
                  </a:ln>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8BA1BC" w14:textId="77777777" w:rsidR="004B4D2D" w:rsidRPr="00CA2BE2" w:rsidRDefault="004B4D2D">
    <w:pPr>
      <w:pStyle w:val="Nagwek"/>
      <w:rPr>
        <w:rFonts w:ascii="Arial" w:hAnsi="Arial" w:cs="Arial"/>
      </w:rPr>
    </w:pPr>
    <w:r>
      <w:rPr>
        <w:rFonts w:ascii="Arial" w:hAnsi="Arial" w:cs="Arial"/>
      </w:rPr>
      <w:t xml:space="preserve">  </w:t>
    </w:r>
    <w:r>
      <w:rPr>
        <w:rFonts w:ascii="Arial" w:hAnsi="Arial" w:cs="Arial"/>
        <w:noProof/>
        <w:lang w:eastAsia="pl-PL"/>
      </w:rPr>
      <w:drawing>
        <wp:inline distT="0" distB="0" distL="0" distR="0" wp14:anchorId="658869FF" wp14:editId="3D575B64">
          <wp:extent cx="5962650" cy="590550"/>
          <wp:effectExtent l="19050" t="0" r="0" b="0"/>
          <wp:docPr id="28"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75322B" w14:textId="77777777" w:rsidR="004B4D2D" w:rsidRPr="00801D11" w:rsidRDefault="004B4D2D" w:rsidP="00801D11">
    <w:pPr>
      <w:pStyle w:val="Nagwek"/>
    </w:pPr>
    <w:r>
      <w:rPr>
        <w:noProof/>
        <w:lang w:eastAsia="pl-PL"/>
      </w:rPr>
      <w:drawing>
        <wp:inline distT="0" distB="0" distL="0" distR="0" wp14:anchorId="14BAC90D" wp14:editId="5CBFBFCD">
          <wp:extent cx="5962650" cy="590550"/>
          <wp:effectExtent l="19050" t="0" r="0" b="0"/>
          <wp:docPr id="2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3AA636" w14:textId="77777777" w:rsidR="004B4D2D" w:rsidRPr="00801D11" w:rsidRDefault="004B4D2D" w:rsidP="00801D11">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483B1B" w14:textId="77777777" w:rsidR="004B4D2D" w:rsidRPr="00CA2BE2" w:rsidRDefault="004B4D2D" w:rsidP="00D0584D">
    <w:pPr>
      <w:pStyle w:val="Nagwek"/>
      <w:rPr>
        <w:rFonts w:ascii="Arial" w:hAnsi="Arial" w:cs="Arial"/>
      </w:rPr>
    </w:pPr>
    <w:r>
      <w:rPr>
        <w:rFonts w:ascii="Arial" w:hAnsi="Arial" w:cs="Arial"/>
        <w:noProof/>
        <w:lang w:eastAsia="pl-PL"/>
      </w:rPr>
      <w:drawing>
        <wp:inline distT="0" distB="0" distL="0" distR="0" wp14:anchorId="432E11A2" wp14:editId="59675ED9">
          <wp:extent cx="5962650" cy="590550"/>
          <wp:effectExtent l="19050" t="0" r="0" b="0"/>
          <wp:docPr id="21"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13105EFE" w14:textId="77777777" w:rsidR="004B4D2D" w:rsidRPr="005734CB" w:rsidRDefault="004B4D2D" w:rsidP="00F20079">
    <w:pPr>
      <w:pStyle w:val="Tekstpodstawowy"/>
      <w:spacing w:after="60"/>
      <w:jc w:val="center"/>
      <w:rPr>
        <w:rFonts w:ascii="Arial" w:hAnsi="Arial" w:cs="Arial"/>
        <w:i/>
        <w:noProof/>
        <w:sz w:val="20"/>
        <w:szCs w:val="20"/>
      </w:rPr>
    </w:pPr>
  </w:p>
  <w:p w14:paraId="7618E420" w14:textId="77777777" w:rsidR="004B4D2D" w:rsidRPr="00CA2BE2" w:rsidRDefault="004B4D2D">
    <w:pPr>
      <w:pStyle w:val="Nagwek"/>
      <w:rPr>
        <w:rFonts w:ascii="Arial" w:hAnsi="Arial" w:cs="Arial"/>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5CEE6" w14:textId="77777777" w:rsidR="004B4D2D" w:rsidRPr="00CA2BE2" w:rsidRDefault="004B4D2D" w:rsidP="00D0584D">
    <w:pPr>
      <w:pStyle w:val="Nagwek"/>
      <w:rPr>
        <w:rFonts w:ascii="Arial" w:hAnsi="Arial" w:cs="Arial"/>
      </w:rPr>
    </w:pPr>
    <w:r>
      <w:rPr>
        <w:rFonts w:ascii="Arial" w:hAnsi="Arial" w:cs="Arial"/>
        <w:noProof/>
        <w:lang w:eastAsia="pl-PL"/>
      </w:rPr>
      <w:drawing>
        <wp:inline distT="0" distB="0" distL="0" distR="0" wp14:anchorId="6DAE935B" wp14:editId="5D57F2CF">
          <wp:extent cx="5962650" cy="590550"/>
          <wp:effectExtent l="19050" t="0" r="0" b="0"/>
          <wp:docPr id="22"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4D2F2D03" w14:textId="77777777" w:rsidR="004B4D2D" w:rsidRPr="005734CB" w:rsidRDefault="004B4D2D" w:rsidP="00F20079">
    <w:pPr>
      <w:pStyle w:val="Tekstpodstawowy"/>
      <w:spacing w:after="60"/>
      <w:jc w:val="center"/>
      <w:rPr>
        <w:rFonts w:ascii="Arial" w:hAnsi="Arial" w:cs="Arial"/>
        <w:i/>
        <w:noProof/>
        <w:sz w:val="20"/>
        <w:szCs w:val="20"/>
      </w:rPr>
    </w:pPr>
  </w:p>
  <w:p w14:paraId="25DEB5AA" w14:textId="77777777" w:rsidR="004B4D2D" w:rsidRPr="00CA2BE2" w:rsidRDefault="004B4D2D">
    <w:pPr>
      <w:pStyle w:val="Nagwek"/>
      <w:rPr>
        <w:rFonts w:ascii="Arial" w:hAnsi="Arial" w:cs="Arial"/>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7A67C7" w14:textId="77777777" w:rsidR="004B4D2D" w:rsidRPr="00CA2BE2" w:rsidRDefault="004B4D2D">
    <w:pPr>
      <w:pStyle w:val="Nagwek"/>
      <w:rPr>
        <w:rFonts w:ascii="Arial" w:hAnsi="Arial" w:cs="Arial"/>
      </w:rPr>
    </w:pPr>
    <w:r>
      <w:rPr>
        <w:rFonts w:ascii="Arial" w:hAnsi="Arial" w:cs="Arial"/>
        <w:noProof/>
        <w:lang w:eastAsia="pl-PL"/>
      </w:rPr>
      <w:drawing>
        <wp:inline distT="0" distB="0" distL="0" distR="0" wp14:anchorId="120AC6A5" wp14:editId="42735A71">
          <wp:extent cx="5962650" cy="590550"/>
          <wp:effectExtent l="19050" t="0" r="0" b="0"/>
          <wp:docPr id="23"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0135E" w14:textId="77777777" w:rsidR="004B4D2D" w:rsidRPr="00801D11" w:rsidRDefault="004B4D2D" w:rsidP="00801D11">
    <w:pPr>
      <w:pStyle w:val="Nagwek"/>
    </w:pPr>
    <w:r>
      <w:rPr>
        <w:noProof/>
        <w:lang w:eastAsia="pl-PL"/>
      </w:rPr>
      <w:drawing>
        <wp:inline distT="0" distB="0" distL="0" distR="0" wp14:anchorId="5E618B39" wp14:editId="5F26F24E">
          <wp:extent cx="5962650" cy="590550"/>
          <wp:effectExtent l="19050" t="0" r="0" b="0"/>
          <wp:docPr id="24"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5A8D21" w14:textId="77777777" w:rsidR="004B4D2D" w:rsidRPr="00CA2BE2" w:rsidRDefault="004B4D2D" w:rsidP="00D0584D">
    <w:pPr>
      <w:pStyle w:val="Nagwek"/>
      <w:rPr>
        <w:rFonts w:ascii="Arial" w:hAnsi="Arial" w:cs="Arial"/>
      </w:rPr>
    </w:pPr>
    <w:r>
      <w:rPr>
        <w:rFonts w:ascii="Arial" w:hAnsi="Arial" w:cs="Arial"/>
        <w:noProof/>
        <w:lang w:eastAsia="pl-PL"/>
      </w:rPr>
      <w:drawing>
        <wp:inline distT="0" distB="0" distL="0" distR="0" wp14:anchorId="742A8A0D" wp14:editId="1EFF0E42">
          <wp:extent cx="5962650" cy="590550"/>
          <wp:effectExtent l="19050" t="0" r="0" b="0"/>
          <wp:docPr id="2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pic:cNvPicPr>
                    <a:picLocks noChangeAspect="1" noChangeArrowheads="1"/>
                  </pic:cNvPicPr>
                </pic:nvPicPr>
                <pic:blipFill>
                  <a:blip r:embed="rId1"/>
                  <a:srcRect/>
                  <a:stretch>
                    <a:fillRect/>
                  </a:stretch>
                </pic:blipFill>
                <pic:spPr bwMode="auto">
                  <a:xfrm>
                    <a:off x="0" y="0"/>
                    <a:ext cx="5962650" cy="590550"/>
                  </a:xfrm>
                  <a:prstGeom prst="rect">
                    <a:avLst/>
                  </a:prstGeom>
                  <a:noFill/>
                  <a:ln w="9525">
                    <a:noFill/>
                    <a:miter lim="800000"/>
                    <a:headEnd/>
                    <a:tailEnd/>
                  </a:ln>
                </pic:spPr>
              </pic:pic>
            </a:graphicData>
          </a:graphic>
        </wp:inline>
      </w:drawing>
    </w:r>
  </w:p>
  <w:p w14:paraId="58E4ED26" w14:textId="77777777" w:rsidR="004B4D2D" w:rsidRPr="005734CB" w:rsidRDefault="004B4D2D" w:rsidP="00F20079">
    <w:pPr>
      <w:pStyle w:val="Tekstpodstawowy"/>
      <w:spacing w:after="60"/>
      <w:jc w:val="center"/>
      <w:rPr>
        <w:rFonts w:ascii="Arial" w:hAnsi="Arial" w:cs="Arial"/>
        <w:i/>
        <w:noProof/>
        <w:sz w:val="20"/>
        <w:szCs w:val="20"/>
      </w:rPr>
    </w:pPr>
  </w:p>
  <w:p w14:paraId="616AB38D" w14:textId="77777777" w:rsidR="004B4D2D" w:rsidRPr="00CA2BE2" w:rsidRDefault="004B4D2D">
    <w:pPr>
      <w:pStyle w:val="Nagwek"/>
      <w:rPr>
        <w:rFonts w:ascii="Arial" w:hAnsi="Arial"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F4F3AA" w14:textId="77777777" w:rsidR="004B4D2D" w:rsidRPr="00D8538C" w:rsidRDefault="004B4D2D" w:rsidP="00D8538C">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multilevel"/>
    <w:tmpl w:val="00000007"/>
    <w:name w:val="WW8Num6"/>
    <w:lvl w:ilvl="0">
      <w:start w:val="1"/>
      <w:numFmt w:val="decimal"/>
      <w:lvlText w:val="%1."/>
      <w:lvlJc w:val="left"/>
      <w:pPr>
        <w:tabs>
          <w:tab w:val="num" w:pos="360"/>
        </w:tabs>
        <w:ind w:left="0" w:firstLine="0"/>
      </w:pPr>
      <w:rPr>
        <w:rFonts w:cs="Calibri"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B"/>
    <w:multiLevelType w:val="multilevel"/>
    <w:tmpl w:val="0000000B"/>
    <w:name w:val="WW8Num10"/>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2" w15:restartNumberingAfterBreak="0">
    <w:nsid w:val="0000000D"/>
    <w:multiLevelType w:val="multilevel"/>
    <w:tmpl w:val="0000000D"/>
    <w:name w:val="WW8Num12"/>
    <w:lvl w:ilvl="0">
      <w:start w:val="1"/>
      <w:numFmt w:val="decimal"/>
      <w:lvlText w:val="%1."/>
      <w:lvlJc w:val="left"/>
      <w:pPr>
        <w:tabs>
          <w:tab w:val="num" w:pos="708"/>
        </w:tabs>
        <w:ind w:left="360" w:hanging="360"/>
      </w:pPr>
      <w:rPr>
        <w:rFonts w:cs="Calibri" w:hint="default"/>
      </w:rPr>
    </w:lvl>
    <w:lvl w:ilvl="1">
      <w:start w:val="1"/>
      <w:numFmt w:val="decimal"/>
      <w:lvlText w:val="%2."/>
      <w:lvlJc w:val="left"/>
      <w:pPr>
        <w:tabs>
          <w:tab w:val="num" w:pos="717"/>
        </w:tabs>
        <w:ind w:left="717" w:hanging="360"/>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3" w15:restartNumberingAfterBreak="0">
    <w:nsid w:val="00000012"/>
    <w:multiLevelType w:val="multilevel"/>
    <w:tmpl w:val="00000012"/>
    <w:name w:val="WW8Num17"/>
    <w:lvl w:ilvl="0">
      <w:start w:val="1"/>
      <w:numFmt w:val="decimal"/>
      <w:lvlText w:val="%1."/>
      <w:lvlJc w:val="left"/>
      <w:pPr>
        <w:tabs>
          <w:tab w:val="num" w:pos="360"/>
        </w:tabs>
        <w:ind w:left="360" w:hanging="360"/>
      </w:pPr>
      <w:rPr>
        <w:rFonts w:cs="Calibri"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rPr>
    </w:lvl>
  </w:abstractNum>
  <w:abstractNum w:abstractNumId="5" w15:restartNumberingAfterBreak="0">
    <w:nsid w:val="00000018"/>
    <w:multiLevelType w:val="multilevel"/>
    <w:tmpl w:val="00000018"/>
    <w:name w:val="WW8Num24"/>
    <w:lvl w:ilvl="0">
      <w:start w:val="1"/>
      <w:numFmt w:val="decimal"/>
      <w:lvlText w:val="%1"/>
      <w:lvlJc w:val="left"/>
      <w:pPr>
        <w:tabs>
          <w:tab w:val="num" w:pos="720"/>
        </w:tabs>
        <w:ind w:left="360" w:hanging="360"/>
      </w:pPr>
      <w:rPr>
        <w:rFonts w:cs="Calibri" w:hint="default"/>
      </w:rPr>
    </w:lvl>
    <w:lvl w:ilvl="1">
      <w:start w:val="1"/>
      <w:numFmt w:val="decimal"/>
      <w:lvlText w:val="%2)"/>
      <w:lvlJc w:val="left"/>
      <w:pPr>
        <w:tabs>
          <w:tab w:val="num" w:pos="708"/>
        </w:tabs>
        <w:ind w:left="720" w:hanging="360"/>
      </w:pPr>
      <w:rPr>
        <w:rFonts w:cs="Calibri" w:hint="default"/>
      </w:rPr>
    </w:lvl>
    <w:lvl w:ilvl="2">
      <w:start w:val="1"/>
      <w:numFmt w:val="lowerLetter"/>
      <w:lvlText w:val="%3)"/>
      <w:lvlJc w:val="left"/>
      <w:pPr>
        <w:tabs>
          <w:tab w:val="num" w:pos="708"/>
        </w:tabs>
        <w:ind w:left="1080" w:hanging="360"/>
      </w:pPr>
      <w:rPr>
        <w:rFonts w:cs="Calibri" w:hint="default"/>
      </w:rPr>
    </w:lvl>
    <w:lvl w:ilvl="3">
      <w:start w:val="1"/>
      <w:numFmt w:val="bullet"/>
      <w:lvlText w:val=""/>
      <w:lvlJc w:val="left"/>
      <w:pPr>
        <w:tabs>
          <w:tab w:val="num" w:pos="1440"/>
        </w:tabs>
        <w:ind w:left="1440" w:hanging="360"/>
      </w:pPr>
      <w:rPr>
        <w:rFonts w:ascii="Symbol" w:hAnsi="Symbol" w:cs="Symbol" w:hint="default"/>
      </w:rPr>
    </w:lvl>
    <w:lvl w:ilvl="4">
      <w:start w:val="1"/>
      <w:numFmt w:val="bullet"/>
      <w:lvlText w:val=""/>
      <w:lvlJc w:val="left"/>
      <w:pPr>
        <w:tabs>
          <w:tab w:val="num" w:pos="1800"/>
        </w:tabs>
        <w:ind w:left="1800" w:hanging="360"/>
      </w:pPr>
      <w:rPr>
        <w:rFonts w:ascii="Symbol" w:hAnsi="Symbol" w:cs="Symbol" w:hint="default"/>
      </w:rPr>
    </w:lvl>
    <w:lvl w:ilvl="5">
      <w:start w:val="1"/>
      <w:numFmt w:val="bullet"/>
      <w:lvlText w:val=""/>
      <w:lvlJc w:val="left"/>
      <w:pPr>
        <w:tabs>
          <w:tab w:val="num" w:pos="2160"/>
        </w:tabs>
        <w:ind w:left="2160" w:hanging="360"/>
      </w:pPr>
      <w:rPr>
        <w:rFonts w:ascii="Wingdings" w:hAnsi="Wingdings" w:cs="Wingdings" w:hint="default"/>
      </w:rPr>
    </w:lvl>
    <w:lvl w:ilvl="6">
      <w:start w:val="1"/>
      <w:numFmt w:val="bullet"/>
      <w:lvlText w:val=""/>
      <w:lvlJc w:val="left"/>
      <w:pPr>
        <w:tabs>
          <w:tab w:val="num" w:pos="2520"/>
        </w:tabs>
        <w:ind w:left="2520" w:hanging="360"/>
      </w:pPr>
      <w:rPr>
        <w:rFonts w:ascii="Wingdings" w:hAnsi="Wingdings" w:cs="Wingdings" w:hint="default"/>
      </w:rPr>
    </w:lvl>
    <w:lvl w:ilvl="7">
      <w:start w:val="1"/>
      <w:numFmt w:val="bullet"/>
      <w:lvlText w:val=""/>
      <w:lvlJc w:val="left"/>
      <w:pPr>
        <w:tabs>
          <w:tab w:val="num" w:pos="2880"/>
        </w:tabs>
        <w:ind w:left="2880" w:hanging="360"/>
      </w:pPr>
      <w:rPr>
        <w:rFonts w:ascii="Symbol" w:hAnsi="Symbol" w:cs="Symbol" w:hint="default"/>
      </w:rPr>
    </w:lvl>
    <w:lvl w:ilvl="8">
      <w:start w:val="1"/>
      <w:numFmt w:val="bullet"/>
      <w:lvlText w:val=""/>
      <w:lvlJc w:val="left"/>
      <w:pPr>
        <w:tabs>
          <w:tab w:val="num" w:pos="3240"/>
        </w:tabs>
        <w:ind w:left="3240" w:hanging="360"/>
      </w:pPr>
      <w:rPr>
        <w:rFonts w:ascii="Symbol" w:hAnsi="Symbol" w:cs="Symbol" w:hint="default"/>
      </w:rPr>
    </w:lvl>
  </w:abstractNum>
  <w:abstractNum w:abstractNumId="6"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rPr>
    </w:lvl>
  </w:abstractNum>
  <w:abstractNum w:abstractNumId="7" w15:restartNumberingAfterBreak="0">
    <w:nsid w:val="00000025"/>
    <w:multiLevelType w:val="singleLevel"/>
    <w:tmpl w:val="289A238A"/>
    <w:name w:val="WW8Num37"/>
    <w:lvl w:ilvl="0">
      <w:start w:val="1"/>
      <w:numFmt w:val="decimal"/>
      <w:lvlText w:val="%1."/>
      <w:lvlJc w:val="left"/>
      <w:pPr>
        <w:tabs>
          <w:tab w:val="num" w:pos="360"/>
        </w:tabs>
        <w:ind w:left="360" w:hanging="360"/>
      </w:pPr>
      <w:rPr>
        <w:rFonts w:cs="Calibri"/>
        <w:i w:val="0"/>
      </w:rPr>
    </w:lvl>
  </w:abstractNum>
  <w:abstractNum w:abstractNumId="8" w15:restartNumberingAfterBreak="0">
    <w:nsid w:val="00000028"/>
    <w:multiLevelType w:val="multilevel"/>
    <w:tmpl w:val="00000028"/>
    <w:name w:val="WW8Num40"/>
    <w:lvl w:ilvl="0">
      <w:start w:val="1"/>
      <w:numFmt w:val="decimal"/>
      <w:lvlText w:val="%1."/>
      <w:lvlJc w:val="left"/>
      <w:pPr>
        <w:tabs>
          <w:tab w:val="num" w:pos="720"/>
        </w:tabs>
        <w:ind w:left="720" w:hanging="360"/>
      </w:pPr>
      <w:rPr>
        <w:rFonts w:cs="Calibri" w:hint="default"/>
      </w:rPr>
    </w:lvl>
    <w:lvl w:ilvl="1">
      <w:start w:val="1"/>
      <w:numFmt w:val="decimal"/>
      <w:lvlText w:val="%2."/>
      <w:lvlJc w:val="left"/>
      <w:pPr>
        <w:tabs>
          <w:tab w:val="num" w:pos="1440"/>
        </w:tabs>
        <w:ind w:left="1440" w:hanging="360"/>
      </w:pPr>
      <w:rPr>
        <w:rFonts w:cs="Calibri"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000002E"/>
    <w:multiLevelType w:val="multilevel"/>
    <w:tmpl w:val="45AC3B7A"/>
    <w:name w:val="WW8Num46"/>
    <w:lvl w:ilvl="0">
      <w:start w:val="1"/>
      <w:numFmt w:val="decimal"/>
      <w:lvlText w:val="%1."/>
      <w:lvlJc w:val="left"/>
      <w:pPr>
        <w:tabs>
          <w:tab w:val="num" w:pos="360"/>
        </w:tabs>
        <w:ind w:left="360" w:hanging="360"/>
      </w:pPr>
      <w:rPr>
        <w:rFonts w:cs="Calibri"/>
        <w: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i/>
      </w:rPr>
    </w:lvl>
    <w:lvl w:ilvl="1">
      <w:start w:val="1"/>
      <w:numFmt w:val="decimal"/>
      <w:lvlText w:val="%2)"/>
      <w:lvlJc w:val="left"/>
      <w:pPr>
        <w:tabs>
          <w:tab w:val="num" w:pos="680"/>
        </w:tabs>
        <w:ind w:left="680" w:hanging="323"/>
      </w:pPr>
      <w:rPr>
        <w:rFonts w:cs="Calibri"/>
        <w:i/>
      </w:rPr>
    </w:lvl>
    <w:lvl w:ilvl="2">
      <w:start w:val="1"/>
      <w:numFmt w:val="lowerLetter"/>
      <w:lvlText w:val="%3)"/>
      <w:lvlJc w:val="left"/>
      <w:pPr>
        <w:tabs>
          <w:tab w:val="num" w:pos="680"/>
        </w:tabs>
        <w:ind w:left="680" w:hanging="323"/>
      </w:pPr>
      <w:rPr>
        <w:rFonts w:cs="Calibri"/>
        <w:i/>
      </w:rPr>
    </w:lvl>
    <w:lvl w:ilvl="3">
      <w:start w:val="1"/>
      <w:numFmt w:val="decimal"/>
      <w:lvlText w:val="(%4)"/>
      <w:lvlJc w:val="left"/>
      <w:pPr>
        <w:tabs>
          <w:tab w:val="num" w:pos="709"/>
        </w:tabs>
        <w:ind w:left="567" w:firstLine="142"/>
      </w:pPr>
      <w:rPr>
        <w:rFonts w:cs="Calibri"/>
        <w:i/>
      </w:rPr>
    </w:lvl>
    <w:lvl w:ilvl="4">
      <w:start w:val="1"/>
      <w:numFmt w:val="lowerLetter"/>
      <w:lvlText w:val="%5."/>
      <w:lvlJc w:val="left"/>
      <w:pPr>
        <w:tabs>
          <w:tab w:val="num" w:pos="3240"/>
        </w:tabs>
        <w:ind w:left="3240" w:hanging="360"/>
      </w:pPr>
      <w:rPr>
        <w:rFonts w:cs="Calibri"/>
        <w:i/>
      </w:rPr>
    </w:lvl>
    <w:lvl w:ilvl="5">
      <w:start w:val="1"/>
      <w:numFmt w:val="lowerRoman"/>
      <w:lvlText w:val="%6."/>
      <w:lvlJc w:val="right"/>
      <w:pPr>
        <w:tabs>
          <w:tab w:val="num" w:pos="3960"/>
        </w:tabs>
        <w:ind w:left="3960" w:hanging="180"/>
      </w:pPr>
      <w:rPr>
        <w:rFonts w:cs="Calibri"/>
        <w:i/>
      </w:rPr>
    </w:lvl>
    <w:lvl w:ilvl="6">
      <w:start w:val="1"/>
      <w:numFmt w:val="decimal"/>
      <w:lvlText w:val="%7."/>
      <w:lvlJc w:val="left"/>
      <w:pPr>
        <w:tabs>
          <w:tab w:val="num" w:pos="4680"/>
        </w:tabs>
        <w:ind w:left="4680" w:hanging="360"/>
      </w:pPr>
      <w:rPr>
        <w:rFonts w:cs="Calibri"/>
        <w:i/>
      </w:rPr>
    </w:lvl>
    <w:lvl w:ilvl="7">
      <w:start w:val="1"/>
      <w:numFmt w:val="lowerLetter"/>
      <w:lvlText w:val="%8."/>
      <w:lvlJc w:val="left"/>
      <w:pPr>
        <w:tabs>
          <w:tab w:val="num" w:pos="5400"/>
        </w:tabs>
        <w:ind w:left="5400" w:hanging="360"/>
      </w:pPr>
      <w:rPr>
        <w:rFonts w:cs="Calibri"/>
        <w:i/>
      </w:rPr>
    </w:lvl>
    <w:lvl w:ilvl="8">
      <w:start w:val="1"/>
      <w:numFmt w:val="lowerRoman"/>
      <w:lvlText w:val="%9."/>
      <w:lvlJc w:val="right"/>
      <w:pPr>
        <w:tabs>
          <w:tab w:val="num" w:pos="6120"/>
        </w:tabs>
        <w:ind w:left="6120" w:hanging="180"/>
      </w:pPr>
      <w:rPr>
        <w:rFonts w:cs="Calibri"/>
        <w:i/>
      </w:rPr>
    </w:lvl>
  </w:abstractNum>
  <w:abstractNum w:abstractNumId="11" w15:restartNumberingAfterBreak="0">
    <w:nsid w:val="00000039"/>
    <w:multiLevelType w:val="multilevel"/>
    <w:tmpl w:val="00000039"/>
    <w:name w:val="WW8Num57"/>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12" w15:restartNumberingAfterBreak="0">
    <w:nsid w:val="00000044"/>
    <w:multiLevelType w:val="singleLevel"/>
    <w:tmpl w:val="00000044"/>
    <w:name w:val="WW8Num68"/>
    <w:lvl w:ilvl="0">
      <w:start w:val="1"/>
      <w:numFmt w:val="decimal"/>
      <w:lvlText w:val="%1."/>
      <w:lvlJc w:val="left"/>
      <w:pPr>
        <w:tabs>
          <w:tab w:val="num" w:pos="708"/>
        </w:tabs>
        <w:ind w:left="360" w:hanging="360"/>
      </w:pPr>
      <w:rPr>
        <w:rFonts w:cs="Calibri"/>
        <w:i w:val="0"/>
        <w:iCs/>
      </w:rPr>
    </w:lvl>
  </w:abstractNum>
  <w:abstractNum w:abstractNumId="13" w15:restartNumberingAfterBreak="0">
    <w:nsid w:val="0000004A"/>
    <w:multiLevelType w:val="multilevel"/>
    <w:tmpl w:val="0000004A"/>
    <w:name w:val="WW8Num74"/>
    <w:lvl w:ilvl="0">
      <w:start w:val="1"/>
      <w:numFmt w:val="decimal"/>
      <w:lvlText w:val="%1."/>
      <w:lvlJc w:val="left"/>
      <w:pPr>
        <w:tabs>
          <w:tab w:val="num" w:pos="360"/>
        </w:tabs>
        <w:ind w:left="360" w:hanging="360"/>
      </w:pPr>
      <w:rPr>
        <w:rFonts w:ascii="Calibri" w:hAnsi="Calibri" w:cs="Calibri" w:hint="default"/>
        <w:color w:val="19161B"/>
        <w:sz w:val="22"/>
        <w:szCs w:val="22"/>
      </w:rPr>
    </w:lvl>
    <w:lvl w:ilvl="1">
      <w:start w:val="1"/>
      <w:numFmt w:val="decimal"/>
      <w:lvlText w:val="%2)"/>
      <w:lvlJc w:val="left"/>
      <w:pPr>
        <w:tabs>
          <w:tab w:val="num" w:pos="680"/>
        </w:tabs>
        <w:ind w:left="680" w:hanging="323"/>
      </w:pPr>
      <w:rPr>
        <w:rFonts w:ascii="Calibri" w:hAnsi="Calibri" w:cs="Calibri" w:hint="default"/>
        <w:color w:val="19161B"/>
        <w:sz w:val="22"/>
        <w:szCs w:val="22"/>
      </w:rPr>
    </w:lvl>
    <w:lvl w:ilvl="2">
      <w:start w:val="1"/>
      <w:numFmt w:val="lowerLetter"/>
      <w:lvlText w:val="%3)"/>
      <w:lvlJc w:val="left"/>
      <w:pPr>
        <w:tabs>
          <w:tab w:val="num" w:pos="680"/>
        </w:tabs>
        <w:ind w:left="680" w:hanging="323"/>
      </w:pPr>
      <w:rPr>
        <w:rFonts w:ascii="Calibri" w:hAnsi="Calibri" w:cs="Calibri" w:hint="default"/>
        <w:color w:val="19161B"/>
        <w:sz w:val="22"/>
        <w:szCs w:val="22"/>
      </w:rPr>
    </w:lvl>
    <w:lvl w:ilvl="3">
      <w:start w:val="1"/>
      <w:numFmt w:val="decimal"/>
      <w:lvlText w:val="(%4)"/>
      <w:lvlJc w:val="left"/>
      <w:pPr>
        <w:tabs>
          <w:tab w:val="num" w:pos="709"/>
        </w:tabs>
        <w:ind w:left="567" w:firstLine="142"/>
      </w:pPr>
      <w:rPr>
        <w:rFonts w:ascii="Calibri" w:hAnsi="Calibri" w:cs="Calibri" w:hint="default"/>
        <w:color w:val="19161B"/>
        <w:sz w:val="22"/>
        <w:szCs w:val="22"/>
      </w:rPr>
    </w:lvl>
    <w:lvl w:ilvl="4">
      <w:start w:val="1"/>
      <w:numFmt w:val="lowerLetter"/>
      <w:lvlText w:val="%5."/>
      <w:lvlJc w:val="left"/>
      <w:pPr>
        <w:tabs>
          <w:tab w:val="num" w:pos="3240"/>
        </w:tabs>
        <w:ind w:left="3240" w:hanging="360"/>
      </w:pPr>
      <w:rPr>
        <w:rFonts w:ascii="Calibri" w:hAnsi="Calibri" w:cs="Calibri" w:hint="default"/>
        <w:color w:val="19161B"/>
        <w:sz w:val="22"/>
        <w:szCs w:val="22"/>
      </w:rPr>
    </w:lvl>
    <w:lvl w:ilvl="5">
      <w:start w:val="1"/>
      <w:numFmt w:val="lowerRoman"/>
      <w:lvlText w:val="%6."/>
      <w:lvlJc w:val="right"/>
      <w:pPr>
        <w:tabs>
          <w:tab w:val="num" w:pos="3960"/>
        </w:tabs>
        <w:ind w:left="3960" w:hanging="180"/>
      </w:pPr>
      <w:rPr>
        <w:rFonts w:ascii="Calibri" w:hAnsi="Calibri" w:cs="Calibri" w:hint="default"/>
        <w:color w:val="19161B"/>
        <w:sz w:val="22"/>
        <w:szCs w:val="22"/>
      </w:rPr>
    </w:lvl>
    <w:lvl w:ilvl="6">
      <w:start w:val="1"/>
      <w:numFmt w:val="decimal"/>
      <w:lvlText w:val="%7."/>
      <w:lvlJc w:val="left"/>
      <w:pPr>
        <w:tabs>
          <w:tab w:val="num" w:pos="4680"/>
        </w:tabs>
        <w:ind w:left="4680" w:hanging="360"/>
      </w:pPr>
      <w:rPr>
        <w:rFonts w:ascii="Calibri" w:hAnsi="Calibri" w:cs="Calibri" w:hint="default"/>
        <w:color w:val="19161B"/>
        <w:sz w:val="22"/>
        <w:szCs w:val="22"/>
      </w:rPr>
    </w:lvl>
    <w:lvl w:ilvl="7">
      <w:start w:val="1"/>
      <w:numFmt w:val="lowerLetter"/>
      <w:lvlText w:val="%8."/>
      <w:lvlJc w:val="left"/>
      <w:pPr>
        <w:tabs>
          <w:tab w:val="num" w:pos="5400"/>
        </w:tabs>
        <w:ind w:left="5400" w:hanging="360"/>
      </w:pPr>
      <w:rPr>
        <w:rFonts w:ascii="Calibri" w:hAnsi="Calibri" w:cs="Calibri" w:hint="default"/>
        <w:color w:val="19161B"/>
        <w:sz w:val="22"/>
        <w:szCs w:val="22"/>
      </w:rPr>
    </w:lvl>
    <w:lvl w:ilvl="8">
      <w:start w:val="1"/>
      <w:numFmt w:val="lowerRoman"/>
      <w:lvlText w:val="%9."/>
      <w:lvlJc w:val="right"/>
      <w:pPr>
        <w:tabs>
          <w:tab w:val="num" w:pos="6120"/>
        </w:tabs>
        <w:ind w:left="6120" w:hanging="180"/>
      </w:pPr>
      <w:rPr>
        <w:rFonts w:ascii="Calibri" w:hAnsi="Calibri" w:cs="Calibri" w:hint="default"/>
        <w:color w:val="19161B"/>
        <w:sz w:val="22"/>
        <w:szCs w:val="22"/>
      </w:rPr>
    </w:lvl>
  </w:abstractNum>
  <w:abstractNum w:abstractNumId="14" w15:restartNumberingAfterBreak="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5"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097F7439"/>
    <w:multiLevelType w:val="multilevel"/>
    <w:tmpl w:val="1E4CA47A"/>
    <w:lvl w:ilvl="0">
      <w:start w:val="1"/>
      <w:numFmt w:val="decimal"/>
      <w:lvlText w:val="%1."/>
      <w:lvlJc w:val="left"/>
      <w:pPr>
        <w:tabs>
          <w:tab w:val="num" w:pos="360"/>
        </w:tabs>
      </w:pPr>
      <w:rPr>
        <w:rFonts w:ascii="Arial" w:hAnsi="Arial" w:cs="Aria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4" w15:restartNumberingAfterBreak="0">
    <w:nsid w:val="0C986173"/>
    <w:multiLevelType w:val="hybridMultilevel"/>
    <w:tmpl w:val="6D98CEF8"/>
    <w:lvl w:ilvl="0" w:tplc="D52EC256">
      <w:start w:val="1"/>
      <w:numFmt w:val="decimal"/>
      <w:lvlText w:val="%1."/>
      <w:lvlJc w:val="left"/>
      <w:pPr>
        <w:ind w:left="36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E6D13F2"/>
    <w:multiLevelType w:val="hybridMultilevel"/>
    <w:tmpl w:val="CCE4D2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27"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15:restartNumberingAfterBreak="0">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3453EB"/>
    <w:multiLevelType w:val="multilevel"/>
    <w:tmpl w:val="94225056"/>
    <w:lvl w:ilvl="0">
      <w:start w:val="1"/>
      <w:numFmt w:val="decimal"/>
      <w:lvlText w:val="%1."/>
      <w:lvlJc w:val="left"/>
      <w:pPr>
        <w:tabs>
          <w:tab w:val="num" w:pos="360"/>
        </w:tabs>
        <w:ind w:left="360" w:hanging="360"/>
      </w:pPr>
      <w:rPr>
        <w:rFonts w:hint="default"/>
        <w:b w:val="0"/>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0" w15:restartNumberingAfterBreak="0">
    <w:nsid w:val="143E4D88"/>
    <w:multiLevelType w:val="hybridMultilevel"/>
    <w:tmpl w:val="0AA84A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2" w15:restartNumberingAfterBreak="0">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4" w15:restartNumberingAfterBreak="0">
    <w:nsid w:val="1A05772A"/>
    <w:multiLevelType w:val="hybridMultilevel"/>
    <w:tmpl w:val="936AB6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15:restartNumberingAfterBreak="0">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283C49B1"/>
    <w:multiLevelType w:val="hybridMultilevel"/>
    <w:tmpl w:val="A2A637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2BC43E9D"/>
    <w:multiLevelType w:val="hybridMultilevel"/>
    <w:tmpl w:val="5894C28C"/>
    <w:lvl w:ilvl="0" w:tplc="86FCE8C4">
      <w:start w:val="1"/>
      <w:numFmt w:val="decimal"/>
      <w:lvlText w:val="%1)"/>
      <w:lvlJc w:val="left"/>
      <w:pPr>
        <w:ind w:left="1065" w:hanging="360"/>
      </w:pPr>
      <w:rPr>
        <w:rFonts w:hint="default"/>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15:restartNumberingAfterBreak="0">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2"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15:restartNumberingAfterBreak="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32B04321"/>
    <w:multiLevelType w:val="multilevel"/>
    <w:tmpl w:val="31120DA2"/>
    <w:lvl w:ilvl="0">
      <w:start w:val="8"/>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6" w15:restartNumberingAfterBreak="0">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7" w15:restartNumberingAfterBreak="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8" w15:restartNumberingAfterBreak="0">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15:restartNumberingAfterBreak="0">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36127FD3"/>
    <w:multiLevelType w:val="hybridMultilevel"/>
    <w:tmpl w:val="586213F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2"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3" w15:restartNumberingAfterBreak="0">
    <w:nsid w:val="3AFA54ED"/>
    <w:multiLevelType w:val="hybridMultilevel"/>
    <w:tmpl w:val="32AA2D44"/>
    <w:lvl w:ilvl="0" w:tplc="0415000F">
      <w:start w:val="1"/>
      <w:numFmt w:val="decimal"/>
      <w:lvlText w:val="%1."/>
      <w:lvlJc w:val="left"/>
      <w:pPr>
        <w:ind w:left="36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5" w15:restartNumberingAfterBreak="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 w15:restartNumberingAfterBreak="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15:restartNumberingAfterBreak="0">
    <w:nsid w:val="415E7960"/>
    <w:multiLevelType w:val="multilevel"/>
    <w:tmpl w:val="FA66E816"/>
    <w:lvl w:ilvl="0">
      <w:start w:val="6"/>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8" w15:restartNumberingAfterBreak="0">
    <w:nsid w:val="439B4F18"/>
    <w:multiLevelType w:val="hybridMultilevel"/>
    <w:tmpl w:val="4926B16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9"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0" w15:restartNumberingAfterBreak="0">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1" w15:restartNumberingAfterBreak="0">
    <w:nsid w:val="45EF36F8"/>
    <w:multiLevelType w:val="hybridMultilevel"/>
    <w:tmpl w:val="2814EDEA"/>
    <w:lvl w:ilvl="0" w:tplc="C562D692">
      <w:start w:val="1"/>
      <w:numFmt w:val="decimal"/>
      <w:lvlText w:val="%1."/>
      <w:lvlJc w:val="left"/>
      <w:pPr>
        <w:tabs>
          <w:tab w:val="num" w:pos="720"/>
        </w:tabs>
        <w:ind w:left="720" w:hanging="360"/>
      </w:pPr>
      <w:rPr>
        <w:rFonts w:ascii="Arial" w:hAnsi="Arial" w:cs="Arial" w:hint="default"/>
        <w:sz w:val="20"/>
        <w:szCs w:val="20"/>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15:restartNumberingAfterBreak="0">
    <w:nsid w:val="472B714A"/>
    <w:multiLevelType w:val="multilevel"/>
    <w:tmpl w:val="3AFAD13C"/>
    <w:lvl w:ilvl="0">
      <w:start w:val="10"/>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4" w15:restartNumberingAfterBreak="0">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15:restartNumberingAfterBreak="0">
    <w:nsid w:val="47C8192F"/>
    <w:multiLevelType w:val="multilevel"/>
    <w:tmpl w:val="7A822B34"/>
    <w:lvl w:ilvl="0">
      <w:start w:val="1"/>
      <w:numFmt w:val="decimal"/>
      <w:lvlText w:val="%1."/>
      <w:lvlJc w:val="left"/>
      <w:pPr>
        <w:tabs>
          <w:tab w:val="num" w:pos="360"/>
        </w:tabs>
      </w:pPr>
      <w:rPr>
        <w:rFonts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15:restartNumberingAfterBreak="0">
    <w:nsid w:val="47D90560"/>
    <w:multiLevelType w:val="hybridMultilevel"/>
    <w:tmpl w:val="BDEA41EA"/>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67" w15:restartNumberingAfterBreak="0">
    <w:nsid w:val="47FD7F76"/>
    <w:multiLevelType w:val="hybridMultilevel"/>
    <w:tmpl w:val="E17CCEAE"/>
    <w:lvl w:ilvl="0" w:tplc="8E56117A">
      <w:start w:val="1"/>
      <w:numFmt w:val="decimal"/>
      <w:lvlText w:val="%1)"/>
      <w:lvlJc w:val="left"/>
      <w:pPr>
        <w:ind w:left="1715" w:hanging="360"/>
      </w:pPr>
      <w:rPr>
        <w:rFonts w:hint="default"/>
      </w:rPr>
    </w:lvl>
    <w:lvl w:ilvl="1" w:tplc="04150019" w:tentative="1">
      <w:start w:val="1"/>
      <w:numFmt w:val="lowerLetter"/>
      <w:lvlText w:val="%2."/>
      <w:lvlJc w:val="left"/>
      <w:pPr>
        <w:ind w:left="2435" w:hanging="360"/>
      </w:pPr>
    </w:lvl>
    <w:lvl w:ilvl="2" w:tplc="0415001B" w:tentative="1">
      <w:start w:val="1"/>
      <w:numFmt w:val="lowerRoman"/>
      <w:lvlText w:val="%3."/>
      <w:lvlJc w:val="right"/>
      <w:pPr>
        <w:ind w:left="3155" w:hanging="180"/>
      </w:pPr>
    </w:lvl>
    <w:lvl w:ilvl="3" w:tplc="0415000F" w:tentative="1">
      <w:start w:val="1"/>
      <w:numFmt w:val="decimal"/>
      <w:lvlText w:val="%4."/>
      <w:lvlJc w:val="left"/>
      <w:pPr>
        <w:ind w:left="3875" w:hanging="360"/>
      </w:pPr>
    </w:lvl>
    <w:lvl w:ilvl="4" w:tplc="04150019" w:tentative="1">
      <w:start w:val="1"/>
      <w:numFmt w:val="lowerLetter"/>
      <w:lvlText w:val="%5."/>
      <w:lvlJc w:val="left"/>
      <w:pPr>
        <w:ind w:left="4595" w:hanging="360"/>
      </w:pPr>
    </w:lvl>
    <w:lvl w:ilvl="5" w:tplc="0415001B" w:tentative="1">
      <w:start w:val="1"/>
      <w:numFmt w:val="lowerRoman"/>
      <w:lvlText w:val="%6."/>
      <w:lvlJc w:val="right"/>
      <w:pPr>
        <w:ind w:left="5315" w:hanging="180"/>
      </w:pPr>
    </w:lvl>
    <w:lvl w:ilvl="6" w:tplc="0415000F" w:tentative="1">
      <w:start w:val="1"/>
      <w:numFmt w:val="decimal"/>
      <w:lvlText w:val="%7."/>
      <w:lvlJc w:val="left"/>
      <w:pPr>
        <w:ind w:left="6035" w:hanging="360"/>
      </w:pPr>
    </w:lvl>
    <w:lvl w:ilvl="7" w:tplc="04150019" w:tentative="1">
      <w:start w:val="1"/>
      <w:numFmt w:val="lowerLetter"/>
      <w:lvlText w:val="%8."/>
      <w:lvlJc w:val="left"/>
      <w:pPr>
        <w:ind w:left="6755" w:hanging="360"/>
      </w:pPr>
    </w:lvl>
    <w:lvl w:ilvl="8" w:tplc="0415001B" w:tentative="1">
      <w:start w:val="1"/>
      <w:numFmt w:val="lowerRoman"/>
      <w:lvlText w:val="%9."/>
      <w:lvlJc w:val="right"/>
      <w:pPr>
        <w:ind w:left="7475" w:hanging="180"/>
      </w:pPr>
    </w:lvl>
  </w:abstractNum>
  <w:abstractNum w:abstractNumId="68" w15:restartNumberingAfterBreak="0">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15:restartNumberingAfterBreak="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2"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3" w15:restartNumberingAfterBreak="0">
    <w:nsid w:val="4BB5329C"/>
    <w:multiLevelType w:val="hybridMultilevel"/>
    <w:tmpl w:val="9F44799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5" w15:restartNumberingAfterBreak="0">
    <w:nsid w:val="4DED3FFA"/>
    <w:multiLevelType w:val="multilevel"/>
    <w:tmpl w:val="1A6C0DFA"/>
    <w:lvl w:ilvl="0">
      <w:start w:val="7"/>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7" w15:restartNumberingAfterBreak="0">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8" w15:restartNumberingAfterBreak="0">
    <w:nsid w:val="55137492"/>
    <w:multiLevelType w:val="multilevel"/>
    <w:tmpl w:val="C77688C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i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0" w15:restartNumberingAfterBreak="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B773EDF"/>
    <w:multiLevelType w:val="hybridMultilevel"/>
    <w:tmpl w:val="CD5006C4"/>
    <w:lvl w:ilvl="0" w:tplc="EAE01E3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5" w15:restartNumberingAfterBreak="0">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62C735DE"/>
    <w:multiLevelType w:val="hybridMultilevel"/>
    <w:tmpl w:val="8A80D27A"/>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9" w15:restartNumberingAfterBreak="0">
    <w:nsid w:val="670213E5"/>
    <w:multiLevelType w:val="hybridMultilevel"/>
    <w:tmpl w:val="247628EA"/>
    <w:lvl w:ilvl="0" w:tplc="7D189C76">
      <w:start w:val="1"/>
      <w:numFmt w:val="decimal"/>
      <w:lvlText w:val="4.%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0" w15:restartNumberingAfterBreak="0">
    <w:nsid w:val="6B7654CB"/>
    <w:multiLevelType w:val="hybridMultilevel"/>
    <w:tmpl w:val="69F8D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2" w15:restartNumberingAfterBreak="0">
    <w:nsid w:val="6EB03334"/>
    <w:multiLevelType w:val="hybridMultilevel"/>
    <w:tmpl w:val="FD4AB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2545788"/>
    <w:multiLevelType w:val="hybridMultilevel"/>
    <w:tmpl w:val="6BFC1A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99" w15:restartNumberingAfterBreak="0">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1" w15:restartNumberingAfterBreak="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 w15:restartNumberingAfterBreak="0">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3"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5"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6" w15:restartNumberingAfterBreak="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9"/>
  </w:num>
  <w:num w:numId="2">
    <w:abstractNumId w:val="22"/>
  </w:num>
  <w:num w:numId="3">
    <w:abstractNumId w:val="21"/>
  </w:num>
  <w:num w:numId="4">
    <w:abstractNumId w:val="65"/>
  </w:num>
  <w:num w:numId="5">
    <w:abstractNumId w:val="76"/>
  </w:num>
  <w:num w:numId="6">
    <w:abstractNumId w:val="17"/>
  </w:num>
  <w:num w:numId="7">
    <w:abstractNumId w:val="61"/>
  </w:num>
  <w:num w:numId="8">
    <w:abstractNumId w:val="47"/>
  </w:num>
  <w:num w:numId="9">
    <w:abstractNumId w:val="78"/>
  </w:num>
  <w:num w:numId="10">
    <w:abstractNumId w:val="68"/>
  </w:num>
  <w:num w:numId="11">
    <w:abstractNumId w:val="104"/>
  </w:num>
  <w:num w:numId="12">
    <w:abstractNumId w:val="27"/>
  </w:num>
  <w:num w:numId="13">
    <w:abstractNumId w:val="62"/>
  </w:num>
  <w:num w:numId="14">
    <w:abstractNumId w:val="79"/>
  </w:num>
  <w:num w:numId="15">
    <w:abstractNumId w:val="91"/>
  </w:num>
  <w:num w:numId="16">
    <w:abstractNumId w:val="35"/>
  </w:num>
  <w:num w:numId="17">
    <w:abstractNumId w:val="19"/>
  </w:num>
  <w:num w:numId="18">
    <w:abstractNumId w:val="106"/>
  </w:num>
  <w:num w:numId="19">
    <w:abstractNumId w:val="100"/>
  </w:num>
  <w:num w:numId="20">
    <w:abstractNumId w:val="31"/>
  </w:num>
  <w:num w:numId="21">
    <w:abstractNumId w:val="72"/>
  </w:num>
  <w:num w:numId="22">
    <w:abstractNumId w:val="59"/>
  </w:num>
  <w:num w:numId="23">
    <w:abstractNumId w:val="29"/>
  </w:num>
  <w:num w:numId="24">
    <w:abstractNumId w:val="60"/>
  </w:num>
  <w:num w:numId="25">
    <w:abstractNumId w:val="54"/>
  </w:num>
  <w:num w:numId="26">
    <w:abstractNumId w:val="33"/>
  </w:num>
  <w:num w:numId="27">
    <w:abstractNumId w:val="14"/>
  </w:num>
  <w:num w:numId="28">
    <w:abstractNumId w:val="51"/>
  </w:num>
  <w:num w:numId="29">
    <w:abstractNumId w:val="105"/>
  </w:num>
  <w:num w:numId="30">
    <w:abstractNumId w:val="16"/>
  </w:num>
  <w:num w:numId="31">
    <w:abstractNumId w:val="84"/>
  </w:num>
  <w:num w:numId="32">
    <w:abstractNumId w:val="23"/>
  </w:num>
  <w:num w:numId="33">
    <w:abstractNumId w:val="43"/>
  </w:num>
  <w:num w:numId="34">
    <w:abstractNumId w:val="56"/>
  </w:num>
  <w:num w:numId="35">
    <w:abstractNumId w:val="64"/>
  </w:num>
  <w:num w:numId="36">
    <w:abstractNumId w:val="48"/>
  </w:num>
  <w:num w:numId="37">
    <w:abstractNumId w:val="53"/>
  </w:num>
  <w:num w:numId="38">
    <w:abstractNumId w:val="102"/>
  </w:num>
  <w:num w:numId="39">
    <w:abstractNumId w:val="20"/>
  </w:num>
  <w:num w:numId="40">
    <w:abstractNumId w:val="77"/>
  </w:num>
  <w:num w:numId="41">
    <w:abstractNumId w:val="44"/>
  </w:num>
  <w:num w:numId="42">
    <w:abstractNumId w:val="85"/>
  </w:num>
  <w:num w:numId="43">
    <w:abstractNumId w:val="80"/>
  </w:num>
  <w:num w:numId="44">
    <w:abstractNumId w:val="70"/>
  </w:num>
  <w:num w:numId="45">
    <w:abstractNumId w:val="28"/>
  </w:num>
  <w:num w:numId="46">
    <w:abstractNumId w:val="41"/>
  </w:num>
  <w:num w:numId="47">
    <w:abstractNumId w:val="55"/>
  </w:num>
  <w:num w:numId="48">
    <w:abstractNumId w:val="93"/>
  </w:num>
  <w:num w:numId="49">
    <w:abstractNumId w:val="82"/>
  </w:num>
  <w:num w:numId="50">
    <w:abstractNumId w:val="18"/>
  </w:num>
  <w:num w:numId="51">
    <w:abstractNumId w:val="69"/>
  </w:num>
  <w:num w:numId="52">
    <w:abstractNumId w:val="81"/>
  </w:num>
  <w:num w:numId="53">
    <w:abstractNumId w:val="71"/>
  </w:num>
  <w:num w:numId="54">
    <w:abstractNumId w:val="32"/>
  </w:num>
  <w:num w:numId="55">
    <w:abstractNumId w:val="36"/>
  </w:num>
  <w:num w:numId="56">
    <w:abstractNumId w:val="37"/>
  </w:num>
  <w:num w:numId="57">
    <w:abstractNumId w:val="87"/>
  </w:num>
  <w:num w:numId="58">
    <w:abstractNumId w:val="97"/>
  </w:num>
  <w:num w:numId="59">
    <w:abstractNumId w:val="98"/>
  </w:num>
  <w:num w:numId="60">
    <w:abstractNumId w:val="46"/>
  </w:num>
  <w:num w:numId="61">
    <w:abstractNumId w:val="49"/>
  </w:num>
  <w:num w:numId="62">
    <w:abstractNumId w:val="101"/>
  </w:num>
  <w:num w:numId="63">
    <w:abstractNumId w:val="52"/>
  </w:num>
  <w:num w:numId="64">
    <w:abstractNumId w:val="74"/>
  </w:num>
  <w:num w:numId="65">
    <w:abstractNumId w:val="95"/>
  </w:num>
  <w:num w:numId="66">
    <w:abstractNumId w:val="103"/>
  </w:num>
  <w:num w:numId="67">
    <w:abstractNumId w:val="26"/>
  </w:num>
  <w:num w:numId="68">
    <w:abstractNumId w:val="86"/>
  </w:num>
  <w:num w:numId="69">
    <w:abstractNumId w:val="15"/>
  </w:num>
  <w:num w:numId="70">
    <w:abstractNumId w:val="42"/>
  </w:num>
  <w:num w:numId="71">
    <w:abstractNumId w:val="94"/>
  </w:num>
  <w:num w:numId="72">
    <w:abstractNumId w:val="57"/>
  </w:num>
  <w:num w:numId="73">
    <w:abstractNumId w:val="99"/>
  </w:num>
  <w:num w:numId="74">
    <w:abstractNumId w:val="66"/>
  </w:num>
  <w:num w:numId="75">
    <w:abstractNumId w:val="73"/>
  </w:num>
  <w:num w:numId="76">
    <w:abstractNumId w:val="83"/>
  </w:num>
  <w:num w:numId="77">
    <w:abstractNumId w:val="34"/>
  </w:num>
  <w:num w:numId="78">
    <w:abstractNumId w:val="92"/>
  </w:num>
  <w:num w:numId="79">
    <w:abstractNumId w:val="25"/>
  </w:num>
  <w:num w:numId="80">
    <w:abstractNumId w:val="90"/>
  </w:num>
  <w:num w:numId="81">
    <w:abstractNumId w:val="89"/>
  </w:num>
  <w:num w:numId="82">
    <w:abstractNumId w:val="38"/>
  </w:num>
  <w:num w:numId="83">
    <w:abstractNumId w:val="96"/>
  </w:num>
  <w:num w:numId="84">
    <w:abstractNumId w:val="45"/>
  </w:num>
  <w:num w:numId="85">
    <w:abstractNumId w:val="63"/>
  </w:num>
  <w:num w:numId="86">
    <w:abstractNumId w:val="75"/>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
    <w:lvlOverride w:ilvl="0">
      <w:startOverride w:val="1"/>
    </w:lvlOverride>
  </w:num>
  <w:num w:numId="89">
    <w:abstractNumId w:val="6"/>
    <w:lvlOverride w:ilvl="0">
      <w:startOverride w:val="1"/>
    </w:lvlOverride>
  </w:num>
  <w:num w:numId="90">
    <w:abstractNumId w:val="50"/>
  </w:num>
  <w:num w:numId="91">
    <w:abstractNumId w:val="9"/>
  </w:num>
  <w:num w:numId="92">
    <w:abstractNumId w:val="30"/>
  </w:num>
  <w:num w:numId="93">
    <w:abstractNumId w:val="24"/>
  </w:num>
  <w:num w:numId="94">
    <w:abstractNumId w:val="88"/>
  </w:num>
  <w:num w:numId="95">
    <w:abstractNumId w:val="67"/>
  </w:num>
  <w:num w:numId="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58"/>
  </w:num>
  <w:num w:numId="98">
    <w:abstractNumId w:val="40"/>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oNotTrackFormatting/>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05E"/>
    <w:rsid w:val="000025B6"/>
    <w:rsid w:val="00003830"/>
    <w:rsid w:val="000053A9"/>
    <w:rsid w:val="000064EF"/>
    <w:rsid w:val="00006CB1"/>
    <w:rsid w:val="00006E33"/>
    <w:rsid w:val="000075D5"/>
    <w:rsid w:val="00007CAD"/>
    <w:rsid w:val="000124A1"/>
    <w:rsid w:val="00012BB2"/>
    <w:rsid w:val="00012DF4"/>
    <w:rsid w:val="00014446"/>
    <w:rsid w:val="000147F4"/>
    <w:rsid w:val="00015143"/>
    <w:rsid w:val="000165F5"/>
    <w:rsid w:val="00016CB3"/>
    <w:rsid w:val="00017C1A"/>
    <w:rsid w:val="00017D08"/>
    <w:rsid w:val="00017F56"/>
    <w:rsid w:val="00023217"/>
    <w:rsid w:val="00023C3A"/>
    <w:rsid w:val="00024B29"/>
    <w:rsid w:val="00024F85"/>
    <w:rsid w:val="00025136"/>
    <w:rsid w:val="0002625F"/>
    <w:rsid w:val="00026336"/>
    <w:rsid w:val="0003002F"/>
    <w:rsid w:val="000308F4"/>
    <w:rsid w:val="00030FF9"/>
    <w:rsid w:val="000316DF"/>
    <w:rsid w:val="00031A01"/>
    <w:rsid w:val="00032101"/>
    <w:rsid w:val="000329A4"/>
    <w:rsid w:val="000334B8"/>
    <w:rsid w:val="00034327"/>
    <w:rsid w:val="0003481D"/>
    <w:rsid w:val="00034B14"/>
    <w:rsid w:val="00034BA1"/>
    <w:rsid w:val="00035647"/>
    <w:rsid w:val="00036324"/>
    <w:rsid w:val="00036BD5"/>
    <w:rsid w:val="00036F46"/>
    <w:rsid w:val="00037FF4"/>
    <w:rsid w:val="0004008E"/>
    <w:rsid w:val="0004046C"/>
    <w:rsid w:val="0004058D"/>
    <w:rsid w:val="000413CE"/>
    <w:rsid w:val="00041EEC"/>
    <w:rsid w:val="00041F77"/>
    <w:rsid w:val="00042205"/>
    <w:rsid w:val="00042412"/>
    <w:rsid w:val="000430E2"/>
    <w:rsid w:val="0004340E"/>
    <w:rsid w:val="000445EB"/>
    <w:rsid w:val="00044DFC"/>
    <w:rsid w:val="00052092"/>
    <w:rsid w:val="000533EC"/>
    <w:rsid w:val="00053A3D"/>
    <w:rsid w:val="000551DD"/>
    <w:rsid w:val="00055441"/>
    <w:rsid w:val="00055D2E"/>
    <w:rsid w:val="000562B8"/>
    <w:rsid w:val="00056E97"/>
    <w:rsid w:val="00057F0C"/>
    <w:rsid w:val="0006002A"/>
    <w:rsid w:val="000606CC"/>
    <w:rsid w:val="00061B12"/>
    <w:rsid w:val="0006247C"/>
    <w:rsid w:val="00063D4F"/>
    <w:rsid w:val="0006466A"/>
    <w:rsid w:val="00064C62"/>
    <w:rsid w:val="00066BD5"/>
    <w:rsid w:val="00067285"/>
    <w:rsid w:val="000672AA"/>
    <w:rsid w:val="0006785B"/>
    <w:rsid w:val="00067E16"/>
    <w:rsid w:val="00070273"/>
    <w:rsid w:val="00070339"/>
    <w:rsid w:val="00070FB2"/>
    <w:rsid w:val="0007189F"/>
    <w:rsid w:val="00071D09"/>
    <w:rsid w:val="000726F3"/>
    <w:rsid w:val="00074237"/>
    <w:rsid w:val="000746F0"/>
    <w:rsid w:val="000747E9"/>
    <w:rsid w:val="00076F49"/>
    <w:rsid w:val="0007704A"/>
    <w:rsid w:val="000773F3"/>
    <w:rsid w:val="0007769F"/>
    <w:rsid w:val="00077B1D"/>
    <w:rsid w:val="00080CB9"/>
    <w:rsid w:val="00081615"/>
    <w:rsid w:val="000816BC"/>
    <w:rsid w:val="000819BD"/>
    <w:rsid w:val="00081CD9"/>
    <w:rsid w:val="00081FC5"/>
    <w:rsid w:val="000827BD"/>
    <w:rsid w:val="0008309C"/>
    <w:rsid w:val="0008415B"/>
    <w:rsid w:val="00084E7E"/>
    <w:rsid w:val="00085F05"/>
    <w:rsid w:val="000871C2"/>
    <w:rsid w:val="0009175B"/>
    <w:rsid w:val="00091D58"/>
    <w:rsid w:val="00092766"/>
    <w:rsid w:val="00093E32"/>
    <w:rsid w:val="00094B7B"/>
    <w:rsid w:val="00094E90"/>
    <w:rsid w:val="00096442"/>
    <w:rsid w:val="000968A6"/>
    <w:rsid w:val="00096DD2"/>
    <w:rsid w:val="0009739B"/>
    <w:rsid w:val="00097AA6"/>
    <w:rsid w:val="00097D24"/>
    <w:rsid w:val="000A00AE"/>
    <w:rsid w:val="000A0BF2"/>
    <w:rsid w:val="000A1C21"/>
    <w:rsid w:val="000A372A"/>
    <w:rsid w:val="000A3748"/>
    <w:rsid w:val="000A4780"/>
    <w:rsid w:val="000A4E5F"/>
    <w:rsid w:val="000A5BEA"/>
    <w:rsid w:val="000A5D7E"/>
    <w:rsid w:val="000A5F6B"/>
    <w:rsid w:val="000A7378"/>
    <w:rsid w:val="000A7473"/>
    <w:rsid w:val="000B176A"/>
    <w:rsid w:val="000B1DFC"/>
    <w:rsid w:val="000B1F40"/>
    <w:rsid w:val="000B46C9"/>
    <w:rsid w:val="000B488D"/>
    <w:rsid w:val="000B5285"/>
    <w:rsid w:val="000B6233"/>
    <w:rsid w:val="000B7C7A"/>
    <w:rsid w:val="000C0A58"/>
    <w:rsid w:val="000C0CB0"/>
    <w:rsid w:val="000C1351"/>
    <w:rsid w:val="000C3E98"/>
    <w:rsid w:val="000C5246"/>
    <w:rsid w:val="000C540D"/>
    <w:rsid w:val="000C7036"/>
    <w:rsid w:val="000C71BF"/>
    <w:rsid w:val="000D0AF9"/>
    <w:rsid w:val="000D0B02"/>
    <w:rsid w:val="000D14AC"/>
    <w:rsid w:val="000D36F4"/>
    <w:rsid w:val="000D432A"/>
    <w:rsid w:val="000D5482"/>
    <w:rsid w:val="000D5B0F"/>
    <w:rsid w:val="000D5BAF"/>
    <w:rsid w:val="000D6069"/>
    <w:rsid w:val="000D611D"/>
    <w:rsid w:val="000D6BC9"/>
    <w:rsid w:val="000D7D67"/>
    <w:rsid w:val="000E1A8D"/>
    <w:rsid w:val="000E20D9"/>
    <w:rsid w:val="000E26A4"/>
    <w:rsid w:val="000E34A3"/>
    <w:rsid w:val="000E3F91"/>
    <w:rsid w:val="000E3F9D"/>
    <w:rsid w:val="000E49AD"/>
    <w:rsid w:val="000E4ACE"/>
    <w:rsid w:val="000E4CBF"/>
    <w:rsid w:val="000E55B2"/>
    <w:rsid w:val="000E570C"/>
    <w:rsid w:val="000E599A"/>
    <w:rsid w:val="000E61F6"/>
    <w:rsid w:val="000E739F"/>
    <w:rsid w:val="000E7807"/>
    <w:rsid w:val="000F08F4"/>
    <w:rsid w:val="000F097C"/>
    <w:rsid w:val="000F11B3"/>
    <w:rsid w:val="000F163E"/>
    <w:rsid w:val="000F2275"/>
    <w:rsid w:val="000F2CBA"/>
    <w:rsid w:val="000F3D24"/>
    <w:rsid w:val="000F522D"/>
    <w:rsid w:val="000F5586"/>
    <w:rsid w:val="000F55A6"/>
    <w:rsid w:val="000F64FA"/>
    <w:rsid w:val="000F6793"/>
    <w:rsid w:val="000F6FFF"/>
    <w:rsid w:val="000F78ED"/>
    <w:rsid w:val="000F7BAB"/>
    <w:rsid w:val="001009DD"/>
    <w:rsid w:val="00100FC0"/>
    <w:rsid w:val="00102905"/>
    <w:rsid w:val="0010302A"/>
    <w:rsid w:val="00103671"/>
    <w:rsid w:val="00103C08"/>
    <w:rsid w:val="0010791A"/>
    <w:rsid w:val="00107EE0"/>
    <w:rsid w:val="00110CA5"/>
    <w:rsid w:val="00110CFD"/>
    <w:rsid w:val="00110E47"/>
    <w:rsid w:val="00111F36"/>
    <w:rsid w:val="00111FB6"/>
    <w:rsid w:val="00111FE7"/>
    <w:rsid w:val="001138F9"/>
    <w:rsid w:val="00114F64"/>
    <w:rsid w:val="001152EE"/>
    <w:rsid w:val="001161AF"/>
    <w:rsid w:val="0011646D"/>
    <w:rsid w:val="001164ED"/>
    <w:rsid w:val="00116C7D"/>
    <w:rsid w:val="001178F7"/>
    <w:rsid w:val="001208E8"/>
    <w:rsid w:val="001209A5"/>
    <w:rsid w:val="001212BD"/>
    <w:rsid w:val="001217F6"/>
    <w:rsid w:val="001218A1"/>
    <w:rsid w:val="00121FF3"/>
    <w:rsid w:val="001226F5"/>
    <w:rsid w:val="001237CD"/>
    <w:rsid w:val="00123B09"/>
    <w:rsid w:val="00124B4C"/>
    <w:rsid w:val="00125531"/>
    <w:rsid w:val="0012686C"/>
    <w:rsid w:val="00126F46"/>
    <w:rsid w:val="0012758A"/>
    <w:rsid w:val="00130D2F"/>
    <w:rsid w:val="001313EA"/>
    <w:rsid w:val="00131F19"/>
    <w:rsid w:val="00132354"/>
    <w:rsid w:val="00132E00"/>
    <w:rsid w:val="001338DA"/>
    <w:rsid w:val="00134535"/>
    <w:rsid w:val="00134DF9"/>
    <w:rsid w:val="001361BE"/>
    <w:rsid w:val="00136B0C"/>
    <w:rsid w:val="00137CD4"/>
    <w:rsid w:val="001405DA"/>
    <w:rsid w:val="0014081F"/>
    <w:rsid w:val="0014092C"/>
    <w:rsid w:val="00141209"/>
    <w:rsid w:val="00141317"/>
    <w:rsid w:val="00142552"/>
    <w:rsid w:val="001436FA"/>
    <w:rsid w:val="0014610D"/>
    <w:rsid w:val="00146AD3"/>
    <w:rsid w:val="001475BF"/>
    <w:rsid w:val="00150715"/>
    <w:rsid w:val="00150A22"/>
    <w:rsid w:val="00150D2D"/>
    <w:rsid w:val="00150FB6"/>
    <w:rsid w:val="0015164E"/>
    <w:rsid w:val="00151B84"/>
    <w:rsid w:val="0015226D"/>
    <w:rsid w:val="0015447C"/>
    <w:rsid w:val="0015457A"/>
    <w:rsid w:val="00154679"/>
    <w:rsid w:val="001556C3"/>
    <w:rsid w:val="00155A47"/>
    <w:rsid w:val="00155FB7"/>
    <w:rsid w:val="001573D9"/>
    <w:rsid w:val="00157A33"/>
    <w:rsid w:val="00157FB9"/>
    <w:rsid w:val="00160ACD"/>
    <w:rsid w:val="001610FB"/>
    <w:rsid w:val="00161F3E"/>
    <w:rsid w:val="001622AB"/>
    <w:rsid w:val="0016230D"/>
    <w:rsid w:val="00162601"/>
    <w:rsid w:val="001629FB"/>
    <w:rsid w:val="00162B16"/>
    <w:rsid w:val="00163F8C"/>
    <w:rsid w:val="001643BC"/>
    <w:rsid w:val="0016519B"/>
    <w:rsid w:val="00165CD5"/>
    <w:rsid w:val="00165D88"/>
    <w:rsid w:val="00166F9D"/>
    <w:rsid w:val="0017079C"/>
    <w:rsid w:val="001707A4"/>
    <w:rsid w:val="0017094C"/>
    <w:rsid w:val="00171356"/>
    <w:rsid w:val="001720CE"/>
    <w:rsid w:val="00173B40"/>
    <w:rsid w:val="00174DCC"/>
    <w:rsid w:val="0017525F"/>
    <w:rsid w:val="00176CF4"/>
    <w:rsid w:val="00177546"/>
    <w:rsid w:val="0018038F"/>
    <w:rsid w:val="001805B6"/>
    <w:rsid w:val="001819F9"/>
    <w:rsid w:val="001825A0"/>
    <w:rsid w:val="00182826"/>
    <w:rsid w:val="00183EDD"/>
    <w:rsid w:val="001841BA"/>
    <w:rsid w:val="001855B3"/>
    <w:rsid w:val="00186D12"/>
    <w:rsid w:val="00187057"/>
    <w:rsid w:val="00187B3D"/>
    <w:rsid w:val="00187D0A"/>
    <w:rsid w:val="00192771"/>
    <w:rsid w:val="00192F98"/>
    <w:rsid w:val="00193EA0"/>
    <w:rsid w:val="00194CA8"/>
    <w:rsid w:val="001954A7"/>
    <w:rsid w:val="00195546"/>
    <w:rsid w:val="001A0274"/>
    <w:rsid w:val="001A1838"/>
    <w:rsid w:val="001A18D8"/>
    <w:rsid w:val="001A2B80"/>
    <w:rsid w:val="001A3A52"/>
    <w:rsid w:val="001A575E"/>
    <w:rsid w:val="001A6183"/>
    <w:rsid w:val="001A6B34"/>
    <w:rsid w:val="001B0813"/>
    <w:rsid w:val="001B0D45"/>
    <w:rsid w:val="001B10A6"/>
    <w:rsid w:val="001B10EE"/>
    <w:rsid w:val="001B1255"/>
    <w:rsid w:val="001B143D"/>
    <w:rsid w:val="001B1C33"/>
    <w:rsid w:val="001B1E47"/>
    <w:rsid w:val="001B21E1"/>
    <w:rsid w:val="001B2D1C"/>
    <w:rsid w:val="001B305B"/>
    <w:rsid w:val="001B503C"/>
    <w:rsid w:val="001B5E7B"/>
    <w:rsid w:val="001B6533"/>
    <w:rsid w:val="001B6AB8"/>
    <w:rsid w:val="001B7241"/>
    <w:rsid w:val="001B72A9"/>
    <w:rsid w:val="001B7466"/>
    <w:rsid w:val="001B7DA7"/>
    <w:rsid w:val="001C0399"/>
    <w:rsid w:val="001C04D4"/>
    <w:rsid w:val="001C0DAE"/>
    <w:rsid w:val="001C0FBC"/>
    <w:rsid w:val="001C2338"/>
    <w:rsid w:val="001C25D0"/>
    <w:rsid w:val="001C3454"/>
    <w:rsid w:val="001C39EC"/>
    <w:rsid w:val="001C49B2"/>
    <w:rsid w:val="001C7C37"/>
    <w:rsid w:val="001C7DC8"/>
    <w:rsid w:val="001D0602"/>
    <w:rsid w:val="001D0CC5"/>
    <w:rsid w:val="001D102F"/>
    <w:rsid w:val="001D1535"/>
    <w:rsid w:val="001D1536"/>
    <w:rsid w:val="001D1BB2"/>
    <w:rsid w:val="001D1F58"/>
    <w:rsid w:val="001D3F2F"/>
    <w:rsid w:val="001D41B8"/>
    <w:rsid w:val="001D46A7"/>
    <w:rsid w:val="001D4CF7"/>
    <w:rsid w:val="001D588B"/>
    <w:rsid w:val="001D5D7C"/>
    <w:rsid w:val="001D7641"/>
    <w:rsid w:val="001D7D6B"/>
    <w:rsid w:val="001E0A89"/>
    <w:rsid w:val="001E27A4"/>
    <w:rsid w:val="001E2967"/>
    <w:rsid w:val="001E3116"/>
    <w:rsid w:val="001E39E3"/>
    <w:rsid w:val="001E4E5E"/>
    <w:rsid w:val="001E567F"/>
    <w:rsid w:val="001E6817"/>
    <w:rsid w:val="001E6A80"/>
    <w:rsid w:val="001E7C18"/>
    <w:rsid w:val="001E7D9B"/>
    <w:rsid w:val="001F0F11"/>
    <w:rsid w:val="001F0F79"/>
    <w:rsid w:val="001F1185"/>
    <w:rsid w:val="001F311D"/>
    <w:rsid w:val="001F4276"/>
    <w:rsid w:val="001F4582"/>
    <w:rsid w:val="001F4AD8"/>
    <w:rsid w:val="001F4CE9"/>
    <w:rsid w:val="001F5BF5"/>
    <w:rsid w:val="001F6B18"/>
    <w:rsid w:val="001F6E63"/>
    <w:rsid w:val="001F7387"/>
    <w:rsid w:val="00200122"/>
    <w:rsid w:val="002009AC"/>
    <w:rsid w:val="0020190A"/>
    <w:rsid w:val="00201FF1"/>
    <w:rsid w:val="0020252F"/>
    <w:rsid w:val="00202A09"/>
    <w:rsid w:val="00202FE3"/>
    <w:rsid w:val="00203ECA"/>
    <w:rsid w:val="0020460E"/>
    <w:rsid w:val="00204E65"/>
    <w:rsid w:val="00204F6A"/>
    <w:rsid w:val="00204FD5"/>
    <w:rsid w:val="002063E8"/>
    <w:rsid w:val="002069AB"/>
    <w:rsid w:val="00206CCA"/>
    <w:rsid w:val="00206CDE"/>
    <w:rsid w:val="00206F45"/>
    <w:rsid w:val="00207AC4"/>
    <w:rsid w:val="002113D9"/>
    <w:rsid w:val="00211D29"/>
    <w:rsid w:val="00211F53"/>
    <w:rsid w:val="00212CBC"/>
    <w:rsid w:val="002132E2"/>
    <w:rsid w:val="002151AB"/>
    <w:rsid w:val="00215C1D"/>
    <w:rsid w:val="002207C2"/>
    <w:rsid w:val="00220D6B"/>
    <w:rsid w:val="002221CD"/>
    <w:rsid w:val="00222699"/>
    <w:rsid w:val="00222ABB"/>
    <w:rsid w:val="00223BC0"/>
    <w:rsid w:val="00224A52"/>
    <w:rsid w:val="00224DA2"/>
    <w:rsid w:val="002254E2"/>
    <w:rsid w:val="00225534"/>
    <w:rsid w:val="002269CA"/>
    <w:rsid w:val="00226C21"/>
    <w:rsid w:val="00226EE0"/>
    <w:rsid w:val="00227198"/>
    <w:rsid w:val="00230227"/>
    <w:rsid w:val="0023128A"/>
    <w:rsid w:val="00233737"/>
    <w:rsid w:val="00234366"/>
    <w:rsid w:val="00235D29"/>
    <w:rsid w:val="0023732D"/>
    <w:rsid w:val="00237545"/>
    <w:rsid w:val="00240416"/>
    <w:rsid w:val="00240431"/>
    <w:rsid w:val="002404B9"/>
    <w:rsid w:val="0024053B"/>
    <w:rsid w:val="00240C49"/>
    <w:rsid w:val="002415F4"/>
    <w:rsid w:val="0024345B"/>
    <w:rsid w:val="00243BBB"/>
    <w:rsid w:val="00244C62"/>
    <w:rsid w:val="002457DE"/>
    <w:rsid w:val="002459F6"/>
    <w:rsid w:val="00246453"/>
    <w:rsid w:val="00246D67"/>
    <w:rsid w:val="002508D6"/>
    <w:rsid w:val="00250E14"/>
    <w:rsid w:val="0025212A"/>
    <w:rsid w:val="002521FE"/>
    <w:rsid w:val="00252899"/>
    <w:rsid w:val="002553B0"/>
    <w:rsid w:val="00255B93"/>
    <w:rsid w:val="00255D4C"/>
    <w:rsid w:val="00256693"/>
    <w:rsid w:val="00260254"/>
    <w:rsid w:val="0026058D"/>
    <w:rsid w:val="002609C1"/>
    <w:rsid w:val="00261A86"/>
    <w:rsid w:val="00261E88"/>
    <w:rsid w:val="0026200C"/>
    <w:rsid w:val="002625B5"/>
    <w:rsid w:val="0026264E"/>
    <w:rsid w:val="00262780"/>
    <w:rsid w:val="00263AA7"/>
    <w:rsid w:val="00264060"/>
    <w:rsid w:val="0026541C"/>
    <w:rsid w:val="00266B75"/>
    <w:rsid w:val="0027014F"/>
    <w:rsid w:val="002703E5"/>
    <w:rsid w:val="00270B55"/>
    <w:rsid w:val="00270D86"/>
    <w:rsid w:val="00272A9E"/>
    <w:rsid w:val="00273A52"/>
    <w:rsid w:val="00273C8E"/>
    <w:rsid w:val="0027480A"/>
    <w:rsid w:val="002749CE"/>
    <w:rsid w:val="002757C6"/>
    <w:rsid w:val="002760B4"/>
    <w:rsid w:val="00276E34"/>
    <w:rsid w:val="00276F07"/>
    <w:rsid w:val="00280308"/>
    <w:rsid w:val="00280E8F"/>
    <w:rsid w:val="00281272"/>
    <w:rsid w:val="00281718"/>
    <w:rsid w:val="002827CE"/>
    <w:rsid w:val="00284A43"/>
    <w:rsid w:val="00284F96"/>
    <w:rsid w:val="00285FBB"/>
    <w:rsid w:val="00286081"/>
    <w:rsid w:val="00286590"/>
    <w:rsid w:val="00287985"/>
    <w:rsid w:val="00287E10"/>
    <w:rsid w:val="00290C30"/>
    <w:rsid w:val="00290D31"/>
    <w:rsid w:val="002918D3"/>
    <w:rsid w:val="00292835"/>
    <w:rsid w:val="00292AB1"/>
    <w:rsid w:val="00292D2F"/>
    <w:rsid w:val="002930AE"/>
    <w:rsid w:val="00293A81"/>
    <w:rsid w:val="002942FE"/>
    <w:rsid w:val="00294768"/>
    <w:rsid w:val="0029733F"/>
    <w:rsid w:val="002A0E18"/>
    <w:rsid w:val="002A1922"/>
    <w:rsid w:val="002A202C"/>
    <w:rsid w:val="002A2452"/>
    <w:rsid w:val="002A249E"/>
    <w:rsid w:val="002A24BB"/>
    <w:rsid w:val="002A2D9E"/>
    <w:rsid w:val="002A31A0"/>
    <w:rsid w:val="002A3BFF"/>
    <w:rsid w:val="002A42B0"/>
    <w:rsid w:val="002A448A"/>
    <w:rsid w:val="002A462C"/>
    <w:rsid w:val="002A4AA8"/>
    <w:rsid w:val="002A54FF"/>
    <w:rsid w:val="002A5C9A"/>
    <w:rsid w:val="002A63B8"/>
    <w:rsid w:val="002A6D15"/>
    <w:rsid w:val="002A7BDB"/>
    <w:rsid w:val="002A7DB9"/>
    <w:rsid w:val="002B039C"/>
    <w:rsid w:val="002B24E8"/>
    <w:rsid w:val="002B25B4"/>
    <w:rsid w:val="002B2DBC"/>
    <w:rsid w:val="002B3016"/>
    <w:rsid w:val="002B397C"/>
    <w:rsid w:val="002B41C3"/>
    <w:rsid w:val="002B4463"/>
    <w:rsid w:val="002B4A49"/>
    <w:rsid w:val="002B52DE"/>
    <w:rsid w:val="002B554C"/>
    <w:rsid w:val="002B657D"/>
    <w:rsid w:val="002B6905"/>
    <w:rsid w:val="002B7F8D"/>
    <w:rsid w:val="002C03C2"/>
    <w:rsid w:val="002C0908"/>
    <w:rsid w:val="002C0E3E"/>
    <w:rsid w:val="002C1F3E"/>
    <w:rsid w:val="002C2718"/>
    <w:rsid w:val="002C36E6"/>
    <w:rsid w:val="002C3F40"/>
    <w:rsid w:val="002C4284"/>
    <w:rsid w:val="002C4B2F"/>
    <w:rsid w:val="002C4BA6"/>
    <w:rsid w:val="002C4BCF"/>
    <w:rsid w:val="002C521E"/>
    <w:rsid w:val="002C5C41"/>
    <w:rsid w:val="002C5C78"/>
    <w:rsid w:val="002D05DE"/>
    <w:rsid w:val="002D0663"/>
    <w:rsid w:val="002D1341"/>
    <w:rsid w:val="002D19DC"/>
    <w:rsid w:val="002D1FFA"/>
    <w:rsid w:val="002D21B4"/>
    <w:rsid w:val="002D2C0C"/>
    <w:rsid w:val="002D35B6"/>
    <w:rsid w:val="002D4B0B"/>
    <w:rsid w:val="002D4D3E"/>
    <w:rsid w:val="002D6836"/>
    <w:rsid w:val="002D6913"/>
    <w:rsid w:val="002D6C62"/>
    <w:rsid w:val="002D7ECE"/>
    <w:rsid w:val="002D7FEE"/>
    <w:rsid w:val="002E0424"/>
    <w:rsid w:val="002E042A"/>
    <w:rsid w:val="002E24C0"/>
    <w:rsid w:val="002E515D"/>
    <w:rsid w:val="002E5222"/>
    <w:rsid w:val="002E620A"/>
    <w:rsid w:val="002E6B65"/>
    <w:rsid w:val="002E7D34"/>
    <w:rsid w:val="002F0257"/>
    <w:rsid w:val="002F0989"/>
    <w:rsid w:val="002F11FE"/>
    <w:rsid w:val="002F2B93"/>
    <w:rsid w:val="002F390D"/>
    <w:rsid w:val="002F47E8"/>
    <w:rsid w:val="002F65D2"/>
    <w:rsid w:val="002F69B0"/>
    <w:rsid w:val="00301276"/>
    <w:rsid w:val="003017F0"/>
    <w:rsid w:val="00301880"/>
    <w:rsid w:val="003052CF"/>
    <w:rsid w:val="00305AD8"/>
    <w:rsid w:val="00306CDA"/>
    <w:rsid w:val="00306F53"/>
    <w:rsid w:val="00306F67"/>
    <w:rsid w:val="00306FCB"/>
    <w:rsid w:val="00307A3E"/>
    <w:rsid w:val="00310E63"/>
    <w:rsid w:val="00311728"/>
    <w:rsid w:val="0031238F"/>
    <w:rsid w:val="003123ED"/>
    <w:rsid w:val="00312BB2"/>
    <w:rsid w:val="0031302D"/>
    <w:rsid w:val="00314075"/>
    <w:rsid w:val="003144F7"/>
    <w:rsid w:val="00314A4B"/>
    <w:rsid w:val="00314D84"/>
    <w:rsid w:val="003168EF"/>
    <w:rsid w:val="003177E2"/>
    <w:rsid w:val="00320595"/>
    <w:rsid w:val="00320841"/>
    <w:rsid w:val="00323557"/>
    <w:rsid w:val="00323C41"/>
    <w:rsid w:val="003249D8"/>
    <w:rsid w:val="003249E1"/>
    <w:rsid w:val="00325E21"/>
    <w:rsid w:val="0032678C"/>
    <w:rsid w:val="00326D7A"/>
    <w:rsid w:val="003276AE"/>
    <w:rsid w:val="00327C08"/>
    <w:rsid w:val="00327C32"/>
    <w:rsid w:val="00327D80"/>
    <w:rsid w:val="00331B77"/>
    <w:rsid w:val="003320A9"/>
    <w:rsid w:val="00332CCD"/>
    <w:rsid w:val="00332F47"/>
    <w:rsid w:val="0033329A"/>
    <w:rsid w:val="00333861"/>
    <w:rsid w:val="003340E1"/>
    <w:rsid w:val="00334224"/>
    <w:rsid w:val="00334345"/>
    <w:rsid w:val="003347BC"/>
    <w:rsid w:val="00334FBF"/>
    <w:rsid w:val="003350C4"/>
    <w:rsid w:val="0033527E"/>
    <w:rsid w:val="00335301"/>
    <w:rsid w:val="0033576D"/>
    <w:rsid w:val="00335D42"/>
    <w:rsid w:val="003379E1"/>
    <w:rsid w:val="00337FBE"/>
    <w:rsid w:val="003426D1"/>
    <w:rsid w:val="00343E31"/>
    <w:rsid w:val="00343E9C"/>
    <w:rsid w:val="00344719"/>
    <w:rsid w:val="003452AE"/>
    <w:rsid w:val="00346FBF"/>
    <w:rsid w:val="003478F1"/>
    <w:rsid w:val="00347B23"/>
    <w:rsid w:val="00350F7A"/>
    <w:rsid w:val="00351B34"/>
    <w:rsid w:val="003520F5"/>
    <w:rsid w:val="003524F1"/>
    <w:rsid w:val="003525AC"/>
    <w:rsid w:val="00352A5D"/>
    <w:rsid w:val="00352AA4"/>
    <w:rsid w:val="00355E23"/>
    <w:rsid w:val="00357C18"/>
    <w:rsid w:val="00357E15"/>
    <w:rsid w:val="00360242"/>
    <w:rsid w:val="003605D1"/>
    <w:rsid w:val="00360D04"/>
    <w:rsid w:val="00360D8E"/>
    <w:rsid w:val="00361328"/>
    <w:rsid w:val="00361541"/>
    <w:rsid w:val="0036230A"/>
    <w:rsid w:val="00362332"/>
    <w:rsid w:val="00362936"/>
    <w:rsid w:val="00362CC3"/>
    <w:rsid w:val="00362DF4"/>
    <w:rsid w:val="0036387E"/>
    <w:rsid w:val="00365390"/>
    <w:rsid w:val="00365F99"/>
    <w:rsid w:val="00366C16"/>
    <w:rsid w:val="003672AB"/>
    <w:rsid w:val="00370920"/>
    <w:rsid w:val="00371239"/>
    <w:rsid w:val="00372378"/>
    <w:rsid w:val="0037290A"/>
    <w:rsid w:val="00372B99"/>
    <w:rsid w:val="00372BBF"/>
    <w:rsid w:val="00374482"/>
    <w:rsid w:val="00374F78"/>
    <w:rsid w:val="003752C4"/>
    <w:rsid w:val="003764B6"/>
    <w:rsid w:val="003804A0"/>
    <w:rsid w:val="003819CE"/>
    <w:rsid w:val="00381A8C"/>
    <w:rsid w:val="00383BBF"/>
    <w:rsid w:val="00387650"/>
    <w:rsid w:val="00391A18"/>
    <w:rsid w:val="00392068"/>
    <w:rsid w:val="003929E1"/>
    <w:rsid w:val="003939B1"/>
    <w:rsid w:val="00393B51"/>
    <w:rsid w:val="00394355"/>
    <w:rsid w:val="00394542"/>
    <w:rsid w:val="00394954"/>
    <w:rsid w:val="00395148"/>
    <w:rsid w:val="00395305"/>
    <w:rsid w:val="0039553C"/>
    <w:rsid w:val="00396360"/>
    <w:rsid w:val="003963DE"/>
    <w:rsid w:val="00397B9C"/>
    <w:rsid w:val="003A2173"/>
    <w:rsid w:val="003A3082"/>
    <w:rsid w:val="003A5DC4"/>
    <w:rsid w:val="003A68DB"/>
    <w:rsid w:val="003A773B"/>
    <w:rsid w:val="003B0167"/>
    <w:rsid w:val="003B0285"/>
    <w:rsid w:val="003B03B2"/>
    <w:rsid w:val="003B0C2B"/>
    <w:rsid w:val="003B1CA0"/>
    <w:rsid w:val="003B43C3"/>
    <w:rsid w:val="003B4863"/>
    <w:rsid w:val="003B53F1"/>
    <w:rsid w:val="003B5C65"/>
    <w:rsid w:val="003B68D8"/>
    <w:rsid w:val="003B784D"/>
    <w:rsid w:val="003C08D8"/>
    <w:rsid w:val="003C173C"/>
    <w:rsid w:val="003C253E"/>
    <w:rsid w:val="003C26B2"/>
    <w:rsid w:val="003C2BA7"/>
    <w:rsid w:val="003C2BF8"/>
    <w:rsid w:val="003C2CE9"/>
    <w:rsid w:val="003C30E6"/>
    <w:rsid w:val="003C40AD"/>
    <w:rsid w:val="003C44A7"/>
    <w:rsid w:val="003C538A"/>
    <w:rsid w:val="003C5CC8"/>
    <w:rsid w:val="003C5E44"/>
    <w:rsid w:val="003C63C6"/>
    <w:rsid w:val="003C6544"/>
    <w:rsid w:val="003C6E62"/>
    <w:rsid w:val="003D06C6"/>
    <w:rsid w:val="003D0A5C"/>
    <w:rsid w:val="003D295B"/>
    <w:rsid w:val="003D2C4A"/>
    <w:rsid w:val="003D33A2"/>
    <w:rsid w:val="003D34B4"/>
    <w:rsid w:val="003D42AF"/>
    <w:rsid w:val="003D47FC"/>
    <w:rsid w:val="003D5AE8"/>
    <w:rsid w:val="003D5D1E"/>
    <w:rsid w:val="003D6705"/>
    <w:rsid w:val="003D737D"/>
    <w:rsid w:val="003E0322"/>
    <w:rsid w:val="003E0327"/>
    <w:rsid w:val="003E0F1C"/>
    <w:rsid w:val="003E1D2A"/>
    <w:rsid w:val="003E417A"/>
    <w:rsid w:val="003E52D8"/>
    <w:rsid w:val="003E690C"/>
    <w:rsid w:val="003E71A7"/>
    <w:rsid w:val="003E74B4"/>
    <w:rsid w:val="003F1312"/>
    <w:rsid w:val="003F4147"/>
    <w:rsid w:val="003F42C7"/>
    <w:rsid w:val="003F7962"/>
    <w:rsid w:val="004002ED"/>
    <w:rsid w:val="00402387"/>
    <w:rsid w:val="00402913"/>
    <w:rsid w:val="004051F8"/>
    <w:rsid w:val="004055E8"/>
    <w:rsid w:val="004056F8"/>
    <w:rsid w:val="004058A2"/>
    <w:rsid w:val="00406557"/>
    <w:rsid w:val="004072E7"/>
    <w:rsid w:val="00407990"/>
    <w:rsid w:val="00410590"/>
    <w:rsid w:val="004114E6"/>
    <w:rsid w:val="0041405D"/>
    <w:rsid w:val="004140B2"/>
    <w:rsid w:val="0041461A"/>
    <w:rsid w:val="004149B4"/>
    <w:rsid w:val="00414F38"/>
    <w:rsid w:val="0041577F"/>
    <w:rsid w:val="00415E75"/>
    <w:rsid w:val="00415EE2"/>
    <w:rsid w:val="0041606C"/>
    <w:rsid w:val="00416DEB"/>
    <w:rsid w:val="004177A7"/>
    <w:rsid w:val="00417B74"/>
    <w:rsid w:val="0042175A"/>
    <w:rsid w:val="00422503"/>
    <w:rsid w:val="00422952"/>
    <w:rsid w:val="004233A2"/>
    <w:rsid w:val="00423F08"/>
    <w:rsid w:val="0042472F"/>
    <w:rsid w:val="00424FDA"/>
    <w:rsid w:val="00426438"/>
    <w:rsid w:val="00426C15"/>
    <w:rsid w:val="004272B8"/>
    <w:rsid w:val="0042791E"/>
    <w:rsid w:val="00427AAA"/>
    <w:rsid w:val="00427BD7"/>
    <w:rsid w:val="00431E46"/>
    <w:rsid w:val="00432151"/>
    <w:rsid w:val="0043220B"/>
    <w:rsid w:val="00432C86"/>
    <w:rsid w:val="00433254"/>
    <w:rsid w:val="004332FB"/>
    <w:rsid w:val="00433B93"/>
    <w:rsid w:val="00433F96"/>
    <w:rsid w:val="004354F0"/>
    <w:rsid w:val="00435688"/>
    <w:rsid w:val="004356E4"/>
    <w:rsid w:val="004365AD"/>
    <w:rsid w:val="00440896"/>
    <w:rsid w:val="00440B90"/>
    <w:rsid w:val="0044172E"/>
    <w:rsid w:val="0044282F"/>
    <w:rsid w:val="00442F0A"/>
    <w:rsid w:val="00443112"/>
    <w:rsid w:val="004432A6"/>
    <w:rsid w:val="00443770"/>
    <w:rsid w:val="0044392A"/>
    <w:rsid w:val="00444C18"/>
    <w:rsid w:val="004450E0"/>
    <w:rsid w:val="0044531F"/>
    <w:rsid w:val="00446349"/>
    <w:rsid w:val="00446A67"/>
    <w:rsid w:val="00446F6E"/>
    <w:rsid w:val="00447057"/>
    <w:rsid w:val="00447621"/>
    <w:rsid w:val="00447B76"/>
    <w:rsid w:val="00447EF9"/>
    <w:rsid w:val="004504E5"/>
    <w:rsid w:val="00452A4B"/>
    <w:rsid w:val="0045593E"/>
    <w:rsid w:val="00456354"/>
    <w:rsid w:val="00460099"/>
    <w:rsid w:val="00460255"/>
    <w:rsid w:val="0046035E"/>
    <w:rsid w:val="004611C0"/>
    <w:rsid w:val="00461407"/>
    <w:rsid w:val="0046279A"/>
    <w:rsid w:val="00462BFE"/>
    <w:rsid w:val="004630A0"/>
    <w:rsid w:val="0046412C"/>
    <w:rsid w:val="00464A50"/>
    <w:rsid w:val="00464D7B"/>
    <w:rsid w:val="00464E9D"/>
    <w:rsid w:val="00465348"/>
    <w:rsid w:val="00465DE4"/>
    <w:rsid w:val="00465E60"/>
    <w:rsid w:val="00466811"/>
    <w:rsid w:val="00467424"/>
    <w:rsid w:val="00467F9E"/>
    <w:rsid w:val="00470603"/>
    <w:rsid w:val="004715D1"/>
    <w:rsid w:val="00471C3E"/>
    <w:rsid w:val="004725D2"/>
    <w:rsid w:val="00473753"/>
    <w:rsid w:val="0047575E"/>
    <w:rsid w:val="00475CC0"/>
    <w:rsid w:val="0047623E"/>
    <w:rsid w:val="00476B05"/>
    <w:rsid w:val="00476C75"/>
    <w:rsid w:val="00476EF2"/>
    <w:rsid w:val="00476F35"/>
    <w:rsid w:val="00477BC5"/>
    <w:rsid w:val="00477CE5"/>
    <w:rsid w:val="00477F5C"/>
    <w:rsid w:val="00480136"/>
    <w:rsid w:val="0048025C"/>
    <w:rsid w:val="0048159B"/>
    <w:rsid w:val="00481BE5"/>
    <w:rsid w:val="00482115"/>
    <w:rsid w:val="00482A93"/>
    <w:rsid w:val="00482CF8"/>
    <w:rsid w:val="004832AD"/>
    <w:rsid w:val="00483B0E"/>
    <w:rsid w:val="00485094"/>
    <w:rsid w:val="00485906"/>
    <w:rsid w:val="00485B90"/>
    <w:rsid w:val="00487FE2"/>
    <w:rsid w:val="00490303"/>
    <w:rsid w:val="0049147C"/>
    <w:rsid w:val="00491588"/>
    <w:rsid w:val="00491F93"/>
    <w:rsid w:val="004925DB"/>
    <w:rsid w:val="004932F2"/>
    <w:rsid w:val="00494E92"/>
    <w:rsid w:val="004954B6"/>
    <w:rsid w:val="00496965"/>
    <w:rsid w:val="004A1656"/>
    <w:rsid w:val="004A3291"/>
    <w:rsid w:val="004A5D98"/>
    <w:rsid w:val="004A659C"/>
    <w:rsid w:val="004A758E"/>
    <w:rsid w:val="004B0F3B"/>
    <w:rsid w:val="004B1BA6"/>
    <w:rsid w:val="004B22E7"/>
    <w:rsid w:val="004B2766"/>
    <w:rsid w:val="004B306D"/>
    <w:rsid w:val="004B41D3"/>
    <w:rsid w:val="004B4338"/>
    <w:rsid w:val="004B44D0"/>
    <w:rsid w:val="004B4D2D"/>
    <w:rsid w:val="004B6639"/>
    <w:rsid w:val="004B7679"/>
    <w:rsid w:val="004B7768"/>
    <w:rsid w:val="004C1DD8"/>
    <w:rsid w:val="004C2887"/>
    <w:rsid w:val="004C2FAD"/>
    <w:rsid w:val="004C3C1D"/>
    <w:rsid w:val="004C4298"/>
    <w:rsid w:val="004C609D"/>
    <w:rsid w:val="004D017C"/>
    <w:rsid w:val="004D0CEB"/>
    <w:rsid w:val="004D17B8"/>
    <w:rsid w:val="004D1E89"/>
    <w:rsid w:val="004D1ED8"/>
    <w:rsid w:val="004D2775"/>
    <w:rsid w:val="004D4433"/>
    <w:rsid w:val="004D50D1"/>
    <w:rsid w:val="004D5F6B"/>
    <w:rsid w:val="004D626D"/>
    <w:rsid w:val="004D6397"/>
    <w:rsid w:val="004D66EB"/>
    <w:rsid w:val="004D6D44"/>
    <w:rsid w:val="004D726A"/>
    <w:rsid w:val="004E1505"/>
    <w:rsid w:val="004E15AE"/>
    <w:rsid w:val="004E28A0"/>
    <w:rsid w:val="004E28E0"/>
    <w:rsid w:val="004E2B3A"/>
    <w:rsid w:val="004E50B7"/>
    <w:rsid w:val="004E5C42"/>
    <w:rsid w:val="004E738A"/>
    <w:rsid w:val="004F0C5A"/>
    <w:rsid w:val="004F1AC7"/>
    <w:rsid w:val="004F3D03"/>
    <w:rsid w:val="004F5660"/>
    <w:rsid w:val="004F57F1"/>
    <w:rsid w:val="004F665A"/>
    <w:rsid w:val="004F6F1D"/>
    <w:rsid w:val="005004EA"/>
    <w:rsid w:val="005007DC"/>
    <w:rsid w:val="00500E32"/>
    <w:rsid w:val="00501AE3"/>
    <w:rsid w:val="00502704"/>
    <w:rsid w:val="00503E96"/>
    <w:rsid w:val="00504076"/>
    <w:rsid w:val="00505258"/>
    <w:rsid w:val="00505352"/>
    <w:rsid w:val="00506151"/>
    <w:rsid w:val="005123E2"/>
    <w:rsid w:val="00512B48"/>
    <w:rsid w:val="00513DA5"/>
    <w:rsid w:val="005147BA"/>
    <w:rsid w:val="00514DD9"/>
    <w:rsid w:val="005157CD"/>
    <w:rsid w:val="00515954"/>
    <w:rsid w:val="00516586"/>
    <w:rsid w:val="00516A15"/>
    <w:rsid w:val="00516BE6"/>
    <w:rsid w:val="00516F79"/>
    <w:rsid w:val="005179F0"/>
    <w:rsid w:val="00520F4A"/>
    <w:rsid w:val="0052183F"/>
    <w:rsid w:val="005220A3"/>
    <w:rsid w:val="00522E74"/>
    <w:rsid w:val="00522FA3"/>
    <w:rsid w:val="00523123"/>
    <w:rsid w:val="00524543"/>
    <w:rsid w:val="00524685"/>
    <w:rsid w:val="00524950"/>
    <w:rsid w:val="005253D4"/>
    <w:rsid w:val="005256CB"/>
    <w:rsid w:val="00526C3E"/>
    <w:rsid w:val="00527416"/>
    <w:rsid w:val="00527EC9"/>
    <w:rsid w:val="00530E6D"/>
    <w:rsid w:val="0053164B"/>
    <w:rsid w:val="00532A9F"/>
    <w:rsid w:val="00533364"/>
    <w:rsid w:val="00534F2A"/>
    <w:rsid w:val="00535771"/>
    <w:rsid w:val="0053635B"/>
    <w:rsid w:val="0053697F"/>
    <w:rsid w:val="0054173B"/>
    <w:rsid w:val="0054181E"/>
    <w:rsid w:val="0054197D"/>
    <w:rsid w:val="00542021"/>
    <w:rsid w:val="005420A2"/>
    <w:rsid w:val="00542CC1"/>
    <w:rsid w:val="00542DD9"/>
    <w:rsid w:val="0054305C"/>
    <w:rsid w:val="0054377D"/>
    <w:rsid w:val="005437DF"/>
    <w:rsid w:val="00544EDA"/>
    <w:rsid w:val="005451E0"/>
    <w:rsid w:val="00545241"/>
    <w:rsid w:val="00546012"/>
    <w:rsid w:val="00547F0A"/>
    <w:rsid w:val="005500F8"/>
    <w:rsid w:val="00550289"/>
    <w:rsid w:val="00550ADD"/>
    <w:rsid w:val="00552162"/>
    <w:rsid w:val="00553106"/>
    <w:rsid w:val="00553434"/>
    <w:rsid w:val="00553DA7"/>
    <w:rsid w:val="00554008"/>
    <w:rsid w:val="005559CF"/>
    <w:rsid w:val="00555DDB"/>
    <w:rsid w:val="005567BA"/>
    <w:rsid w:val="00556BF4"/>
    <w:rsid w:val="00557217"/>
    <w:rsid w:val="005573C1"/>
    <w:rsid w:val="00557A11"/>
    <w:rsid w:val="00557ADF"/>
    <w:rsid w:val="005601BA"/>
    <w:rsid w:val="00560E94"/>
    <w:rsid w:val="00560F17"/>
    <w:rsid w:val="00561D4E"/>
    <w:rsid w:val="00562D2E"/>
    <w:rsid w:val="00562DDD"/>
    <w:rsid w:val="00562EA9"/>
    <w:rsid w:val="00564029"/>
    <w:rsid w:val="00564535"/>
    <w:rsid w:val="0056459E"/>
    <w:rsid w:val="005649F5"/>
    <w:rsid w:val="005659C2"/>
    <w:rsid w:val="00566940"/>
    <w:rsid w:val="005679BF"/>
    <w:rsid w:val="0057089E"/>
    <w:rsid w:val="00570B42"/>
    <w:rsid w:val="00570E42"/>
    <w:rsid w:val="00570F71"/>
    <w:rsid w:val="00571B0B"/>
    <w:rsid w:val="00572004"/>
    <w:rsid w:val="00574AC7"/>
    <w:rsid w:val="005776AB"/>
    <w:rsid w:val="0057779D"/>
    <w:rsid w:val="00577CC0"/>
    <w:rsid w:val="00577FAD"/>
    <w:rsid w:val="00581442"/>
    <w:rsid w:val="00582DB6"/>
    <w:rsid w:val="005831F9"/>
    <w:rsid w:val="0058332F"/>
    <w:rsid w:val="00583DA9"/>
    <w:rsid w:val="00583FE9"/>
    <w:rsid w:val="005850C3"/>
    <w:rsid w:val="00585DEB"/>
    <w:rsid w:val="00586057"/>
    <w:rsid w:val="0058610C"/>
    <w:rsid w:val="005864B0"/>
    <w:rsid w:val="005864B7"/>
    <w:rsid w:val="00586588"/>
    <w:rsid w:val="0058671E"/>
    <w:rsid w:val="00587C3A"/>
    <w:rsid w:val="00587E6A"/>
    <w:rsid w:val="00590E36"/>
    <w:rsid w:val="00591762"/>
    <w:rsid w:val="00592771"/>
    <w:rsid w:val="00592BC0"/>
    <w:rsid w:val="005935C8"/>
    <w:rsid w:val="00594942"/>
    <w:rsid w:val="00594B8F"/>
    <w:rsid w:val="0059542C"/>
    <w:rsid w:val="00595CB7"/>
    <w:rsid w:val="005A0B9D"/>
    <w:rsid w:val="005A0CDB"/>
    <w:rsid w:val="005A2406"/>
    <w:rsid w:val="005A37BE"/>
    <w:rsid w:val="005A4817"/>
    <w:rsid w:val="005A481E"/>
    <w:rsid w:val="005A4BAF"/>
    <w:rsid w:val="005A54ED"/>
    <w:rsid w:val="005A568B"/>
    <w:rsid w:val="005A61BB"/>
    <w:rsid w:val="005A6FD2"/>
    <w:rsid w:val="005B05ED"/>
    <w:rsid w:val="005B1BB7"/>
    <w:rsid w:val="005B2724"/>
    <w:rsid w:val="005B2AAD"/>
    <w:rsid w:val="005B3081"/>
    <w:rsid w:val="005B3641"/>
    <w:rsid w:val="005B4898"/>
    <w:rsid w:val="005B49F3"/>
    <w:rsid w:val="005B4DFC"/>
    <w:rsid w:val="005B52D8"/>
    <w:rsid w:val="005B6E50"/>
    <w:rsid w:val="005C0145"/>
    <w:rsid w:val="005C0A2C"/>
    <w:rsid w:val="005C12C7"/>
    <w:rsid w:val="005C1E59"/>
    <w:rsid w:val="005C2270"/>
    <w:rsid w:val="005C2373"/>
    <w:rsid w:val="005C3A51"/>
    <w:rsid w:val="005C53C7"/>
    <w:rsid w:val="005C57B3"/>
    <w:rsid w:val="005C66D2"/>
    <w:rsid w:val="005C7B20"/>
    <w:rsid w:val="005D1DED"/>
    <w:rsid w:val="005D23CB"/>
    <w:rsid w:val="005D2936"/>
    <w:rsid w:val="005D4450"/>
    <w:rsid w:val="005D52F6"/>
    <w:rsid w:val="005D59AB"/>
    <w:rsid w:val="005D6E09"/>
    <w:rsid w:val="005D7728"/>
    <w:rsid w:val="005E0503"/>
    <w:rsid w:val="005E10D7"/>
    <w:rsid w:val="005E1E1E"/>
    <w:rsid w:val="005E27DC"/>
    <w:rsid w:val="005E2888"/>
    <w:rsid w:val="005E2EFA"/>
    <w:rsid w:val="005E35B7"/>
    <w:rsid w:val="005E3B74"/>
    <w:rsid w:val="005E3C56"/>
    <w:rsid w:val="005E4082"/>
    <w:rsid w:val="005E53DF"/>
    <w:rsid w:val="005E5FBD"/>
    <w:rsid w:val="005E649A"/>
    <w:rsid w:val="005E6815"/>
    <w:rsid w:val="005E6C18"/>
    <w:rsid w:val="005E6FBF"/>
    <w:rsid w:val="005E7643"/>
    <w:rsid w:val="005F00DF"/>
    <w:rsid w:val="005F0720"/>
    <w:rsid w:val="005F0825"/>
    <w:rsid w:val="005F0ED8"/>
    <w:rsid w:val="005F22CD"/>
    <w:rsid w:val="005F23F1"/>
    <w:rsid w:val="005F2A80"/>
    <w:rsid w:val="005F2B2A"/>
    <w:rsid w:val="005F316C"/>
    <w:rsid w:val="005F3399"/>
    <w:rsid w:val="005F3434"/>
    <w:rsid w:val="005F35CF"/>
    <w:rsid w:val="005F4346"/>
    <w:rsid w:val="005F4654"/>
    <w:rsid w:val="005F4B47"/>
    <w:rsid w:val="005F6AC8"/>
    <w:rsid w:val="005F7144"/>
    <w:rsid w:val="005F7571"/>
    <w:rsid w:val="005F7A90"/>
    <w:rsid w:val="00600D37"/>
    <w:rsid w:val="00600D7C"/>
    <w:rsid w:val="00601B6A"/>
    <w:rsid w:val="00601B89"/>
    <w:rsid w:val="00603792"/>
    <w:rsid w:val="00603E1F"/>
    <w:rsid w:val="0060430B"/>
    <w:rsid w:val="00604B37"/>
    <w:rsid w:val="00604C91"/>
    <w:rsid w:val="00604F1D"/>
    <w:rsid w:val="00605EA6"/>
    <w:rsid w:val="00606033"/>
    <w:rsid w:val="006061B8"/>
    <w:rsid w:val="006072D9"/>
    <w:rsid w:val="00610D22"/>
    <w:rsid w:val="00610EC0"/>
    <w:rsid w:val="006120FE"/>
    <w:rsid w:val="00612E71"/>
    <w:rsid w:val="00614934"/>
    <w:rsid w:val="006149C8"/>
    <w:rsid w:val="006158F6"/>
    <w:rsid w:val="00616345"/>
    <w:rsid w:val="00620289"/>
    <w:rsid w:val="006228B5"/>
    <w:rsid w:val="0062356A"/>
    <w:rsid w:val="00623BD1"/>
    <w:rsid w:val="00624D52"/>
    <w:rsid w:val="006252A6"/>
    <w:rsid w:val="00625330"/>
    <w:rsid w:val="006255EF"/>
    <w:rsid w:val="006263A3"/>
    <w:rsid w:val="00626434"/>
    <w:rsid w:val="00626CB9"/>
    <w:rsid w:val="006304AD"/>
    <w:rsid w:val="0063275A"/>
    <w:rsid w:val="00633B54"/>
    <w:rsid w:val="00633CA4"/>
    <w:rsid w:val="00634A4F"/>
    <w:rsid w:val="0063670A"/>
    <w:rsid w:val="0063679C"/>
    <w:rsid w:val="00636809"/>
    <w:rsid w:val="00636E27"/>
    <w:rsid w:val="00637062"/>
    <w:rsid w:val="00640072"/>
    <w:rsid w:val="0064127E"/>
    <w:rsid w:val="006428C9"/>
    <w:rsid w:val="00642B32"/>
    <w:rsid w:val="00643276"/>
    <w:rsid w:val="00643699"/>
    <w:rsid w:val="00643B80"/>
    <w:rsid w:val="00643D12"/>
    <w:rsid w:val="00643D73"/>
    <w:rsid w:val="0064444B"/>
    <w:rsid w:val="00644491"/>
    <w:rsid w:val="00645411"/>
    <w:rsid w:val="00646047"/>
    <w:rsid w:val="006460DE"/>
    <w:rsid w:val="0064638B"/>
    <w:rsid w:val="006474D6"/>
    <w:rsid w:val="0064772E"/>
    <w:rsid w:val="00647FB7"/>
    <w:rsid w:val="0065041C"/>
    <w:rsid w:val="00650887"/>
    <w:rsid w:val="00650A6B"/>
    <w:rsid w:val="0065104F"/>
    <w:rsid w:val="0065164D"/>
    <w:rsid w:val="006516D8"/>
    <w:rsid w:val="0065487D"/>
    <w:rsid w:val="006548D5"/>
    <w:rsid w:val="0065597C"/>
    <w:rsid w:val="00656235"/>
    <w:rsid w:val="0065702A"/>
    <w:rsid w:val="006570F6"/>
    <w:rsid w:val="00657353"/>
    <w:rsid w:val="006577C9"/>
    <w:rsid w:val="00657DA4"/>
    <w:rsid w:val="0066088D"/>
    <w:rsid w:val="006622FD"/>
    <w:rsid w:val="00664F18"/>
    <w:rsid w:val="0066546C"/>
    <w:rsid w:val="006654ED"/>
    <w:rsid w:val="00667644"/>
    <w:rsid w:val="00667D5A"/>
    <w:rsid w:val="006706B8"/>
    <w:rsid w:val="00670737"/>
    <w:rsid w:val="00670D67"/>
    <w:rsid w:val="00671D86"/>
    <w:rsid w:val="00671E54"/>
    <w:rsid w:val="0067331E"/>
    <w:rsid w:val="0067388D"/>
    <w:rsid w:val="00673A43"/>
    <w:rsid w:val="00674EF5"/>
    <w:rsid w:val="0067638F"/>
    <w:rsid w:val="00676FB0"/>
    <w:rsid w:val="0067766B"/>
    <w:rsid w:val="00677993"/>
    <w:rsid w:val="006808A5"/>
    <w:rsid w:val="006813F4"/>
    <w:rsid w:val="00681775"/>
    <w:rsid w:val="00681BCF"/>
    <w:rsid w:val="00681C1D"/>
    <w:rsid w:val="00681C72"/>
    <w:rsid w:val="00682E60"/>
    <w:rsid w:val="00683230"/>
    <w:rsid w:val="00683DBD"/>
    <w:rsid w:val="006844F5"/>
    <w:rsid w:val="00684543"/>
    <w:rsid w:val="00684DE8"/>
    <w:rsid w:val="00686137"/>
    <w:rsid w:val="006868B0"/>
    <w:rsid w:val="00687352"/>
    <w:rsid w:val="00687436"/>
    <w:rsid w:val="00690799"/>
    <w:rsid w:val="00690D48"/>
    <w:rsid w:val="00691247"/>
    <w:rsid w:val="00691387"/>
    <w:rsid w:val="00691FDB"/>
    <w:rsid w:val="00692B8F"/>
    <w:rsid w:val="00693CC5"/>
    <w:rsid w:val="006946FD"/>
    <w:rsid w:val="006951D7"/>
    <w:rsid w:val="006967B5"/>
    <w:rsid w:val="006A0426"/>
    <w:rsid w:val="006A0757"/>
    <w:rsid w:val="006A0924"/>
    <w:rsid w:val="006A0C52"/>
    <w:rsid w:val="006A119B"/>
    <w:rsid w:val="006A29AB"/>
    <w:rsid w:val="006A2BC4"/>
    <w:rsid w:val="006A4416"/>
    <w:rsid w:val="006A4B47"/>
    <w:rsid w:val="006A7ECE"/>
    <w:rsid w:val="006B08BA"/>
    <w:rsid w:val="006B1E6B"/>
    <w:rsid w:val="006B1F8D"/>
    <w:rsid w:val="006B2D0F"/>
    <w:rsid w:val="006B40D7"/>
    <w:rsid w:val="006B45EF"/>
    <w:rsid w:val="006B58F6"/>
    <w:rsid w:val="006B71AF"/>
    <w:rsid w:val="006B71F7"/>
    <w:rsid w:val="006C08F2"/>
    <w:rsid w:val="006C1F46"/>
    <w:rsid w:val="006C475B"/>
    <w:rsid w:val="006C6740"/>
    <w:rsid w:val="006C6ECB"/>
    <w:rsid w:val="006D1D6D"/>
    <w:rsid w:val="006D219E"/>
    <w:rsid w:val="006D316E"/>
    <w:rsid w:val="006D3BD7"/>
    <w:rsid w:val="006D4CA8"/>
    <w:rsid w:val="006D4F9E"/>
    <w:rsid w:val="006D52B2"/>
    <w:rsid w:val="006D691C"/>
    <w:rsid w:val="006D6BB0"/>
    <w:rsid w:val="006E1FCE"/>
    <w:rsid w:val="006E2B52"/>
    <w:rsid w:val="006E2DC3"/>
    <w:rsid w:val="006E3216"/>
    <w:rsid w:val="006E36F5"/>
    <w:rsid w:val="006E433D"/>
    <w:rsid w:val="006E56D5"/>
    <w:rsid w:val="006E5989"/>
    <w:rsid w:val="006F00F4"/>
    <w:rsid w:val="006F08AD"/>
    <w:rsid w:val="006F26D9"/>
    <w:rsid w:val="006F3AF8"/>
    <w:rsid w:val="006F420B"/>
    <w:rsid w:val="006F4577"/>
    <w:rsid w:val="006F4A88"/>
    <w:rsid w:val="006F656E"/>
    <w:rsid w:val="006F6D55"/>
    <w:rsid w:val="006F6EE4"/>
    <w:rsid w:val="006F733F"/>
    <w:rsid w:val="006F7AC5"/>
    <w:rsid w:val="006F7DF4"/>
    <w:rsid w:val="00701DEB"/>
    <w:rsid w:val="00703571"/>
    <w:rsid w:val="00703844"/>
    <w:rsid w:val="007046C8"/>
    <w:rsid w:val="007051FE"/>
    <w:rsid w:val="00705D12"/>
    <w:rsid w:val="00706A29"/>
    <w:rsid w:val="007076BA"/>
    <w:rsid w:val="00712EA1"/>
    <w:rsid w:val="00713596"/>
    <w:rsid w:val="00715314"/>
    <w:rsid w:val="00715504"/>
    <w:rsid w:val="0071617A"/>
    <w:rsid w:val="00716857"/>
    <w:rsid w:val="007168B1"/>
    <w:rsid w:val="00720DEC"/>
    <w:rsid w:val="00721630"/>
    <w:rsid w:val="0072228A"/>
    <w:rsid w:val="0072393D"/>
    <w:rsid w:val="00723A44"/>
    <w:rsid w:val="00723C03"/>
    <w:rsid w:val="0072534F"/>
    <w:rsid w:val="007256FB"/>
    <w:rsid w:val="00725E4A"/>
    <w:rsid w:val="00725E68"/>
    <w:rsid w:val="00726022"/>
    <w:rsid w:val="007263AA"/>
    <w:rsid w:val="007279E1"/>
    <w:rsid w:val="00730861"/>
    <w:rsid w:val="00730E5A"/>
    <w:rsid w:val="007316DE"/>
    <w:rsid w:val="007316F6"/>
    <w:rsid w:val="00736B34"/>
    <w:rsid w:val="00737137"/>
    <w:rsid w:val="00737731"/>
    <w:rsid w:val="007404C0"/>
    <w:rsid w:val="007408F2"/>
    <w:rsid w:val="007413A7"/>
    <w:rsid w:val="00741D68"/>
    <w:rsid w:val="007420C6"/>
    <w:rsid w:val="00742620"/>
    <w:rsid w:val="007426C2"/>
    <w:rsid w:val="00744986"/>
    <w:rsid w:val="0074542A"/>
    <w:rsid w:val="00745987"/>
    <w:rsid w:val="00745DD0"/>
    <w:rsid w:val="007513AD"/>
    <w:rsid w:val="00751924"/>
    <w:rsid w:val="007521A0"/>
    <w:rsid w:val="0075263B"/>
    <w:rsid w:val="00752854"/>
    <w:rsid w:val="00754751"/>
    <w:rsid w:val="0075490E"/>
    <w:rsid w:val="0075512C"/>
    <w:rsid w:val="007578FF"/>
    <w:rsid w:val="00760018"/>
    <w:rsid w:val="00760105"/>
    <w:rsid w:val="00760BC9"/>
    <w:rsid w:val="00761588"/>
    <w:rsid w:val="00761CF5"/>
    <w:rsid w:val="00762173"/>
    <w:rsid w:val="00762D56"/>
    <w:rsid w:val="00762F88"/>
    <w:rsid w:val="0076475C"/>
    <w:rsid w:val="00765B83"/>
    <w:rsid w:val="0076792C"/>
    <w:rsid w:val="0077041D"/>
    <w:rsid w:val="00771C91"/>
    <w:rsid w:val="00771EFE"/>
    <w:rsid w:val="00772A70"/>
    <w:rsid w:val="00774460"/>
    <w:rsid w:val="00774D38"/>
    <w:rsid w:val="00775154"/>
    <w:rsid w:val="00775840"/>
    <w:rsid w:val="0077659E"/>
    <w:rsid w:val="00776A5C"/>
    <w:rsid w:val="00776CF7"/>
    <w:rsid w:val="00776EA0"/>
    <w:rsid w:val="007774FA"/>
    <w:rsid w:val="00780241"/>
    <w:rsid w:val="007809FE"/>
    <w:rsid w:val="00780F9F"/>
    <w:rsid w:val="00782FF4"/>
    <w:rsid w:val="00784731"/>
    <w:rsid w:val="00784C3E"/>
    <w:rsid w:val="0078575C"/>
    <w:rsid w:val="00785960"/>
    <w:rsid w:val="00785A2D"/>
    <w:rsid w:val="0078602F"/>
    <w:rsid w:val="00787B24"/>
    <w:rsid w:val="007913B1"/>
    <w:rsid w:val="0079187E"/>
    <w:rsid w:val="00794B49"/>
    <w:rsid w:val="007953D6"/>
    <w:rsid w:val="00795802"/>
    <w:rsid w:val="007972AF"/>
    <w:rsid w:val="00797AAD"/>
    <w:rsid w:val="00797CCB"/>
    <w:rsid w:val="00797DB3"/>
    <w:rsid w:val="007A2C56"/>
    <w:rsid w:val="007A2DB3"/>
    <w:rsid w:val="007A3296"/>
    <w:rsid w:val="007A3D76"/>
    <w:rsid w:val="007A50E5"/>
    <w:rsid w:val="007A5504"/>
    <w:rsid w:val="007A590E"/>
    <w:rsid w:val="007A6490"/>
    <w:rsid w:val="007A6F41"/>
    <w:rsid w:val="007B1772"/>
    <w:rsid w:val="007B1B10"/>
    <w:rsid w:val="007B22D3"/>
    <w:rsid w:val="007B2461"/>
    <w:rsid w:val="007B279A"/>
    <w:rsid w:val="007B2891"/>
    <w:rsid w:val="007B3F63"/>
    <w:rsid w:val="007B44EA"/>
    <w:rsid w:val="007B679A"/>
    <w:rsid w:val="007B7691"/>
    <w:rsid w:val="007C18FD"/>
    <w:rsid w:val="007C1EE6"/>
    <w:rsid w:val="007C27AA"/>
    <w:rsid w:val="007C2BD7"/>
    <w:rsid w:val="007C3966"/>
    <w:rsid w:val="007C3A93"/>
    <w:rsid w:val="007C40F5"/>
    <w:rsid w:val="007C4B85"/>
    <w:rsid w:val="007C4D1B"/>
    <w:rsid w:val="007C711A"/>
    <w:rsid w:val="007C75F4"/>
    <w:rsid w:val="007C78A2"/>
    <w:rsid w:val="007C7A44"/>
    <w:rsid w:val="007D22EB"/>
    <w:rsid w:val="007D2753"/>
    <w:rsid w:val="007D2D2F"/>
    <w:rsid w:val="007D48A9"/>
    <w:rsid w:val="007D49C0"/>
    <w:rsid w:val="007D4F92"/>
    <w:rsid w:val="007D61EF"/>
    <w:rsid w:val="007D6E2F"/>
    <w:rsid w:val="007D760C"/>
    <w:rsid w:val="007D7740"/>
    <w:rsid w:val="007E3CF3"/>
    <w:rsid w:val="007E437B"/>
    <w:rsid w:val="007E4518"/>
    <w:rsid w:val="007E56B8"/>
    <w:rsid w:val="007E5E52"/>
    <w:rsid w:val="007E6234"/>
    <w:rsid w:val="007E7395"/>
    <w:rsid w:val="007E79F9"/>
    <w:rsid w:val="007E7EA4"/>
    <w:rsid w:val="007F134F"/>
    <w:rsid w:val="007F1380"/>
    <w:rsid w:val="007F1F1E"/>
    <w:rsid w:val="007F20B5"/>
    <w:rsid w:val="007F283F"/>
    <w:rsid w:val="007F4B34"/>
    <w:rsid w:val="007F64A0"/>
    <w:rsid w:val="007F6C3F"/>
    <w:rsid w:val="00800F31"/>
    <w:rsid w:val="00801D11"/>
    <w:rsid w:val="00801EC0"/>
    <w:rsid w:val="00802769"/>
    <w:rsid w:val="008029DE"/>
    <w:rsid w:val="00803D39"/>
    <w:rsid w:val="00804CDD"/>
    <w:rsid w:val="00805276"/>
    <w:rsid w:val="00805612"/>
    <w:rsid w:val="0080565D"/>
    <w:rsid w:val="008064CA"/>
    <w:rsid w:val="00811005"/>
    <w:rsid w:val="00811F08"/>
    <w:rsid w:val="0081354D"/>
    <w:rsid w:val="00813596"/>
    <w:rsid w:val="00813DF0"/>
    <w:rsid w:val="00814103"/>
    <w:rsid w:val="00814221"/>
    <w:rsid w:val="0081498D"/>
    <w:rsid w:val="00814BD3"/>
    <w:rsid w:val="00814DC7"/>
    <w:rsid w:val="00815988"/>
    <w:rsid w:val="00815D67"/>
    <w:rsid w:val="0082007A"/>
    <w:rsid w:val="00820341"/>
    <w:rsid w:val="00820BDC"/>
    <w:rsid w:val="00821714"/>
    <w:rsid w:val="00822BAF"/>
    <w:rsid w:val="00822C65"/>
    <w:rsid w:val="00822FEA"/>
    <w:rsid w:val="0082338C"/>
    <w:rsid w:val="0082486F"/>
    <w:rsid w:val="00830E3C"/>
    <w:rsid w:val="00831DDC"/>
    <w:rsid w:val="008323CF"/>
    <w:rsid w:val="00833677"/>
    <w:rsid w:val="00835DCD"/>
    <w:rsid w:val="008363B6"/>
    <w:rsid w:val="00837EC7"/>
    <w:rsid w:val="008416E1"/>
    <w:rsid w:val="00842164"/>
    <w:rsid w:val="0084452B"/>
    <w:rsid w:val="00844535"/>
    <w:rsid w:val="00847828"/>
    <w:rsid w:val="0084784C"/>
    <w:rsid w:val="00847BC3"/>
    <w:rsid w:val="00850CB3"/>
    <w:rsid w:val="00851669"/>
    <w:rsid w:val="008527ED"/>
    <w:rsid w:val="00853D52"/>
    <w:rsid w:val="00853E1B"/>
    <w:rsid w:val="00854624"/>
    <w:rsid w:val="008549A3"/>
    <w:rsid w:val="008555BE"/>
    <w:rsid w:val="008555C2"/>
    <w:rsid w:val="00855DC5"/>
    <w:rsid w:val="00856BF9"/>
    <w:rsid w:val="0086097F"/>
    <w:rsid w:val="00860C2F"/>
    <w:rsid w:val="0086141D"/>
    <w:rsid w:val="0086197A"/>
    <w:rsid w:val="0086338C"/>
    <w:rsid w:val="00863CED"/>
    <w:rsid w:val="008646F5"/>
    <w:rsid w:val="00864720"/>
    <w:rsid w:val="00864D9F"/>
    <w:rsid w:val="00865AEE"/>
    <w:rsid w:val="00867522"/>
    <w:rsid w:val="008702AB"/>
    <w:rsid w:val="008704BF"/>
    <w:rsid w:val="00870E40"/>
    <w:rsid w:val="0087110D"/>
    <w:rsid w:val="00872982"/>
    <w:rsid w:val="00872EED"/>
    <w:rsid w:val="00874104"/>
    <w:rsid w:val="00874FB0"/>
    <w:rsid w:val="008752C0"/>
    <w:rsid w:val="0087531B"/>
    <w:rsid w:val="008757D2"/>
    <w:rsid w:val="00876FBD"/>
    <w:rsid w:val="00877071"/>
    <w:rsid w:val="0087710C"/>
    <w:rsid w:val="00877707"/>
    <w:rsid w:val="0087773B"/>
    <w:rsid w:val="00877ED2"/>
    <w:rsid w:val="00880E89"/>
    <w:rsid w:val="00880FE6"/>
    <w:rsid w:val="00882DF9"/>
    <w:rsid w:val="00883897"/>
    <w:rsid w:val="00883A78"/>
    <w:rsid w:val="00883B41"/>
    <w:rsid w:val="0088424C"/>
    <w:rsid w:val="008846BF"/>
    <w:rsid w:val="00885EE0"/>
    <w:rsid w:val="00887006"/>
    <w:rsid w:val="008871F1"/>
    <w:rsid w:val="00887F47"/>
    <w:rsid w:val="00891702"/>
    <w:rsid w:val="0089559B"/>
    <w:rsid w:val="008973D7"/>
    <w:rsid w:val="00897C8A"/>
    <w:rsid w:val="00897E8E"/>
    <w:rsid w:val="008A0445"/>
    <w:rsid w:val="008A08CB"/>
    <w:rsid w:val="008A1F46"/>
    <w:rsid w:val="008A49B7"/>
    <w:rsid w:val="008A69BE"/>
    <w:rsid w:val="008A6CE9"/>
    <w:rsid w:val="008A75F6"/>
    <w:rsid w:val="008B03F9"/>
    <w:rsid w:val="008B0471"/>
    <w:rsid w:val="008B1436"/>
    <w:rsid w:val="008B19A5"/>
    <w:rsid w:val="008B3EB9"/>
    <w:rsid w:val="008B543E"/>
    <w:rsid w:val="008B5B2D"/>
    <w:rsid w:val="008B6377"/>
    <w:rsid w:val="008B6852"/>
    <w:rsid w:val="008C2417"/>
    <w:rsid w:val="008C2577"/>
    <w:rsid w:val="008C31CD"/>
    <w:rsid w:val="008C4AE7"/>
    <w:rsid w:val="008C5BCF"/>
    <w:rsid w:val="008C6C34"/>
    <w:rsid w:val="008D059A"/>
    <w:rsid w:val="008D0841"/>
    <w:rsid w:val="008D2715"/>
    <w:rsid w:val="008D4976"/>
    <w:rsid w:val="008D6931"/>
    <w:rsid w:val="008D72CE"/>
    <w:rsid w:val="008E0AA3"/>
    <w:rsid w:val="008E117D"/>
    <w:rsid w:val="008E1458"/>
    <w:rsid w:val="008E1745"/>
    <w:rsid w:val="008E19C3"/>
    <w:rsid w:val="008E1ADD"/>
    <w:rsid w:val="008E2F82"/>
    <w:rsid w:val="008E334D"/>
    <w:rsid w:val="008E512F"/>
    <w:rsid w:val="008E71A4"/>
    <w:rsid w:val="008F11E9"/>
    <w:rsid w:val="008F14E9"/>
    <w:rsid w:val="008F2E24"/>
    <w:rsid w:val="008F35EF"/>
    <w:rsid w:val="008F3B41"/>
    <w:rsid w:val="008F5D11"/>
    <w:rsid w:val="008F7367"/>
    <w:rsid w:val="008F76C9"/>
    <w:rsid w:val="00900013"/>
    <w:rsid w:val="00901C7F"/>
    <w:rsid w:val="0090299E"/>
    <w:rsid w:val="00903298"/>
    <w:rsid w:val="00903B3F"/>
    <w:rsid w:val="00904318"/>
    <w:rsid w:val="0090481E"/>
    <w:rsid w:val="00904C54"/>
    <w:rsid w:val="0090554A"/>
    <w:rsid w:val="00906A12"/>
    <w:rsid w:val="00907106"/>
    <w:rsid w:val="009072A6"/>
    <w:rsid w:val="0090762F"/>
    <w:rsid w:val="00907CDF"/>
    <w:rsid w:val="00911665"/>
    <w:rsid w:val="00913B80"/>
    <w:rsid w:val="00914F87"/>
    <w:rsid w:val="009152F3"/>
    <w:rsid w:val="0091667D"/>
    <w:rsid w:val="00916AE7"/>
    <w:rsid w:val="0092068A"/>
    <w:rsid w:val="009217B6"/>
    <w:rsid w:val="00921F5F"/>
    <w:rsid w:val="009230BB"/>
    <w:rsid w:val="009236E1"/>
    <w:rsid w:val="009245AC"/>
    <w:rsid w:val="00925E8A"/>
    <w:rsid w:val="00926460"/>
    <w:rsid w:val="00926B60"/>
    <w:rsid w:val="009271D3"/>
    <w:rsid w:val="0092757C"/>
    <w:rsid w:val="00930441"/>
    <w:rsid w:val="00932B98"/>
    <w:rsid w:val="00932C85"/>
    <w:rsid w:val="0093364C"/>
    <w:rsid w:val="009346E4"/>
    <w:rsid w:val="009349B2"/>
    <w:rsid w:val="009355CC"/>
    <w:rsid w:val="0093646B"/>
    <w:rsid w:val="00936E36"/>
    <w:rsid w:val="009379EB"/>
    <w:rsid w:val="009401D3"/>
    <w:rsid w:val="009405E0"/>
    <w:rsid w:val="00940621"/>
    <w:rsid w:val="00941024"/>
    <w:rsid w:val="009419DF"/>
    <w:rsid w:val="00941AD7"/>
    <w:rsid w:val="00941D70"/>
    <w:rsid w:val="00942A8B"/>
    <w:rsid w:val="00943437"/>
    <w:rsid w:val="00943FBA"/>
    <w:rsid w:val="009444DE"/>
    <w:rsid w:val="00945782"/>
    <w:rsid w:val="00947225"/>
    <w:rsid w:val="009475A5"/>
    <w:rsid w:val="009477E0"/>
    <w:rsid w:val="00950F0A"/>
    <w:rsid w:val="0095133A"/>
    <w:rsid w:val="0095197C"/>
    <w:rsid w:val="00951FC7"/>
    <w:rsid w:val="009530A5"/>
    <w:rsid w:val="00953D36"/>
    <w:rsid w:val="00953EE5"/>
    <w:rsid w:val="0095433F"/>
    <w:rsid w:val="0095447C"/>
    <w:rsid w:val="00954716"/>
    <w:rsid w:val="00954E5B"/>
    <w:rsid w:val="00955367"/>
    <w:rsid w:val="00955C4D"/>
    <w:rsid w:val="009560C2"/>
    <w:rsid w:val="0095629D"/>
    <w:rsid w:val="009563F6"/>
    <w:rsid w:val="009568B3"/>
    <w:rsid w:val="00956A1B"/>
    <w:rsid w:val="00957135"/>
    <w:rsid w:val="009571CB"/>
    <w:rsid w:val="00957342"/>
    <w:rsid w:val="00957867"/>
    <w:rsid w:val="00957E86"/>
    <w:rsid w:val="00960120"/>
    <w:rsid w:val="00960791"/>
    <w:rsid w:val="00961063"/>
    <w:rsid w:val="00961743"/>
    <w:rsid w:val="00961E05"/>
    <w:rsid w:val="009627B3"/>
    <w:rsid w:val="009628C6"/>
    <w:rsid w:val="00962F41"/>
    <w:rsid w:val="00962F92"/>
    <w:rsid w:val="00962FA9"/>
    <w:rsid w:val="00963182"/>
    <w:rsid w:val="0096353E"/>
    <w:rsid w:val="00963FDE"/>
    <w:rsid w:val="009645BB"/>
    <w:rsid w:val="0096465C"/>
    <w:rsid w:val="009649DF"/>
    <w:rsid w:val="00964AEC"/>
    <w:rsid w:val="009652D4"/>
    <w:rsid w:val="00967D92"/>
    <w:rsid w:val="00970787"/>
    <w:rsid w:val="00970AD2"/>
    <w:rsid w:val="00971019"/>
    <w:rsid w:val="009717EA"/>
    <w:rsid w:val="00972D7F"/>
    <w:rsid w:val="00975246"/>
    <w:rsid w:val="00975967"/>
    <w:rsid w:val="00976486"/>
    <w:rsid w:val="00976CD0"/>
    <w:rsid w:val="009777F2"/>
    <w:rsid w:val="00980163"/>
    <w:rsid w:val="009801E7"/>
    <w:rsid w:val="009820AC"/>
    <w:rsid w:val="00983672"/>
    <w:rsid w:val="009836C4"/>
    <w:rsid w:val="009836D4"/>
    <w:rsid w:val="00984020"/>
    <w:rsid w:val="009841E8"/>
    <w:rsid w:val="00985980"/>
    <w:rsid w:val="009859A5"/>
    <w:rsid w:val="009865E2"/>
    <w:rsid w:val="009866B8"/>
    <w:rsid w:val="00986BAF"/>
    <w:rsid w:val="00986CE8"/>
    <w:rsid w:val="00987EA0"/>
    <w:rsid w:val="00987F4B"/>
    <w:rsid w:val="00990457"/>
    <w:rsid w:val="009911DB"/>
    <w:rsid w:val="00991854"/>
    <w:rsid w:val="009920A7"/>
    <w:rsid w:val="00992D09"/>
    <w:rsid w:val="00993A69"/>
    <w:rsid w:val="0099548C"/>
    <w:rsid w:val="009961BA"/>
    <w:rsid w:val="00996A8F"/>
    <w:rsid w:val="009A0807"/>
    <w:rsid w:val="009A0809"/>
    <w:rsid w:val="009A090B"/>
    <w:rsid w:val="009A0BA8"/>
    <w:rsid w:val="009A1A97"/>
    <w:rsid w:val="009A1D7F"/>
    <w:rsid w:val="009A3855"/>
    <w:rsid w:val="009A3B15"/>
    <w:rsid w:val="009A3BDE"/>
    <w:rsid w:val="009A54F5"/>
    <w:rsid w:val="009A5B9C"/>
    <w:rsid w:val="009A69C3"/>
    <w:rsid w:val="009B15AB"/>
    <w:rsid w:val="009B252E"/>
    <w:rsid w:val="009B3135"/>
    <w:rsid w:val="009B3D02"/>
    <w:rsid w:val="009B3E67"/>
    <w:rsid w:val="009B4237"/>
    <w:rsid w:val="009B5437"/>
    <w:rsid w:val="009B5841"/>
    <w:rsid w:val="009B617D"/>
    <w:rsid w:val="009B6A94"/>
    <w:rsid w:val="009B7B98"/>
    <w:rsid w:val="009C0577"/>
    <w:rsid w:val="009C0DD4"/>
    <w:rsid w:val="009C196A"/>
    <w:rsid w:val="009C2266"/>
    <w:rsid w:val="009C2956"/>
    <w:rsid w:val="009C2D98"/>
    <w:rsid w:val="009C3A01"/>
    <w:rsid w:val="009C4B17"/>
    <w:rsid w:val="009C52F7"/>
    <w:rsid w:val="009C6A92"/>
    <w:rsid w:val="009C6C16"/>
    <w:rsid w:val="009C72A2"/>
    <w:rsid w:val="009C775A"/>
    <w:rsid w:val="009C7CCD"/>
    <w:rsid w:val="009C7EC5"/>
    <w:rsid w:val="009D08AD"/>
    <w:rsid w:val="009D0956"/>
    <w:rsid w:val="009D0E28"/>
    <w:rsid w:val="009D0F0E"/>
    <w:rsid w:val="009D0FBF"/>
    <w:rsid w:val="009D3418"/>
    <w:rsid w:val="009D35D5"/>
    <w:rsid w:val="009D3FF6"/>
    <w:rsid w:val="009D46D0"/>
    <w:rsid w:val="009D490C"/>
    <w:rsid w:val="009D5364"/>
    <w:rsid w:val="009D5746"/>
    <w:rsid w:val="009D5758"/>
    <w:rsid w:val="009D5970"/>
    <w:rsid w:val="009D6713"/>
    <w:rsid w:val="009D67E3"/>
    <w:rsid w:val="009E149F"/>
    <w:rsid w:val="009E31A5"/>
    <w:rsid w:val="009E3896"/>
    <w:rsid w:val="009E3D02"/>
    <w:rsid w:val="009E5A7E"/>
    <w:rsid w:val="009E71F7"/>
    <w:rsid w:val="009F0170"/>
    <w:rsid w:val="009F0665"/>
    <w:rsid w:val="009F06D4"/>
    <w:rsid w:val="009F12BF"/>
    <w:rsid w:val="009F1F99"/>
    <w:rsid w:val="009F31F7"/>
    <w:rsid w:val="009F3243"/>
    <w:rsid w:val="009F347C"/>
    <w:rsid w:val="009F382C"/>
    <w:rsid w:val="009F3B81"/>
    <w:rsid w:val="009F441A"/>
    <w:rsid w:val="009F4E20"/>
    <w:rsid w:val="009F564B"/>
    <w:rsid w:val="009F588C"/>
    <w:rsid w:val="009F63A3"/>
    <w:rsid w:val="009F76D3"/>
    <w:rsid w:val="00A00AAD"/>
    <w:rsid w:val="00A01468"/>
    <w:rsid w:val="00A0146C"/>
    <w:rsid w:val="00A0155F"/>
    <w:rsid w:val="00A01700"/>
    <w:rsid w:val="00A01F68"/>
    <w:rsid w:val="00A035A3"/>
    <w:rsid w:val="00A035C0"/>
    <w:rsid w:val="00A051DB"/>
    <w:rsid w:val="00A05F59"/>
    <w:rsid w:val="00A06939"/>
    <w:rsid w:val="00A072D7"/>
    <w:rsid w:val="00A07933"/>
    <w:rsid w:val="00A07D39"/>
    <w:rsid w:val="00A110E2"/>
    <w:rsid w:val="00A11255"/>
    <w:rsid w:val="00A117D6"/>
    <w:rsid w:val="00A11D17"/>
    <w:rsid w:val="00A133C3"/>
    <w:rsid w:val="00A16631"/>
    <w:rsid w:val="00A16CAC"/>
    <w:rsid w:val="00A174FC"/>
    <w:rsid w:val="00A17F91"/>
    <w:rsid w:val="00A20987"/>
    <w:rsid w:val="00A21B9B"/>
    <w:rsid w:val="00A21C96"/>
    <w:rsid w:val="00A225DB"/>
    <w:rsid w:val="00A23A0A"/>
    <w:rsid w:val="00A23C57"/>
    <w:rsid w:val="00A248F8"/>
    <w:rsid w:val="00A25452"/>
    <w:rsid w:val="00A258F3"/>
    <w:rsid w:val="00A25B1F"/>
    <w:rsid w:val="00A26950"/>
    <w:rsid w:val="00A27480"/>
    <w:rsid w:val="00A3021B"/>
    <w:rsid w:val="00A319B5"/>
    <w:rsid w:val="00A320C9"/>
    <w:rsid w:val="00A32D24"/>
    <w:rsid w:val="00A3349B"/>
    <w:rsid w:val="00A33C95"/>
    <w:rsid w:val="00A33DAE"/>
    <w:rsid w:val="00A34E0A"/>
    <w:rsid w:val="00A3518A"/>
    <w:rsid w:val="00A37195"/>
    <w:rsid w:val="00A42419"/>
    <w:rsid w:val="00A430DF"/>
    <w:rsid w:val="00A43653"/>
    <w:rsid w:val="00A4520E"/>
    <w:rsid w:val="00A47296"/>
    <w:rsid w:val="00A47E16"/>
    <w:rsid w:val="00A47E7B"/>
    <w:rsid w:val="00A505D4"/>
    <w:rsid w:val="00A507DA"/>
    <w:rsid w:val="00A50BAB"/>
    <w:rsid w:val="00A51921"/>
    <w:rsid w:val="00A51B34"/>
    <w:rsid w:val="00A53AA2"/>
    <w:rsid w:val="00A53CB8"/>
    <w:rsid w:val="00A5450C"/>
    <w:rsid w:val="00A54C2A"/>
    <w:rsid w:val="00A54C2F"/>
    <w:rsid w:val="00A5512B"/>
    <w:rsid w:val="00A55504"/>
    <w:rsid w:val="00A60874"/>
    <w:rsid w:val="00A60A78"/>
    <w:rsid w:val="00A60F4B"/>
    <w:rsid w:val="00A61ECA"/>
    <w:rsid w:val="00A62780"/>
    <w:rsid w:val="00A63C61"/>
    <w:rsid w:val="00A63D1D"/>
    <w:rsid w:val="00A6416F"/>
    <w:rsid w:val="00A65C80"/>
    <w:rsid w:val="00A70022"/>
    <w:rsid w:val="00A71293"/>
    <w:rsid w:val="00A727EF"/>
    <w:rsid w:val="00A7284A"/>
    <w:rsid w:val="00A731A7"/>
    <w:rsid w:val="00A76182"/>
    <w:rsid w:val="00A76970"/>
    <w:rsid w:val="00A76BA3"/>
    <w:rsid w:val="00A76E8A"/>
    <w:rsid w:val="00A77021"/>
    <w:rsid w:val="00A7708B"/>
    <w:rsid w:val="00A77D82"/>
    <w:rsid w:val="00A77F73"/>
    <w:rsid w:val="00A80082"/>
    <w:rsid w:val="00A83761"/>
    <w:rsid w:val="00A8435D"/>
    <w:rsid w:val="00A848FA"/>
    <w:rsid w:val="00A84D80"/>
    <w:rsid w:val="00A85F50"/>
    <w:rsid w:val="00A8669D"/>
    <w:rsid w:val="00A8705C"/>
    <w:rsid w:val="00A917D4"/>
    <w:rsid w:val="00A91A43"/>
    <w:rsid w:val="00A91B86"/>
    <w:rsid w:val="00A91FD0"/>
    <w:rsid w:val="00A925CF"/>
    <w:rsid w:val="00A926EA"/>
    <w:rsid w:val="00A92C94"/>
    <w:rsid w:val="00A9377E"/>
    <w:rsid w:val="00A943C7"/>
    <w:rsid w:val="00A94A11"/>
    <w:rsid w:val="00A95A6A"/>
    <w:rsid w:val="00A973A9"/>
    <w:rsid w:val="00A97FCB"/>
    <w:rsid w:val="00AA161E"/>
    <w:rsid w:val="00AA209D"/>
    <w:rsid w:val="00AA3CA4"/>
    <w:rsid w:val="00AA424B"/>
    <w:rsid w:val="00AA4768"/>
    <w:rsid w:val="00AA5546"/>
    <w:rsid w:val="00AA69FC"/>
    <w:rsid w:val="00AA7312"/>
    <w:rsid w:val="00AA7981"/>
    <w:rsid w:val="00AB133E"/>
    <w:rsid w:val="00AB13EA"/>
    <w:rsid w:val="00AB2F33"/>
    <w:rsid w:val="00AB2FFB"/>
    <w:rsid w:val="00AB32E4"/>
    <w:rsid w:val="00AB3454"/>
    <w:rsid w:val="00AB41DF"/>
    <w:rsid w:val="00AB42F6"/>
    <w:rsid w:val="00AB473E"/>
    <w:rsid w:val="00AB496B"/>
    <w:rsid w:val="00AB4DC1"/>
    <w:rsid w:val="00AB5171"/>
    <w:rsid w:val="00AB7B59"/>
    <w:rsid w:val="00AB7D5B"/>
    <w:rsid w:val="00AC0508"/>
    <w:rsid w:val="00AC0F9D"/>
    <w:rsid w:val="00AC5C15"/>
    <w:rsid w:val="00AC7820"/>
    <w:rsid w:val="00AD0535"/>
    <w:rsid w:val="00AD1BFB"/>
    <w:rsid w:val="00AD22FB"/>
    <w:rsid w:val="00AD272B"/>
    <w:rsid w:val="00AD272C"/>
    <w:rsid w:val="00AD2CC5"/>
    <w:rsid w:val="00AD3356"/>
    <w:rsid w:val="00AD4E4F"/>
    <w:rsid w:val="00AD65BD"/>
    <w:rsid w:val="00AD6A32"/>
    <w:rsid w:val="00AE2F50"/>
    <w:rsid w:val="00AE4BC8"/>
    <w:rsid w:val="00AE509D"/>
    <w:rsid w:val="00AE53F6"/>
    <w:rsid w:val="00AE5945"/>
    <w:rsid w:val="00AE5F3E"/>
    <w:rsid w:val="00AE6245"/>
    <w:rsid w:val="00AE7247"/>
    <w:rsid w:val="00AE7255"/>
    <w:rsid w:val="00AE7C14"/>
    <w:rsid w:val="00AE7FAE"/>
    <w:rsid w:val="00AF0129"/>
    <w:rsid w:val="00AF0E44"/>
    <w:rsid w:val="00AF1494"/>
    <w:rsid w:val="00AF1DF4"/>
    <w:rsid w:val="00AF2092"/>
    <w:rsid w:val="00AF2FCA"/>
    <w:rsid w:val="00AF44BE"/>
    <w:rsid w:val="00AF5C45"/>
    <w:rsid w:val="00AF5DDB"/>
    <w:rsid w:val="00AF6E6C"/>
    <w:rsid w:val="00AF776A"/>
    <w:rsid w:val="00B002B7"/>
    <w:rsid w:val="00B00327"/>
    <w:rsid w:val="00B00DC1"/>
    <w:rsid w:val="00B01A12"/>
    <w:rsid w:val="00B01A9D"/>
    <w:rsid w:val="00B01FE7"/>
    <w:rsid w:val="00B02818"/>
    <w:rsid w:val="00B02FD3"/>
    <w:rsid w:val="00B034BB"/>
    <w:rsid w:val="00B04437"/>
    <w:rsid w:val="00B05D07"/>
    <w:rsid w:val="00B070C8"/>
    <w:rsid w:val="00B07180"/>
    <w:rsid w:val="00B0782D"/>
    <w:rsid w:val="00B07E6E"/>
    <w:rsid w:val="00B10137"/>
    <w:rsid w:val="00B10B84"/>
    <w:rsid w:val="00B1307B"/>
    <w:rsid w:val="00B1351C"/>
    <w:rsid w:val="00B1485B"/>
    <w:rsid w:val="00B1512A"/>
    <w:rsid w:val="00B15430"/>
    <w:rsid w:val="00B16985"/>
    <w:rsid w:val="00B171D1"/>
    <w:rsid w:val="00B178F1"/>
    <w:rsid w:val="00B2096D"/>
    <w:rsid w:val="00B20F4B"/>
    <w:rsid w:val="00B2164A"/>
    <w:rsid w:val="00B22983"/>
    <w:rsid w:val="00B2300A"/>
    <w:rsid w:val="00B260CD"/>
    <w:rsid w:val="00B263AD"/>
    <w:rsid w:val="00B263F5"/>
    <w:rsid w:val="00B27760"/>
    <w:rsid w:val="00B27768"/>
    <w:rsid w:val="00B27DF4"/>
    <w:rsid w:val="00B30884"/>
    <w:rsid w:val="00B3430D"/>
    <w:rsid w:val="00B350A9"/>
    <w:rsid w:val="00B3591D"/>
    <w:rsid w:val="00B35CD0"/>
    <w:rsid w:val="00B35FFE"/>
    <w:rsid w:val="00B3663D"/>
    <w:rsid w:val="00B3698D"/>
    <w:rsid w:val="00B36A83"/>
    <w:rsid w:val="00B37300"/>
    <w:rsid w:val="00B4022D"/>
    <w:rsid w:val="00B40B98"/>
    <w:rsid w:val="00B41063"/>
    <w:rsid w:val="00B41F9D"/>
    <w:rsid w:val="00B429E9"/>
    <w:rsid w:val="00B42B6C"/>
    <w:rsid w:val="00B42C8B"/>
    <w:rsid w:val="00B43CA2"/>
    <w:rsid w:val="00B44AE8"/>
    <w:rsid w:val="00B4772A"/>
    <w:rsid w:val="00B47CFE"/>
    <w:rsid w:val="00B47EE2"/>
    <w:rsid w:val="00B506AF"/>
    <w:rsid w:val="00B50724"/>
    <w:rsid w:val="00B5205B"/>
    <w:rsid w:val="00B526B2"/>
    <w:rsid w:val="00B5404E"/>
    <w:rsid w:val="00B55025"/>
    <w:rsid w:val="00B55999"/>
    <w:rsid w:val="00B574ED"/>
    <w:rsid w:val="00B579AA"/>
    <w:rsid w:val="00B605D5"/>
    <w:rsid w:val="00B609F2"/>
    <w:rsid w:val="00B60A47"/>
    <w:rsid w:val="00B62C1C"/>
    <w:rsid w:val="00B633A2"/>
    <w:rsid w:val="00B636CC"/>
    <w:rsid w:val="00B637C4"/>
    <w:rsid w:val="00B6380B"/>
    <w:rsid w:val="00B63BCA"/>
    <w:rsid w:val="00B63F7C"/>
    <w:rsid w:val="00B65C34"/>
    <w:rsid w:val="00B6778E"/>
    <w:rsid w:val="00B6794C"/>
    <w:rsid w:val="00B70662"/>
    <w:rsid w:val="00B707B3"/>
    <w:rsid w:val="00B72380"/>
    <w:rsid w:val="00B7247B"/>
    <w:rsid w:val="00B73854"/>
    <w:rsid w:val="00B742E6"/>
    <w:rsid w:val="00B747D1"/>
    <w:rsid w:val="00B75B5A"/>
    <w:rsid w:val="00B77783"/>
    <w:rsid w:val="00B814AD"/>
    <w:rsid w:val="00B817FD"/>
    <w:rsid w:val="00B81EC3"/>
    <w:rsid w:val="00B825C1"/>
    <w:rsid w:val="00B8435F"/>
    <w:rsid w:val="00B85907"/>
    <w:rsid w:val="00B86084"/>
    <w:rsid w:val="00B865D7"/>
    <w:rsid w:val="00B86C41"/>
    <w:rsid w:val="00B8726F"/>
    <w:rsid w:val="00B905E5"/>
    <w:rsid w:val="00B909FC"/>
    <w:rsid w:val="00B911E4"/>
    <w:rsid w:val="00B91368"/>
    <w:rsid w:val="00B9319D"/>
    <w:rsid w:val="00B935C9"/>
    <w:rsid w:val="00B963CB"/>
    <w:rsid w:val="00B96C76"/>
    <w:rsid w:val="00B96EBD"/>
    <w:rsid w:val="00B972CC"/>
    <w:rsid w:val="00BA07DF"/>
    <w:rsid w:val="00BA0A90"/>
    <w:rsid w:val="00BA1BBF"/>
    <w:rsid w:val="00BA3332"/>
    <w:rsid w:val="00BA3573"/>
    <w:rsid w:val="00BA5004"/>
    <w:rsid w:val="00BA5302"/>
    <w:rsid w:val="00BA5443"/>
    <w:rsid w:val="00BA63A7"/>
    <w:rsid w:val="00BA6E5C"/>
    <w:rsid w:val="00BA767E"/>
    <w:rsid w:val="00BA78FA"/>
    <w:rsid w:val="00BB07C6"/>
    <w:rsid w:val="00BB127F"/>
    <w:rsid w:val="00BB14BE"/>
    <w:rsid w:val="00BB1586"/>
    <w:rsid w:val="00BB3230"/>
    <w:rsid w:val="00BB3279"/>
    <w:rsid w:val="00BB368A"/>
    <w:rsid w:val="00BB4F0E"/>
    <w:rsid w:val="00BB7330"/>
    <w:rsid w:val="00BB7677"/>
    <w:rsid w:val="00BC0546"/>
    <w:rsid w:val="00BC0C14"/>
    <w:rsid w:val="00BC349A"/>
    <w:rsid w:val="00BC34F0"/>
    <w:rsid w:val="00BC51DE"/>
    <w:rsid w:val="00BC5A74"/>
    <w:rsid w:val="00BC672F"/>
    <w:rsid w:val="00BC6B3F"/>
    <w:rsid w:val="00BD0EE3"/>
    <w:rsid w:val="00BD28A7"/>
    <w:rsid w:val="00BD311E"/>
    <w:rsid w:val="00BD3C97"/>
    <w:rsid w:val="00BD47C0"/>
    <w:rsid w:val="00BD4CF9"/>
    <w:rsid w:val="00BD4D67"/>
    <w:rsid w:val="00BD5F2C"/>
    <w:rsid w:val="00BD6866"/>
    <w:rsid w:val="00BD6D50"/>
    <w:rsid w:val="00BD79DB"/>
    <w:rsid w:val="00BD7E8C"/>
    <w:rsid w:val="00BE043E"/>
    <w:rsid w:val="00BE0F25"/>
    <w:rsid w:val="00BE17B5"/>
    <w:rsid w:val="00BE17C6"/>
    <w:rsid w:val="00BE191B"/>
    <w:rsid w:val="00BE232D"/>
    <w:rsid w:val="00BE23EB"/>
    <w:rsid w:val="00BE3A28"/>
    <w:rsid w:val="00BE5E0C"/>
    <w:rsid w:val="00BE62B5"/>
    <w:rsid w:val="00BE7F49"/>
    <w:rsid w:val="00BF1B8C"/>
    <w:rsid w:val="00BF1F7C"/>
    <w:rsid w:val="00BF2344"/>
    <w:rsid w:val="00BF2FF4"/>
    <w:rsid w:val="00BF3B52"/>
    <w:rsid w:val="00BF4BB4"/>
    <w:rsid w:val="00BF4D34"/>
    <w:rsid w:val="00BF4E07"/>
    <w:rsid w:val="00BF588F"/>
    <w:rsid w:val="00BF5CC3"/>
    <w:rsid w:val="00BF5E73"/>
    <w:rsid w:val="00BF6F46"/>
    <w:rsid w:val="00C00042"/>
    <w:rsid w:val="00C01471"/>
    <w:rsid w:val="00C01510"/>
    <w:rsid w:val="00C01E85"/>
    <w:rsid w:val="00C04708"/>
    <w:rsid w:val="00C04E34"/>
    <w:rsid w:val="00C050B8"/>
    <w:rsid w:val="00C06731"/>
    <w:rsid w:val="00C06E3C"/>
    <w:rsid w:val="00C07B67"/>
    <w:rsid w:val="00C10459"/>
    <w:rsid w:val="00C10566"/>
    <w:rsid w:val="00C10AAB"/>
    <w:rsid w:val="00C11A8F"/>
    <w:rsid w:val="00C14C08"/>
    <w:rsid w:val="00C14E23"/>
    <w:rsid w:val="00C15DCC"/>
    <w:rsid w:val="00C1616B"/>
    <w:rsid w:val="00C169C8"/>
    <w:rsid w:val="00C177AA"/>
    <w:rsid w:val="00C203EA"/>
    <w:rsid w:val="00C2053E"/>
    <w:rsid w:val="00C229C7"/>
    <w:rsid w:val="00C22F29"/>
    <w:rsid w:val="00C235DE"/>
    <w:rsid w:val="00C244AD"/>
    <w:rsid w:val="00C2477E"/>
    <w:rsid w:val="00C2583A"/>
    <w:rsid w:val="00C27E2F"/>
    <w:rsid w:val="00C3041F"/>
    <w:rsid w:val="00C32162"/>
    <w:rsid w:val="00C323BA"/>
    <w:rsid w:val="00C32C73"/>
    <w:rsid w:val="00C32F96"/>
    <w:rsid w:val="00C3354E"/>
    <w:rsid w:val="00C3410E"/>
    <w:rsid w:val="00C359A8"/>
    <w:rsid w:val="00C35FEC"/>
    <w:rsid w:val="00C3673D"/>
    <w:rsid w:val="00C378F6"/>
    <w:rsid w:val="00C37D10"/>
    <w:rsid w:val="00C37E9A"/>
    <w:rsid w:val="00C37F9B"/>
    <w:rsid w:val="00C40CC7"/>
    <w:rsid w:val="00C41FB8"/>
    <w:rsid w:val="00C42610"/>
    <w:rsid w:val="00C42763"/>
    <w:rsid w:val="00C42BB8"/>
    <w:rsid w:val="00C4300B"/>
    <w:rsid w:val="00C44835"/>
    <w:rsid w:val="00C461D6"/>
    <w:rsid w:val="00C46F4F"/>
    <w:rsid w:val="00C47054"/>
    <w:rsid w:val="00C473CB"/>
    <w:rsid w:val="00C47F13"/>
    <w:rsid w:val="00C5152A"/>
    <w:rsid w:val="00C5193D"/>
    <w:rsid w:val="00C51BE2"/>
    <w:rsid w:val="00C51EAF"/>
    <w:rsid w:val="00C5232D"/>
    <w:rsid w:val="00C5271F"/>
    <w:rsid w:val="00C527FC"/>
    <w:rsid w:val="00C539C0"/>
    <w:rsid w:val="00C54C4F"/>
    <w:rsid w:val="00C54F72"/>
    <w:rsid w:val="00C55000"/>
    <w:rsid w:val="00C55737"/>
    <w:rsid w:val="00C5670E"/>
    <w:rsid w:val="00C56D6D"/>
    <w:rsid w:val="00C56EBD"/>
    <w:rsid w:val="00C612D5"/>
    <w:rsid w:val="00C616A7"/>
    <w:rsid w:val="00C61C47"/>
    <w:rsid w:val="00C63C77"/>
    <w:rsid w:val="00C64A03"/>
    <w:rsid w:val="00C6656B"/>
    <w:rsid w:val="00C66AC8"/>
    <w:rsid w:val="00C66BEA"/>
    <w:rsid w:val="00C66F3A"/>
    <w:rsid w:val="00C67104"/>
    <w:rsid w:val="00C67B0C"/>
    <w:rsid w:val="00C67C88"/>
    <w:rsid w:val="00C67DEB"/>
    <w:rsid w:val="00C70598"/>
    <w:rsid w:val="00C7085B"/>
    <w:rsid w:val="00C70CA3"/>
    <w:rsid w:val="00C70F6C"/>
    <w:rsid w:val="00C7118C"/>
    <w:rsid w:val="00C71F0C"/>
    <w:rsid w:val="00C726E1"/>
    <w:rsid w:val="00C728DB"/>
    <w:rsid w:val="00C72E88"/>
    <w:rsid w:val="00C73938"/>
    <w:rsid w:val="00C74528"/>
    <w:rsid w:val="00C74ADB"/>
    <w:rsid w:val="00C75A73"/>
    <w:rsid w:val="00C75E1D"/>
    <w:rsid w:val="00C77B6A"/>
    <w:rsid w:val="00C80483"/>
    <w:rsid w:val="00C80ED1"/>
    <w:rsid w:val="00C85C41"/>
    <w:rsid w:val="00C86590"/>
    <w:rsid w:val="00C865D0"/>
    <w:rsid w:val="00C876A6"/>
    <w:rsid w:val="00C90690"/>
    <w:rsid w:val="00C9168C"/>
    <w:rsid w:val="00C96601"/>
    <w:rsid w:val="00C96CE6"/>
    <w:rsid w:val="00CA1F83"/>
    <w:rsid w:val="00CA2A45"/>
    <w:rsid w:val="00CA2FD9"/>
    <w:rsid w:val="00CA3223"/>
    <w:rsid w:val="00CA358C"/>
    <w:rsid w:val="00CA3EFC"/>
    <w:rsid w:val="00CA4898"/>
    <w:rsid w:val="00CA496E"/>
    <w:rsid w:val="00CA4C0D"/>
    <w:rsid w:val="00CA5135"/>
    <w:rsid w:val="00CA58B1"/>
    <w:rsid w:val="00CA6C81"/>
    <w:rsid w:val="00CA70F2"/>
    <w:rsid w:val="00CA7F3F"/>
    <w:rsid w:val="00CB2AB8"/>
    <w:rsid w:val="00CB2F5C"/>
    <w:rsid w:val="00CB456A"/>
    <w:rsid w:val="00CB4D71"/>
    <w:rsid w:val="00CB5527"/>
    <w:rsid w:val="00CB5700"/>
    <w:rsid w:val="00CB6202"/>
    <w:rsid w:val="00CB6EE4"/>
    <w:rsid w:val="00CB7D64"/>
    <w:rsid w:val="00CB7D6D"/>
    <w:rsid w:val="00CC01E1"/>
    <w:rsid w:val="00CC0244"/>
    <w:rsid w:val="00CC057F"/>
    <w:rsid w:val="00CC0695"/>
    <w:rsid w:val="00CC1F06"/>
    <w:rsid w:val="00CC25FD"/>
    <w:rsid w:val="00CC2819"/>
    <w:rsid w:val="00CC2ED8"/>
    <w:rsid w:val="00CC30FA"/>
    <w:rsid w:val="00CC485B"/>
    <w:rsid w:val="00CD037A"/>
    <w:rsid w:val="00CD120A"/>
    <w:rsid w:val="00CD1D43"/>
    <w:rsid w:val="00CD2062"/>
    <w:rsid w:val="00CD2096"/>
    <w:rsid w:val="00CD2494"/>
    <w:rsid w:val="00CD2953"/>
    <w:rsid w:val="00CD2FD7"/>
    <w:rsid w:val="00CD3AF4"/>
    <w:rsid w:val="00CD54EE"/>
    <w:rsid w:val="00CD60E2"/>
    <w:rsid w:val="00CD62DF"/>
    <w:rsid w:val="00CD67AD"/>
    <w:rsid w:val="00CD7DAB"/>
    <w:rsid w:val="00CD7DE5"/>
    <w:rsid w:val="00CD7FC6"/>
    <w:rsid w:val="00CE0345"/>
    <w:rsid w:val="00CE0CF4"/>
    <w:rsid w:val="00CE11D7"/>
    <w:rsid w:val="00CE19E6"/>
    <w:rsid w:val="00CE3516"/>
    <w:rsid w:val="00CE35A1"/>
    <w:rsid w:val="00CE3BCA"/>
    <w:rsid w:val="00CE46CF"/>
    <w:rsid w:val="00CE4D86"/>
    <w:rsid w:val="00CE4E01"/>
    <w:rsid w:val="00CE591B"/>
    <w:rsid w:val="00CE6096"/>
    <w:rsid w:val="00CE63F3"/>
    <w:rsid w:val="00CE66BD"/>
    <w:rsid w:val="00CF0517"/>
    <w:rsid w:val="00CF0C05"/>
    <w:rsid w:val="00CF0CE6"/>
    <w:rsid w:val="00CF1C2B"/>
    <w:rsid w:val="00CF308B"/>
    <w:rsid w:val="00CF4E23"/>
    <w:rsid w:val="00CF5FCA"/>
    <w:rsid w:val="00CF60C7"/>
    <w:rsid w:val="00CF7F32"/>
    <w:rsid w:val="00D00F97"/>
    <w:rsid w:val="00D012DE"/>
    <w:rsid w:val="00D018CB"/>
    <w:rsid w:val="00D02FBA"/>
    <w:rsid w:val="00D0310D"/>
    <w:rsid w:val="00D0380F"/>
    <w:rsid w:val="00D03E9D"/>
    <w:rsid w:val="00D0513B"/>
    <w:rsid w:val="00D05302"/>
    <w:rsid w:val="00D054B9"/>
    <w:rsid w:val="00D0584D"/>
    <w:rsid w:val="00D067A3"/>
    <w:rsid w:val="00D077DC"/>
    <w:rsid w:val="00D078CF"/>
    <w:rsid w:val="00D0797F"/>
    <w:rsid w:val="00D07A97"/>
    <w:rsid w:val="00D07FB6"/>
    <w:rsid w:val="00D10244"/>
    <w:rsid w:val="00D10D58"/>
    <w:rsid w:val="00D11195"/>
    <w:rsid w:val="00D11876"/>
    <w:rsid w:val="00D11FB8"/>
    <w:rsid w:val="00D12A5C"/>
    <w:rsid w:val="00D12DE9"/>
    <w:rsid w:val="00D13029"/>
    <w:rsid w:val="00D135EA"/>
    <w:rsid w:val="00D139F8"/>
    <w:rsid w:val="00D13CFF"/>
    <w:rsid w:val="00D147C9"/>
    <w:rsid w:val="00D14CA8"/>
    <w:rsid w:val="00D154C4"/>
    <w:rsid w:val="00D1687E"/>
    <w:rsid w:val="00D176CE"/>
    <w:rsid w:val="00D178A5"/>
    <w:rsid w:val="00D20629"/>
    <w:rsid w:val="00D2092F"/>
    <w:rsid w:val="00D20996"/>
    <w:rsid w:val="00D219D6"/>
    <w:rsid w:val="00D219F7"/>
    <w:rsid w:val="00D227D9"/>
    <w:rsid w:val="00D24DD6"/>
    <w:rsid w:val="00D25AF6"/>
    <w:rsid w:val="00D2723B"/>
    <w:rsid w:val="00D27583"/>
    <w:rsid w:val="00D27EF3"/>
    <w:rsid w:val="00D30553"/>
    <w:rsid w:val="00D30B7A"/>
    <w:rsid w:val="00D316F8"/>
    <w:rsid w:val="00D32020"/>
    <w:rsid w:val="00D33B1E"/>
    <w:rsid w:val="00D33CFD"/>
    <w:rsid w:val="00D3418E"/>
    <w:rsid w:val="00D35EF3"/>
    <w:rsid w:val="00D37AFE"/>
    <w:rsid w:val="00D40B84"/>
    <w:rsid w:val="00D41825"/>
    <w:rsid w:val="00D423B2"/>
    <w:rsid w:val="00D4347D"/>
    <w:rsid w:val="00D44259"/>
    <w:rsid w:val="00D44708"/>
    <w:rsid w:val="00D45452"/>
    <w:rsid w:val="00D46357"/>
    <w:rsid w:val="00D465D4"/>
    <w:rsid w:val="00D46645"/>
    <w:rsid w:val="00D46AA2"/>
    <w:rsid w:val="00D46BF2"/>
    <w:rsid w:val="00D47302"/>
    <w:rsid w:val="00D47B58"/>
    <w:rsid w:val="00D50CAB"/>
    <w:rsid w:val="00D51FC3"/>
    <w:rsid w:val="00D52F8A"/>
    <w:rsid w:val="00D53CD3"/>
    <w:rsid w:val="00D54396"/>
    <w:rsid w:val="00D54915"/>
    <w:rsid w:val="00D5530F"/>
    <w:rsid w:val="00D55620"/>
    <w:rsid w:val="00D55867"/>
    <w:rsid w:val="00D56BBD"/>
    <w:rsid w:val="00D56DD3"/>
    <w:rsid w:val="00D578E1"/>
    <w:rsid w:val="00D579D1"/>
    <w:rsid w:val="00D57D10"/>
    <w:rsid w:val="00D617A1"/>
    <w:rsid w:val="00D6293C"/>
    <w:rsid w:val="00D62D82"/>
    <w:rsid w:val="00D636C8"/>
    <w:rsid w:val="00D63F29"/>
    <w:rsid w:val="00D64814"/>
    <w:rsid w:val="00D64AD5"/>
    <w:rsid w:val="00D64E8F"/>
    <w:rsid w:val="00D6616E"/>
    <w:rsid w:val="00D670FF"/>
    <w:rsid w:val="00D67413"/>
    <w:rsid w:val="00D70054"/>
    <w:rsid w:val="00D70A36"/>
    <w:rsid w:val="00D71BC1"/>
    <w:rsid w:val="00D72161"/>
    <w:rsid w:val="00D724B3"/>
    <w:rsid w:val="00D73052"/>
    <w:rsid w:val="00D737F2"/>
    <w:rsid w:val="00D73F24"/>
    <w:rsid w:val="00D74047"/>
    <w:rsid w:val="00D744F6"/>
    <w:rsid w:val="00D750E2"/>
    <w:rsid w:val="00D7522A"/>
    <w:rsid w:val="00D752DA"/>
    <w:rsid w:val="00D7542E"/>
    <w:rsid w:val="00D76203"/>
    <w:rsid w:val="00D8065C"/>
    <w:rsid w:val="00D813B3"/>
    <w:rsid w:val="00D84A54"/>
    <w:rsid w:val="00D8538C"/>
    <w:rsid w:val="00D8538E"/>
    <w:rsid w:val="00D85494"/>
    <w:rsid w:val="00D86CD6"/>
    <w:rsid w:val="00D87D13"/>
    <w:rsid w:val="00D9071C"/>
    <w:rsid w:val="00D914AE"/>
    <w:rsid w:val="00D91935"/>
    <w:rsid w:val="00D91C00"/>
    <w:rsid w:val="00D91EE2"/>
    <w:rsid w:val="00D92459"/>
    <w:rsid w:val="00D928CB"/>
    <w:rsid w:val="00D942FB"/>
    <w:rsid w:val="00D95E86"/>
    <w:rsid w:val="00DA00D1"/>
    <w:rsid w:val="00DA2268"/>
    <w:rsid w:val="00DA268E"/>
    <w:rsid w:val="00DA2CE9"/>
    <w:rsid w:val="00DA3A3F"/>
    <w:rsid w:val="00DA4325"/>
    <w:rsid w:val="00DA569A"/>
    <w:rsid w:val="00DA5774"/>
    <w:rsid w:val="00DA5ADD"/>
    <w:rsid w:val="00DA5F99"/>
    <w:rsid w:val="00DA6C85"/>
    <w:rsid w:val="00DB0CFE"/>
    <w:rsid w:val="00DB1137"/>
    <w:rsid w:val="00DB1C82"/>
    <w:rsid w:val="00DB22A9"/>
    <w:rsid w:val="00DB3147"/>
    <w:rsid w:val="00DB38CA"/>
    <w:rsid w:val="00DB485F"/>
    <w:rsid w:val="00DB4AA0"/>
    <w:rsid w:val="00DB4C7B"/>
    <w:rsid w:val="00DB4FE1"/>
    <w:rsid w:val="00DB5803"/>
    <w:rsid w:val="00DB6507"/>
    <w:rsid w:val="00DB74BA"/>
    <w:rsid w:val="00DB7D5E"/>
    <w:rsid w:val="00DB7FDF"/>
    <w:rsid w:val="00DC21B7"/>
    <w:rsid w:val="00DC2D9B"/>
    <w:rsid w:val="00DC3856"/>
    <w:rsid w:val="00DC4122"/>
    <w:rsid w:val="00DC44FB"/>
    <w:rsid w:val="00DC45AE"/>
    <w:rsid w:val="00DC4EEE"/>
    <w:rsid w:val="00DC5615"/>
    <w:rsid w:val="00DC5B56"/>
    <w:rsid w:val="00DC6302"/>
    <w:rsid w:val="00DC69FE"/>
    <w:rsid w:val="00DC6A20"/>
    <w:rsid w:val="00DC726F"/>
    <w:rsid w:val="00DC7F33"/>
    <w:rsid w:val="00DD13AB"/>
    <w:rsid w:val="00DD38A6"/>
    <w:rsid w:val="00DD4498"/>
    <w:rsid w:val="00DD57B3"/>
    <w:rsid w:val="00DD5E89"/>
    <w:rsid w:val="00DD756A"/>
    <w:rsid w:val="00DE0CD4"/>
    <w:rsid w:val="00DE1B82"/>
    <w:rsid w:val="00DE305B"/>
    <w:rsid w:val="00DE3AD1"/>
    <w:rsid w:val="00DE3E84"/>
    <w:rsid w:val="00DE48EA"/>
    <w:rsid w:val="00DE57C3"/>
    <w:rsid w:val="00DE5813"/>
    <w:rsid w:val="00DE5C3F"/>
    <w:rsid w:val="00DE63F2"/>
    <w:rsid w:val="00DE6AD6"/>
    <w:rsid w:val="00DE6C4D"/>
    <w:rsid w:val="00DF0900"/>
    <w:rsid w:val="00DF2624"/>
    <w:rsid w:val="00DF380A"/>
    <w:rsid w:val="00DF3B38"/>
    <w:rsid w:val="00DF5617"/>
    <w:rsid w:val="00DF6237"/>
    <w:rsid w:val="00DF6388"/>
    <w:rsid w:val="00DF6FE3"/>
    <w:rsid w:val="00DF74BD"/>
    <w:rsid w:val="00DF7A0A"/>
    <w:rsid w:val="00DF7C05"/>
    <w:rsid w:val="00E006FD"/>
    <w:rsid w:val="00E00A33"/>
    <w:rsid w:val="00E00D26"/>
    <w:rsid w:val="00E01870"/>
    <w:rsid w:val="00E04402"/>
    <w:rsid w:val="00E04AB1"/>
    <w:rsid w:val="00E04C7F"/>
    <w:rsid w:val="00E04CEB"/>
    <w:rsid w:val="00E05B7D"/>
    <w:rsid w:val="00E06E20"/>
    <w:rsid w:val="00E07329"/>
    <w:rsid w:val="00E07887"/>
    <w:rsid w:val="00E07EF0"/>
    <w:rsid w:val="00E10284"/>
    <w:rsid w:val="00E1196B"/>
    <w:rsid w:val="00E1471B"/>
    <w:rsid w:val="00E14A34"/>
    <w:rsid w:val="00E14CE4"/>
    <w:rsid w:val="00E14F5A"/>
    <w:rsid w:val="00E15F97"/>
    <w:rsid w:val="00E15FBA"/>
    <w:rsid w:val="00E16397"/>
    <w:rsid w:val="00E16F6D"/>
    <w:rsid w:val="00E17547"/>
    <w:rsid w:val="00E178E6"/>
    <w:rsid w:val="00E20021"/>
    <w:rsid w:val="00E20DAC"/>
    <w:rsid w:val="00E233C0"/>
    <w:rsid w:val="00E24625"/>
    <w:rsid w:val="00E253A7"/>
    <w:rsid w:val="00E25B7A"/>
    <w:rsid w:val="00E26BD8"/>
    <w:rsid w:val="00E26C2A"/>
    <w:rsid w:val="00E302E4"/>
    <w:rsid w:val="00E30621"/>
    <w:rsid w:val="00E335FA"/>
    <w:rsid w:val="00E336F5"/>
    <w:rsid w:val="00E339A5"/>
    <w:rsid w:val="00E34C50"/>
    <w:rsid w:val="00E357D0"/>
    <w:rsid w:val="00E362DC"/>
    <w:rsid w:val="00E36863"/>
    <w:rsid w:val="00E36EED"/>
    <w:rsid w:val="00E3740F"/>
    <w:rsid w:val="00E375BC"/>
    <w:rsid w:val="00E415B2"/>
    <w:rsid w:val="00E41746"/>
    <w:rsid w:val="00E4263A"/>
    <w:rsid w:val="00E43247"/>
    <w:rsid w:val="00E43AE5"/>
    <w:rsid w:val="00E45391"/>
    <w:rsid w:val="00E45DA9"/>
    <w:rsid w:val="00E51C1B"/>
    <w:rsid w:val="00E52102"/>
    <w:rsid w:val="00E52895"/>
    <w:rsid w:val="00E5290B"/>
    <w:rsid w:val="00E53E1C"/>
    <w:rsid w:val="00E55929"/>
    <w:rsid w:val="00E56715"/>
    <w:rsid w:val="00E56B6C"/>
    <w:rsid w:val="00E56D1A"/>
    <w:rsid w:val="00E5701E"/>
    <w:rsid w:val="00E57484"/>
    <w:rsid w:val="00E57C8B"/>
    <w:rsid w:val="00E619DC"/>
    <w:rsid w:val="00E642E1"/>
    <w:rsid w:val="00E6588B"/>
    <w:rsid w:val="00E66026"/>
    <w:rsid w:val="00E662BE"/>
    <w:rsid w:val="00E6751E"/>
    <w:rsid w:val="00E7026B"/>
    <w:rsid w:val="00E705BA"/>
    <w:rsid w:val="00E70958"/>
    <w:rsid w:val="00E713EC"/>
    <w:rsid w:val="00E73039"/>
    <w:rsid w:val="00E7435F"/>
    <w:rsid w:val="00E7441F"/>
    <w:rsid w:val="00E75302"/>
    <w:rsid w:val="00E758DC"/>
    <w:rsid w:val="00E75BF5"/>
    <w:rsid w:val="00E76934"/>
    <w:rsid w:val="00E77873"/>
    <w:rsid w:val="00E821EB"/>
    <w:rsid w:val="00E84A59"/>
    <w:rsid w:val="00E85904"/>
    <w:rsid w:val="00E87C2D"/>
    <w:rsid w:val="00E909DE"/>
    <w:rsid w:val="00E90A34"/>
    <w:rsid w:val="00E91935"/>
    <w:rsid w:val="00E93D84"/>
    <w:rsid w:val="00E9411F"/>
    <w:rsid w:val="00E9696C"/>
    <w:rsid w:val="00E9734F"/>
    <w:rsid w:val="00EA1962"/>
    <w:rsid w:val="00EA2A7F"/>
    <w:rsid w:val="00EA2E81"/>
    <w:rsid w:val="00EA3989"/>
    <w:rsid w:val="00EA3AD1"/>
    <w:rsid w:val="00EA484C"/>
    <w:rsid w:val="00EA4AEC"/>
    <w:rsid w:val="00EB1257"/>
    <w:rsid w:val="00EB1949"/>
    <w:rsid w:val="00EB1BFA"/>
    <w:rsid w:val="00EB2A22"/>
    <w:rsid w:val="00EB2EDA"/>
    <w:rsid w:val="00EB3305"/>
    <w:rsid w:val="00EB4071"/>
    <w:rsid w:val="00EB4169"/>
    <w:rsid w:val="00EB69BE"/>
    <w:rsid w:val="00EC02ED"/>
    <w:rsid w:val="00EC0D0D"/>
    <w:rsid w:val="00EC365A"/>
    <w:rsid w:val="00EC47BF"/>
    <w:rsid w:val="00EC62AA"/>
    <w:rsid w:val="00EC7E39"/>
    <w:rsid w:val="00ED10AC"/>
    <w:rsid w:val="00ED1FEC"/>
    <w:rsid w:val="00ED205D"/>
    <w:rsid w:val="00ED210E"/>
    <w:rsid w:val="00ED3DD5"/>
    <w:rsid w:val="00ED5F61"/>
    <w:rsid w:val="00ED643C"/>
    <w:rsid w:val="00ED7185"/>
    <w:rsid w:val="00ED7DEA"/>
    <w:rsid w:val="00EE1382"/>
    <w:rsid w:val="00EE14E7"/>
    <w:rsid w:val="00EE1DD8"/>
    <w:rsid w:val="00EE2227"/>
    <w:rsid w:val="00EE357B"/>
    <w:rsid w:val="00EE4F26"/>
    <w:rsid w:val="00EE561D"/>
    <w:rsid w:val="00EE58BF"/>
    <w:rsid w:val="00EE596F"/>
    <w:rsid w:val="00EE598D"/>
    <w:rsid w:val="00EE72D5"/>
    <w:rsid w:val="00EE7866"/>
    <w:rsid w:val="00EF02CA"/>
    <w:rsid w:val="00EF0313"/>
    <w:rsid w:val="00EF03F8"/>
    <w:rsid w:val="00EF1C5B"/>
    <w:rsid w:val="00EF202B"/>
    <w:rsid w:val="00EF3048"/>
    <w:rsid w:val="00EF3D8F"/>
    <w:rsid w:val="00EF4702"/>
    <w:rsid w:val="00EF4779"/>
    <w:rsid w:val="00EF49FA"/>
    <w:rsid w:val="00EF54A8"/>
    <w:rsid w:val="00EF6970"/>
    <w:rsid w:val="00F01FA5"/>
    <w:rsid w:val="00F026B5"/>
    <w:rsid w:val="00F02F34"/>
    <w:rsid w:val="00F02F83"/>
    <w:rsid w:val="00F03693"/>
    <w:rsid w:val="00F03873"/>
    <w:rsid w:val="00F03D7B"/>
    <w:rsid w:val="00F052FB"/>
    <w:rsid w:val="00F059FB"/>
    <w:rsid w:val="00F07146"/>
    <w:rsid w:val="00F079F5"/>
    <w:rsid w:val="00F07A20"/>
    <w:rsid w:val="00F07A80"/>
    <w:rsid w:val="00F07B02"/>
    <w:rsid w:val="00F07B68"/>
    <w:rsid w:val="00F10B4B"/>
    <w:rsid w:val="00F10E41"/>
    <w:rsid w:val="00F10E9E"/>
    <w:rsid w:val="00F1245D"/>
    <w:rsid w:val="00F128BD"/>
    <w:rsid w:val="00F13A50"/>
    <w:rsid w:val="00F13AD8"/>
    <w:rsid w:val="00F146FB"/>
    <w:rsid w:val="00F14875"/>
    <w:rsid w:val="00F17E33"/>
    <w:rsid w:val="00F20079"/>
    <w:rsid w:val="00F21B4A"/>
    <w:rsid w:val="00F21FEA"/>
    <w:rsid w:val="00F227DF"/>
    <w:rsid w:val="00F23425"/>
    <w:rsid w:val="00F23E77"/>
    <w:rsid w:val="00F25790"/>
    <w:rsid w:val="00F26018"/>
    <w:rsid w:val="00F27B45"/>
    <w:rsid w:val="00F30B87"/>
    <w:rsid w:val="00F30F83"/>
    <w:rsid w:val="00F316ED"/>
    <w:rsid w:val="00F3180D"/>
    <w:rsid w:val="00F32152"/>
    <w:rsid w:val="00F3226A"/>
    <w:rsid w:val="00F3374E"/>
    <w:rsid w:val="00F33962"/>
    <w:rsid w:val="00F33AB6"/>
    <w:rsid w:val="00F34E1F"/>
    <w:rsid w:val="00F35BE1"/>
    <w:rsid w:val="00F35D06"/>
    <w:rsid w:val="00F36C3E"/>
    <w:rsid w:val="00F3754D"/>
    <w:rsid w:val="00F4011F"/>
    <w:rsid w:val="00F402F8"/>
    <w:rsid w:val="00F40B20"/>
    <w:rsid w:val="00F41039"/>
    <w:rsid w:val="00F412E2"/>
    <w:rsid w:val="00F422A0"/>
    <w:rsid w:val="00F42FD6"/>
    <w:rsid w:val="00F431E7"/>
    <w:rsid w:val="00F43631"/>
    <w:rsid w:val="00F449B2"/>
    <w:rsid w:val="00F44DAE"/>
    <w:rsid w:val="00F46A2E"/>
    <w:rsid w:val="00F46CC8"/>
    <w:rsid w:val="00F46DEB"/>
    <w:rsid w:val="00F47E59"/>
    <w:rsid w:val="00F5402D"/>
    <w:rsid w:val="00F5520F"/>
    <w:rsid w:val="00F5614D"/>
    <w:rsid w:val="00F568A5"/>
    <w:rsid w:val="00F56F06"/>
    <w:rsid w:val="00F56FF8"/>
    <w:rsid w:val="00F6056F"/>
    <w:rsid w:val="00F60876"/>
    <w:rsid w:val="00F61FDE"/>
    <w:rsid w:val="00F64A74"/>
    <w:rsid w:val="00F64E27"/>
    <w:rsid w:val="00F6698F"/>
    <w:rsid w:val="00F66A3D"/>
    <w:rsid w:val="00F66B90"/>
    <w:rsid w:val="00F66FE1"/>
    <w:rsid w:val="00F70509"/>
    <w:rsid w:val="00F7235A"/>
    <w:rsid w:val="00F7324F"/>
    <w:rsid w:val="00F74350"/>
    <w:rsid w:val="00F74A86"/>
    <w:rsid w:val="00F758DF"/>
    <w:rsid w:val="00F76054"/>
    <w:rsid w:val="00F764DC"/>
    <w:rsid w:val="00F77C7A"/>
    <w:rsid w:val="00F80464"/>
    <w:rsid w:val="00F8181C"/>
    <w:rsid w:val="00F8186C"/>
    <w:rsid w:val="00F833B0"/>
    <w:rsid w:val="00F83F27"/>
    <w:rsid w:val="00F845B5"/>
    <w:rsid w:val="00F8662C"/>
    <w:rsid w:val="00F86CC6"/>
    <w:rsid w:val="00F86DEB"/>
    <w:rsid w:val="00F87CCB"/>
    <w:rsid w:val="00F87D61"/>
    <w:rsid w:val="00F9110C"/>
    <w:rsid w:val="00F91140"/>
    <w:rsid w:val="00F92818"/>
    <w:rsid w:val="00F928A6"/>
    <w:rsid w:val="00F92C14"/>
    <w:rsid w:val="00F952EB"/>
    <w:rsid w:val="00F95DDD"/>
    <w:rsid w:val="00F97BE5"/>
    <w:rsid w:val="00F97BF2"/>
    <w:rsid w:val="00F97CC0"/>
    <w:rsid w:val="00F97DF3"/>
    <w:rsid w:val="00FA0C9A"/>
    <w:rsid w:val="00FA0CF0"/>
    <w:rsid w:val="00FA2061"/>
    <w:rsid w:val="00FA2F1A"/>
    <w:rsid w:val="00FA3084"/>
    <w:rsid w:val="00FA4160"/>
    <w:rsid w:val="00FA59C8"/>
    <w:rsid w:val="00FA60D9"/>
    <w:rsid w:val="00FA6836"/>
    <w:rsid w:val="00FA6B4A"/>
    <w:rsid w:val="00FA6B8D"/>
    <w:rsid w:val="00FA753A"/>
    <w:rsid w:val="00FA7B8C"/>
    <w:rsid w:val="00FA7DC3"/>
    <w:rsid w:val="00FB0388"/>
    <w:rsid w:val="00FB086F"/>
    <w:rsid w:val="00FB2F46"/>
    <w:rsid w:val="00FB37CF"/>
    <w:rsid w:val="00FB3F02"/>
    <w:rsid w:val="00FB431C"/>
    <w:rsid w:val="00FB5098"/>
    <w:rsid w:val="00FB548F"/>
    <w:rsid w:val="00FB566B"/>
    <w:rsid w:val="00FB5A5A"/>
    <w:rsid w:val="00FB5A7D"/>
    <w:rsid w:val="00FB6055"/>
    <w:rsid w:val="00FB66D1"/>
    <w:rsid w:val="00FB6A7E"/>
    <w:rsid w:val="00FB7885"/>
    <w:rsid w:val="00FB78A5"/>
    <w:rsid w:val="00FB7AA6"/>
    <w:rsid w:val="00FB7AEB"/>
    <w:rsid w:val="00FB7F00"/>
    <w:rsid w:val="00FC08D0"/>
    <w:rsid w:val="00FC107B"/>
    <w:rsid w:val="00FC29E1"/>
    <w:rsid w:val="00FC2BA2"/>
    <w:rsid w:val="00FC333B"/>
    <w:rsid w:val="00FC4C6C"/>
    <w:rsid w:val="00FC4CA8"/>
    <w:rsid w:val="00FC5EE4"/>
    <w:rsid w:val="00FC68D2"/>
    <w:rsid w:val="00FC6F42"/>
    <w:rsid w:val="00FD087B"/>
    <w:rsid w:val="00FD0EFD"/>
    <w:rsid w:val="00FD1510"/>
    <w:rsid w:val="00FD1B79"/>
    <w:rsid w:val="00FD1CBC"/>
    <w:rsid w:val="00FD1ECD"/>
    <w:rsid w:val="00FD2D7F"/>
    <w:rsid w:val="00FD34A4"/>
    <w:rsid w:val="00FD4004"/>
    <w:rsid w:val="00FD4C8E"/>
    <w:rsid w:val="00FD5BCC"/>
    <w:rsid w:val="00FD5BD7"/>
    <w:rsid w:val="00FD5CB1"/>
    <w:rsid w:val="00FD7050"/>
    <w:rsid w:val="00FD7CCD"/>
    <w:rsid w:val="00FE08EC"/>
    <w:rsid w:val="00FE25FE"/>
    <w:rsid w:val="00FE2613"/>
    <w:rsid w:val="00FE3A17"/>
    <w:rsid w:val="00FE6459"/>
    <w:rsid w:val="00FE6858"/>
    <w:rsid w:val="00FE6963"/>
    <w:rsid w:val="00FE79FA"/>
    <w:rsid w:val="00FF0197"/>
    <w:rsid w:val="00FF04CA"/>
    <w:rsid w:val="00FF0AC1"/>
    <w:rsid w:val="00FF0DDD"/>
    <w:rsid w:val="00FF1F41"/>
    <w:rsid w:val="00FF2345"/>
    <w:rsid w:val="00FF3A2F"/>
    <w:rsid w:val="00FF5D7C"/>
    <w:rsid w:val="00FF5EE5"/>
    <w:rsid w:val="00FF68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7D1668"/>
  <w15:docId w15:val="{41576547-EC34-4240-A70B-40C4A12A62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uiPriority w:val="99"/>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aliases w:val="Numerowanie Znak,List Paragraph Znak"/>
    <w:link w:val="Akapitzlist"/>
    <w:uiPriority w:val="34"/>
    <w:qFormat/>
    <w:locked/>
    <w:rsid w:val="00761CF5"/>
    <w:rPr>
      <w:rFonts w:ascii="Times New Roman" w:eastAsia="Times New Roman" w:hAnsi="Times New Roman"/>
      <w:sz w:val="24"/>
      <w:szCs w:val="24"/>
    </w:rPr>
  </w:style>
  <w:style w:type="character" w:customStyle="1" w:styleId="st">
    <w:name w:val="st"/>
    <w:basedOn w:val="Domylnaczcionkaakapitu"/>
    <w:rsid w:val="00B002B7"/>
  </w:style>
  <w:style w:type="character" w:styleId="Uwydatnienie">
    <w:name w:val="Emphasis"/>
    <w:basedOn w:val="Domylnaczcionkaakapitu"/>
    <w:uiPriority w:val="20"/>
    <w:qFormat/>
    <w:rsid w:val="00B002B7"/>
    <w:rPr>
      <w:i/>
      <w:iCs/>
    </w:rPr>
  </w:style>
  <w:style w:type="character" w:customStyle="1" w:styleId="Znakiprzypiswdolnych">
    <w:name w:val="Znaki przypisów dolnych"/>
    <w:rsid w:val="0041461A"/>
    <w:rPr>
      <w:vertAlign w:val="superscript"/>
    </w:rPr>
  </w:style>
  <w:style w:type="character" w:customStyle="1" w:styleId="WW8Num3z0">
    <w:name w:val="WW8Num3z0"/>
    <w:rsid w:val="00DC6A20"/>
    <w:rPr>
      <w:rFonts w:cs="Calibri" w:hint="default"/>
    </w:rPr>
  </w:style>
  <w:style w:type="character" w:customStyle="1" w:styleId="TekstkomentarzaZnak1">
    <w:name w:val="Tekst komentarza Znak1"/>
    <w:uiPriority w:val="99"/>
    <w:semiHidden/>
    <w:rsid w:val="00745DD0"/>
    <w:rPr>
      <w:rFonts w:ascii="Calibri" w:eastAsia="Calibri" w:hAnsi="Calibri"/>
      <w:lang w:eastAsia="ar-SA"/>
    </w:rPr>
  </w:style>
  <w:style w:type="paragraph" w:styleId="Bezodstpw">
    <w:name w:val="No Spacing"/>
    <w:uiPriority w:val="1"/>
    <w:qFormat/>
    <w:rsid w:val="008E1ADD"/>
    <w:rPr>
      <w:rFonts w:asciiTheme="minorHAnsi" w:eastAsiaTheme="minorHAnsi" w:hAnsiTheme="minorHAnsi" w:cstheme="minorBidi"/>
      <w:sz w:val="22"/>
      <w:szCs w:val="22"/>
      <w:lang w:eastAsia="en-US"/>
    </w:rPr>
  </w:style>
  <w:style w:type="character" w:customStyle="1" w:styleId="Nierozpoznanawzmianka1">
    <w:name w:val="Nierozpoznana wzmianka1"/>
    <w:basedOn w:val="Domylnaczcionkaakapitu"/>
    <w:uiPriority w:val="99"/>
    <w:semiHidden/>
    <w:unhideWhenUsed/>
    <w:rsid w:val="000E26A4"/>
    <w:rPr>
      <w:color w:val="605E5C"/>
      <w:shd w:val="clear" w:color="auto" w:fill="E1DFDD"/>
    </w:rPr>
  </w:style>
  <w:style w:type="character" w:customStyle="1" w:styleId="file-details">
    <w:name w:val="file-details"/>
    <w:basedOn w:val="Domylnaczcionkaakapitu"/>
    <w:rsid w:val="006706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419372457">
      <w:bodyDiv w:val="1"/>
      <w:marLeft w:val="0"/>
      <w:marRight w:val="0"/>
      <w:marTop w:val="0"/>
      <w:marBottom w:val="0"/>
      <w:divBdr>
        <w:top w:val="none" w:sz="0" w:space="0" w:color="auto"/>
        <w:left w:val="none" w:sz="0" w:space="0" w:color="auto"/>
        <w:bottom w:val="none" w:sz="0" w:space="0" w:color="auto"/>
        <w:right w:val="none" w:sz="0" w:space="0" w:color="auto"/>
      </w:divBdr>
    </w:div>
    <w:div w:id="523251122">
      <w:bodyDiv w:val="1"/>
      <w:marLeft w:val="0"/>
      <w:marRight w:val="0"/>
      <w:marTop w:val="0"/>
      <w:marBottom w:val="0"/>
      <w:divBdr>
        <w:top w:val="none" w:sz="0" w:space="0" w:color="auto"/>
        <w:left w:val="none" w:sz="0" w:space="0" w:color="auto"/>
        <w:bottom w:val="none" w:sz="0" w:space="0" w:color="auto"/>
        <w:right w:val="none" w:sz="0" w:space="0" w:color="auto"/>
      </w:divBdr>
    </w:div>
    <w:div w:id="802236021">
      <w:bodyDiv w:val="1"/>
      <w:marLeft w:val="0"/>
      <w:marRight w:val="0"/>
      <w:marTop w:val="0"/>
      <w:marBottom w:val="0"/>
      <w:divBdr>
        <w:top w:val="none" w:sz="0" w:space="0" w:color="auto"/>
        <w:left w:val="none" w:sz="0" w:space="0" w:color="auto"/>
        <w:bottom w:val="none" w:sz="0" w:space="0" w:color="auto"/>
        <w:right w:val="none" w:sz="0" w:space="0" w:color="auto"/>
      </w:divBdr>
    </w:div>
    <w:div w:id="803961376">
      <w:bodyDiv w:val="1"/>
      <w:marLeft w:val="0"/>
      <w:marRight w:val="0"/>
      <w:marTop w:val="0"/>
      <w:marBottom w:val="0"/>
      <w:divBdr>
        <w:top w:val="none" w:sz="0" w:space="0" w:color="auto"/>
        <w:left w:val="none" w:sz="0" w:space="0" w:color="auto"/>
        <w:bottom w:val="none" w:sz="0" w:space="0" w:color="auto"/>
        <w:right w:val="none" w:sz="0" w:space="0" w:color="auto"/>
      </w:divBdr>
      <w:divsChild>
        <w:div w:id="37710674">
          <w:marLeft w:val="0"/>
          <w:marRight w:val="0"/>
          <w:marTop w:val="0"/>
          <w:marBottom w:val="0"/>
          <w:divBdr>
            <w:top w:val="none" w:sz="0" w:space="0" w:color="auto"/>
            <w:left w:val="none" w:sz="0" w:space="0" w:color="auto"/>
            <w:bottom w:val="none" w:sz="0" w:space="0" w:color="auto"/>
            <w:right w:val="none" w:sz="0" w:space="0" w:color="auto"/>
          </w:divBdr>
        </w:div>
        <w:div w:id="42145410">
          <w:marLeft w:val="0"/>
          <w:marRight w:val="0"/>
          <w:marTop w:val="0"/>
          <w:marBottom w:val="0"/>
          <w:divBdr>
            <w:top w:val="none" w:sz="0" w:space="0" w:color="auto"/>
            <w:left w:val="none" w:sz="0" w:space="0" w:color="auto"/>
            <w:bottom w:val="none" w:sz="0" w:space="0" w:color="auto"/>
            <w:right w:val="none" w:sz="0" w:space="0" w:color="auto"/>
          </w:divBdr>
        </w:div>
        <w:div w:id="57363409">
          <w:marLeft w:val="0"/>
          <w:marRight w:val="0"/>
          <w:marTop w:val="0"/>
          <w:marBottom w:val="0"/>
          <w:divBdr>
            <w:top w:val="none" w:sz="0" w:space="0" w:color="auto"/>
            <w:left w:val="none" w:sz="0" w:space="0" w:color="auto"/>
            <w:bottom w:val="none" w:sz="0" w:space="0" w:color="auto"/>
            <w:right w:val="none" w:sz="0" w:space="0" w:color="auto"/>
          </w:divBdr>
        </w:div>
        <w:div w:id="168953244">
          <w:marLeft w:val="0"/>
          <w:marRight w:val="0"/>
          <w:marTop w:val="0"/>
          <w:marBottom w:val="0"/>
          <w:divBdr>
            <w:top w:val="none" w:sz="0" w:space="0" w:color="auto"/>
            <w:left w:val="none" w:sz="0" w:space="0" w:color="auto"/>
            <w:bottom w:val="none" w:sz="0" w:space="0" w:color="auto"/>
            <w:right w:val="none" w:sz="0" w:space="0" w:color="auto"/>
          </w:divBdr>
        </w:div>
        <w:div w:id="272053917">
          <w:marLeft w:val="0"/>
          <w:marRight w:val="0"/>
          <w:marTop w:val="0"/>
          <w:marBottom w:val="0"/>
          <w:divBdr>
            <w:top w:val="none" w:sz="0" w:space="0" w:color="auto"/>
            <w:left w:val="none" w:sz="0" w:space="0" w:color="auto"/>
            <w:bottom w:val="none" w:sz="0" w:space="0" w:color="auto"/>
            <w:right w:val="none" w:sz="0" w:space="0" w:color="auto"/>
          </w:divBdr>
        </w:div>
        <w:div w:id="773013505">
          <w:marLeft w:val="0"/>
          <w:marRight w:val="0"/>
          <w:marTop w:val="0"/>
          <w:marBottom w:val="0"/>
          <w:divBdr>
            <w:top w:val="none" w:sz="0" w:space="0" w:color="auto"/>
            <w:left w:val="none" w:sz="0" w:space="0" w:color="auto"/>
            <w:bottom w:val="none" w:sz="0" w:space="0" w:color="auto"/>
            <w:right w:val="none" w:sz="0" w:space="0" w:color="auto"/>
          </w:divBdr>
        </w:div>
        <w:div w:id="779300555">
          <w:marLeft w:val="0"/>
          <w:marRight w:val="0"/>
          <w:marTop w:val="0"/>
          <w:marBottom w:val="0"/>
          <w:divBdr>
            <w:top w:val="none" w:sz="0" w:space="0" w:color="auto"/>
            <w:left w:val="none" w:sz="0" w:space="0" w:color="auto"/>
            <w:bottom w:val="none" w:sz="0" w:space="0" w:color="auto"/>
            <w:right w:val="none" w:sz="0" w:space="0" w:color="auto"/>
          </w:divBdr>
        </w:div>
        <w:div w:id="833299391">
          <w:marLeft w:val="0"/>
          <w:marRight w:val="0"/>
          <w:marTop w:val="0"/>
          <w:marBottom w:val="0"/>
          <w:divBdr>
            <w:top w:val="none" w:sz="0" w:space="0" w:color="auto"/>
            <w:left w:val="none" w:sz="0" w:space="0" w:color="auto"/>
            <w:bottom w:val="none" w:sz="0" w:space="0" w:color="auto"/>
            <w:right w:val="none" w:sz="0" w:space="0" w:color="auto"/>
          </w:divBdr>
        </w:div>
        <w:div w:id="862940767">
          <w:marLeft w:val="0"/>
          <w:marRight w:val="0"/>
          <w:marTop w:val="0"/>
          <w:marBottom w:val="0"/>
          <w:divBdr>
            <w:top w:val="none" w:sz="0" w:space="0" w:color="auto"/>
            <w:left w:val="none" w:sz="0" w:space="0" w:color="auto"/>
            <w:bottom w:val="none" w:sz="0" w:space="0" w:color="auto"/>
            <w:right w:val="none" w:sz="0" w:space="0" w:color="auto"/>
          </w:divBdr>
        </w:div>
        <w:div w:id="916524163">
          <w:marLeft w:val="0"/>
          <w:marRight w:val="0"/>
          <w:marTop w:val="0"/>
          <w:marBottom w:val="0"/>
          <w:divBdr>
            <w:top w:val="none" w:sz="0" w:space="0" w:color="auto"/>
            <w:left w:val="none" w:sz="0" w:space="0" w:color="auto"/>
            <w:bottom w:val="none" w:sz="0" w:space="0" w:color="auto"/>
            <w:right w:val="none" w:sz="0" w:space="0" w:color="auto"/>
          </w:divBdr>
        </w:div>
        <w:div w:id="970941515">
          <w:marLeft w:val="0"/>
          <w:marRight w:val="0"/>
          <w:marTop w:val="0"/>
          <w:marBottom w:val="0"/>
          <w:divBdr>
            <w:top w:val="none" w:sz="0" w:space="0" w:color="auto"/>
            <w:left w:val="none" w:sz="0" w:space="0" w:color="auto"/>
            <w:bottom w:val="none" w:sz="0" w:space="0" w:color="auto"/>
            <w:right w:val="none" w:sz="0" w:space="0" w:color="auto"/>
          </w:divBdr>
        </w:div>
        <w:div w:id="978999175">
          <w:marLeft w:val="0"/>
          <w:marRight w:val="0"/>
          <w:marTop w:val="0"/>
          <w:marBottom w:val="0"/>
          <w:divBdr>
            <w:top w:val="none" w:sz="0" w:space="0" w:color="auto"/>
            <w:left w:val="none" w:sz="0" w:space="0" w:color="auto"/>
            <w:bottom w:val="none" w:sz="0" w:space="0" w:color="auto"/>
            <w:right w:val="none" w:sz="0" w:space="0" w:color="auto"/>
          </w:divBdr>
        </w:div>
        <w:div w:id="1048068812">
          <w:marLeft w:val="0"/>
          <w:marRight w:val="0"/>
          <w:marTop w:val="0"/>
          <w:marBottom w:val="0"/>
          <w:divBdr>
            <w:top w:val="none" w:sz="0" w:space="0" w:color="auto"/>
            <w:left w:val="none" w:sz="0" w:space="0" w:color="auto"/>
            <w:bottom w:val="none" w:sz="0" w:space="0" w:color="auto"/>
            <w:right w:val="none" w:sz="0" w:space="0" w:color="auto"/>
          </w:divBdr>
        </w:div>
        <w:div w:id="1058241848">
          <w:marLeft w:val="0"/>
          <w:marRight w:val="0"/>
          <w:marTop w:val="0"/>
          <w:marBottom w:val="0"/>
          <w:divBdr>
            <w:top w:val="none" w:sz="0" w:space="0" w:color="auto"/>
            <w:left w:val="none" w:sz="0" w:space="0" w:color="auto"/>
            <w:bottom w:val="none" w:sz="0" w:space="0" w:color="auto"/>
            <w:right w:val="none" w:sz="0" w:space="0" w:color="auto"/>
          </w:divBdr>
        </w:div>
        <w:div w:id="1082025707">
          <w:marLeft w:val="0"/>
          <w:marRight w:val="0"/>
          <w:marTop w:val="0"/>
          <w:marBottom w:val="0"/>
          <w:divBdr>
            <w:top w:val="none" w:sz="0" w:space="0" w:color="auto"/>
            <w:left w:val="none" w:sz="0" w:space="0" w:color="auto"/>
            <w:bottom w:val="none" w:sz="0" w:space="0" w:color="auto"/>
            <w:right w:val="none" w:sz="0" w:space="0" w:color="auto"/>
          </w:divBdr>
        </w:div>
        <w:div w:id="1276324621">
          <w:marLeft w:val="0"/>
          <w:marRight w:val="0"/>
          <w:marTop w:val="0"/>
          <w:marBottom w:val="0"/>
          <w:divBdr>
            <w:top w:val="none" w:sz="0" w:space="0" w:color="auto"/>
            <w:left w:val="none" w:sz="0" w:space="0" w:color="auto"/>
            <w:bottom w:val="none" w:sz="0" w:space="0" w:color="auto"/>
            <w:right w:val="none" w:sz="0" w:space="0" w:color="auto"/>
          </w:divBdr>
        </w:div>
        <w:div w:id="1291938461">
          <w:marLeft w:val="0"/>
          <w:marRight w:val="0"/>
          <w:marTop w:val="0"/>
          <w:marBottom w:val="0"/>
          <w:divBdr>
            <w:top w:val="none" w:sz="0" w:space="0" w:color="auto"/>
            <w:left w:val="none" w:sz="0" w:space="0" w:color="auto"/>
            <w:bottom w:val="none" w:sz="0" w:space="0" w:color="auto"/>
            <w:right w:val="none" w:sz="0" w:space="0" w:color="auto"/>
          </w:divBdr>
        </w:div>
        <w:div w:id="1418137587">
          <w:marLeft w:val="0"/>
          <w:marRight w:val="0"/>
          <w:marTop w:val="0"/>
          <w:marBottom w:val="0"/>
          <w:divBdr>
            <w:top w:val="none" w:sz="0" w:space="0" w:color="auto"/>
            <w:left w:val="none" w:sz="0" w:space="0" w:color="auto"/>
            <w:bottom w:val="none" w:sz="0" w:space="0" w:color="auto"/>
            <w:right w:val="none" w:sz="0" w:space="0" w:color="auto"/>
          </w:divBdr>
        </w:div>
        <w:div w:id="1426415943">
          <w:marLeft w:val="0"/>
          <w:marRight w:val="0"/>
          <w:marTop w:val="0"/>
          <w:marBottom w:val="0"/>
          <w:divBdr>
            <w:top w:val="none" w:sz="0" w:space="0" w:color="auto"/>
            <w:left w:val="none" w:sz="0" w:space="0" w:color="auto"/>
            <w:bottom w:val="none" w:sz="0" w:space="0" w:color="auto"/>
            <w:right w:val="none" w:sz="0" w:space="0" w:color="auto"/>
          </w:divBdr>
        </w:div>
        <w:div w:id="1447969035">
          <w:marLeft w:val="0"/>
          <w:marRight w:val="0"/>
          <w:marTop w:val="0"/>
          <w:marBottom w:val="0"/>
          <w:divBdr>
            <w:top w:val="none" w:sz="0" w:space="0" w:color="auto"/>
            <w:left w:val="none" w:sz="0" w:space="0" w:color="auto"/>
            <w:bottom w:val="none" w:sz="0" w:space="0" w:color="auto"/>
            <w:right w:val="none" w:sz="0" w:space="0" w:color="auto"/>
          </w:divBdr>
        </w:div>
        <w:div w:id="1635938950">
          <w:marLeft w:val="0"/>
          <w:marRight w:val="0"/>
          <w:marTop w:val="0"/>
          <w:marBottom w:val="0"/>
          <w:divBdr>
            <w:top w:val="none" w:sz="0" w:space="0" w:color="auto"/>
            <w:left w:val="none" w:sz="0" w:space="0" w:color="auto"/>
            <w:bottom w:val="none" w:sz="0" w:space="0" w:color="auto"/>
            <w:right w:val="none" w:sz="0" w:space="0" w:color="auto"/>
          </w:divBdr>
        </w:div>
        <w:div w:id="1649243981">
          <w:marLeft w:val="0"/>
          <w:marRight w:val="0"/>
          <w:marTop w:val="0"/>
          <w:marBottom w:val="0"/>
          <w:divBdr>
            <w:top w:val="none" w:sz="0" w:space="0" w:color="auto"/>
            <w:left w:val="none" w:sz="0" w:space="0" w:color="auto"/>
            <w:bottom w:val="none" w:sz="0" w:space="0" w:color="auto"/>
            <w:right w:val="none" w:sz="0" w:space="0" w:color="auto"/>
          </w:divBdr>
        </w:div>
        <w:div w:id="1707828194">
          <w:marLeft w:val="0"/>
          <w:marRight w:val="0"/>
          <w:marTop w:val="0"/>
          <w:marBottom w:val="0"/>
          <w:divBdr>
            <w:top w:val="none" w:sz="0" w:space="0" w:color="auto"/>
            <w:left w:val="none" w:sz="0" w:space="0" w:color="auto"/>
            <w:bottom w:val="none" w:sz="0" w:space="0" w:color="auto"/>
            <w:right w:val="none" w:sz="0" w:space="0" w:color="auto"/>
          </w:divBdr>
        </w:div>
        <w:div w:id="1735280137">
          <w:marLeft w:val="0"/>
          <w:marRight w:val="0"/>
          <w:marTop w:val="0"/>
          <w:marBottom w:val="0"/>
          <w:divBdr>
            <w:top w:val="none" w:sz="0" w:space="0" w:color="auto"/>
            <w:left w:val="none" w:sz="0" w:space="0" w:color="auto"/>
            <w:bottom w:val="none" w:sz="0" w:space="0" w:color="auto"/>
            <w:right w:val="none" w:sz="0" w:space="0" w:color="auto"/>
          </w:divBdr>
        </w:div>
        <w:div w:id="1737699263">
          <w:marLeft w:val="0"/>
          <w:marRight w:val="0"/>
          <w:marTop w:val="0"/>
          <w:marBottom w:val="0"/>
          <w:divBdr>
            <w:top w:val="none" w:sz="0" w:space="0" w:color="auto"/>
            <w:left w:val="none" w:sz="0" w:space="0" w:color="auto"/>
            <w:bottom w:val="none" w:sz="0" w:space="0" w:color="auto"/>
            <w:right w:val="none" w:sz="0" w:space="0" w:color="auto"/>
          </w:divBdr>
        </w:div>
        <w:div w:id="1803037679">
          <w:marLeft w:val="0"/>
          <w:marRight w:val="0"/>
          <w:marTop w:val="0"/>
          <w:marBottom w:val="0"/>
          <w:divBdr>
            <w:top w:val="none" w:sz="0" w:space="0" w:color="auto"/>
            <w:left w:val="none" w:sz="0" w:space="0" w:color="auto"/>
            <w:bottom w:val="none" w:sz="0" w:space="0" w:color="auto"/>
            <w:right w:val="none" w:sz="0" w:space="0" w:color="auto"/>
          </w:divBdr>
        </w:div>
        <w:div w:id="1867669358">
          <w:marLeft w:val="0"/>
          <w:marRight w:val="0"/>
          <w:marTop w:val="0"/>
          <w:marBottom w:val="0"/>
          <w:divBdr>
            <w:top w:val="none" w:sz="0" w:space="0" w:color="auto"/>
            <w:left w:val="none" w:sz="0" w:space="0" w:color="auto"/>
            <w:bottom w:val="none" w:sz="0" w:space="0" w:color="auto"/>
            <w:right w:val="none" w:sz="0" w:space="0" w:color="auto"/>
          </w:divBdr>
        </w:div>
        <w:div w:id="1883129840">
          <w:marLeft w:val="0"/>
          <w:marRight w:val="0"/>
          <w:marTop w:val="0"/>
          <w:marBottom w:val="0"/>
          <w:divBdr>
            <w:top w:val="none" w:sz="0" w:space="0" w:color="auto"/>
            <w:left w:val="none" w:sz="0" w:space="0" w:color="auto"/>
            <w:bottom w:val="none" w:sz="0" w:space="0" w:color="auto"/>
            <w:right w:val="none" w:sz="0" w:space="0" w:color="auto"/>
          </w:divBdr>
        </w:div>
        <w:div w:id="1922792756">
          <w:marLeft w:val="0"/>
          <w:marRight w:val="0"/>
          <w:marTop w:val="0"/>
          <w:marBottom w:val="0"/>
          <w:divBdr>
            <w:top w:val="none" w:sz="0" w:space="0" w:color="auto"/>
            <w:left w:val="none" w:sz="0" w:space="0" w:color="auto"/>
            <w:bottom w:val="none" w:sz="0" w:space="0" w:color="auto"/>
            <w:right w:val="none" w:sz="0" w:space="0" w:color="auto"/>
          </w:divBdr>
        </w:div>
        <w:div w:id="1947273405">
          <w:marLeft w:val="0"/>
          <w:marRight w:val="0"/>
          <w:marTop w:val="0"/>
          <w:marBottom w:val="0"/>
          <w:divBdr>
            <w:top w:val="none" w:sz="0" w:space="0" w:color="auto"/>
            <w:left w:val="none" w:sz="0" w:space="0" w:color="auto"/>
            <w:bottom w:val="none" w:sz="0" w:space="0" w:color="auto"/>
            <w:right w:val="none" w:sz="0" w:space="0" w:color="auto"/>
          </w:divBdr>
        </w:div>
        <w:div w:id="2003392507">
          <w:marLeft w:val="0"/>
          <w:marRight w:val="0"/>
          <w:marTop w:val="0"/>
          <w:marBottom w:val="0"/>
          <w:divBdr>
            <w:top w:val="none" w:sz="0" w:space="0" w:color="auto"/>
            <w:left w:val="none" w:sz="0" w:space="0" w:color="auto"/>
            <w:bottom w:val="none" w:sz="0" w:space="0" w:color="auto"/>
            <w:right w:val="none" w:sz="0" w:space="0" w:color="auto"/>
          </w:divBdr>
        </w:div>
        <w:div w:id="2104833676">
          <w:marLeft w:val="0"/>
          <w:marRight w:val="0"/>
          <w:marTop w:val="0"/>
          <w:marBottom w:val="0"/>
          <w:divBdr>
            <w:top w:val="none" w:sz="0" w:space="0" w:color="auto"/>
            <w:left w:val="none" w:sz="0" w:space="0" w:color="auto"/>
            <w:bottom w:val="none" w:sz="0" w:space="0" w:color="auto"/>
            <w:right w:val="none" w:sz="0" w:space="0" w:color="auto"/>
          </w:divBdr>
        </w:div>
      </w:divsChild>
    </w:div>
    <w:div w:id="1235048686">
      <w:bodyDiv w:val="1"/>
      <w:marLeft w:val="0"/>
      <w:marRight w:val="0"/>
      <w:marTop w:val="0"/>
      <w:marBottom w:val="0"/>
      <w:divBdr>
        <w:top w:val="none" w:sz="0" w:space="0" w:color="auto"/>
        <w:left w:val="none" w:sz="0" w:space="0" w:color="auto"/>
        <w:bottom w:val="none" w:sz="0" w:space="0" w:color="auto"/>
        <w:right w:val="none" w:sz="0" w:space="0" w:color="auto"/>
      </w:divBdr>
      <w:divsChild>
        <w:div w:id="1098134599">
          <w:marLeft w:val="0"/>
          <w:marRight w:val="0"/>
          <w:marTop w:val="0"/>
          <w:marBottom w:val="0"/>
          <w:divBdr>
            <w:top w:val="none" w:sz="0" w:space="0" w:color="auto"/>
            <w:left w:val="none" w:sz="0" w:space="0" w:color="auto"/>
            <w:bottom w:val="none" w:sz="0" w:space="0" w:color="auto"/>
            <w:right w:val="none" w:sz="0" w:space="0" w:color="auto"/>
          </w:divBdr>
        </w:div>
        <w:div w:id="223688610">
          <w:marLeft w:val="0"/>
          <w:marRight w:val="0"/>
          <w:marTop w:val="0"/>
          <w:marBottom w:val="0"/>
          <w:divBdr>
            <w:top w:val="none" w:sz="0" w:space="0" w:color="auto"/>
            <w:left w:val="none" w:sz="0" w:space="0" w:color="auto"/>
            <w:bottom w:val="none" w:sz="0" w:space="0" w:color="auto"/>
            <w:right w:val="none" w:sz="0" w:space="0" w:color="auto"/>
          </w:divBdr>
        </w:div>
        <w:div w:id="1351224887">
          <w:marLeft w:val="0"/>
          <w:marRight w:val="0"/>
          <w:marTop w:val="0"/>
          <w:marBottom w:val="0"/>
          <w:divBdr>
            <w:top w:val="none" w:sz="0" w:space="0" w:color="auto"/>
            <w:left w:val="none" w:sz="0" w:space="0" w:color="auto"/>
            <w:bottom w:val="none" w:sz="0" w:space="0" w:color="auto"/>
            <w:right w:val="none" w:sz="0" w:space="0" w:color="auto"/>
          </w:divBdr>
        </w:div>
        <w:div w:id="1542327672">
          <w:marLeft w:val="0"/>
          <w:marRight w:val="0"/>
          <w:marTop w:val="0"/>
          <w:marBottom w:val="0"/>
          <w:divBdr>
            <w:top w:val="none" w:sz="0" w:space="0" w:color="auto"/>
            <w:left w:val="none" w:sz="0" w:space="0" w:color="auto"/>
            <w:bottom w:val="none" w:sz="0" w:space="0" w:color="auto"/>
            <w:right w:val="none" w:sz="0" w:space="0" w:color="auto"/>
          </w:divBdr>
        </w:div>
        <w:div w:id="961302693">
          <w:marLeft w:val="0"/>
          <w:marRight w:val="0"/>
          <w:marTop w:val="0"/>
          <w:marBottom w:val="0"/>
          <w:divBdr>
            <w:top w:val="none" w:sz="0" w:space="0" w:color="auto"/>
            <w:left w:val="none" w:sz="0" w:space="0" w:color="auto"/>
            <w:bottom w:val="none" w:sz="0" w:space="0" w:color="auto"/>
            <w:right w:val="none" w:sz="0" w:space="0" w:color="auto"/>
          </w:divBdr>
        </w:div>
        <w:div w:id="1519344264">
          <w:marLeft w:val="0"/>
          <w:marRight w:val="0"/>
          <w:marTop w:val="0"/>
          <w:marBottom w:val="0"/>
          <w:divBdr>
            <w:top w:val="none" w:sz="0" w:space="0" w:color="auto"/>
            <w:left w:val="none" w:sz="0" w:space="0" w:color="auto"/>
            <w:bottom w:val="none" w:sz="0" w:space="0" w:color="auto"/>
            <w:right w:val="none" w:sz="0" w:space="0" w:color="auto"/>
          </w:divBdr>
        </w:div>
        <w:div w:id="829442177">
          <w:marLeft w:val="0"/>
          <w:marRight w:val="0"/>
          <w:marTop w:val="0"/>
          <w:marBottom w:val="0"/>
          <w:divBdr>
            <w:top w:val="none" w:sz="0" w:space="0" w:color="auto"/>
            <w:left w:val="none" w:sz="0" w:space="0" w:color="auto"/>
            <w:bottom w:val="none" w:sz="0" w:space="0" w:color="auto"/>
            <w:right w:val="none" w:sz="0" w:space="0" w:color="auto"/>
          </w:divBdr>
        </w:div>
        <w:div w:id="471483208">
          <w:marLeft w:val="0"/>
          <w:marRight w:val="0"/>
          <w:marTop w:val="0"/>
          <w:marBottom w:val="0"/>
          <w:divBdr>
            <w:top w:val="none" w:sz="0" w:space="0" w:color="auto"/>
            <w:left w:val="none" w:sz="0" w:space="0" w:color="auto"/>
            <w:bottom w:val="none" w:sz="0" w:space="0" w:color="auto"/>
            <w:right w:val="none" w:sz="0" w:space="0" w:color="auto"/>
          </w:divBdr>
        </w:div>
        <w:div w:id="733890093">
          <w:marLeft w:val="0"/>
          <w:marRight w:val="0"/>
          <w:marTop w:val="0"/>
          <w:marBottom w:val="0"/>
          <w:divBdr>
            <w:top w:val="none" w:sz="0" w:space="0" w:color="auto"/>
            <w:left w:val="none" w:sz="0" w:space="0" w:color="auto"/>
            <w:bottom w:val="none" w:sz="0" w:space="0" w:color="auto"/>
            <w:right w:val="none" w:sz="0" w:space="0" w:color="auto"/>
          </w:divBdr>
        </w:div>
        <w:div w:id="1084381329">
          <w:marLeft w:val="0"/>
          <w:marRight w:val="0"/>
          <w:marTop w:val="0"/>
          <w:marBottom w:val="0"/>
          <w:divBdr>
            <w:top w:val="none" w:sz="0" w:space="0" w:color="auto"/>
            <w:left w:val="none" w:sz="0" w:space="0" w:color="auto"/>
            <w:bottom w:val="none" w:sz="0" w:space="0" w:color="auto"/>
            <w:right w:val="none" w:sz="0" w:space="0" w:color="auto"/>
          </w:divBdr>
        </w:div>
        <w:div w:id="1514682266">
          <w:marLeft w:val="0"/>
          <w:marRight w:val="0"/>
          <w:marTop w:val="0"/>
          <w:marBottom w:val="0"/>
          <w:divBdr>
            <w:top w:val="none" w:sz="0" w:space="0" w:color="auto"/>
            <w:left w:val="none" w:sz="0" w:space="0" w:color="auto"/>
            <w:bottom w:val="none" w:sz="0" w:space="0" w:color="auto"/>
            <w:right w:val="none" w:sz="0" w:space="0" w:color="auto"/>
          </w:divBdr>
        </w:div>
        <w:div w:id="901789217">
          <w:marLeft w:val="0"/>
          <w:marRight w:val="0"/>
          <w:marTop w:val="0"/>
          <w:marBottom w:val="0"/>
          <w:divBdr>
            <w:top w:val="none" w:sz="0" w:space="0" w:color="auto"/>
            <w:left w:val="none" w:sz="0" w:space="0" w:color="auto"/>
            <w:bottom w:val="none" w:sz="0" w:space="0" w:color="auto"/>
            <w:right w:val="none" w:sz="0" w:space="0" w:color="auto"/>
          </w:divBdr>
        </w:div>
        <w:div w:id="354231226">
          <w:marLeft w:val="0"/>
          <w:marRight w:val="0"/>
          <w:marTop w:val="0"/>
          <w:marBottom w:val="0"/>
          <w:divBdr>
            <w:top w:val="none" w:sz="0" w:space="0" w:color="auto"/>
            <w:left w:val="none" w:sz="0" w:space="0" w:color="auto"/>
            <w:bottom w:val="none" w:sz="0" w:space="0" w:color="auto"/>
            <w:right w:val="none" w:sz="0" w:space="0" w:color="auto"/>
          </w:divBdr>
        </w:div>
        <w:div w:id="796096593">
          <w:marLeft w:val="0"/>
          <w:marRight w:val="0"/>
          <w:marTop w:val="0"/>
          <w:marBottom w:val="0"/>
          <w:divBdr>
            <w:top w:val="none" w:sz="0" w:space="0" w:color="auto"/>
            <w:left w:val="none" w:sz="0" w:space="0" w:color="auto"/>
            <w:bottom w:val="none" w:sz="0" w:space="0" w:color="auto"/>
            <w:right w:val="none" w:sz="0" w:space="0" w:color="auto"/>
          </w:divBdr>
        </w:div>
        <w:div w:id="1685285333">
          <w:marLeft w:val="0"/>
          <w:marRight w:val="0"/>
          <w:marTop w:val="0"/>
          <w:marBottom w:val="0"/>
          <w:divBdr>
            <w:top w:val="none" w:sz="0" w:space="0" w:color="auto"/>
            <w:left w:val="none" w:sz="0" w:space="0" w:color="auto"/>
            <w:bottom w:val="none" w:sz="0" w:space="0" w:color="auto"/>
            <w:right w:val="none" w:sz="0" w:space="0" w:color="auto"/>
          </w:divBdr>
        </w:div>
        <w:div w:id="981664422">
          <w:marLeft w:val="0"/>
          <w:marRight w:val="0"/>
          <w:marTop w:val="0"/>
          <w:marBottom w:val="0"/>
          <w:divBdr>
            <w:top w:val="none" w:sz="0" w:space="0" w:color="auto"/>
            <w:left w:val="none" w:sz="0" w:space="0" w:color="auto"/>
            <w:bottom w:val="none" w:sz="0" w:space="0" w:color="auto"/>
            <w:right w:val="none" w:sz="0" w:space="0" w:color="auto"/>
          </w:divBdr>
        </w:div>
        <w:div w:id="785809340">
          <w:marLeft w:val="0"/>
          <w:marRight w:val="0"/>
          <w:marTop w:val="0"/>
          <w:marBottom w:val="0"/>
          <w:divBdr>
            <w:top w:val="none" w:sz="0" w:space="0" w:color="auto"/>
            <w:left w:val="none" w:sz="0" w:space="0" w:color="auto"/>
            <w:bottom w:val="none" w:sz="0" w:space="0" w:color="auto"/>
            <w:right w:val="none" w:sz="0" w:space="0" w:color="auto"/>
          </w:divBdr>
        </w:div>
        <w:div w:id="2023510903">
          <w:marLeft w:val="0"/>
          <w:marRight w:val="0"/>
          <w:marTop w:val="0"/>
          <w:marBottom w:val="0"/>
          <w:divBdr>
            <w:top w:val="none" w:sz="0" w:space="0" w:color="auto"/>
            <w:left w:val="none" w:sz="0" w:space="0" w:color="auto"/>
            <w:bottom w:val="none" w:sz="0" w:space="0" w:color="auto"/>
            <w:right w:val="none" w:sz="0" w:space="0" w:color="auto"/>
          </w:divBdr>
        </w:div>
        <w:div w:id="317535081">
          <w:marLeft w:val="0"/>
          <w:marRight w:val="0"/>
          <w:marTop w:val="0"/>
          <w:marBottom w:val="0"/>
          <w:divBdr>
            <w:top w:val="none" w:sz="0" w:space="0" w:color="auto"/>
            <w:left w:val="none" w:sz="0" w:space="0" w:color="auto"/>
            <w:bottom w:val="none" w:sz="0" w:space="0" w:color="auto"/>
            <w:right w:val="none" w:sz="0" w:space="0" w:color="auto"/>
          </w:divBdr>
        </w:div>
        <w:div w:id="1828665630">
          <w:marLeft w:val="0"/>
          <w:marRight w:val="0"/>
          <w:marTop w:val="0"/>
          <w:marBottom w:val="0"/>
          <w:divBdr>
            <w:top w:val="none" w:sz="0" w:space="0" w:color="auto"/>
            <w:left w:val="none" w:sz="0" w:space="0" w:color="auto"/>
            <w:bottom w:val="none" w:sz="0" w:space="0" w:color="auto"/>
            <w:right w:val="none" w:sz="0" w:space="0" w:color="auto"/>
          </w:divBdr>
        </w:div>
        <w:div w:id="1557860871">
          <w:marLeft w:val="0"/>
          <w:marRight w:val="0"/>
          <w:marTop w:val="0"/>
          <w:marBottom w:val="0"/>
          <w:divBdr>
            <w:top w:val="none" w:sz="0" w:space="0" w:color="auto"/>
            <w:left w:val="none" w:sz="0" w:space="0" w:color="auto"/>
            <w:bottom w:val="none" w:sz="0" w:space="0" w:color="auto"/>
            <w:right w:val="none" w:sz="0" w:space="0" w:color="auto"/>
          </w:divBdr>
        </w:div>
        <w:div w:id="501433372">
          <w:marLeft w:val="0"/>
          <w:marRight w:val="0"/>
          <w:marTop w:val="0"/>
          <w:marBottom w:val="0"/>
          <w:divBdr>
            <w:top w:val="none" w:sz="0" w:space="0" w:color="auto"/>
            <w:left w:val="none" w:sz="0" w:space="0" w:color="auto"/>
            <w:bottom w:val="none" w:sz="0" w:space="0" w:color="auto"/>
            <w:right w:val="none" w:sz="0" w:space="0" w:color="auto"/>
          </w:divBdr>
        </w:div>
        <w:div w:id="2018530522">
          <w:marLeft w:val="0"/>
          <w:marRight w:val="0"/>
          <w:marTop w:val="0"/>
          <w:marBottom w:val="0"/>
          <w:divBdr>
            <w:top w:val="none" w:sz="0" w:space="0" w:color="auto"/>
            <w:left w:val="none" w:sz="0" w:space="0" w:color="auto"/>
            <w:bottom w:val="none" w:sz="0" w:space="0" w:color="auto"/>
            <w:right w:val="none" w:sz="0" w:space="0" w:color="auto"/>
          </w:divBdr>
        </w:div>
        <w:div w:id="1538617060">
          <w:marLeft w:val="0"/>
          <w:marRight w:val="0"/>
          <w:marTop w:val="0"/>
          <w:marBottom w:val="0"/>
          <w:divBdr>
            <w:top w:val="none" w:sz="0" w:space="0" w:color="auto"/>
            <w:left w:val="none" w:sz="0" w:space="0" w:color="auto"/>
            <w:bottom w:val="none" w:sz="0" w:space="0" w:color="auto"/>
            <w:right w:val="none" w:sz="0" w:space="0" w:color="auto"/>
          </w:divBdr>
        </w:div>
        <w:div w:id="1484158411">
          <w:marLeft w:val="0"/>
          <w:marRight w:val="0"/>
          <w:marTop w:val="0"/>
          <w:marBottom w:val="0"/>
          <w:divBdr>
            <w:top w:val="none" w:sz="0" w:space="0" w:color="auto"/>
            <w:left w:val="none" w:sz="0" w:space="0" w:color="auto"/>
            <w:bottom w:val="none" w:sz="0" w:space="0" w:color="auto"/>
            <w:right w:val="none" w:sz="0" w:space="0" w:color="auto"/>
          </w:divBdr>
        </w:div>
        <w:div w:id="80301059">
          <w:marLeft w:val="0"/>
          <w:marRight w:val="0"/>
          <w:marTop w:val="0"/>
          <w:marBottom w:val="0"/>
          <w:divBdr>
            <w:top w:val="none" w:sz="0" w:space="0" w:color="auto"/>
            <w:left w:val="none" w:sz="0" w:space="0" w:color="auto"/>
            <w:bottom w:val="none" w:sz="0" w:space="0" w:color="auto"/>
            <w:right w:val="none" w:sz="0" w:space="0" w:color="auto"/>
          </w:divBdr>
        </w:div>
        <w:div w:id="631792067">
          <w:marLeft w:val="0"/>
          <w:marRight w:val="0"/>
          <w:marTop w:val="0"/>
          <w:marBottom w:val="0"/>
          <w:divBdr>
            <w:top w:val="none" w:sz="0" w:space="0" w:color="auto"/>
            <w:left w:val="none" w:sz="0" w:space="0" w:color="auto"/>
            <w:bottom w:val="none" w:sz="0" w:space="0" w:color="auto"/>
            <w:right w:val="none" w:sz="0" w:space="0" w:color="auto"/>
          </w:divBdr>
        </w:div>
        <w:div w:id="187060204">
          <w:marLeft w:val="0"/>
          <w:marRight w:val="0"/>
          <w:marTop w:val="0"/>
          <w:marBottom w:val="0"/>
          <w:divBdr>
            <w:top w:val="none" w:sz="0" w:space="0" w:color="auto"/>
            <w:left w:val="none" w:sz="0" w:space="0" w:color="auto"/>
            <w:bottom w:val="none" w:sz="0" w:space="0" w:color="auto"/>
            <w:right w:val="none" w:sz="0" w:space="0" w:color="auto"/>
          </w:divBdr>
        </w:div>
        <w:div w:id="746154923">
          <w:marLeft w:val="0"/>
          <w:marRight w:val="0"/>
          <w:marTop w:val="0"/>
          <w:marBottom w:val="0"/>
          <w:divBdr>
            <w:top w:val="none" w:sz="0" w:space="0" w:color="auto"/>
            <w:left w:val="none" w:sz="0" w:space="0" w:color="auto"/>
            <w:bottom w:val="none" w:sz="0" w:space="0" w:color="auto"/>
            <w:right w:val="none" w:sz="0" w:space="0" w:color="auto"/>
          </w:divBdr>
        </w:div>
        <w:div w:id="878861981">
          <w:marLeft w:val="0"/>
          <w:marRight w:val="0"/>
          <w:marTop w:val="0"/>
          <w:marBottom w:val="0"/>
          <w:divBdr>
            <w:top w:val="none" w:sz="0" w:space="0" w:color="auto"/>
            <w:left w:val="none" w:sz="0" w:space="0" w:color="auto"/>
            <w:bottom w:val="none" w:sz="0" w:space="0" w:color="auto"/>
            <w:right w:val="none" w:sz="0" w:space="0" w:color="auto"/>
          </w:divBdr>
        </w:div>
        <w:div w:id="1145972281">
          <w:marLeft w:val="0"/>
          <w:marRight w:val="0"/>
          <w:marTop w:val="0"/>
          <w:marBottom w:val="0"/>
          <w:divBdr>
            <w:top w:val="none" w:sz="0" w:space="0" w:color="auto"/>
            <w:left w:val="none" w:sz="0" w:space="0" w:color="auto"/>
            <w:bottom w:val="none" w:sz="0" w:space="0" w:color="auto"/>
            <w:right w:val="none" w:sz="0" w:space="0" w:color="auto"/>
          </w:divBdr>
        </w:div>
        <w:div w:id="2105564145">
          <w:marLeft w:val="0"/>
          <w:marRight w:val="0"/>
          <w:marTop w:val="0"/>
          <w:marBottom w:val="0"/>
          <w:divBdr>
            <w:top w:val="none" w:sz="0" w:space="0" w:color="auto"/>
            <w:left w:val="none" w:sz="0" w:space="0" w:color="auto"/>
            <w:bottom w:val="none" w:sz="0" w:space="0" w:color="auto"/>
            <w:right w:val="none" w:sz="0" w:space="0" w:color="auto"/>
          </w:divBdr>
        </w:div>
        <w:div w:id="1518696790">
          <w:marLeft w:val="0"/>
          <w:marRight w:val="0"/>
          <w:marTop w:val="0"/>
          <w:marBottom w:val="0"/>
          <w:divBdr>
            <w:top w:val="none" w:sz="0" w:space="0" w:color="auto"/>
            <w:left w:val="none" w:sz="0" w:space="0" w:color="auto"/>
            <w:bottom w:val="none" w:sz="0" w:space="0" w:color="auto"/>
            <w:right w:val="none" w:sz="0" w:space="0" w:color="auto"/>
          </w:divBdr>
        </w:div>
        <w:div w:id="320621537">
          <w:marLeft w:val="0"/>
          <w:marRight w:val="0"/>
          <w:marTop w:val="0"/>
          <w:marBottom w:val="0"/>
          <w:divBdr>
            <w:top w:val="none" w:sz="0" w:space="0" w:color="auto"/>
            <w:left w:val="none" w:sz="0" w:space="0" w:color="auto"/>
            <w:bottom w:val="none" w:sz="0" w:space="0" w:color="auto"/>
            <w:right w:val="none" w:sz="0" w:space="0" w:color="auto"/>
          </w:divBdr>
        </w:div>
        <w:div w:id="341519632">
          <w:marLeft w:val="0"/>
          <w:marRight w:val="0"/>
          <w:marTop w:val="0"/>
          <w:marBottom w:val="0"/>
          <w:divBdr>
            <w:top w:val="none" w:sz="0" w:space="0" w:color="auto"/>
            <w:left w:val="none" w:sz="0" w:space="0" w:color="auto"/>
            <w:bottom w:val="none" w:sz="0" w:space="0" w:color="auto"/>
            <w:right w:val="none" w:sz="0" w:space="0" w:color="auto"/>
          </w:divBdr>
        </w:div>
      </w:divsChild>
    </w:div>
    <w:div w:id="148589817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 w:id="1729305490">
      <w:bodyDiv w:val="1"/>
      <w:marLeft w:val="0"/>
      <w:marRight w:val="0"/>
      <w:marTop w:val="0"/>
      <w:marBottom w:val="0"/>
      <w:divBdr>
        <w:top w:val="none" w:sz="0" w:space="0" w:color="auto"/>
        <w:left w:val="none" w:sz="0" w:space="0" w:color="auto"/>
        <w:bottom w:val="none" w:sz="0" w:space="0" w:color="auto"/>
        <w:right w:val="none" w:sz="0" w:space="0" w:color="auto"/>
      </w:divBdr>
    </w:div>
    <w:div w:id="1831406513">
      <w:bodyDiv w:val="1"/>
      <w:marLeft w:val="0"/>
      <w:marRight w:val="0"/>
      <w:marTop w:val="0"/>
      <w:marBottom w:val="0"/>
      <w:divBdr>
        <w:top w:val="none" w:sz="0" w:space="0" w:color="auto"/>
        <w:left w:val="none" w:sz="0" w:space="0" w:color="auto"/>
        <w:bottom w:val="none" w:sz="0" w:space="0" w:color="auto"/>
        <w:right w:val="none" w:sz="0" w:space="0" w:color="auto"/>
      </w:divBdr>
    </w:div>
    <w:div w:id="1832328346">
      <w:bodyDiv w:val="1"/>
      <w:marLeft w:val="0"/>
      <w:marRight w:val="0"/>
      <w:marTop w:val="0"/>
      <w:marBottom w:val="0"/>
      <w:divBdr>
        <w:top w:val="none" w:sz="0" w:space="0" w:color="auto"/>
        <w:left w:val="none" w:sz="0" w:space="0" w:color="auto"/>
        <w:bottom w:val="none" w:sz="0" w:space="0" w:color="auto"/>
        <w:right w:val="none" w:sz="0" w:space="0" w:color="auto"/>
      </w:divBdr>
    </w:div>
    <w:div w:id="206008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8.xml"/><Relationship Id="rId26" Type="http://schemas.openxmlformats.org/officeDocument/2006/relationships/hyperlink" Target="http://www.wup.pl/rpo/realizuje-projekt/poznaj-zasady-promowania-projektu/" TargetMode="External"/><Relationship Id="rId39" Type="http://schemas.openxmlformats.org/officeDocument/2006/relationships/hyperlink" Target="http://www.rpo.wzp.pl/realizuje-projekt-3" TargetMode="External"/><Relationship Id="rId21" Type="http://schemas.openxmlformats.org/officeDocument/2006/relationships/hyperlink" Target="http://www.rpo.wzp.pl/realizuje-projekt-3" TargetMode="External"/><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image" Target="media/image20.jpeg"/><Relationship Id="rId50" Type="http://schemas.openxmlformats.org/officeDocument/2006/relationships/image" Target="file:///C:\Users\Aleksandra_Sztetyllo\AppData\Local\Microsoft\Windows\Temporary%20Internet%20Files\Content.IE5\ZDNYPYMI\zal_1a_25%5b1%5d.jpg" TargetMode="External"/><Relationship Id="rId55" Type="http://schemas.openxmlformats.org/officeDocument/2006/relationships/header" Target="head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yperlink" Target="http://www.wup.pl/rpo/realizuje-projekt/poznaj-zasady-promowania-projektu/" TargetMode="External"/><Relationship Id="rId29" Type="http://schemas.openxmlformats.org/officeDocument/2006/relationships/image" Target="media/image6.jpeg"/><Relationship Id="rId41" Type="http://schemas.openxmlformats.org/officeDocument/2006/relationships/image" Target="media/image16.png"/><Relationship Id="rId54" Type="http://schemas.openxmlformats.org/officeDocument/2006/relationships/image" Target="media/image24.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mapadotacji.gov.pl" TargetMode="External"/><Relationship Id="rId32" Type="http://schemas.openxmlformats.org/officeDocument/2006/relationships/image" Target="media/image9.jpeg"/><Relationship Id="rId37" Type="http://schemas.openxmlformats.org/officeDocument/2006/relationships/image" Target="media/image13.png"/><Relationship Id="rId40" Type="http://schemas.openxmlformats.org/officeDocument/2006/relationships/image" Target="media/image15.png"/><Relationship Id="rId45" Type="http://schemas.openxmlformats.org/officeDocument/2006/relationships/image" Target="media/image19.jpeg"/><Relationship Id="rId53" Type="http://schemas.openxmlformats.org/officeDocument/2006/relationships/image" Target="media/image23.png"/><Relationship Id="rId58" Type="http://schemas.openxmlformats.org/officeDocument/2006/relationships/hyperlink" Target="http://www.sl.gofin.pl/ustawa-z-dnia-29091994-r-o-rachunkowosci,i1n5pnz03,1.html" TargetMode="Externa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2.png"/><Relationship Id="rId49" Type="http://schemas.openxmlformats.org/officeDocument/2006/relationships/image" Target="media/image21.jpeg"/><Relationship Id="rId57" Type="http://schemas.openxmlformats.org/officeDocument/2006/relationships/header" Target="header11.xml"/><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2.png"/><Relationship Id="rId31" Type="http://schemas.openxmlformats.org/officeDocument/2006/relationships/image" Target="media/image8.jpeg"/><Relationship Id="rId44" Type="http://schemas.openxmlformats.org/officeDocument/2006/relationships/image" Target="file:///C:\Users\Aleksandra_Sztetyllo\AppData\Local\Microsoft\Windows\Temporary%20Internet%20Files\Content.IE5\1EGE810X\zal_1a_20%5b1%5d.jpg" TargetMode="External"/><Relationship Id="rId52" Type="http://schemas.openxmlformats.org/officeDocument/2006/relationships/image" Target="file:///C:\Users\Aleksandra_Sztetyllo\AppData\Local\Microsoft\Windows\Temporary%20Internet%20Files\Content.IE5\67I8VMVV\zal_1a_26%5b1%5d.jpg" TargetMode="External"/><Relationship Id="rId60"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yperlink" Target="http://www.mapadotacji.gov.pl" TargetMode="External"/><Relationship Id="rId27" Type="http://schemas.openxmlformats.org/officeDocument/2006/relationships/hyperlink" Target="http://www.rpo.wzp.pl/realizuje-projekt-3" TargetMode="External"/><Relationship Id="rId30" Type="http://schemas.openxmlformats.org/officeDocument/2006/relationships/image" Target="media/image7.jpeg"/><Relationship Id="rId35" Type="http://schemas.openxmlformats.org/officeDocument/2006/relationships/hyperlink" Target="http://www.rpo.wzp.pl/realizuje-projekt-3" TargetMode="External"/><Relationship Id="rId43" Type="http://schemas.openxmlformats.org/officeDocument/2006/relationships/image" Target="media/image18.jpeg"/><Relationship Id="rId48" Type="http://schemas.openxmlformats.org/officeDocument/2006/relationships/image" Target="file:///C:\Users\Aleksandra_Sztetyllo\AppData\Local\Microsoft\Windows\Temporary%20Internet%20Files\Content.IE5\67I8VMVV\zal_1a_23%5b1%5d.jpg" TargetMode="External"/><Relationship Id="rId56" Type="http://schemas.openxmlformats.org/officeDocument/2006/relationships/header" Target="header10.xml"/><Relationship Id="rId8" Type="http://schemas.openxmlformats.org/officeDocument/2006/relationships/hyperlink" Target="http://www.wup.pl" TargetMode="External"/><Relationship Id="rId51" Type="http://schemas.openxmlformats.org/officeDocument/2006/relationships/image" Target="media/image22.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7.xml"/><Relationship Id="rId25" Type="http://schemas.openxmlformats.org/officeDocument/2006/relationships/image" Target="media/image4.pn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file:///C:\Users\Aleksandra_Sztetyllo\AppData\Local\Microsoft\Windows\Temporary%20Internet%20Files\Content.IE5\1EGE810X\zal_1a_24%5b1%5d.jpg" TargetMode="External"/><Relationship Id="rId59" Type="http://schemas.openxmlformats.org/officeDocument/2006/relationships/header" Target="header12.xml"/></Relationships>
</file>

<file path=word/_rels/footnotes.xml.rels><?xml version="1.0" encoding="UTF-8" standalone="yes"?>
<Relationships xmlns="http://schemas.openxmlformats.org/package/2006/relationships"><Relationship Id="rId1" Type="http://schemas.openxmlformats.org/officeDocument/2006/relationships/hyperlink" Target="https://beneficjent2014.wzp.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154094-38F4-4D67-992E-325F485E8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69</Pages>
  <Words>23124</Words>
  <Characters>138748</Characters>
  <Application>Microsoft Office Word</Application>
  <DocSecurity>0</DocSecurity>
  <Lines>1156</Lines>
  <Paragraphs>323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161549</CharactersWithSpaces>
  <SharedDoc>false</SharedDoc>
  <HLinks>
    <vt:vector size="90" baseType="variant">
      <vt:variant>
        <vt:i4>7077888</vt:i4>
      </vt:variant>
      <vt:variant>
        <vt:i4>24</vt:i4>
      </vt:variant>
      <vt:variant>
        <vt:i4>0</vt:i4>
      </vt:variant>
      <vt:variant>
        <vt:i4>5</vt:i4>
      </vt:variant>
      <vt:variant>
        <vt:lpwstr>http://www.sl.gofin.pl/ustawa-z-dnia-29091994-r-o-rachunkowosci,i1n5pnz03,1.html</vt:lpwstr>
      </vt:variant>
      <vt:variant>
        <vt:lpwstr>_blank</vt:lpwstr>
      </vt:variant>
      <vt:variant>
        <vt:i4>262226</vt:i4>
      </vt:variant>
      <vt:variant>
        <vt:i4>21</vt:i4>
      </vt:variant>
      <vt:variant>
        <vt:i4>0</vt:i4>
      </vt:variant>
      <vt:variant>
        <vt:i4>5</vt:i4>
      </vt:variant>
      <vt:variant>
        <vt:lpwstr>http://www.rpo.wzp.pl/realizuje-projekt-3</vt:lpwstr>
      </vt:variant>
      <vt:variant>
        <vt:lpwstr/>
      </vt:variant>
      <vt:variant>
        <vt:i4>262226</vt:i4>
      </vt:variant>
      <vt:variant>
        <vt:i4>18</vt:i4>
      </vt:variant>
      <vt:variant>
        <vt:i4>0</vt:i4>
      </vt:variant>
      <vt:variant>
        <vt:i4>5</vt:i4>
      </vt:variant>
      <vt:variant>
        <vt:lpwstr>http://www.rpo.wzp.pl/realizuje-projekt-3</vt:lpwstr>
      </vt:variant>
      <vt:variant>
        <vt:lpwstr/>
      </vt:variant>
      <vt:variant>
        <vt:i4>262226</vt:i4>
      </vt:variant>
      <vt:variant>
        <vt:i4>15</vt:i4>
      </vt:variant>
      <vt:variant>
        <vt:i4>0</vt:i4>
      </vt:variant>
      <vt:variant>
        <vt:i4>5</vt:i4>
      </vt:variant>
      <vt:variant>
        <vt:lpwstr>http://www.rpo.wzp.pl/realizuje-projekt-3</vt:lpwstr>
      </vt:variant>
      <vt:variant>
        <vt:lpwstr/>
      </vt:variant>
      <vt:variant>
        <vt:i4>2687090</vt:i4>
      </vt:variant>
      <vt:variant>
        <vt:i4>12</vt:i4>
      </vt:variant>
      <vt:variant>
        <vt:i4>0</vt:i4>
      </vt:variant>
      <vt:variant>
        <vt:i4>5</vt:i4>
      </vt:variant>
      <vt:variant>
        <vt:lpwstr>http://www.wup.pl/rpo/realizuje-projekt/poznaj-zasady-promowania-projektu/</vt:lpwstr>
      </vt:variant>
      <vt:variant>
        <vt:lpwstr/>
      </vt:variant>
      <vt:variant>
        <vt:i4>6422583</vt:i4>
      </vt:variant>
      <vt:variant>
        <vt:i4>9</vt:i4>
      </vt:variant>
      <vt:variant>
        <vt:i4>0</vt:i4>
      </vt:variant>
      <vt:variant>
        <vt:i4>5</vt:i4>
      </vt:variant>
      <vt:variant>
        <vt:lpwstr>http://www.mapadotacji.gov.pl/</vt:lpwstr>
      </vt:variant>
      <vt:variant>
        <vt:lpwstr/>
      </vt:variant>
      <vt:variant>
        <vt:i4>6422583</vt:i4>
      </vt:variant>
      <vt:variant>
        <vt:i4>6</vt:i4>
      </vt:variant>
      <vt:variant>
        <vt:i4>0</vt:i4>
      </vt:variant>
      <vt:variant>
        <vt:i4>5</vt:i4>
      </vt:variant>
      <vt:variant>
        <vt:lpwstr>http://www.mapadotacji.gov.pl/</vt:lpwstr>
      </vt:variant>
      <vt:variant>
        <vt:lpwstr/>
      </vt:variant>
      <vt:variant>
        <vt:i4>262226</vt:i4>
      </vt:variant>
      <vt:variant>
        <vt:i4>3</vt:i4>
      </vt:variant>
      <vt:variant>
        <vt:i4>0</vt:i4>
      </vt:variant>
      <vt:variant>
        <vt:i4>5</vt:i4>
      </vt:variant>
      <vt:variant>
        <vt:lpwstr>http://www.rpo.wzp.pl/realizuje-projekt-3</vt:lpwstr>
      </vt:variant>
      <vt:variant>
        <vt:lpwstr/>
      </vt:variant>
      <vt:variant>
        <vt:i4>2687090</vt:i4>
      </vt:variant>
      <vt:variant>
        <vt:i4>0</vt:i4>
      </vt:variant>
      <vt:variant>
        <vt:i4>0</vt:i4>
      </vt:variant>
      <vt:variant>
        <vt:i4>5</vt:i4>
      </vt:variant>
      <vt:variant>
        <vt:lpwstr>http://www.wup.pl/rpo/realizuje-projekt/poznaj-zasady-promowania-projektu/</vt:lpwstr>
      </vt:variant>
      <vt:variant>
        <vt:lpwstr/>
      </vt:variant>
      <vt:variant>
        <vt:i4>6881323</vt:i4>
      </vt:variant>
      <vt:variant>
        <vt:i4>0</vt:i4>
      </vt:variant>
      <vt:variant>
        <vt:i4>0</vt:i4>
      </vt:variant>
      <vt:variant>
        <vt:i4>5</vt:i4>
      </vt:variant>
      <vt:variant>
        <vt:lpwstr>https://beneficjent2014.wzp.pl/</vt:lpwstr>
      </vt:variant>
      <vt:variant>
        <vt:lpwstr/>
      </vt:variant>
      <vt:variant>
        <vt:i4>5767268</vt:i4>
      </vt:variant>
      <vt:variant>
        <vt:i4>-1</vt:i4>
      </vt:variant>
      <vt:variant>
        <vt:i4>1030</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1028</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1029</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1027</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1026</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Baranowska Marta</dc:creator>
  <cp:lastModifiedBy>Jerchewicz-Rom Milena</cp:lastModifiedBy>
  <cp:revision>17</cp:revision>
  <cp:lastPrinted>2019-11-04T12:34:00Z</cp:lastPrinted>
  <dcterms:created xsi:type="dcterms:W3CDTF">2020-07-27T11:56:00Z</dcterms:created>
  <dcterms:modified xsi:type="dcterms:W3CDTF">2020-08-04T12:27:00Z</dcterms:modified>
</cp:coreProperties>
</file>